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E63" w:rsidRPr="00287FD9" w:rsidRDefault="00112E7B"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sidRPr="00287FD9">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тел.: +7 (495) 747-92-92,</w:t>
                  </w:r>
                </w:p>
                <w:p w:rsidR="00DB05D8" w:rsidRPr="000D67AD" w:rsidRDefault="00DB05D8"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DB05D8" w:rsidRPr="000D67AD" w:rsidRDefault="00DB05D8"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DB05D8" w:rsidRPr="000D67AD" w:rsidRDefault="00DB05D8"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DB05D8" w:rsidRPr="00A5754C" w:rsidRDefault="00DB05D8" w:rsidP="00A13E63">
                  <w:pPr>
                    <w:spacing w:line="240" w:lineRule="auto"/>
                    <w:ind w:right="-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A5754C">
                    <w:rPr>
                      <w:rFonts w:ascii="Helios" w:hAnsi="Helios"/>
                      <w:sz w:val="12"/>
                      <w:szCs w:val="12"/>
                    </w:rPr>
                    <w:t>-</w:t>
                  </w:r>
                  <w:r w:rsidRPr="000D67AD">
                    <w:rPr>
                      <w:rFonts w:ascii="Helios" w:hAnsi="Helios"/>
                      <w:sz w:val="12"/>
                      <w:szCs w:val="12"/>
                      <w:lang w:val="en-US"/>
                    </w:rPr>
                    <w:t>mail</w:t>
                  </w:r>
                  <w:r w:rsidRPr="00A5754C">
                    <w:rPr>
                      <w:rFonts w:ascii="Helios" w:hAnsi="Helios"/>
                      <w:sz w:val="12"/>
                      <w:szCs w:val="12"/>
                    </w:rPr>
                    <w:t xml:space="preserve">: </w:t>
                  </w:r>
                  <w:hyperlink r:id="rId8" w:history="1">
                    <w:r w:rsidRPr="000D67AD">
                      <w:rPr>
                        <w:rFonts w:ascii="Helios" w:hAnsi="Helios"/>
                        <w:sz w:val="12"/>
                        <w:szCs w:val="12"/>
                        <w:lang w:val="en-US"/>
                      </w:rPr>
                      <w:t>posta</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r w:rsidRPr="00A5754C">
                    <w:rPr>
                      <w:rFonts w:ascii="Helios" w:hAnsi="Helios"/>
                      <w:sz w:val="12"/>
                      <w:szCs w:val="12"/>
                    </w:rPr>
                    <w:t xml:space="preserve">, </w:t>
                  </w:r>
                  <w:hyperlink r:id="rId9" w:history="1">
                    <w:r w:rsidRPr="000D67AD">
                      <w:rPr>
                        <w:rFonts w:ascii="Helios" w:hAnsi="Helios"/>
                        <w:sz w:val="12"/>
                        <w:szCs w:val="12"/>
                        <w:lang w:val="en-US"/>
                      </w:rPr>
                      <w:t>www</w:t>
                    </w:r>
                    <w:r w:rsidRPr="00A5754C">
                      <w:rPr>
                        <w:rFonts w:ascii="Helios" w:hAnsi="Helios"/>
                        <w:sz w:val="12"/>
                        <w:szCs w:val="12"/>
                      </w:rPr>
                      <w:t>.</w:t>
                    </w:r>
                    <w:r w:rsidRPr="000D67AD">
                      <w:rPr>
                        <w:rFonts w:ascii="Helios" w:hAnsi="Helios"/>
                        <w:sz w:val="12"/>
                        <w:szCs w:val="12"/>
                        <w:lang w:val="en-US"/>
                      </w:rPr>
                      <w:t>mrsk</w:t>
                    </w:r>
                    <w:r w:rsidRPr="00A5754C">
                      <w:rPr>
                        <w:rFonts w:ascii="Helios" w:hAnsi="Helios"/>
                        <w:sz w:val="12"/>
                        <w:szCs w:val="12"/>
                      </w:rPr>
                      <w:t>-1.</w:t>
                    </w:r>
                    <w:r w:rsidRPr="000D67AD">
                      <w:rPr>
                        <w:rFonts w:ascii="Helios" w:hAnsi="Helios"/>
                        <w:sz w:val="12"/>
                        <w:szCs w:val="12"/>
                        <w:lang w:val="en-US"/>
                      </w:rPr>
                      <w:t>ru</w:t>
                    </w:r>
                  </w:hyperlink>
                </w:p>
              </w:txbxContent>
            </v:textbox>
            <w10:wrap type="square" anchorx="margin"/>
          </v:shape>
        </w:pict>
      </w:r>
      <w:r w:rsidR="00A13E63" w:rsidRPr="00287FD9">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287FD9" w:rsidRDefault="007556FF" w:rsidP="007556FF">
      <w:pPr>
        <w:pStyle w:val="affffffe"/>
        <w:suppressAutoHyphens/>
        <w:jc w:val="center"/>
        <w:rPr>
          <w:rFonts w:ascii="Helios-Regular" w:hAnsi="Helios-Regular" w:cs="Helios-Regular"/>
          <w:spacing w:val="4"/>
          <w:sz w:val="14"/>
          <w:szCs w:val="14"/>
          <w:lang w:val="en-US"/>
        </w:rPr>
      </w:pPr>
    </w:p>
    <w:p w:rsidR="007556FF" w:rsidRPr="00287FD9" w:rsidRDefault="007556FF" w:rsidP="007556FF">
      <w:pPr>
        <w:ind w:left="5670" w:firstLine="0"/>
        <w:jc w:val="center"/>
        <w:rPr>
          <w:sz w:val="24"/>
          <w:szCs w:val="24"/>
          <w:lang w:val="en-US"/>
        </w:rPr>
      </w:pPr>
    </w:p>
    <w:p w:rsidR="007556FF" w:rsidRPr="00287FD9" w:rsidRDefault="007556FF" w:rsidP="007556FF">
      <w:pPr>
        <w:jc w:val="center"/>
        <w:rPr>
          <w:rFonts w:ascii="Arial" w:hAnsi="Arial" w:cs="Arial"/>
          <w:noProof/>
          <w:sz w:val="18"/>
          <w:szCs w:val="18"/>
          <w:lang w:val="en-US"/>
        </w:rPr>
      </w:pPr>
    </w:p>
    <w:p w:rsidR="005C08CA" w:rsidRPr="00287FD9" w:rsidRDefault="005C08CA" w:rsidP="007556FF">
      <w:pPr>
        <w:ind w:left="5670" w:firstLine="0"/>
        <w:jc w:val="center"/>
        <w:rPr>
          <w:sz w:val="24"/>
          <w:szCs w:val="24"/>
        </w:rPr>
      </w:pPr>
    </w:p>
    <w:p w:rsidR="007556FF" w:rsidRPr="00287FD9" w:rsidRDefault="007556FF" w:rsidP="007556FF">
      <w:pPr>
        <w:ind w:left="5670" w:firstLine="0"/>
        <w:jc w:val="center"/>
        <w:rPr>
          <w:sz w:val="24"/>
          <w:szCs w:val="24"/>
        </w:rPr>
      </w:pPr>
      <w:r w:rsidRPr="00287FD9">
        <w:rPr>
          <w:sz w:val="24"/>
          <w:szCs w:val="24"/>
        </w:rPr>
        <w:t>УТВЕРЖДАЮ:</w:t>
      </w:r>
    </w:p>
    <w:p w:rsidR="007556FF" w:rsidRPr="00287FD9" w:rsidRDefault="007556FF" w:rsidP="007556FF">
      <w:pPr>
        <w:spacing w:line="240" w:lineRule="auto"/>
        <w:jc w:val="right"/>
        <w:rPr>
          <w:sz w:val="24"/>
          <w:szCs w:val="24"/>
        </w:rPr>
      </w:pPr>
      <w:r w:rsidRPr="00287FD9">
        <w:rPr>
          <w:sz w:val="24"/>
          <w:szCs w:val="24"/>
        </w:rPr>
        <w:t>Председатель закупочной комиссии -</w:t>
      </w:r>
    </w:p>
    <w:p w:rsidR="007556FF" w:rsidRPr="00287FD9" w:rsidRDefault="007556FF" w:rsidP="007556FF">
      <w:pPr>
        <w:spacing w:line="240" w:lineRule="auto"/>
        <w:jc w:val="right"/>
        <w:rPr>
          <w:sz w:val="24"/>
          <w:szCs w:val="24"/>
        </w:rPr>
      </w:pPr>
      <w:r w:rsidRPr="00287FD9">
        <w:rPr>
          <w:sz w:val="24"/>
          <w:szCs w:val="24"/>
        </w:rPr>
        <w:t xml:space="preserve">заместитель генерального директора </w:t>
      </w:r>
    </w:p>
    <w:p w:rsidR="007556FF" w:rsidRPr="00287FD9" w:rsidRDefault="007556FF" w:rsidP="007556FF">
      <w:pPr>
        <w:spacing w:line="240" w:lineRule="auto"/>
        <w:jc w:val="right"/>
        <w:rPr>
          <w:sz w:val="24"/>
          <w:szCs w:val="24"/>
        </w:rPr>
      </w:pPr>
      <w:r w:rsidRPr="00287FD9">
        <w:rPr>
          <w:sz w:val="24"/>
          <w:szCs w:val="24"/>
        </w:rPr>
        <w:t xml:space="preserve">по инвестиционной деятельности </w:t>
      </w:r>
    </w:p>
    <w:p w:rsidR="007556FF" w:rsidRPr="00287FD9" w:rsidRDefault="007556FF" w:rsidP="007556FF">
      <w:pPr>
        <w:spacing w:line="240" w:lineRule="auto"/>
        <w:jc w:val="right"/>
        <w:rPr>
          <w:sz w:val="24"/>
          <w:szCs w:val="24"/>
        </w:rPr>
      </w:pPr>
      <w:r w:rsidRPr="00287FD9">
        <w:rPr>
          <w:sz w:val="24"/>
          <w:szCs w:val="24"/>
        </w:rPr>
        <w:t>ПАО «МРСК Центра»</w:t>
      </w:r>
    </w:p>
    <w:p w:rsidR="007556FF" w:rsidRPr="00287FD9" w:rsidRDefault="007556FF" w:rsidP="007556FF">
      <w:pPr>
        <w:spacing w:line="240" w:lineRule="auto"/>
        <w:jc w:val="right"/>
      </w:pPr>
    </w:p>
    <w:p w:rsidR="007556FF" w:rsidRPr="00287FD9" w:rsidRDefault="007556FF" w:rsidP="007556FF">
      <w:pPr>
        <w:spacing w:line="240" w:lineRule="auto"/>
        <w:jc w:val="right"/>
        <w:rPr>
          <w:sz w:val="24"/>
          <w:szCs w:val="24"/>
        </w:rPr>
      </w:pPr>
      <w:r w:rsidRPr="00287FD9">
        <w:rPr>
          <w:sz w:val="24"/>
          <w:szCs w:val="24"/>
        </w:rPr>
        <w:t>____________________ Д.В. Скляров</w:t>
      </w:r>
    </w:p>
    <w:p w:rsidR="007556FF" w:rsidRPr="00287FD9" w:rsidRDefault="007556FF" w:rsidP="007556FF">
      <w:pPr>
        <w:spacing w:line="240" w:lineRule="auto"/>
        <w:jc w:val="right"/>
        <w:rPr>
          <w:sz w:val="24"/>
          <w:szCs w:val="24"/>
        </w:rPr>
      </w:pPr>
    </w:p>
    <w:p w:rsidR="007556FF" w:rsidRPr="00287FD9" w:rsidRDefault="007556FF" w:rsidP="007556FF">
      <w:pPr>
        <w:ind w:left="5670" w:firstLine="0"/>
        <w:jc w:val="right"/>
        <w:rPr>
          <w:sz w:val="24"/>
          <w:szCs w:val="24"/>
        </w:rPr>
      </w:pPr>
      <w:r w:rsidRPr="00287FD9">
        <w:rPr>
          <w:sz w:val="24"/>
          <w:szCs w:val="24"/>
        </w:rPr>
        <w:t xml:space="preserve"> «____» ___________________ 201</w:t>
      </w:r>
      <w:r w:rsidR="00341A84" w:rsidRPr="00287FD9">
        <w:rPr>
          <w:sz w:val="24"/>
          <w:szCs w:val="24"/>
        </w:rPr>
        <w:t>7</w:t>
      </w:r>
      <w:r w:rsidRPr="00287FD9">
        <w:rPr>
          <w:sz w:val="24"/>
          <w:szCs w:val="24"/>
        </w:rPr>
        <w:t xml:space="preserve"> г.</w:t>
      </w:r>
    </w:p>
    <w:p w:rsidR="007556FF" w:rsidRPr="00287FD9" w:rsidRDefault="007556FF" w:rsidP="007556FF">
      <w:pPr>
        <w:ind w:firstLine="0"/>
        <w:jc w:val="left"/>
        <w:rPr>
          <w:sz w:val="24"/>
          <w:szCs w:val="24"/>
        </w:rPr>
      </w:pPr>
    </w:p>
    <w:p w:rsidR="007556FF" w:rsidRPr="00287FD9" w:rsidRDefault="007556FF" w:rsidP="007556FF">
      <w:pPr>
        <w:spacing w:line="240" w:lineRule="auto"/>
        <w:ind w:left="6804" w:firstLine="0"/>
        <w:rPr>
          <w:b/>
          <w:kern w:val="36"/>
          <w:sz w:val="24"/>
          <w:szCs w:val="24"/>
        </w:rPr>
      </w:pPr>
      <w:r w:rsidRPr="00287FD9">
        <w:rPr>
          <w:b/>
          <w:kern w:val="36"/>
          <w:sz w:val="24"/>
          <w:szCs w:val="24"/>
        </w:rPr>
        <w:t>Согласовано на заседании</w:t>
      </w:r>
    </w:p>
    <w:p w:rsidR="007556FF" w:rsidRPr="00287FD9" w:rsidRDefault="007556FF" w:rsidP="007556FF">
      <w:pPr>
        <w:spacing w:line="240" w:lineRule="auto"/>
        <w:ind w:left="6804" w:firstLine="0"/>
        <w:rPr>
          <w:b/>
          <w:kern w:val="36"/>
          <w:sz w:val="24"/>
          <w:szCs w:val="24"/>
        </w:rPr>
      </w:pPr>
      <w:r w:rsidRPr="00287FD9">
        <w:rPr>
          <w:b/>
          <w:kern w:val="36"/>
          <w:sz w:val="24"/>
          <w:szCs w:val="24"/>
        </w:rPr>
        <w:t>закупочной комиссии</w:t>
      </w:r>
    </w:p>
    <w:p w:rsidR="007556FF" w:rsidRPr="00287FD9" w:rsidRDefault="007556FF" w:rsidP="007556FF">
      <w:pPr>
        <w:spacing w:line="240" w:lineRule="auto"/>
        <w:ind w:left="6804" w:firstLine="0"/>
        <w:rPr>
          <w:b/>
          <w:kern w:val="36"/>
          <w:sz w:val="24"/>
          <w:szCs w:val="24"/>
        </w:rPr>
      </w:pPr>
      <w:r w:rsidRPr="00287FD9">
        <w:rPr>
          <w:b/>
          <w:kern w:val="36"/>
          <w:sz w:val="24"/>
          <w:szCs w:val="24"/>
        </w:rPr>
        <w:t>Протокол № ____________</w:t>
      </w:r>
    </w:p>
    <w:p w:rsidR="007556FF" w:rsidRPr="00287FD9" w:rsidRDefault="007556FF" w:rsidP="007556FF">
      <w:pPr>
        <w:spacing w:line="240" w:lineRule="auto"/>
        <w:ind w:left="6804" w:firstLine="0"/>
        <w:rPr>
          <w:b/>
          <w:kern w:val="36"/>
          <w:sz w:val="24"/>
          <w:szCs w:val="24"/>
        </w:rPr>
      </w:pPr>
      <w:r w:rsidRPr="00287FD9">
        <w:rPr>
          <w:b/>
          <w:kern w:val="36"/>
          <w:sz w:val="24"/>
          <w:szCs w:val="24"/>
        </w:rPr>
        <w:t>от «___» _______ 201</w:t>
      </w:r>
      <w:r w:rsidR="00341A84" w:rsidRPr="00287FD9">
        <w:rPr>
          <w:b/>
          <w:kern w:val="36"/>
          <w:sz w:val="24"/>
          <w:szCs w:val="24"/>
        </w:rPr>
        <w:t>7</w:t>
      </w:r>
      <w:r w:rsidRPr="00287FD9">
        <w:rPr>
          <w:b/>
          <w:kern w:val="36"/>
          <w:sz w:val="24"/>
          <w:szCs w:val="24"/>
        </w:rPr>
        <w:t xml:space="preserve"> года</w:t>
      </w:r>
    </w:p>
    <w:p w:rsidR="00717F60" w:rsidRPr="00287FD9" w:rsidRDefault="00717F60" w:rsidP="00E71A48">
      <w:pPr>
        <w:spacing w:line="264" w:lineRule="auto"/>
        <w:jc w:val="center"/>
        <w:rPr>
          <w:sz w:val="24"/>
          <w:szCs w:val="24"/>
        </w:rPr>
      </w:pPr>
    </w:p>
    <w:p w:rsidR="00717F60" w:rsidRPr="00287FD9" w:rsidRDefault="00717F60" w:rsidP="00E71A48">
      <w:pPr>
        <w:spacing w:line="264" w:lineRule="auto"/>
        <w:jc w:val="center"/>
        <w:rPr>
          <w:sz w:val="24"/>
          <w:szCs w:val="24"/>
        </w:rPr>
      </w:pPr>
    </w:p>
    <w:p w:rsidR="00717F60" w:rsidRPr="00287FD9" w:rsidRDefault="00717F60" w:rsidP="00E71A48">
      <w:pPr>
        <w:spacing w:line="264" w:lineRule="auto"/>
        <w:jc w:val="center"/>
        <w:rPr>
          <w:sz w:val="24"/>
          <w:szCs w:val="24"/>
        </w:rPr>
      </w:pPr>
    </w:p>
    <w:p w:rsidR="00717F60" w:rsidRPr="00287FD9" w:rsidRDefault="00717F60" w:rsidP="00E71A48">
      <w:pPr>
        <w:pStyle w:val="1f4"/>
        <w:spacing w:line="264" w:lineRule="auto"/>
        <w:ind w:left="0" w:right="0"/>
        <w:jc w:val="center"/>
        <w:rPr>
          <w:rFonts w:ascii="Times New Roman" w:hAnsi="Times New Roman"/>
          <w:b/>
          <w:bCs w:val="0"/>
          <w:sz w:val="24"/>
          <w:szCs w:val="24"/>
        </w:rPr>
      </w:pPr>
      <w:r w:rsidRPr="00287FD9">
        <w:rPr>
          <w:rFonts w:ascii="Times New Roman" w:hAnsi="Times New Roman"/>
          <w:b/>
          <w:bCs w:val="0"/>
          <w:sz w:val="24"/>
          <w:szCs w:val="24"/>
        </w:rPr>
        <w:t>Документация по запросу предложений</w:t>
      </w:r>
    </w:p>
    <w:p w:rsidR="00717F60" w:rsidRPr="00287FD9" w:rsidRDefault="00717F60" w:rsidP="00E71A48">
      <w:pPr>
        <w:pStyle w:val="1f4"/>
        <w:spacing w:line="264" w:lineRule="auto"/>
        <w:ind w:left="0" w:right="0"/>
        <w:jc w:val="center"/>
        <w:rPr>
          <w:rFonts w:ascii="Times New Roman" w:hAnsi="Times New Roman"/>
          <w:sz w:val="24"/>
          <w:szCs w:val="24"/>
        </w:rPr>
      </w:pPr>
    </w:p>
    <w:p w:rsidR="00717F60" w:rsidRPr="00287FD9" w:rsidRDefault="00717F60" w:rsidP="00E71A48">
      <w:pPr>
        <w:pStyle w:val="1f4"/>
        <w:spacing w:line="264" w:lineRule="auto"/>
        <w:ind w:left="0" w:right="0"/>
        <w:jc w:val="center"/>
        <w:rPr>
          <w:rFonts w:ascii="Times New Roman" w:hAnsi="Times New Roman"/>
          <w:b/>
          <w:sz w:val="24"/>
          <w:szCs w:val="24"/>
        </w:rPr>
      </w:pPr>
      <w:r w:rsidRPr="00287FD9">
        <w:rPr>
          <w:rFonts w:ascii="Times New Roman" w:hAnsi="Times New Roman"/>
          <w:b/>
          <w:sz w:val="24"/>
          <w:szCs w:val="24"/>
        </w:rPr>
        <w:t>ОТКРЫТЫЙ ЗАПРОС ПРЕДЛОЖЕНИЙ</w:t>
      </w:r>
    </w:p>
    <w:p w:rsidR="00717F60" w:rsidRPr="00287FD9" w:rsidRDefault="00717F60" w:rsidP="007556FF">
      <w:pPr>
        <w:spacing w:line="264" w:lineRule="auto"/>
        <w:ind w:firstLine="0"/>
        <w:jc w:val="center"/>
        <w:rPr>
          <w:b/>
          <w:sz w:val="24"/>
          <w:szCs w:val="24"/>
        </w:rPr>
      </w:pPr>
      <w:r w:rsidRPr="00287FD9">
        <w:rPr>
          <w:b/>
          <w:sz w:val="24"/>
          <w:szCs w:val="24"/>
        </w:rPr>
        <w:t xml:space="preserve">на право заключения </w:t>
      </w:r>
      <w:r w:rsidR="00B820C2" w:rsidRPr="00287FD9">
        <w:rPr>
          <w:b/>
          <w:sz w:val="24"/>
          <w:szCs w:val="24"/>
        </w:rPr>
        <w:t>Договора на оказание услуг на разработку стандарта организации в области технического регулирования «Объем и нормы испытаний электрооборудования» для нужд ПАО «МРСК Центра»</w:t>
      </w:r>
    </w:p>
    <w:p w:rsidR="007556FF" w:rsidRPr="00287FD9"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287FD9"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287FD9">
        <w:rPr>
          <w:rFonts w:ascii="Times New Roman" w:eastAsia="Times New Roman" w:hAnsi="Times New Roman" w:cs="Times New Roman"/>
          <w:b/>
          <w:caps/>
        </w:rPr>
        <w:t xml:space="preserve"> «ОБЩАЯ</w:t>
      </w:r>
      <w:r w:rsidR="00B51A18" w:rsidRPr="00287FD9">
        <w:rPr>
          <w:rFonts w:ascii="Times New Roman" w:eastAsia="Times New Roman" w:hAnsi="Times New Roman" w:cs="Times New Roman"/>
          <w:b/>
          <w:caps/>
        </w:rPr>
        <w:t>,</w:t>
      </w:r>
      <w:r w:rsidRPr="00287FD9">
        <w:rPr>
          <w:rFonts w:ascii="Times New Roman" w:eastAsia="Times New Roman" w:hAnsi="Times New Roman" w:cs="Times New Roman"/>
          <w:b/>
          <w:caps/>
        </w:rPr>
        <w:t xml:space="preserve"> КОММЕРЧЕСКАЯ</w:t>
      </w:r>
      <w:r w:rsidR="00B51A18" w:rsidRPr="00287FD9">
        <w:rPr>
          <w:rFonts w:ascii="Times New Roman" w:eastAsia="Times New Roman" w:hAnsi="Times New Roman" w:cs="Times New Roman"/>
          <w:b/>
          <w:caps/>
        </w:rPr>
        <w:t xml:space="preserve"> и техническая</w:t>
      </w:r>
      <w:r w:rsidRPr="00287FD9">
        <w:rPr>
          <w:rFonts w:ascii="Times New Roman" w:eastAsia="Times New Roman" w:hAnsi="Times New Roman" w:cs="Times New Roman"/>
          <w:b/>
          <w:caps/>
        </w:rPr>
        <w:t xml:space="preserve"> ЧАСТИ»</w:t>
      </w:r>
      <w:r w:rsidRPr="00287FD9">
        <w:rPr>
          <w:rFonts w:ascii="Times New Roman" w:hAnsi="Times New Roman" w:cs="Times New Roman"/>
        </w:rPr>
        <w:t xml:space="preserve"> </w:t>
      </w:r>
    </w:p>
    <w:p w:rsidR="00717F60" w:rsidRPr="00287FD9" w:rsidRDefault="00717F60" w:rsidP="00E71A48">
      <w:pPr>
        <w:spacing w:line="264" w:lineRule="auto"/>
        <w:ind w:firstLine="0"/>
        <w:rPr>
          <w:sz w:val="24"/>
          <w:szCs w:val="24"/>
        </w:rPr>
      </w:pPr>
    </w:p>
    <w:p w:rsidR="00717F60" w:rsidRPr="00287FD9" w:rsidRDefault="00717F60" w:rsidP="00E71A48">
      <w:pPr>
        <w:spacing w:line="264" w:lineRule="auto"/>
        <w:ind w:firstLine="0"/>
        <w:rPr>
          <w:sz w:val="24"/>
          <w:szCs w:val="24"/>
        </w:rPr>
      </w:pPr>
    </w:p>
    <w:p w:rsidR="00717F60" w:rsidRPr="00287FD9" w:rsidRDefault="00717F60" w:rsidP="00E71A48">
      <w:pPr>
        <w:spacing w:line="264" w:lineRule="auto"/>
        <w:ind w:firstLine="0"/>
        <w:jc w:val="center"/>
        <w:rPr>
          <w:b/>
          <w:sz w:val="24"/>
          <w:szCs w:val="24"/>
        </w:rPr>
      </w:pPr>
    </w:p>
    <w:p w:rsidR="00717F60" w:rsidRPr="00287FD9" w:rsidRDefault="00717F60" w:rsidP="00E71A48">
      <w:pPr>
        <w:spacing w:line="264" w:lineRule="auto"/>
        <w:ind w:firstLine="0"/>
        <w:jc w:val="center"/>
        <w:rPr>
          <w:b/>
          <w:sz w:val="24"/>
          <w:szCs w:val="24"/>
        </w:rPr>
      </w:pPr>
    </w:p>
    <w:p w:rsidR="00717F60" w:rsidRPr="00287FD9" w:rsidRDefault="00717F60" w:rsidP="00E71A48">
      <w:pPr>
        <w:spacing w:line="264" w:lineRule="auto"/>
        <w:ind w:firstLine="0"/>
        <w:jc w:val="center"/>
        <w:rPr>
          <w:b/>
          <w:sz w:val="24"/>
          <w:szCs w:val="24"/>
        </w:rPr>
      </w:pPr>
    </w:p>
    <w:p w:rsidR="00717F60" w:rsidRPr="00287FD9" w:rsidRDefault="00717F60" w:rsidP="00E71A48">
      <w:pPr>
        <w:spacing w:line="264" w:lineRule="auto"/>
        <w:ind w:firstLine="0"/>
        <w:jc w:val="center"/>
        <w:rPr>
          <w:b/>
          <w:sz w:val="24"/>
          <w:szCs w:val="24"/>
        </w:rPr>
      </w:pPr>
    </w:p>
    <w:p w:rsidR="00717F60" w:rsidRPr="00287FD9" w:rsidRDefault="00717F60" w:rsidP="00E71A48">
      <w:pPr>
        <w:spacing w:line="264" w:lineRule="auto"/>
        <w:ind w:firstLine="0"/>
        <w:jc w:val="center"/>
        <w:rPr>
          <w:b/>
          <w:sz w:val="24"/>
          <w:szCs w:val="24"/>
        </w:rPr>
      </w:pPr>
    </w:p>
    <w:p w:rsidR="00717F60" w:rsidRPr="00287FD9" w:rsidRDefault="00717F60" w:rsidP="00E71A48">
      <w:pPr>
        <w:spacing w:line="264" w:lineRule="auto"/>
        <w:ind w:firstLine="0"/>
        <w:jc w:val="center"/>
        <w:rPr>
          <w:b/>
          <w:sz w:val="24"/>
          <w:szCs w:val="24"/>
        </w:rPr>
      </w:pPr>
    </w:p>
    <w:p w:rsidR="00717F60" w:rsidRPr="00287FD9" w:rsidRDefault="00717F60" w:rsidP="00E71A48">
      <w:pPr>
        <w:spacing w:line="264" w:lineRule="auto"/>
        <w:ind w:firstLine="0"/>
        <w:jc w:val="center"/>
        <w:rPr>
          <w:b/>
          <w:sz w:val="24"/>
          <w:szCs w:val="24"/>
        </w:rPr>
      </w:pPr>
    </w:p>
    <w:p w:rsidR="007556FF" w:rsidRPr="00287FD9" w:rsidRDefault="007556FF" w:rsidP="00E71A48">
      <w:pPr>
        <w:spacing w:line="264" w:lineRule="auto"/>
        <w:ind w:firstLine="0"/>
        <w:jc w:val="center"/>
        <w:rPr>
          <w:b/>
          <w:sz w:val="24"/>
          <w:szCs w:val="24"/>
        </w:rPr>
      </w:pPr>
    </w:p>
    <w:p w:rsidR="005C08CA" w:rsidRPr="00287FD9" w:rsidRDefault="005C08CA" w:rsidP="00E71A48">
      <w:pPr>
        <w:spacing w:line="264" w:lineRule="auto"/>
        <w:ind w:firstLine="0"/>
        <w:jc w:val="center"/>
        <w:rPr>
          <w:b/>
          <w:sz w:val="24"/>
          <w:szCs w:val="24"/>
        </w:rPr>
      </w:pPr>
    </w:p>
    <w:p w:rsidR="005C08CA" w:rsidRPr="00287FD9" w:rsidRDefault="005C08CA" w:rsidP="00E71A48">
      <w:pPr>
        <w:spacing w:line="264" w:lineRule="auto"/>
        <w:ind w:firstLine="0"/>
        <w:jc w:val="center"/>
        <w:rPr>
          <w:b/>
          <w:sz w:val="24"/>
          <w:szCs w:val="24"/>
        </w:rPr>
      </w:pPr>
    </w:p>
    <w:p w:rsidR="007556FF" w:rsidRPr="00287FD9" w:rsidRDefault="007556FF" w:rsidP="00E71A48">
      <w:pPr>
        <w:spacing w:line="264" w:lineRule="auto"/>
        <w:ind w:firstLine="0"/>
        <w:jc w:val="center"/>
        <w:rPr>
          <w:b/>
          <w:sz w:val="24"/>
          <w:szCs w:val="24"/>
        </w:rPr>
      </w:pPr>
    </w:p>
    <w:p w:rsidR="007556FF" w:rsidRPr="00287FD9" w:rsidRDefault="007556FF" w:rsidP="007556FF">
      <w:pPr>
        <w:spacing w:line="240" w:lineRule="auto"/>
        <w:ind w:firstLine="0"/>
        <w:jc w:val="center"/>
        <w:rPr>
          <w:sz w:val="24"/>
          <w:szCs w:val="24"/>
        </w:rPr>
      </w:pPr>
      <w:r w:rsidRPr="00287FD9">
        <w:rPr>
          <w:sz w:val="24"/>
          <w:szCs w:val="24"/>
        </w:rPr>
        <w:t>г. Москва</w:t>
      </w:r>
      <w:r w:rsidRPr="00287FD9">
        <w:rPr>
          <w:sz w:val="24"/>
          <w:szCs w:val="24"/>
        </w:rPr>
        <w:br/>
        <w:t>201</w:t>
      </w:r>
      <w:r w:rsidR="00341A84" w:rsidRPr="00287FD9">
        <w:rPr>
          <w:sz w:val="24"/>
          <w:szCs w:val="24"/>
        </w:rPr>
        <w:t>7</w:t>
      </w:r>
      <w:r w:rsidRPr="00287FD9">
        <w:rPr>
          <w:sz w:val="24"/>
          <w:szCs w:val="24"/>
        </w:rPr>
        <w:t xml:space="preserve"> г.</w:t>
      </w:r>
    </w:p>
    <w:p w:rsidR="00717F60" w:rsidRPr="00287FD9" w:rsidRDefault="00717F60" w:rsidP="00E71A48">
      <w:pPr>
        <w:spacing w:line="264" w:lineRule="auto"/>
        <w:ind w:firstLine="0"/>
        <w:jc w:val="center"/>
        <w:rPr>
          <w:sz w:val="24"/>
          <w:szCs w:val="24"/>
        </w:rPr>
        <w:sectPr w:rsidR="00717F60" w:rsidRPr="00287FD9" w:rsidSect="002B0606">
          <w:pgSz w:w="11907" w:h="16840" w:code="9"/>
          <w:pgMar w:top="714" w:right="851" w:bottom="590" w:left="1242" w:header="454" w:footer="357" w:gutter="0"/>
          <w:cols w:space="720"/>
          <w:docGrid w:linePitch="360"/>
        </w:sectPr>
      </w:pPr>
    </w:p>
    <w:p w:rsidR="00717F60" w:rsidRPr="00287FD9" w:rsidRDefault="00717F60" w:rsidP="00F44B29">
      <w:pPr>
        <w:pStyle w:val="1f3"/>
        <w:tabs>
          <w:tab w:val="left" w:pos="9639"/>
        </w:tabs>
        <w:spacing w:line="264" w:lineRule="auto"/>
        <w:ind w:right="2049"/>
        <w:rPr>
          <w:sz w:val="24"/>
          <w:szCs w:val="24"/>
        </w:rPr>
      </w:pPr>
      <w:r w:rsidRPr="00287FD9">
        <w:rPr>
          <w:sz w:val="24"/>
          <w:szCs w:val="24"/>
        </w:rPr>
        <w:lastRenderedPageBreak/>
        <w:t>СОДЕРЖАНИЕ</w:t>
      </w:r>
    </w:p>
    <w:p w:rsidR="00DB05D8" w:rsidRPr="00287FD9" w:rsidRDefault="00B70851">
      <w:pPr>
        <w:pStyle w:val="1f3"/>
        <w:rPr>
          <w:rFonts w:asciiTheme="minorHAnsi" w:eastAsiaTheme="minorEastAsia" w:hAnsiTheme="minorHAnsi" w:cstheme="minorBidi"/>
          <w:b w:val="0"/>
          <w:caps w:val="0"/>
          <w:noProof/>
          <w:szCs w:val="22"/>
          <w:lang w:eastAsia="ru-RU"/>
        </w:rPr>
      </w:pPr>
      <w:r w:rsidRPr="00287FD9">
        <w:rPr>
          <w:sz w:val="24"/>
          <w:szCs w:val="24"/>
        </w:rPr>
        <w:fldChar w:fldCharType="begin"/>
      </w:r>
      <w:r w:rsidR="00717F60" w:rsidRPr="00287FD9">
        <w:rPr>
          <w:sz w:val="24"/>
          <w:szCs w:val="24"/>
        </w:rPr>
        <w:instrText xml:space="preserve"> TOC </w:instrText>
      </w:r>
      <w:r w:rsidRPr="00287FD9">
        <w:rPr>
          <w:sz w:val="24"/>
          <w:szCs w:val="24"/>
        </w:rPr>
        <w:fldChar w:fldCharType="separate"/>
      </w:r>
      <w:bookmarkEnd w:id="0"/>
      <w:bookmarkEnd w:id="1"/>
      <w:bookmarkEnd w:id="2"/>
      <w:bookmarkEnd w:id="3"/>
      <w:bookmarkEnd w:id="4"/>
      <w:r w:rsidR="00DB05D8" w:rsidRPr="00287FD9">
        <w:rPr>
          <w:noProof/>
        </w:rPr>
        <w:t>1</w:t>
      </w:r>
      <w:r w:rsidR="00DB05D8" w:rsidRPr="00287FD9">
        <w:rPr>
          <w:rFonts w:asciiTheme="minorHAnsi" w:eastAsiaTheme="minorEastAsia" w:hAnsiTheme="minorHAnsi" w:cstheme="minorBidi"/>
          <w:b w:val="0"/>
          <w:caps w:val="0"/>
          <w:noProof/>
          <w:szCs w:val="22"/>
          <w:lang w:eastAsia="ru-RU"/>
        </w:rPr>
        <w:tab/>
      </w:r>
      <w:r w:rsidR="00DB05D8" w:rsidRPr="00287FD9">
        <w:rPr>
          <w:noProof/>
        </w:rPr>
        <w:t>Общие положения</w:t>
      </w:r>
      <w:r w:rsidR="00DB05D8" w:rsidRPr="00287FD9">
        <w:rPr>
          <w:noProof/>
        </w:rPr>
        <w:tab/>
      </w:r>
      <w:r w:rsidRPr="00287FD9">
        <w:rPr>
          <w:noProof/>
        </w:rPr>
        <w:fldChar w:fldCharType="begin"/>
      </w:r>
      <w:r w:rsidR="00DB05D8" w:rsidRPr="00287FD9">
        <w:rPr>
          <w:noProof/>
        </w:rPr>
        <w:instrText xml:space="preserve"> PAGEREF _Toc471894852 \h </w:instrText>
      </w:r>
      <w:r w:rsidRPr="00287FD9">
        <w:rPr>
          <w:noProof/>
        </w:rPr>
      </w:r>
      <w:r w:rsidRPr="00287FD9">
        <w:rPr>
          <w:noProof/>
        </w:rPr>
        <w:fldChar w:fldCharType="separate"/>
      </w:r>
      <w:r w:rsidR="00287FD9">
        <w:rPr>
          <w:noProof/>
        </w:rPr>
        <w:t>4</w:t>
      </w:r>
      <w:r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1.1</w:t>
      </w:r>
      <w:r w:rsidRPr="00287FD9">
        <w:rPr>
          <w:rFonts w:asciiTheme="minorHAnsi" w:eastAsiaTheme="minorEastAsia" w:hAnsiTheme="minorHAnsi" w:cstheme="minorBidi"/>
          <w:b w:val="0"/>
          <w:bCs w:val="0"/>
          <w:noProof/>
          <w:sz w:val="22"/>
          <w:szCs w:val="22"/>
          <w:lang w:eastAsia="ru-RU"/>
        </w:rPr>
        <w:tab/>
      </w:r>
      <w:r w:rsidRPr="00287FD9">
        <w:rPr>
          <w:noProof/>
        </w:rPr>
        <w:t>Общие сведения о процедуре запроса предложений</w:t>
      </w:r>
      <w:r w:rsidRPr="00287FD9">
        <w:rPr>
          <w:noProof/>
        </w:rPr>
        <w:tab/>
      </w:r>
      <w:r w:rsidR="00B70851" w:rsidRPr="00287FD9">
        <w:rPr>
          <w:noProof/>
        </w:rPr>
        <w:fldChar w:fldCharType="begin"/>
      </w:r>
      <w:r w:rsidRPr="00287FD9">
        <w:rPr>
          <w:noProof/>
        </w:rPr>
        <w:instrText xml:space="preserve"> PAGEREF _Toc471894853 \h </w:instrText>
      </w:r>
      <w:r w:rsidR="00B70851" w:rsidRPr="00287FD9">
        <w:rPr>
          <w:noProof/>
        </w:rPr>
      </w:r>
      <w:r w:rsidR="00B70851" w:rsidRPr="00287FD9">
        <w:rPr>
          <w:noProof/>
        </w:rPr>
        <w:fldChar w:fldCharType="separate"/>
      </w:r>
      <w:r w:rsidR="00287FD9">
        <w:rPr>
          <w:noProof/>
        </w:rPr>
        <w:t>4</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1.2</w:t>
      </w:r>
      <w:r w:rsidRPr="00287FD9">
        <w:rPr>
          <w:rFonts w:asciiTheme="minorHAnsi" w:eastAsiaTheme="minorEastAsia" w:hAnsiTheme="minorHAnsi" w:cstheme="minorBidi"/>
          <w:b w:val="0"/>
          <w:bCs w:val="0"/>
          <w:noProof/>
          <w:sz w:val="22"/>
          <w:szCs w:val="22"/>
          <w:lang w:eastAsia="ru-RU"/>
        </w:rPr>
        <w:tab/>
      </w:r>
      <w:r w:rsidRPr="00287FD9">
        <w:rPr>
          <w:noProof/>
        </w:rPr>
        <w:t>Правовой статус документов</w:t>
      </w:r>
      <w:r w:rsidRPr="00287FD9">
        <w:rPr>
          <w:noProof/>
        </w:rPr>
        <w:tab/>
      </w:r>
      <w:r w:rsidR="00B70851" w:rsidRPr="00287FD9">
        <w:rPr>
          <w:noProof/>
        </w:rPr>
        <w:fldChar w:fldCharType="begin"/>
      </w:r>
      <w:r w:rsidRPr="00287FD9">
        <w:rPr>
          <w:noProof/>
        </w:rPr>
        <w:instrText xml:space="preserve"> PAGEREF _Toc471894854 \h </w:instrText>
      </w:r>
      <w:r w:rsidR="00B70851" w:rsidRPr="00287FD9">
        <w:rPr>
          <w:noProof/>
        </w:rPr>
      </w:r>
      <w:r w:rsidR="00B70851" w:rsidRPr="00287FD9">
        <w:rPr>
          <w:noProof/>
        </w:rPr>
        <w:fldChar w:fldCharType="separate"/>
      </w:r>
      <w:r w:rsidR="00287FD9">
        <w:rPr>
          <w:noProof/>
        </w:rPr>
        <w:t>5</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1.3</w:t>
      </w:r>
      <w:r w:rsidRPr="00287FD9">
        <w:rPr>
          <w:rFonts w:asciiTheme="minorHAnsi" w:eastAsiaTheme="minorEastAsia" w:hAnsiTheme="minorHAnsi" w:cstheme="minorBidi"/>
          <w:b w:val="0"/>
          <w:bCs w:val="0"/>
          <w:noProof/>
          <w:sz w:val="22"/>
          <w:szCs w:val="22"/>
          <w:lang w:eastAsia="ru-RU"/>
        </w:rPr>
        <w:tab/>
      </w:r>
      <w:r w:rsidRPr="00287FD9">
        <w:rPr>
          <w:noProof/>
        </w:rPr>
        <w:t>Особые положения в связи с проведением Запроса предложений на ЭТП</w:t>
      </w:r>
      <w:r w:rsidRPr="00287FD9">
        <w:rPr>
          <w:noProof/>
        </w:rPr>
        <w:tab/>
      </w:r>
      <w:r w:rsidR="00B70851" w:rsidRPr="00287FD9">
        <w:rPr>
          <w:noProof/>
        </w:rPr>
        <w:fldChar w:fldCharType="begin"/>
      </w:r>
      <w:r w:rsidRPr="00287FD9">
        <w:rPr>
          <w:noProof/>
        </w:rPr>
        <w:instrText xml:space="preserve"> PAGEREF _Toc471894855 \h </w:instrText>
      </w:r>
      <w:r w:rsidR="00B70851" w:rsidRPr="00287FD9">
        <w:rPr>
          <w:noProof/>
        </w:rPr>
      </w:r>
      <w:r w:rsidR="00B70851" w:rsidRPr="00287FD9">
        <w:rPr>
          <w:noProof/>
        </w:rPr>
        <w:fldChar w:fldCharType="separate"/>
      </w:r>
      <w:r w:rsidR="00287FD9">
        <w:rPr>
          <w:noProof/>
        </w:rPr>
        <w:t>6</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1.4</w:t>
      </w:r>
      <w:r w:rsidRPr="00287FD9">
        <w:rPr>
          <w:rFonts w:asciiTheme="minorHAnsi" w:eastAsiaTheme="minorEastAsia" w:hAnsiTheme="minorHAnsi" w:cstheme="minorBidi"/>
          <w:b w:val="0"/>
          <w:bCs w:val="0"/>
          <w:noProof/>
          <w:sz w:val="22"/>
          <w:szCs w:val="22"/>
          <w:lang w:eastAsia="ru-RU"/>
        </w:rPr>
        <w:tab/>
      </w:r>
      <w:r w:rsidRPr="00287FD9">
        <w:rPr>
          <w:noProof/>
        </w:rPr>
        <w:t>Обжалование</w:t>
      </w:r>
      <w:r w:rsidRPr="00287FD9">
        <w:rPr>
          <w:noProof/>
        </w:rPr>
        <w:tab/>
      </w:r>
      <w:r w:rsidR="00B70851" w:rsidRPr="00287FD9">
        <w:rPr>
          <w:noProof/>
        </w:rPr>
        <w:fldChar w:fldCharType="begin"/>
      </w:r>
      <w:r w:rsidRPr="00287FD9">
        <w:rPr>
          <w:noProof/>
        </w:rPr>
        <w:instrText xml:space="preserve"> PAGEREF _Toc471894856 \h </w:instrText>
      </w:r>
      <w:r w:rsidR="00B70851" w:rsidRPr="00287FD9">
        <w:rPr>
          <w:noProof/>
        </w:rPr>
      </w:r>
      <w:r w:rsidR="00B70851" w:rsidRPr="00287FD9">
        <w:rPr>
          <w:noProof/>
        </w:rPr>
        <w:fldChar w:fldCharType="separate"/>
      </w:r>
      <w:r w:rsidR="00287FD9">
        <w:rPr>
          <w:noProof/>
        </w:rPr>
        <w:t>6</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1.5</w:t>
      </w:r>
      <w:r w:rsidRPr="00287FD9">
        <w:rPr>
          <w:rFonts w:asciiTheme="minorHAnsi" w:eastAsiaTheme="minorEastAsia" w:hAnsiTheme="minorHAnsi" w:cstheme="minorBidi"/>
          <w:b w:val="0"/>
          <w:bCs w:val="0"/>
          <w:noProof/>
          <w:sz w:val="22"/>
          <w:szCs w:val="22"/>
          <w:lang w:eastAsia="ru-RU"/>
        </w:rPr>
        <w:tab/>
      </w:r>
      <w:r w:rsidRPr="00287FD9">
        <w:rPr>
          <w:noProof/>
        </w:rPr>
        <w:t>Прочие положения</w:t>
      </w:r>
      <w:r w:rsidRPr="00287FD9">
        <w:rPr>
          <w:noProof/>
        </w:rPr>
        <w:tab/>
      </w:r>
      <w:r w:rsidR="00B70851" w:rsidRPr="00287FD9">
        <w:rPr>
          <w:noProof/>
        </w:rPr>
        <w:fldChar w:fldCharType="begin"/>
      </w:r>
      <w:r w:rsidRPr="00287FD9">
        <w:rPr>
          <w:noProof/>
        </w:rPr>
        <w:instrText xml:space="preserve"> PAGEREF _Toc471894857 \h </w:instrText>
      </w:r>
      <w:r w:rsidR="00B70851" w:rsidRPr="00287FD9">
        <w:rPr>
          <w:noProof/>
        </w:rPr>
      </w:r>
      <w:r w:rsidR="00B70851" w:rsidRPr="00287FD9">
        <w:rPr>
          <w:noProof/>
        </w:rPr>
        <w:fldChar w:fldCharType="separate"/>
      </w:r>
      <w:r w:rsidR="00287FD9">
        <w:rPr>
          <w:noProof/>
        </w:rPr>
        <w:t>7</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1.6</w:t>
      </w:r>
      <w:r w:rsidRPr="00287FD9">
        <w:rPr>
          <w:rFonts w:asciiTheme="minorHAnsi" w:eastAsiaTheme="minorEastAsia" w:hAnsiTheme="minorHAnsi" w:cstheme="minorBidi"/>
          <w:b w:val="0"/>
          <w:bCs w:val="0"/>
          <w:noProof/>
          <w:sz w:val="22"/>
          <w:szCs w:val="22"/>
          <w:lang w:eastAsia="ru-RU"/>
        </w:rPr>
        <w:tab/>
      </w:r>
      <w:r w:rsidRPr="00287FD9">
        <w:rPr>
          <w:noProof/>
        </w:rPr>
        <w:t>Закупка услуг с разбиением заказа на лоты</w:t>
      </w:r>
      <w:r w:rsidRPr="00287FD9">
        <w:rPr>
          <w:noProof/>
        </w:rPr>
        <w:tab/>
      </w:r>
      <w:r w:rsidR="00B70851" w:rsidRPr="00287FD9">
        <w:rPr>
          <w:noProof/>
        </w:rPr>
        <w:fldChar w:fldCharType="begin"/>
      </w:r>
      <w:r w:rsidRPr="00287FD9">
        <w:rPr>
          <w:noProof/>
        </w:rPr>
        <w:instrText xml:space="preserve"> PAGEREF _Toc471894858 \h </w:instrText>
      </w:r>
      <w:r w:rsidR="00B70851" w:rsidRPr="00287FD9">
        <w:rPr>
          <w:noProof/>
        </w:rPr>
      </w:r>
      <w:r w:rsidR="00B70851" w:rsidRPr="00287FD9">
        <w:rPr>
          <w:noProof/>
        </w:rPr>
        <w:fldChar w:fldCharType="separate"/>
      </w:r>
      <w:r w:rsidR="00287FD9">
        <w:rPr>
          <w:noProof/>
        </w:rPr>
        <w:t>8</w:t>
      </w:r>
      <w:r w:rsidR="00B70851" w:rsidRPr="00287FD9">
        <w:rPr>
          <w:noProof/>
        </w:rPr>
        <w:fldChar w:fldCharType="end"/>
      </w:r>
    </w:p>
    <w:p w:rsidR="00DB05D8" w:rsidRPr="00287FD9" w:rsidRDefault="00DB05D8">
      <w:pPr>
        <w:pStyle w:val="1f3"/>
        <w:rPr>
          <w:rFonts w:asciiTheme="minorHAnsi" w:eastAsiaTheme="minorEastAsia" w:hAnsiTheme="minorHAnsi" w:cstheme="minorBidi"/>
          <w:b w:val="0"/>
          <w:caps w:val="0"/>
          <w:noProof/>
          <w:szCs w:val="22"/>
          <w:lang w:eastAsia="ru-RU"/>
        </w:rPr>
      </w:pPr>
      <w:r w:rsidRPr="00287FD9">
        <w:rPr>
          <w:noProof/>
        </w:rPr>
        <w:t>2</w:t>
      </w:r>
      <w:r w:rsidRPr="00287FD9">
        <w:rPr>
          <w:rFonts w:asciiTheme="minorHAnsi" w:eastAsiaTheme="minorEastAsia" w:hAnsiTheme="minorHAnsi" w:cstheme="minorBidi"/>
          <w:b w:val="0"/>
          <w:caps w:val="0"/>
          <w:noProof/>
          <w:szCs w:val="22"/>
          <w:lang w:eastAsia="ru-RU"/>
        </w:rPr>
        <w:tab/>
      </w:r>
      <w:r w:rsidRPr="00287FD9">
        <w:rPr>
          <w:noProof/>
        </w:rPr>
        <w:t>Проект Договора. Антикоррупционная оговорка, включаемая в проект договора</w:t>
      </w:r>
      <w:r w:rsidRPr="00287FD9">
        <w:rPr>
          <w:noProof/>
        </w:rPr>
        <w:tab/>
      </w:r>
      <w:r w:rsidR="00B70851" w:rsidRPr="00287FD9">
        <w:rPr>
          <w:noProof/>
        </w:rPr>
        <w:fldChar w:fldCharType="begin"/>
      </w:r>
      <w:r w:rsidRPr="00287FD9">
        <w:rPr>
          <w:noProof/>
        </w:rPr>
        <w:instrText xml:space="preserve"> PAGEREF _Toc471894865 \h </w:instrText>
      </w:r>
      <w:r w:rsidR="00B70851" w:rsidRPr="00287FD9">
        <w:rPr>
          <w:noProof/>
        </w:rPr>
      </w:r>
      <w:r w:rsidR="00B70851" w:rsidRPr="00287FD9">
        <w:rPr>
          <w:noProof/>
        </w:rPr>
        <w:fldChar w:fldCharType="separate"/>
      </w:r>
      <w:r w:rsidR="00287FD9">
        <w:rPr>
          <w:noProof/>
        </w:rPr>
        <w:t>10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2.1</w:t>
      </w:r>
      <w:r w:rsidRPr="00287FD9">
        <w:rPr>
          <w:rFonts w:asciiTheme="minorHAnsi" w:eastAsiaTheme="minorEastAsia" w:hAnsiTheme="minorHAnsi" w:cstheme="minorBidi"/>
          <w:b w:val="0"/>
          <w:bCs w:val="0"/>
          <w:noProof/>
          <w:sz w:val="22"/>
          <w:szCs w:val="22"/>
          <w:lang w:eastAsia="ru-RU"/>
        </w:rPr>
        <w:tab/>
      </w:r>
      <w:r w:rsidRPr="00287FD9">
        <w:rPr>
          <w:noProof/>
        </w:rPr>
        <w:t>Проект договора</w:t>
      </w:r>
      <w:r w:rsidRPr="00287FD9">
        <w:rPr>
          <w:noProof/>
        </w:rPr>
        <w:tab/>
      </w:r>
      <w:r w:rsidR="00B70851" w:rsidRPr="00287FD9">
        <w:rPr>
          <w:noProof/>
        </w:rPr>
        <w:fldChar w:fldCharType="begin"/>
      </w:r>
      <w:r w:rsidRPr="00287FD9">
        <w:rPr>
          <w:noProof/>
        </w:rPr>
        <w:instrText xml:space="preserve"> PAGEREF _Toc471894866 \h </w:instrText>
      </w:r>
      <w:r w:rsidR="00B70851" w:rsidRPr="00287FD9">
        <w:rPr>
          <w:noProof/>
        </w:rPr>
      </w:r>
      <w:r w:rsidR="00B70851" w:rsidRPr="00287FD9">
        <w:rPr>
          <w:noProof/>
        </w:rPr>
        <w:fldChar w:fldCharType="separate"/>
      </w:r>
      <w:r w:rsidR="00287FD9">
        <w:rPr>
          <w:noProof/>
        </w:rPr>
        <w:t>10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2.2</w:t>
      </w:r>
      <w:r w:rsidRPr="00287FD9">
        <w:rPr>
          <w:rFonts w:asciiTheme="minorHAnsi" w:eastAsiaTheme="minorEastAsia" w:hAnsiTheme="minorHAnsi" w:cstheme="minorBidi"/>
          <w:b w:val="0"/>
          <w:bCs w:val="0"/>
          <w:noProof/>
          <w:sz w:val="22"/>
          <w:szCs w:val="22"/>
          <w:lang w:eastAsia="ru-RU"/>
        </w:rPr>
        <w:tab/>
      </w:r>
      <w:r w:rsidRPr="00287FD9">
        <w:rPr>
          <w:bCs w:val="0"/>
          <w:noProof/>
        </w:rPr>
        <w:t>Антикоррупционная оговорка, включаемая в проект договора</w:t>
      </w:r>
      <w:r w:rsidRPr="00287FD9">
        <w:rPr>
          <w:noProof/>
        </w:rPr>
        <w:tab/>
      </w:r>
      <w:r w:rsidR="00B70851" w:rsidRPr="00287FD9">
        <w:rPr>
          <w:noProof/>
        </w:rPr>
        <w:fldChar w:fldCharType="begin"/>
      </w:r>
      <w:r w:rsidRPr="00287FD9">
        <w:rPr>
          <w:noProof/>
        </w:rPr>
        <w:instrText xml:space="preserve"> PAGEREF _Toc471894870 \h </w:instrText>
      </w:r>
      <w:r w:rsidR="00B70851" w:rsidRPr="00287FD9">
        <w:rPr>
          <w:noProof/>
        </w:rPr>
      </w:r>
      <w:r w:rsidR="00B70851" w:rsidRPr="00287FD9">
        <w:rPr>
          <w:noProof/>
        </w:rPr>
        <w:fldChar w:fldCharType="separate"/>
      </w:r>
      <w:r w:rsidR="00287FD9">
        <w:rPr>
          <w:noProof/>
        </w:rPr>
        <w:t>10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bCs w:val="0"/>
          <w:noProof/>
        </w:rPr>
        <w:t>2.3</w:t>
      </w:r>
      <w:r w:rsidRPr="00287FD9">
        <w:rPr>
          <w:rFonts w:asciiTheme="minorHAnsi" w:eastAsiaTheme="minorEastAsia" w:hAnsiTheme="minorHAnsi" w:cstheme="minorBidi"/>
          <w:b w:val="0"/>
          <w:bCs w:val="0"/>
          <w:noProof/>
          <w:sz w:val="22"/>
          <w:szCs w:val="22"/>
          <w:lang w:eastAsia="ru-RU"/>
        </w:rPr>
        <w:tab/>
      </w:r>
      <w:r w:rsidRPr="00287FD9">
        <w:rPr>
          <w:bCs w:val="0"/>
          <w:noProof/>
        </w:rPr>
        <w:t>Дополнительные условия, включаемые в проект договора</w:t>
      </w:r>
      <w:r w:rsidRPr="00287FD9">
        <w:rPr>
          <w:noProof/>
        </w:rPr>
        <w:tab/>
      </w:r>
      <w:r w:rsidR="00B70851" w:rsidRPr="00287FD9">
        <w:rPr>
          <w:noProof/>
        </w:rPr>
        <w:fldChar w:fldCharType="begin"/>
      </w:r>
      <w:r w:rsidRPr="00287FD9">
        <w:rPr>
          <w:noProof/>
        </w:rPr>
        <w:instrText xml:space="preserve"> PAGEREF _Toc471894874 \h </w:instrText>
      </w:r>
      <w:r w:rsidR="00B70851" w:rsidRPr="00287FD9">
        <w:rPr>
          <w:noProof/>
        </w:rPr>
      </w:r>
      <w:r w:rsidR="00B70851" w:rsidRPr="00287FD9">
        <w:rPr>
          <w:noProof/>
        </w:rPr>
        <w:fldChar w:fldCharType="separate"/>
      </w:r>
      <w:r w:rsidR="00287FD9">
        <w:rPr>
          <w:noProof/>
        </w:rPr>
        <w:t>12</w:t>
      </w:r>
      <w:r w:rsidR="00B70851" w:rsidRPr="00287FD9">
        <w:rPr>
          <w:noProof/>
        </w:rPr>
        <w:fldChar w:fldCharType="end"/>
      </w:r>
    </w:p>
    <w:p w:rsidR="00DB05D8" w:rsidRPr="00287FD9" w:rsidRDefault="00DB05D8">
      <w:pPr>
        <w:pStyle w:val="1f3"/>
        <w:rPr>
          <w:rFonts w:asciiTheme="minorHAnsi" w:eastAsiaTheme="minorEastAsia" w:hAnsiTheme="minorHAnsi" w:cstheme="minorBidi"/>
          <w:b w:val="0"/>
          <w:caps w:val="0"/>
          <w:noProof/>
          <w:szCs w:val="22"/>
          <w:lang w:eastAsia="ru-RU"/>
        </w:rPr>
      </w:pPr>
      <w:r w:rsidRPr="00287FD9">
        <w:rPr>
          <w:noProof/>
        </w:rPr>
        <w:t>3</w:t>
      </w:r>
      <w:r w:rsidRPr="00287FD9">
        <w:rPr>
          <w:rFonts w:asciiTheme="minorHAnsi" w:eastAsiaTheme="minorEastAsia" w:hAnsiTheme="minorHAnsi" w:cstheme="minorBidi"/>
          <w:b w:val="0"/>
          <w:caps w:val="0"/>
          <w:noProof/>
          <w:szCs w:val="22"/>
          <w:lang w:eastAsia="ru-RU"/>
        </w:rPr>
        <w:tab/>
      </w:r>
      <w:r w:rsidRPr="00287FD9">
        <w:rPr>
          <w:noProof/>
        </w:rPr>
        <w:t>Порядок проведения Запроса предложений. Инструкции по подготовке Заявок</w:t>
      </w:r>
      <w:r w:rsidRPr="00287FD9">
        <w:rPr>
          <w:noProof/>
        </w:rPr>
        <w:tab/>
      </w:r>
      <w:r w:rsidR="00B70851" w:rsidRPr="00287FD9">
        <w:rPr>
          <w:noProof/>
        </w:rPr>
        <w:fldChar w:fldCharType="begin"/>
      </w:r>
      <w:r w:rsidRPr="00287FD9">
        <w:rPr>
          <w:noProof/>
        </w:rPr>
        <w:instrText xml:space="preserve"> PAGEREF _Toc471894882 \h </w:instrText>
      </w:r>
      <w:r w:rsidR="00B70851" w:rsidRPr="00287FD9">
        <w:rPr>
          <w:noProof/>
        </w:rPr>
      </w:r>
      <w:r w:rsidR="00B70851" w:rsidRPr="00287FD9">
        <w:rPr>
          <w:noProof/>
        </w:rPr>
        <w:fldChar w:fldCharType="separate"/>
      </w:r>
      <w:r w:rsidR="00287FD9">
        <w:rPr>
          <w:noProof/>
        </w:rPr>
        <w:t>13</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3.1</w:t>
      </w:r>
      <w:r w:rsidRPr="00287FD9">
        <w:rPr>
          <w:rFonts w:asciiTheme="minorHAnsi" w:eastAsiaTheme="minorEastAsia" w:hAnsiTheme="minorHAnsi" w:cstheme="minorBidi"/>
          <w:b w:val="0"/>
          <w:bCs w:val="0"/>
          <w:noProof/>
          <w:sz w:val="22"/>
          <w:szCs w:val="22"/>
          <w:lang w:eastAsia="ru-RU"/>
        </w:rPr>
        <w:tab/>
      </w:r>
      <w:r w:rsidRPr="00287FD9">
        <w:rPr>
          <w:noProof/>
        </w:rPr>
        <w:t>Общий порядок проведения Запроса предложений</w:t>
      </w:r>
      <w:r w:rsidRPr="00287FD9">
        <w:rPr>
          <w:noProof/>
        </w:rPr>
        <w:tab/>
      </w:r>
      <w:r w:rsidR="00B70851" w:rsidRPr="00287FD9">
        <w:rPr>
          <w:noProof/>
        </w:rPr>
        <w:fldChar w:fldCharType="begin"/>
      </w:r>
      <w:r w:rsidRPr="00287FD9">
        <w:rPr>
          <w:noProof/>
        </w:rPr>
        <w:instrText xml:space="preserve"> PAGEREF _Toc471894883 \h </w:instrText>
      </w:r>
      <w:r w:rsidR="00B70851" w:rsidRPr="00287FD9">
        <w:rPr>
          <w:noProof/>
        </w:rPr>
      </w:r>
      <w:r w:rsidR="00B70851" w:rsidRPr="00287FD9">
        <w:rPr>
          <w:noProof/>
        </w:rPr>
        <w:fldChar w:fldCharType="separate"/>
      </w:r>
      <w:r w:rsidR="00287FD9">
        <w:rPr>
          <w:noProof/>
        </w:rPr>
        <w:t>13</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3.2</w:t>
      </w:r>
      <w:r w:rsidRPr="00287FD9">
        <w:rPr>
          <w:rFonts w:asciiTheme="minorHAnsi" w:eastAsiaTheme="minorEastAsia" w:hAnsiTheme="minorHAnsi" w:cstheme="minorBidi"/>
          <w:b w:val="0"/>
          <w:bCs w:val="0"/>
          <w:noProof/>
          <w:sz w:val="22"/>
          <w:szCs w:val="22"/>
          <w:lang w:eastAsia="ru-RU"/>
        </w:rPr>
        <w:tab/>
      </w:r>
      <w:r w:rsidRPr="00287FD9">
        <w:rPr>
          <w:noProof/>
        </w:rPr>
        <w:t>Публикация Извещения о проведении запроса предложений и Документации по запросу предложений</w:t>
      </w:r>
      <w:r w:rsidRPr="00287FD9">
        <w:rPr>
          <w:noProof/>
        </w:rPr>
        <w:tab/>
      </w:r>
      <w:r w:rsidR="00B70851" w:rsidRPr="00287FD9">
        <w:rPr>
          <w:noProof/>
        </w:rPr>
        <w:fldChar w:fldCharType="begin"/>
      </w:r>
      <w:r w:rsidRPr="00287FD9">
        <w:rPr>
          <w:noProof/>
        </w:rPr>
        <w:instrText xml:space="preserve"> PAGEREF _Toc471894886 \h </w:instrText>
      </w:r>
      <w:r w:rsidR="00B70851" w:rsidRPr="00287FD9">
        <w:rPr>
          <w:noProof/>
        </w:rPr>
      </w:r>
      <w:r w:rsidR="00B70851" w:rsidRPr="00287FD9">
        <w:rPr>
          <w:noProof/>
        </w:rPr>
        <w:fldChar w:fldCharType="separate"/>
      </w:r>
      <w:r w:rsidR="00287FD9">
        <w:rPr>
          <w:noProof/>
        </w:rPr>
        <w:t>13</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3.3</w:t>
      </w:r>
      <w:r w:rsidRPr="00287FD9">
        <w:rPr>
          <w:rFonts w:asciiTheme="minorHAnsi" w:eastAsiaTheme="minorEastAsia" w:hAnsiTheme="minorHAnsi" w:cstheme="minorBidi"/>
          <w:b w:val="0"/>
          <w:bCs w:val="0"/>
          <w:noProof/>
          <w:sz w:val="22"/>
          <w:szCs w:val="22"/>
          <w:lang w:eastAsia="ru-RU"/>
        </w:rPr>
        <w:tab/>
      </w:r>
      <w:r w:rsidRPr="00287FD9">
        <w:rPr>
          <w:noProof/>
        </w:rPr>
        <w:t>Подготовка Заявок</w:t>
      </w:r>
      <w:r w:rsidRPr="00287FD9">
        <w:rPr>
          <w:noProof/>
        </w:rPr>
        <w:tab/>
      </w:r>
      <w:r w:rsidR="00B70851" w:rsidRPr="00287FD9">
        <w:rPr>
          <w:noProof/>
        </w:rPr>
        <w:fldChar w:fldCharType="begin"/>
      </w:r>
      <w:r w:rsidRPr="00287FD9">
        <w:rPr>
          <w:noProof/>
        </w:rPr>
        <w:instrText xml:space="preserve"> PAGEREF _Toc471894887 \h </w:instrText>
      </w:r>
      <w:r w:rsidR="00B70851" w:rsidRPr="00287FD9">
        <w:rPr>
          <w:noProof/>
        </w:rPr>
      </w:r>
      <w:r w:rsidR="00B70851" w:rsidRPr="00287FD9">
        <w:rPr>
          <w:noProof/>
        </w:rPr>
        <w:fldChar w:fldCharType="separate"/>
      </w:r>
      <w:r w:rsidR="00287FD9">
        <w:rPr>
          <w:noProof/>
        </w:rPr>
        <w:t>14</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3.4</w:t>
      </w:r>
      <w:r w:rsidRPr="00287FD9">
        <w:rPr>
          <w:rFonts w:asciiTheme="minorHAnsi" w:eastAsiaTheme="minorEastAsia" w:hAnsiTheme="minorHAnsi" w:cstheme="minorBidi"/>
          <w:b w:val="0"/>
          <w:bCs w:val="0"/>
          <w:noProof/>
          <w:sz w:val="22"/>
          <w:szCs w:val="22"/>
          <w:lang w:eastAsia="ru-RU"/>
        </w:rPr>
        <w:tab/>
      </w:r>
      <w:r w:rsidRPr="00287FD9">
        <w:rPr>
          <w:noProof/>
        </w:rPr>
        <w:t>Подача Заявок и их прием</w:t>
      </w:r>
      <w:r w:rsidRPr="00287FD9">
        <w:rPr>
          <w:noProof/>
        </w:rPr>
        <w:tab/>
      </w:r>
      <w:r w:rsidR="00B70851" w:rsidRPr="00287FD9">
        <w:rPr>
          <w:noProof/>
        </w:rPr>
        <w:fldChar w:fldCharType="begin"/>
      </w:r>
      <w:r w:rsidRPr="00287FD9">
        <w:rPr>
          <w:noProof/>
        </w:rPr>
        <w:instrText xml:space="preserve"> PAGEREF _Toc471894902 \h </w:instrText>
      </w:r>
      <w:r w:rsidR="00B70851" w:rsidRPr="00287FD9">
        <w:rPr>
          <w:noProof/>
        </w:rPr>
      </w:r>
      <w:r w:rsidR="00B70851" w:rsidRPr="00287FD9">
        <w:rPr>
          <w:noProof/>
        </w:rPr>
        <w:fldChar w:fldCharType="separate"/>
      </w:r>
      <w:r w:rsidR="00287FD9">
        <w:rPr>
          <w:noProof/>
        </w:rPr>
        <w:t>29</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3.5</w:t>
      </w:r>
      <w:r w:rsidRPr="00287FD9">
        <w:rPr>
          <w:rFonts w:asciiTheme="minorHAnsi" w:eastAsiaTheme="minorEastAsia" w:hAnsiTheme="minorHAnsi" w:cstheme="minorBidi"/>
          <w:b w:val="0"/>
          <w:bCs w:val="0"/>
          <w:noProof/>
          <w:sz w:val="22"/>
          <w:szCs w:val="22"/>
          <w:lang w:eastAsia="ru-RU"/>
        </w:rPr>
        <w:tab/>
      </w:r>
      <w:r w:rsidRPr="00287FD9">
        <w:rPr>
          <w:noProof/>
        </w:rPr>
        <w:t>Изменение и отзыв Заявки</w:t>
      </w:r>
      <w:r w:rsidRPr="00287FD9">
        <w:rPr>
          <w:noProof/>
        </w:rPr>
        <w:tab/>
      </w:r>
      <w:r w:rsidR="00B70851" w:rsidRPr="00287FD9">
        <w:rPr>
          <w:noProof/>
        </w:rPr>
        <w:fldChar w:fldCharType="begin"/>
      </w:r>
      <w:r w:rsidRPr="00287FD9">
        <w:rPr>
          <w:noProof/>
        </w:rPr>
        <w:instrText xml:space="preserve"> PAGEREF _Toc471894905 \h </w:instrText>
      </w:r>
      <w:r w:rsidR="00B70851" w:rsidRPr="00287FD9">
        <w:rPr>
          <w:noProof/>
        </w:rPr>
      </w:r>
      <w:r w:rsidR="00B70851" w:rsidRPr="00287FD9">
        <w:rPr>
          <w:noProof/>
        </w:rPr>
        <w:fldChar w:fldCharType="separate"/>
      </w:r>
      <w:r w:rsidR="00287FD9">
        <w:rPr>
          <w:noProof/>
        </w:rPr>
        <w:t>30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3.6</w:t>
      </w:r>
      <w:r w:rsidRPr="00287FD9">
        <w:rPr>
          <w:rFonts w:asciiTheme="minorHAnsi" w:eastAsiaTheme="minorEastAsia" w:hAnsiTheme="minorHAnsi" w:cstheme="minorBidi"/>
          <w:b w:val="0"/>
          <w:bCs w:val="0"/>
          <w:noProof/>
          <w:sz w:val="22"/>
          <w:szCs w:val="22"/>
          <w:lang w:eastAsia="ru-RU"/>
        </w:rPr>
        <w:tab/>
      </w:r>
      <w:r w:rsidRPr="00287FD9">
        <w:rPr>
          <w:noProof/>
        </w:rPr>
        <w:t>Оценка Заявок и проведение переговоров</w:t>
      </w:r>
      <w:r w:rsidRPr="00287FD9">
        <w:rPr>
          <w:noProof/>
        </w:rPr>
        <w:tab/>
      </w:r>
      <w:r w:rsidR="00B70851" w:rsidRPr="00287FD9">
        <w:rPr>
          <w:noProof/>
        </w:rPr>
        <w:fldChar w:fldCharType="begin"/>
      </w:r>
      <w:r w:rsidRPr="00287FD9">
        <w:rPr>
          <w:noProof/>
        </w:rPr>
        <w:instrText xml:space="preserve"> PAGEREF _Toc471894906 \h </w:instrText>
      </w:r>
      <w:r w:rsidR="00B70851" w:rsidRPr="00287FD9">
        <w:rPr>
          <w:noProof/>
        </w:rPr>
      </w:r>
      <w:r w:rsidR="00B70851" w:rsidRPr="00287FD9">
        <w:rPr>
          <w:noProof/>
        </w:rPr>
        <w:fldChar w:fldCharType="separate"/>
      </w:r>
      <w:r w:rsidR="00287FD9">
        <w:rPr>
          <w:noProof/>
        </w:rPr>
        <w:t>30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3.7</w:t>
      </w:r>
      <w:r w:rsidRPr="00287FD9">
        <w:rPr>
          <w:rFonts w:asciiTheme="minorHAnsi" w:eastAsiaTheme="minorEastAsia" w:hAnsiTheme="minorHAnsi" w:cstheme="minorBidi"/>
          <w:b w:val="0"/>
          <w:bCs w:val="0"/>
          <w:noProof/>
          <w:sz w:val="22"/>
          <w:szCs w:val="22"/>
          <w:lang w:eastAsia="ru-RU"/>
        </w:rPr>
        <w:tab/>
      </w:r>
      <w:r w:rsidRPr="00287FD9">
        <w:rPr>
          <w:noProof/>
        </w:rPr>
        <w:t>Аукционная процедура понижения цены (переторжка)</w:t>
      </w:r>
      <w:r w:rsidRPr="00287FD9">
        <w:rPr>
          <w:noProof/>
        </w:rPr>
        <w:tab/>
      </w:r>
      <w:r w:rsidR="00B70851" w:rsidRPr="00287FD9">
        <w:rPr>
          <w:noProof/>
        </w:rPr>
        <w:fldChar w:fldCharType="begin"/>
      </w:r>
      <w:r w:rsidRPr="00287FD9">
        <w:rPr>
          <w:noProof/>
        </w:rPr>
        <w:instrText xml:space="preserve"> PAGEREF _Toc471894911 \h </w:instrText>
      </w:r>
      <w:r w:rsidR="00B70851" w:rsidRPr="00287FD9">
        <w:rPr>
          <w:noProof/>
        </w:rPr>
      </w:r>
      <w:r w:rsidR="00B70851" w:rsidRPr="00287FD9">
        <w:rPr>
          <w:noProof/>
        </w:rPr>
        <w:fldChar w:fldCharType="separate"/>
      </w:r>
      <w:r w:rsidR="00287FD9">
        <w:rPr>
          <w:noProof/>
        </w:rPr>
        <w:t>33</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bCs w:val="0"/>
          <w:noProof/>
        </w:rPr>
        <w:t>3.8</w:t>
      </w:r>
      <w:r w:rsidRPr="00287FD9">
        <w:rPr>
          <w:rFonts w:asciiTheme="minorHAnsi" w:eastAsiaTheme="minorEastAsia" w:hAnsiTheme="minorHAnsi" w:cstheme="minorBidi"/>
          <w:b w:val="0"/>
          <w:bCs w:val="0"/>
          <w:noProof/>
          <w:sz w:val="22"/>
          <w:szCs w:val="22"/>
          <w:lang w:eastAsia="ru-RU"/>
        </w:rPr>
        <w:tab/>
      </w:r>
      <w:r w:rsidRPr="00287FD9">
        <w:rPr>
          <w:bCs w:val="0"/>
          <w:noProof/>
        </w:rPr>
        <w:t>О приоритете закупки услуг, оказываемых российскими лицами, по отношению к услугам, оказываемым иностранными лицами</w:t>
      </w:r>
      <w:r w:rsidRPr="00287FD9">
        <w:rPr>
          <w:noProof/>
        </w:rPr>
        <w:tab/>
      </w:r>
      <w:r w:rsidR="00B70851" w:rsidRPr="00287FD9">
        <w:rPr>
          <w:noProof/>
        </w:rPr>
        <w:fldChar w:fldCharType="begin"/>
      </w:r>
      <w:r w:rsidRPr="00287FD9">
        <w:rPr>
          <w:noProof/>
        </w:rPr>
        <w:instrText xml:space="preserve"> PAGEREF _Toc471894912 \h </w:instrText>
      </w:r>
      <w:r w:rsidR="00B70851" w:rsidRPr="00287FD9">
        <w:rPr>
          <w:noProof/>
        </w:rPr>
      </w:r>
      <w:r w:rsidR="00B70851" w:rsidRPr="00287FD9">
        <w:rPr>
          <w:noProof/>
        </w:rPr>
        <w:fldChar w:fldCharType="separate"/>
      </w:r>
      <w:r w:rsidR="00287FD9">
        <w:rPr>
          <w:noProof/>
        </w:rPr>
        <w:t>34</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3.9</w:t>
      </w:r>
      <w:r w:rsidRPr="00287FD9">
        <w:rPr>
          <w:rFonts w:asciiTheme="minorHAnsi" w:eastAsiaTheme="minorEastAsia" w:hAnsiTheme="minorHAnsi" w:cstheme="minorBidi"/>
          <w:b w:val="0"/>
          <w:bCs w:val="0"/>
          <w:noProof/>
          <w:sz w:val="22"/>
          <w:szCs w:val="22"/>
          <w:lang w:eastAsia="ru-RU"/>
        </w:rPr>
        <w:tab/>
      </w:r>
      <w:r w:rsidRPr="00287FD9">
        <w:rPr>
          <w:noProof/>
        </w:rPr>
        <w:t>Подведение итогов Запроса предложений</w:t>
      </w:r>
      <w:r w:rsidRPr="00287FD9">
        <w:rPr>
          <w:noProof/>
        </w:rPr>
        <w:tab/>
      </w:r>
      <w:r w:rsidR="00B70851" w:rsidRPr="00287FD9">
        <w:rPr>
          <w:noProof/>
        </w:rPr>
        <w:fldChar w:fldCharType="begin"/>
      </w:r>
      <w:r w:rsidRPr="00287FD9">
        <w:rPr>
          <w:noProof/>
        </w:rPr>
        <w:instrText xml:space="preserve"> PAGEREF _Toc471894913 \h </w:instrText>
      </w:r>
      <w:r w:rsidR="00B70851" w:rsidRPr="00287FD9">
        <w:rPr>
          <w:noProof/>
        </w:rPr>
      </w:r>
      <w:r w:rsidR="00B70851" w:rsidRPr="00287FD9">
        <w:rPr>
          <w:noProof/>
        </w:rPr>
        <w:fldChar w:fldCharType="separate"/>
      </w:r>
      <w:r w:rsidR="00287FD9">
        <w:rPr>
          <w:noProof/>
        </w:rPr>
        <w:t>35</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3.10</w:t>
      </w:r>
      <w:r w:rsidRPr="00287FD9">
        <w:rPr>
          <w:rFonts w:asciiTheme="minorHAnsi" w:eastAsiaTheme="minorEastAsia" w:hAnsiTheme="minorHAnsi" w:cstheme="minorBidi"/>
          <w:b w:val="0"/>
          <w:bCs w:val="0"/>
          <w:noProof/>
          <w:sz w:val="22"/>
          <w:szCs w:val="22"/>
          <w:lang w:eastAsia="ru-RU"/>
        </w:rPr>
        <w:tab/>
      </w:r>
      <w:r w:rsidRPr="00287FD9">
        <w:rPr>
          <w:noProof/>
        </w:rPr>
        <w:t>Признание запроса предложений несостоявшимся</w:t>
      </w:r>
      <w:r w:rsidRPr="00287FD9">
        <w:rPr>
          <w:noProof/>
        </w:rPr>
        <w:tab/>
      </w:r>
      <w:r w:rsidR="00B70851" w:rsidRPr="00287FD9">
        <w:rPr>
          <w:noProof/>
        </w:rPr>
        <w:fldChar w:fldCharType="begin"/>
      </w:r>
      <w:r w:rsidRPr="00287FD9">
        <w:rPr>
          <w:noProof/>
        </w:rPr>
        <w:instrText xml:space="preserve"> PAGEREF _Toc471894914 \h </w:instrText>
      </w:r>
      <w:r w:rsidR="00B70851" w:rsidRPr="00287FD9">
        <w:rPr>
          <w:noProof/>
        </w:rPr>
      </w:r>
      <w:r w:rsidR="00B70851" w:rsidRPr="00287FD9">
        <w:rPr>
          <w:noProof/>
        </w:rPr>
        <w:fldChar w:fldCharType="separate"/>
      </w:r>
      <w:r w:rsidR="00287FD9">
        <w:rPr>
          <w:noProof/>
        </w:rPr>
        <w:t>36</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bCs w:val="0"/>
          <w:noProof/>
        </w:rPr>
        <w:t>3.11</w:t>
      </w:r>
      <w:r w:rsidRPr="00287FD9">
        <w:rPr>
          <w:rFonts w:asciiTheme="minorHAnsi" w:eastAsiaTheme="minorEastAsia" w:hAnsiTheme="minorHAnsi" w:cstheme="minorBidi"/>
          <w:b w:val="0"/>
          <w:bCs w:val="0"/>
          <w:noProof/>
          <w:sz w:val="22"/>
          <w:szCs w:val="22"/>
          <w:lang w:eastAsia="ru-RU"/>
        </w:rPr>
        <w:tab/>
      </w:r>
      <w:r w:rsidRPr="00287FD9">
        <w:rPr>
          <w:bCs w:val="0"/>
          <w:noProof/>
        </w:rPr>
        <w:t>Антидемпинговые меры</w:t>
      </w:r>
      <w:r w:rsidRPr="00287FD9">
        <w:rPr>
          <w:noProof/>
        </w:rPr>
        <w:tab/>
      </w:r>
      <w:r w:rsidR="00B70851" w:rsidRPr="00287FD9">
        <w:rPr>
          <w:noProof/>
        </w:rPr>
        <w:fldChar w:fldCharType="begin"/>
      </w:r>
      <w:r w:rsidRPr="00287FD9">
        <w:rPr>
          <w:noProof/>
        </w:rPr>
        <w:instrText xml:space="preserve"> PAGEREF _Toc471894915 \h </w:instrText>
      </w:r>
      <w:r w:rsidR="00B70851" w:rsidRPr="00287FD9">
        <w:rPr>
          <w:noProof/>
        </w:rPr>
      </w:r>
      <w:r w:rsidR="00B70851" w:rsidRPr="00287FD9">
        <w:rPr>
          <w:noProof/>
        </w:rPr>
        <w:fldChar w:fldCharType="separate"/>
      </w:r>
      <w:r w:rsidR="00287FD9">
        <w:rPr>
          <w:noProof/>
        </w:rPr>
        <w:t>36</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3.12</w:t>
      </w:r>
      <w:r w:rsidRPr="00287FD9">
        <w:rPr>
          <w:rFonts w:asciiTheme="minorHAnsi" w:eastAsiaTheme="minorEastAsia" w:hAnsiTheme="minorHAnsi" w:cstheme="minorBidi"/>
          <w:b w:val="0"/>
          <w:bCs w:val="0"/>
          <w:noProof/>
          <w:sz w:val="22"/>
          <w:szCs w:val="22"/>
          <w:lang w:eastAsia="ru-RU"/>
        </w:rPr>
        <w:tab/>
      </w:r>
      <w:r w:rsidRPr="00287FD9">
        <w:rPr>
          <w:noProof/>
        </w:rPr>
        <w:t>Проведение преддоговорных переговоров (по необходимости) и подписание Договора</w:t>
      </w:r>
      <w:r w:rsidRPr="00287FD9">
        <w:rPr>
          <w:noProof/>
        </w:rPr>
        <w:tab/>
      </w:r>
      <w:r w:rsidR="00B70851" w:rsidRPr="00287FD9">
        <w:rPr>
          <w:noProof/>
        </w:rPr>
        <w:fldChar w:fldCharType="begin"/>
      </w:r>
      <w:r w:rsidRPr="00287FD9">
        <w:rPr>
          <w:noProof/>
        </w:rPr>
        <w:instrText xml:space="preserve"> PAGEREF _Toc471894916 \h </w:instrText>
      </w:r>
      <w:r w:rsidR="00B70851" w:rsidRPr="00287FD9">
        <w:rPr>
          <w:noProof/>
        </w:rPr>
      </w:r>
      <w:r w:rsidR="00B70851" w:rsidRPr="00287FD9">
        <w:rPr>
          <w:noProof/>
        </w:rPr>
        <w:fldChar w:fldCharType="separate"/>
      </w:r>
      <w:r w:rsidR="00287FD9">
        <w:rPr>
          <w:noProof/>
        </w:rPr>
        <w:t>37</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3.13</w:t>
      </w:r>
      <w:r w:rsidRPr="00287FD9">
        <w:rPr>
          <w:rFonts w:asciiTheme="minorHAnsi" w:eastAsiaTheme="minorEastAsia" w:hAnsiTheme="minorHAnsi" w:cstheme="minorBidi"/>
          <w:b w:val="0"/>
          <w:bCs w:val="0"/>
          <w:noProof/>
          <w:sz w:val="22"/>
          <w:szCs w:val="22"/>
          <w:lang w:eastAsia="ru-RU"/>
        </w:rPr>
        <w:tab/>
      </w:r>
      <w:r w:rsidRPr="00287FD9">
        <w:rPr>
          <w:noProof/>
        </w:rPr>
        <w:t>Обеспечение исполнения обязательств Исполнителя по Договору</w:t>
      </w:r>
      <w:r w:rsidRPr="00287FD9">
        <w:rPr>
          <w:noProof/>
        </w:rPr>
        <w:tab/>
      </w:r>
      <w:r w:rsidR="00B70851" w:rsidRPr="00287FD9">
        <w:rPr>
          <w:noProof/>
        </w:rPr>
        <w:fldChar w:fldCharType="begin"/>
      </w:r>
      <w:r w:rsidRPr="00287FD9">
        <w:rPr>
          <w:noProof/>
        </w:rPr>
        <w:instrText xml:space="preserve"> PAGEREF _Toc471894917 \h </w:instrText>
      </w:r>
      <w:r w:rsidR="00B70851" w:rsidRPr="00287FD9">
        <w:rPr>
          <w:noProof/>
        </w:rPr>
      </w:r>
      <w:r w:rsidR="00B70851" w:rsidRPr="00287FD9">
        <w:rPr>
          <w:noProof/>
        </w:rPr>
        <w:fldChar w:fldCharType="separate"/>
      </w:r>
      <w:r w:rsidR="00287FD9">
        <w:rPr>
          <w:noProof/>
        </w:rPr>
        <w:t>38</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3.14</w:t>
      </w:r>
      <w:r w:rsidRPr="00287FD9">
        <w:rPr>
          <w:rFonts w:asciiTheme="minorHAnsi" w:eastAsiaTheme="minorEastAsia" w:hAnsiTheme="minorHAnsi" w:cstheme="minorBidi"/>
          <w:b w:val="0"/>
          <w:bCs w:val="0"/>
          <w:noProof/>
          <w:sz w:val="22"/>
          <w:szCs w:val="22"/>
          <w:lang w:eastAsia="ru-RU"/>
        </w:rPr>
        <w:tab/>
      </w:r>
      <w:r w:rsidRPr="00287FD9">
        <w:rPr>
          <w:noProof/>
        </w:rPr>
        <w:t>Уведомление о результатах запроса предложений</w:t>
      </w:r>
      <w:r w:rsidRPr="00287FD9">
        <w:rPr>
          <w:noProof/>
        </w:rPr>
        <w:tab/>
      </w:r>
      <w:r w:rsidR="00B70851" w:rsidRPr="00287FD9">
        <w:rPr>
          <w:noProof/>
        </w:rPr>
        <w:fldChar w:fldCharType="begin"/>
      </w:r>
      <w:r w:rsidRPr="00287FD9">
        <w:rPr>
          <w:noProof/>
        </w:rPr>
        <w:instrText xml:space="preserve"> PAGEREF _Toc471894918 \h </w:instrText>
      </w:r>
      <w:r w:rsidR="00B70851" w:rsidRPr="00287FD9">
        <w:rPr>
          <w:noProof/>
        </w:rPr>
      </w:r>
      <w:r w:rsidR="00B70851" w:rsidRPr="00287FD9">
        <w:rPr>
          <w:noProof/>
        </w:rPr>
        <w:fldChar w:fldCharType="separate"/>
      </w:r>
      <w:r w:rsidR="00287FD9">
        <w:rPr>
          <w:noProof/>
        </w:rPr>
        <w:t>39</w:t>
      </w:r>
      <w:r w:rsidR="00B70851" w:rsidRPr="00287FD9">
        <w:rPr>
          <w:noProof/>
        </w:rPr>
        <w:fldChar w:fldCharType="end"/>
      </w:r>
    </w:p>
    <w:p w:rsidR="00DB05D8" w:rsidRPr="00287FD9" w:rsidRDefault="00DB05D8">
      <w:pPr>
        <w:pStyle w:val="1f3"/>
        <w:rPr>
          <w:rFonts w:asciiTheme="minorHAnsi" w:eastAsiaTheme="minorEastAsia" w:hAnsiTheme="minorHAnsi" w:cstheme="minorBidi"/>
          <w:b w:val="0"/>
          <w:caps w:val="0"/>
          <w:noProof/>
          <w:szCs w:val="22"/>
          <w:lang w:eastAsia="ru-RU"/>
        </w:rPr>
      </w:pPr>
      <w:r w:rsidRPr="00287FD9">
        <w:rPr>
          <w:noProof/>
          <w:snapToGrid w:val="0"/>
          <w:lang w:eastAsia="ru-RU"/>
        </w:rPr>
        <w:t>4</w:t>
      </w:r>
      <w:r w:rsidRPr="00287FD9">
        <w:rPr>
          <w:rFonts w:asciiTheme="minorHAnsi" w:eastAsiaTheme="minorEastAsia" w:hAnsiTheme="minorHAnsi" w:cstheme="minorBidi"/>
          <w:b w:val="0"/>
          <w:caps w:val="0"/>
          <w:noProof/>
          <w:szCs w:val="22"/>
          <w:lang w:eastAsia="ru-RU"/>
        </w:rPr>
        <w:tab/>
      </w:r>
      <w:r w:rsidRPr="00287FD9">
        <w:rPr>
          <w:noProof/>
        </w:rPr>
        <w:t>Техническая часть</w:t>
      </w:r>
      <w:r w:rsidRPr="00287FD9">
        <w:rPr>
          <w:noProof/>
        </w:rPr>
        <w:tab/>
      </w:r>
      <w:r w:rsidR="00B70851" w:rsidRPr="00287FD9">
        <w:rPr>
          <w:noProof/>
        </w:rPr>
        <w:fldChar w:fldCharType="begin"/>
      </w:r>
      <w:r w:rsidRPr="00287FD9">
        <w:rPr>
          <w:noProof/>
        </w:rPr>
        <w:instrText xml:space="preserve"> PAGEREF _Toc471894919 \h </w:instrText>
      </w:r>
      <w:r w:rsidR="00B70851" w:rsidRPr="00287FD9">
        <w:rPr>
          <w:noProof/>
        </w:rPr>
      </w:r>
      <w:r w:rsidR="00B70851" w:rsidRPr="00287FD9">
        <w:rPr>
          <w:noProof/>
        </w:rPr>
        <w:fldChar w:fldCharType="separate"/>
      </w:r>
      <w:r w:rsidR="00287FD9">
        <w:rPr>
          <w:noProof/>
        </w:rPr>
        <w:t>40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4.1</w:t>
      </w:r>
      <w:r w:rsidRPr="00287FD9">
        <w:rPr>
          <w:rFonts w:asciiTheme="minorHAnsi" w:eastAsiaTheme="minorEastAsia" w:hAnsiTheme="minorHAnsi" w:cstheme="minorBidi"/>
          <w:b w:val="0"/>
          <w:bCs w:val="0"/>
          <w:noProof/>
          <w:sz w:val="22"/>
          <w:szCs w:val="22"/>
          <w:lang w:eastAsia="ru-RU"/>
        </w:rPr>
        <w:tab/>
      </w:r>
      <w:r w:rsidRPr="00287FD9">
        <w:rPr>
          <w:noProof/>
        </w:rPr>
        <w:t>Перечень, объемы и характеристики закупаемых услуг</w:t>
      </w:r>
      <w:r w:rsidRPr="00287FD9">
        <w:rPr>
          <w:noProof/>
        </w:rPr>
        <w:tab/>
      </w:r>
      <w:r w:rsidR="00B70851" w:rsidRPr="00287FD9">
        <w:rPr>
          <w:noProof/>
        </w:rPr>
        <w:fldChar w:fldCharType="begin"/>
      </w:r>
      <w:r w:rsidRPr="00287FD9">
        <w:rPr>
          <w:noProof/>
        </w:rPr>
        <w:instrText xml:space="preserve"> PAGEREF _Toc471894920 \h </w:instrText>
      </w:r>
      <w:r w:rsidR="00B70851" w:rsidRPr="00287FD9">
        <w:rPr>
          <w:noProof/>
        </w:rPr>
      </w:r>
      <w:r w:rsidR="00B70851" w:rsidRPr="00287FD9">
        <w:rPr>
          <w:noProof/>
        </w:rPr>
        <w:fldChar w:fldCharType="separate"/>
      </w:r>
      <w:r w:rsidR="00287FD9">
        <w:rPr>
          <w:noProof/>
        </w:rPr>
        <w:t>40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4.2</w:t>
      </w:r>
      <w:r w:rsidRPr="00287FD9">
        <w:rPr>
          <w:rFonts w:asciiTheme="minorHAnsi" w:eastAsiaTheme="minorEastAsia" w:hAnsiTheme="minorHAnsi" w:cstheme="minorBidi"/>
          <w:b w:val="0"/>
          <w:bCs w:val="0"/>
          <w:noProof/>
          <w:sz w:val="22"/>
          <w:szCs w:val="22"/>
          <w:lang w:eastAsia="ru-RU"/>
        </w:rPr>
        <w:tab/>
      </w:r>
      <w:r w:rsidRPr="00287FD9">
        <w:rPr>
          <w:noProof/>
        </w:rPr>
        <w:t>Требование к закупаемым услугам</w:t>
      </w:r>
      <w:r w:rsidRPr="00287FD9">
        <w:rPr>
          <w:noProof/>
        </w:rPr>
        <w:tab/>
      </w:r>
      <w:r w:rsidR="00B70851" w:rsidRPr="00287FD9">
        <w:rPr>
          <w:noProof/>
        </w:rPr>
        <w:fldChar w:fldCharType="begin"/>
      </w:r>
      <w:r w:rsidRPr="00287FD9">
        <w:rPr>
          <w:noProof/>
        </w:rPr>
        <w:instrText xml:space="preserve"> PAGEREF _Toc471894922 \h </w:instrText>
      </w:r>
      <w:r w:rsidR="00B70851" w:rsidRPr="00287FD9">
        <w:rPr>
          <w:noProof/>
        </w:rPr>
      </w:r>
      <w:r w:rsidR="00B70851" w:rsidRPr="00287FD9">
        <w:rPr>
          <w:noProof/>
        </w:rPr>
        <w:fldChar w:fldCharType="separate"/>
      </w:r>
      <w:r w:rsidR="00287FD9">
        <w:rPr>
          <w:noProof/>
        </w:rPr>
        <w:t>40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4.3</w:t>
      </w:r>
      <w:r w:rsidRPr="00287FD9">
        <w:rPr>
          <w:rFonts w:asciiTheme="minorHAnsi" w:eastAsiaTheme="minorEastAsia" w:hAnsiTheme="minorHAnsi" w:cstheme="minorBidi"/>
          <w:b w:val="0"/>
          <w:bCs w:val="0"/>
          <w:noProof/>
          <w:sz w:val="22"/>
          <w:szCs w:val="22"/>
          <w:lang w:eastAsia="ru-RU"/>
        </w:rPr>
        <w:tab/>
      </w:r>
      <w:r w:rsidRPr="00287FD9">
        <w:rPr>
          <w:noProof/>
        </w:rPr>
        <w:t>Альтернативные предложения</w:t>
      </w:r>
      <w:r w:rsidRPr="00287FD9">
        <w:rPr>
          <w:noProof/>
        </w:rPr>
        <w:tab/>
      </w:r>
      <w:r w:rsidR="00B70851" w:rsidRPr="00287FD9">
        <w:rPr>
          <w:noProof/>
        </w:rPr>
        <w:fldChar w:fldCharType="begin"/>
      </w:r>
      <w:r w:rsidRPr="00287FD9">
        <w:rPr>
          <w:noProof/>
        </w:rPr>
        <w:instrText xml:space="preserve"> PAGEREF _Toc471894924 \h </w:instrText>
      </w:r>
      <w:r w:rsidR="00B70851" w:rsidRPr="00287FD9">
        <w:rPr>
          <w:noProof/>
        </w:rPr>
      </w:r>
      <w:r w:rsidR="00B70851" w:rsidRPr="00287FD9">
        <w:rPr>
          <w:noProof/>
        </w:rPr>
        <w:fldChar w:fldCharType="separate"/>
      </w:r>
      <w:r w:rsidR="00287FD9">
        <w:rPr>
          <w:noProof/>
        </w:rPr>
        <w:t>40</w:t>
      </w:r>
      <w:r w:rsidR="00B70851" w:rsidRPr="00287FD9">
        <w:rPr>
          <w:noProof/>
        </w:rPr>
        <w:fldChar w:fldCharType="end"/>
      </w:r>
    </w:p>
    <w:p w:rsidR="00DB05D8" w:rsidRPr="00287FD9" w:rsidRDefault="00DB05D8">
      <w:pPr>
        <w:pStyle w:val="1f3"/>
        <w:rPr>
          <w:rFonts w:asciiTheme="minorHAnsi" w:eastAsiaTheme="minorEastAsia" w:hAnsiTheme="minorHAnsi" w:cstheme="minorBidi"/>
          <w:b w:val="0"/>
          <w:caps w:val="0"/>
          <w:noProof/>
          <w:szCs w:val="22"/>
          <w:lang w:eastAsia="ru-RU"/>
        </w:rPr>
      </w:pPr>
      <w:r w:rsidRPr="00287FD9">
        <w:rPr>
          <w:noProof/>
          <w:lang w:eastAsia="ru-RU"/>
        </w:rPr>
        <w:t>5</w:t>
      </w:r>
      <w:r w:rsidRPr="00287FD9">
        <w:rPr>
          <w:rFonts w:asciiTheme="minorHAnsi" w:eastAsiaTheme="minorEastAsia" w:hAnsiTheme="minorHAnsi" w:cstheme="minorBidi"/>
          <w:b w:val="0"/>
          <w:caps w:val="0"/>
          <w:noProof/>
          <w:szCs w:val="22"/>
          <w:lang w:eastAsia="ru-RU"/>
        </w:rPr>
        <w:tab/>
      </w:r>
      <w:r w:rsidRPr="00287FD9">
        <w:rPr>
          <w:noProof/>
        </w:rPr>
        <w:t>Образцы основных форм документов, включаемых в Заявку</w:t>
      </w:r>
      <w:r w:rsidRPr="00287FD9">
        <w:rPr>
          <w:noProof/>
        </w:rPr>
        <w:tab/>
      </w:r>
      <w:r w:rsidR="00B70851" w:rsidRPr="00287FD9">
        <w:rPr>
          <w:noProof/>
        </w:rPr>
        <w:fldChar w:fldCharType="begin"/>
      </w:r>
      <w:r w:rsidRPr="00287FD9">
        <w:rPr>
          <w:noProof/>
        </w:rPr>
        <w:instrText xml:space="preserve"> PAGEREF _Toc471894926 \h </w:instrText>
      </w:r>
      <w:r w:rsidR="00B70851" w:rsidRPr="00287FD9">
        <w:rPr>
          <w:noProof/>
        </w:rPr>
      </w:r>
      <w:r w:rsidR="00B70851" w:rsidRPr="00287FD9">
        <w:rPr>
          <w:noProof/>
        </w:rPr>
        <w:fldChar w:fldCharType="separate"/>
      </w:r>
      <w:r w:rsidR="00287FD9">
        <w:rPr>
          <w:noProof/>
        </w:rPr>
        <w:t>41</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5.1</w:t>
      </w:r>
      <w:r w:rsidRPr="00287FD9">
        <w:rPr>
          <w:rFonts w:asciiTheme="minorHAnsi" w:eastAsiaTheme="minorEastAsia" w:hAnsiTheme="minorHAnsi" w:cstheme="minorBidi"/>
          <w:b w:val="0"/>
          <w:bCs w:val="0"/>
          <w:noProof/>
          <w:sz w:val="22"/>
          <w:szCs w:val="22"/>
          <w:lang w:eastAsia="ru-RU"/>
        </w:rPr>
        <w:tab/>
      </w:r>
      <w:r w:rsidRPr="00287FD9">
        <w:rPr>
          <w:noProof/>
        </w:rPr>
        <w:t>Письмо о подаче оферты (форма 1)</w:t>
      </w:r>
      <w:r w:rsidRPr="00287FD9">
        <w:rPr>
          <w:noProof/>
        </w:rPr>
        <w:tab/>
      </w:r>
      <w:r w:rsidR="00B70851" w:rsidRPr="00287FD9">
        <w:rPr>
          <w:noProof/>
        </w:rPr>
        <w:fldChar w:fldCharType="begin"/>
      </w:r>
      <w:r w:rsidRPr="00287FD9">
        <w:rPr>
          <w:noProof/>
        </w:rPr>
        <w:instrText xml:space="preserve"> PAGEREF _Toc471894927 \h </w:instrText>
      </w:r>
      <w:r w:rsidR="00B70851" w:rsidRPr="00287FD9">
        <w:rPr>
          <w:noProof/>
        </w:rPr>
      </w:r>
      <w:r w:rsidR="00B70851" w:rsidRPr="00287FD9">
        <w:rPr>
          <w:noProof/>
        </w:rPr>
        <w:fldChar w:fldCharType="separate"/>
      </w:r>
      <w:r w:rsidR="00287FD9">
        <w:rPr>
          <w:noProof/>
        </w:rPr>
        <w:t>41</w:t>
      </w:r>
      <w:r w:rsidR="00B70851" w:rsidRPr="00287FD9">
        <w:rPr>
          <w:noProof/>
        </w:rPr>
        <w:fldChar w:fldCharType="end"/>
      </w:r>
    </w:p>
    <w:p w:rsidR="00DB05D8" w:rsidRPr="00287FD9" w:rsidRDefault="00DB05D8">
      <w:pPr>
        <w:pStyle w:val="32"/>
        <w:rPr>
          <w:rFonts w:asciiTheme="minorHAnsi" w:eastAsiaTheme="minorEastAsia" w:hAnsiTheme="minorHAnsi" w:cstheme="minorBidi"/>
          <w:bCs w:val="0"/>
          <w:iCs w:val="0"/>
          <w:noProof/>
          <w:sz w:val="22"/>
          <w:szCs w:val="22"/>
          <w:lang w:eastAsia="ru-RU"/>
        </w:rPr>
      </w:pPr>
      <w:r w:rsidRPr="00287FD9">
        <w:rPr>
          <w:noProof/>
        </w:rPr>
        <w:t>5.1.3</w:t>
      </w:r>
      <w:r w:rsidRPr="00287FD9">
        <w:rPr>
          <w:rFonts w:asciiTheme="minorHAnsi" w:eastAsiaTheme="minorEastAsia" w:hAnsiTheme="minorHAnsi" w:cstheme="minorBidi"/>
          <w:bCs w:val="0"/>
          <w:iCs w:val="0"/>
          <w:noProof/>
          <w:sz w:val="22"/>
          <w:szCs w:val="22"/>
          <w:lang w:eastAsia="ru-RU"/>
        </w:rPr>
        <w:tab/>
      </w:r>
      <w:r w:rsidRPr="00287FD9">
        <w:rPr>
          <w:noProof/>
        </w:rPr>
        <w:t>Антикоррупционные обязательства (Форма 1.1).</w:t>
      </w:r>
      <w:r w:rsidRPr="00287FD9">
        <w:rPr>
          <w:noProof/>
        </w:rPr>
        <w:tab/>
      </w:r>
      <w:r w:rsidR="00B70851" w:rsidRPr="00287FD9">
        <w:rPr>
          <w:noProof/>
        </w:rPr>
        <w:fldChar w:fldCharType="begin"/>
      </w:r>
      <w:r w:rsidRPr="00287FD9">
        <w:rPr>
          <w:noProof/>
        </w:rPr>
        <w:instrText xml:space="preserve"> PAGEREF _Toc471894930 \h </w:instrText>
      </w:r>
      <w:r w:rsidR="00B70851" w:rsidRPr="00287FD9">
        <w:rPr>
          <w:noProof/>
        </w:rPr>
      </w:r>
      <w:r w:rsidR="00B70851" w:rsidRPr="00287FD9">
        <w:rPr>
          <w:noProof/>
        </w:rPr>
        <w:fldChar w:fldCharType="separate"/>
      </w:r>
      <w:r w:rsidR="00287FD9">
        <w:rPr>
          <w:noProof/>
        </w:rPr>
        <w:t>45</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5.2</w:t>
      </w:r>
      <w:r w:rsidRPr="00287FD9">
        <w:rPr>
          <w:rFonts w:asciiTheme="minorHAnsi" w:eastAsiaTheme="minorEastAsia" w:hAnsiTheme="minorHAnsi" w:cstheme="minorBidi"/>
          <w:b w:val="0"/>
          <w:bCs w:val="0"/>
          <w:noProof/>
          <w:sz w:val="22"/>
          <w:szCs w:val="22"/>
          <w:lang w:eastAsia="ru-RU"/>
        </w:rPr>
        <w:tab/>
      </w:r>
      <w:r w:rsidRPr="00287FD9">
        <w:rPr>
          <w:noProof/>
        </w:rPr>
        <w:t xml:space="preserve">Сводная таблица стоимости </w:t>
      </w:r>
      <w:r w:rsidRPr="00287FD9">
        <w:rPr>
          <w:bCs w:val="0"/>
          <w:noProof/>
        </w:rPr>
        <w:t>услуг</w:t>
      </w:r>
      <w:r w:rsidRPr="00287FD9">
        <w:rPr>
          <w:noProof/>
        </w:rPr>
        <w:t xml:space="preserve"> (форма 2)</w:t>
      </w:r>
      <w:r w:rsidRPr="00287FD9">
        <w:rPr>
          <w:noProof/>
        </w:rPr>
        <w:tab/>
      </w:r>
      <w:r w:rsidR="00B70851" w:rsidRPr="00287FD9">
        <w:rPr>
          <w:noProof/>
        </w:rPr>
        <w:fldChar w:fldCharType="begin"/>
      </w:r>
      <w:r w:rsidRPr="00287FD9">
        <w:rPr>
          <w:noProof/>
        </w:rPr>
        <w:instrText xml:space="preserve"> PAGEREF _Toc471894932 \h </w:instrText>
      </w:r>
      <w:r w:rsidR="00B70851" w:rsidRPr="00287FD9">
        <w:rPr>
          <w:noProof/>
        </w:rPr>
      </w:r>
      <w:r w:rsidR="00B70851" w:rsidRPr="00287FD9">
        <w:rPr>
          <w:noProof/>
        </w:rPr>
        <w:fldChar w:fldCharType="separate"/>
      </w:r>
      <w:r w:rsidR="00287FD9">
        <w:rPr>
          <w:noProof/>
        </w:rPr>
        <w:t>47</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color w:val="000000"/>
        </w:rPr>
        <w:t>5.3</w:t>
      </w:r>
      <w:r w:rsidRPr="00287FD9">
        <w:rPr>
          <w:rFonts w:asciiTheme="minorHAnsi" w:eastAsiaTheme="minorEastAsia" w:hAnsiTheme="minorHAnsi" w:cstheme="minorBidi"/>
          <w:b w:val="0"/>
          <w:bCs w:val="0"/>
          <w:noProof/>
          <w:sz w:val="22"/>
          <w:szCs w:val="22"/>
          <w:lang w:eastAsia="ru-RU"/>
        </w:rPr>
        <w:tab/>
      </w:r>
      <w:r w:rsidRPr="00287FD9">
        <w:rPr>
          <w:noProof/>
          <w:color w:val="000000"/>
        </w:rPr>
        <w:t>Техническое предложение (форма 3)</w:t>
      </w:r>
      <w:r w:rsidRPr="00287FD9">
        <w:rPr>
          <w:noProof/>
        </w:rPr>
        <w:tab/>
      </w:r>
      <w:r w:rsidR="00B70851" w:rsidRPr="00287FD9">
        <w:rPr>
          <w:noProof/>
        </w:rPr>
        <w:fldChar w:fldCharType="begin"/>
      </w:r>
      <w:r w:rsidRPr="00287FD9">
        <w:rPr>
          <w:noProof/>
        </w:rPr>
        <w:instrText xml:space="preserve"> PAGEREF _Toc471894935 \h </w:instrText>
      </w:r>
      <w:r w:rsidR="00B70851" w:rsidRPr="00287FD9">
        <w:rPr>
          <w:noProof/>
        </w:rPr>
      </w:r>
      <w:r w:rsidR="00B70851" w:rsidRPr="00287FD9">
        <w:rPr>
          <w:noProof/>
        </w:rPr>
        <w:fldChar w:fldCharType="separate"/>
      </w:r>
      <w:r w:rsidR="00287FD9">
        <w:rPr>
          <w:noProof/>
        </w:rPr>
        <w:t>50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5.4</w:t>
      </w:r>
      <w:r w:rsidRPr="00287FD9">
        <w:rPr>
          <w:rFonts w:asciiTheme="minorHAnsi" w:eastAsiaTheme="minorEastAsia" w:hAnsiTheme="minorHAnsi" w:cstheme="minorBidi"/>
          <w:b w:val="0"/>
          <w:bCs w:val="0"/>
          <w:noProof/>
          <w:sz w:val="22"/>
          <w:szCs w:val="22"/>
          <w:lang w:eastAsia="ru-RU"/>
        </w:rPr>
        <w:tab/>
      </w:r>
      <w:r w:rsidRPr="00287FD9">
        <w:rPr>
          <w:noProof/>
        </w:rPr>
        <w:t>График оказания услуг (форма 4)</w:t>
      </w:r>
      <w:r w:rsidRPr="00287FD9">
        <w:rPr>
          <w:noProof/>
        </w:rPr>
        <w:tab/>
      </w:r>
      <w:r w:rsidR="00B70851" w:rsidRPr="00287FD9">
        <w:rPr>
          <w:noProof/>
        </w:rPr>
        <w:fldChar w:fldCharType="begin"/>
      </w:r>
      <w:r w:rsidRPr="00287FD9">
        <w:rPr>
          <w:noProof/>
        </w:rPr>
        <w:instrText xml:space="preserve"> PAGEREF _Toc471894938 \h </w:instrText>
      </w:r>
      <w:r w:rsidR="00B70851" w:rsidRPr="00287FD9">
        <w:rPr>
          <w:noProof/>
        </w:rPr>
      </w:r>
      <w:r w:rsidR="00B70851" w:rsidRPr="00287FD9">
        <w:rPr>
          <w:noProof/>
        </w:rPr>
        <w:fldChar w:fldCharType="separate"/>
      </w:r>
      <w:r w:rsidR="00287FD9">
        <w:rPr>
          <w:noProof/>
        </w:rPr>
        <w:t>52</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5.5</w:t>
      </w:r>
      <w:r w:rsidRPr="00287FD9">
        <w:rPr>
          <w:rFonts w:asciiTheme="minorHAnsi" w:eastAsiaTheme="minorEastAsia" w:hAnsiTheme="minorHAnsi" w:cstheme="minorBidi"/>
          <w:b w:val="0"/>
          <w:bCs w:val="0"/>
          <w:noProof/>
          <w:sz w:val="22"/>
          <w:szCs w:val="22"/>
          <w:lang w:eastAsia="ru-RU"/>
        </w:rPr>
        <w:tab/>
      </w:r>
      <w:r w:rsidRPr="00287FD9">
        <w:rPr>
          <w:noProof/>
        </w:rPr>
        <w:t>График оплаты оказания услуг (форма 5)</w:t>
      </w:r>
      <w:r w:rsidRPr="00287FD9">
        <w:rPr>
          <w:noProof/>
        </w:rPr>
        <w:tab/>
      </w:r>
      <w:r w:rsidR="00B70851" w:rsidRPr="00287FD9">
        <w:rPr>
          <w:noProof/>
        </w:rPr>
        <w:fldChar w:fldCharType="begin"/>
      </w:r>
      <w:r w:rsidRPr="00287FD9">
        <w:rPr>
          <w:noProof/>
        </w:rPr>
        <w:instrText xml:space="preserve"> PAGEREF _Toc471894941 \h </w:instrText>
      </w:r>
      <w:r w:rsidR="00B70851" w:rsidRPr="00287FD9">
        <w:rPr>
          <w:noProof/>
        </w:rPr>
      </w:r>
      <w:r w:rsidR="00B70851" w:rsidRPr="00287FD9">
        <w:rPr>
          <w:noProof/>
        </w:rPr>
        <w:fldChar w:fldCharType="separate"/>
      </w:r>
      <w:r w:rsidR="00287FD9">
        <w:rPr>
          <w:noProof/>
        </w:rPr>
        <w:t>54</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color w:val="000000"/>
        </w:rPr>
        <w:t>5.6</w:t>
      </w:r>
      <w:r w:rsidRPr="00287FD9">
        <w:rPr>
          <w:rFonts w:asciiTheme="minorHAnsi" w:eastAsiaTheme="minorEastAsia" w:hAnsiTheme="minorHAnsi" w:cstheme="minorBidi"/>
          <w:b w:val="0"/>
          <w:bCs w:val="0"/>
          <w:noProof/>
          <w:sz w:val="22"/>
          <w:szCs w:val="22"/>
          <w:lang w:eastAsia="ru-RU"/>
        </w:rPr>
        <w:tab/>
      </w:r>
      <w:r w:rsidRPr="00287FD9">
        <w:rPr>
          <w:noProof/>
          <w:color w:val="000000"/>
        </w:rPr>
        <w:t>Протокол разногласий к проекту Договора (форма 6)</w:t>
      </w:r>
      <w:r w:rsidRPr="00287FD9">
        <w:rPr>
          <w:noProof/>
        </w:rPr>
        <w:tab/>
      </w:r>
      <w:r w:rsidR="00B70851" w:rsidRPr="00287FD9">
        <w:rPr>
          <w:noProof/>
        </w:rPr>
        <w:fldChar w:fldCharType="begin"/>
      </w:r>
      <w:r w:rsidRPr="00287FD9">
        <w:rPr>
          <w:noProof/>
        </w:rPr>
        <w:instrText xml:space="preserve"> PAGEREF _Toc471894944 \h </w:instrText>
      </w:r>
      <w:r w:rsidR="00B70851" w:rsidRPr="00287FD9">
        <w:rPr>
          <w:noProof/>
        </w:rPr>
      </w:r>
      <w:r w:rsidR="00B70851" w:rsidRPr="00287FD9">
        <w:rPr>
          <w:noProof/>
        </w:rPr>
        <w:fldChar w:fldCharType="separate"/>
      </w:r>
      <w:r w:rsidR="00287FD9">
        <w:rPr>
          <w:noProof/>
        </w:rPr>
        <w:t>56</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5.7</w:t>
      </w:r>
      <w:r w:rsidRPr="00287FD9">
        <w:rPr>
          <w:rFonts w:asciiTheme="minorHAnsi" w:eastAsiaTheme="minorEastAsia" w:hAnsiTheme="minorHAnsi" w:cstheme="minorBidi"/>
          <w:b w:val="0"/>
          <w:bCs w:val="0"/>
          <w:noProof/>
          <w:sz w:val="22"/>
          <w:szCs w:val="22"/>
          <w:lang w:eastAsia="ru-RU"/>
        </w:rPr>
        <w:tab/>
      </w:r>
      <w:r w:rsidRPr="00287FD9">
        <w:rPr>
          <w:noProof/>
        </w:rPr>
        <w:t>Анкета (форма 7)</w:t>
      </w:r>
      <w:r w:rsidRPr="00287FD9">
        <w:rPr>
          <w:noProof/>
        </w:rPr>
        <w:tab/>
      </w:r>
      <w:r w:rsidR="00B70851" w:rsidRPr="00287FD9">
        <w:rPr>
          <w:noProof/>
        </w:rPr>
        <w:fldChar w:fldCharType="begin"/>
      </w:r>
      <w:r w:rsidRPr="00287FD9">
        <w:rPr>
          <w:noProof/>
        </w:rPr>
        <w:instrText xml:space="preserve"> PAGEREF _Toc471894947 \h </w:instrText>
      </w:r>
      <w:r w:rsidR="00B70851" w:rsidRPr="00287FD9">
        <w:rPr>
          <w:noProof/>
        </w:rPr>
      </w:r>
      <w:r w:rsidR="00B70851" w:rsidRPr="00287FD9">
        <w:rPr>
          <w:noProof/>
        </w:rPr>
        <w:fldChar w:fldCharType="separate"/>
      </w:r>
      <w:r w:rsidR="00287FD9">
        <w:rPr>
          <w:noProof/>
        </w:rPr>
        <w:t>58</w:t>
      </w:r>
      <w:r w:rsidR="00B70851" w:rsidRPr="00287FD9">
        <w:rPr>
          <w:noProof/>
        </w:rPr>
        <w:fldChar w:fldCharType="end"/>
      </w:r>
    </w:p>
    <w:p w:rsidR="00DB05D8" w:rsidRPr="00287FD9" w:rsidRDefault="00DB05D8">
      <w:pPr>
        <w:pStyle w:val="32"/>
        <w:rPr>
          <w:rFonts w:asciiTheme="minorHAnsi" w:eastAsiaTheme="minorEastAsia" w:hAnsiTheme="minorHAnsi" w:cstheme="minorBidi"/>
          <w:bCs w:val="0"/>
          <w:iCs w:val="0"/>
          <w:noProof/>
          <w:sz w:val="22"/>
          <w:szCs w:val="22"/>
          <w:lang w:eastAsia="ru-RU"/>
        </w:rPr>
      </w:pPr>
      <w:r w:rsidRPr="00287FD9">
        <w:rPr>
          <w:noProof/>
        </w:rPr>
        <w:t>5.7.2</w:t>
      </w:r>
      <w:r w:rsidRPr="00287FD9">
        <w:rPr>
          <w:rFonts w:asciiTheme="minorHAnsi" w:eastAsiaTheme="minorEastAsia" w:hAnsiTheme="minorHAnsi" w:cstheme="minorBidi"/>
          <w:bCs w:val="0"/>
          <w:iCs w:val="0"/>
          <w:noProof/>
          <w:sz w:val="22"/>
          <w:szCs w:val="22"/>
          <w:lang w:eastAsia="ru-RU"/>
        </w:rPr>
        <w:tab/>
      </w:r>
      <w:r w:rsidRPr="00287FD9">
        <w:rPr>
          <w:noProof/>
        </w:rPr>
        <w:t>Форма Декларации о соответствии Участника/соисполнителя/члена Коллективного участника критериям отнесения к субъектам малого и среднего предпринимательства (форма 7.1)</w:t>
      </w:r>
      <w:r w:rsidRPr="00287FD9">
        <w:rPr>
          <w:noProof/>
        </w:rPr>
        <w:tab/>
      </w:r>
      <w:r w:rsidR="00B70851" w:rsidRPr="00287FD9">
        <w:rPr>
          <w:noProof/>
        </w:rPr>
        <w:fldChar w:fldCharType="begin"/>
      </w:r>
      <w:r w:rsidRPr="00287FD9">
        <w:rPr>
          <w:noProof/>
        </w:rPr>
        <w:instrText xml:space="preserve"> PAGEREF _Toc471894949 \h </w:instrText>
      </w:r>
      <w:r w:rsidR="00B70851" w:rsidRPr="00287FD9">
        <w:rPr>
          <w:noProof/>
        </w:rPr>
      </w:r>
      <w:r w:rsidR="00B70851" w:rsidRPr="00287FD9">
        <w:rPr>
          <w:noProof/>
        </w:rPr>
        <w:fldChar w:fldCharType="separate"/>
      </w:r>
      <w:r w:rsidR="00287FD9">
        <w:rPr>
          <w:noProof/>
        </w:rPr>
        <w:t>59</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5.8</w:t>
      </w:r>
      <w:r w:rsidRPr="00287FD9">
        <w:rPr>
          <w:rFonts w:asciiTheme="minorHAnsi" w:eastAsiaTheme="minorEastAsia" w:hAnsiTheme="minorHAnsi" w:cstheme="minorBidi"/>
          <w:b w:val="0"/>
          <w:bCs w:val="0"/>
          <w:noProof/>
          <w:sz w:val="22"/>
          <w:szCs w:val="22"/>
          <w:lang w:eastAsia="ru-RU"/>
        </w:rPr>
        <w:tab/>
      </w:r>
      <w:r w:rsidRPr="00287FD9">
        <w:rPr>
          <w:noProof/>
        </w:rPr>
        <w:t>Справка о перечне и годовых объемах выполнения аналогичных договоров (форма 8)</w:t>
      </w:r>
      <w:r w:rsidRPr="00287FD9">
        <w:rPr>
          <w:noProof/>
        </w:rPr>
        <w:tab/>
      </w:r>
      <w:r w:rsidR="00B70851" w:rsidRPr="00287FD9">
        <w:rPr>
          <w:noProof/>
        </w:rPr>
        <w:fldChar w:fldCharType="begin"/>
      </w:r>
      <w:r w:rsidRPr="00287FD9">
        <w:rPr>
          <w:noProof/>
        </w:rPr>
        <w:instrText xml:space="preserve"> PAGEREF _Toc471894951 \h </w:instrText>
      </w:r>
      <w:r w:rsidR="00B70851" w:rsidRPr="00287FD9">
        <w:rPr>
          <w:noProof/>
        </w:rPr>
      </w:r>
      <w:r w:rsidR="00B70851" w:rsidRPr="00287FD9">
        <w:rPr>
          <w:noProof/>
        </w:rPr>
        <w:fldChar w:fldCharType="separate"/>
      </w:r>
      <w:r w:rsidR="00287FD9">
        <w:rPr>
          <w:noProof/>
        </w:rPr>
        <w:t>65</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5.9</w:t>
      </w:r>
      <w:r w:rsidRPr="00287FD9">
        <w:rPr>
          <w:rFonts w:asciiTheme="minorHAnsi" w:eastAsiaTheme="minorEastAsia" w:hAnsiTheme="minorHAnsi" w:cstheme="minorBidi"/>
          <w:b w:val="0"/>
          <w:bCs w:val="0"/>
          <w:noProof/>
          <w:sz w:val="22"/>
          <w:szCs w:val="22"/>
          <w:lang w:eastAsia="ru-RU"/>
        </w:rPr>
        <w:tab/>
      </w:r>
      <w:r w:rsidRPr="00287FD9">
        <w:rPr>
          <w:noProof/>
        </w:rPr>
        <w:t>Справка о материально-технических ресурсах (форма 9)</w:t>
      </w:r>
      <w:r w:rsidRPr="00287FD9">
        <w:rPr>
          <w:noProof/>
        </w:rPr>
        <w:tab/>
      </w:r>
      <w:r w:rsidR="00B70851" w:rsidRPr="00287FD9">
        <w:rPr>
          <w:noProof/>
        </w:rPr>
        <w:fldChar w:fldCharType="begin"/>
      </w:r>
      <w:r w:rsidRPr="00287FD9">
        <w:rPr>
          <w:noProof/>
        </w:rPr>
        <w:instrText xml:space="preserve"> PAGEREF _Toc471894954 \h </w:instrText>
      </w:r>
      <w:r w:rsidR="00B70851" w:rsidRPr="00287FD9">
        <w:rPr>
          <w:noProof/>
        </w:rPr>
      </w:r>
      <w:r w:rsidR="00B70851" w:rsidRPr="00287FD9">
        <w:rPr>
          <w:noProof/>
        </w:rPr>
        <w:fldChar w:fldCharType="separate"/>
      </w:r>
      <w:r w:rsidR="00287FD9">
        <w:rPr>
          <w:noProof/>
        </w:rPr>
        <w:t>67</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lastRenderedPageBreak/>
        <w:t>5.10</w:t>
      </w:r>
      <w:r w:rsidRPr="00287FD9">
        <w:rPr>
          <w:rFonts w:asciiTheme="minorHAnsi" w:eastAsiaTheme="minorEastAsia" w:hAnsiTheme="minorHAnsi" w:cstheme="minorBidi"/>
          <w:b w:val="0"/>
          <w:bCs w:val="0"/>
          <w:noProof/>
          <w:sz w:val="22"/>
          <w:szCs w:val="22"/>
          <w:lang w:eastAsia="ru-RU"/>
        </w:rPr>
        <w:tab/>
      </w:r>
      <w:r w:rsidRPr="00287FD9">
        <w:rPr>
          <w:noProof/>
        </w:rPr>
        <w:t>Справка о кадровых ресурсах (форма 10)</w:t>
      </w:r>
      <w:r w:rsidRPr="00287FD9">
        <w:rPr>
          <w:noProof/>
        </w:rPr>
        <w:tab/>
      </w:r>
      <w:r w:rsidR="00B70851" w:rsidRPr="00287FD9">
        <w:rPr>
          <w:noProof/>
        </w:rPr>
        <w:fldChar w:fldCharType="begin"/>
      </w:r>
      <w:r w:rsidRPr="00287FD9">
        <w:rPr>
          <w:noProof/>
        </w:rPr>
        <w:instrText xml:space="preserve"> PAGEREF _Toc471894957 \h </w:instrText>
      </w:r>
      <w:r w:rsidR="00B70851" w:rsidRPr="00287FD9">
        <w:rPr>
          <w:noProof/>
        </w:rPr>
      </w:r>
      <w:r w:rsidR="00B70851" w:rsidRPr="00287FD9">
        <w:rPr>
          <w:noProof/>
        </w:rPr>
        <w:fldChar w:fldCharType="separate"/>
      </w:r>
      <w:r w:rsidR="00287FD9">
        <w:rPr>
          <w:noProof/>
        </w:rPr>
        <w:t>69</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5.11</w:t>
      </w:r>
      <w:r w:rsidRPr="00287FD9">
        <w:rPr>
          <w:rFonts w:asciiTheme="minorHAnsi" w:eastAsiaTheme="minorEastAsia" w:hAnsiTheme="minorHAnsi" w:cstheme="minorBidi"/>
          <w:b w:val="0"/>
          <w:bCs w:val="0"/>
          <w:noProof/>
          <w:sz w:val="22"/>
          <w:szCs w:val="22"/>
          <w:lang w:eastAsia="ru-RU"/>
        </w:rPr>
        <w:tab/>
      </w:r>
      <w:r w:rsidRPr="00287FD9">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Pr="00287FD9">
        <w:rPr>
          <w:noProof/>
        </w:rPr>
        <w:tab/>
      </w:r>
      <w:r w:rsidR="00B70851" w:rsidRPr="00287FD9">
        <w:rPr>
          <w:noProof/>
        </w:rPr>
        <w:fldChar w:fldCharType="begin"/>
      </w:r>
      <w:r w:rsidRPr="00287FD9">
        <w:rPr>
          <w:noProof/>
        </w:rPr>
        <w:instrText xml:space="preserve"> PAGEREF _Toc471894960 \h </w:instrText>
      </w:r>
      <w:r w:rsidR="00B70851" w:rsidRPr="00287FD9">
        <w:rPr>
          <w:noProof/>
        </w:rPr>
      </w:r>
      <w:r w:rsidR="00B70851" w:rsidRPr="00287FD9">
        <w:rPr>
          <w:noProof/>
        </w:rPr>
        <w:fldChar w:fldCharType="separate"/>
      </w:r>
      <w:r w:rsidR="00287FD9">
        <w:rPr>
          <w:noProof/>
        </w:rPr>
        <w:t>71</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5.12</w:t>
      </w:r>
      <w:r w:rsidRPr="00287FD9">
        <w:rPr>
          <w:rFonts w:asciiTheme="minorHAnsi" w:eastAsiaTheme="minorEastAsia" w:hAnsiTheme="minorHAnsi" w:cstheme="minorBidi"/>
          <w:b w:val="0"/>
          <w:bCs w:val="0"/>
          <w:noProof/>
          <w:sz w:val="22"/>
          <w:szCs w:val="22"/>
          <w:lang w:eastAsia="ru-RU"/>
        </w:rPr>
        <w:tab/>
      </w:r>
      <w:r w:rsidRPr="00287FD9">
        <w:rPr>
          <w:noProof/>
        </w:rPr>
        <w:t>Информация о собственниках Участника (включая конечных бенефициаров) (форма 12)</w:t>
      </w:r>
      <w:r w:rsidRPr="00287FD9">
        <w:rPr>
          <w:noProof/>
        </w:rPr>
        <w:tab/>
      </w:r>
      <w:r w:rsidR="00B70851" w:rsidRPr="00287FD9">
        <w:rPr>
          <w:noProof/>
        </w:rPr>
        <w:fldChar w:fldCharType="begin"/>
      </w:r>
      <w:r w:rsidRPr="00287FD9">
        <w:rPr>
          <w:noProof/>
        </w:rPr>
        <w:instrText xml:space="preserve"> PAGEREF _Toc471894963 \h </w:instrText>
      </w:r>
      <w:r w:rsidR="00B70851" w:rsidRPr="00287FD9">
        <w:rPr>
          <w:noProof/>
        </w:rPr>
      </w:r>
      <w:r w:rsidR="00B70851" w:rsidRPr="00287FD9">
        <w:rPr>
          <w:noProof/>
        </w:rPr>
        <w:fldChar w:fldCharType="separate"/>
      </w:r>
      <w:r w:rsidR="00287FD9">
        <w:rPr>
          <w:noProof/>
        </w:rPr>
        <w:t>73</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5.13</w:t>
      </w:r>
      <w:r w:rsidRPr="00287FD9">
        <w:rPr>
          <w:rFonts w:asciiTheme="minorHAnsi" w:eastAsiaTheme="minorEastAsia" w:hAnsiTheme="minorHAnsi" w:cstheme="minorBidi"/>
          <w:b w:val="0"/>
          <w:bCs w:val="0"/>
          <w:noProof/>
          <w:sz w:val="22"/>
          <w:szCs w:val="22"/>
          <w:lang w:eastAsia="ru-RU"/>
        </w:rPr>
        <w:tab/>
      </w:r>
      <w:r w:rsidRPr="00287FD9">
        <w:rPr>
          <w:noProof/>
        </w:rPr>
        <w:t>Согласие на обработку персональных данных (форма 13)</w:t>
      </w:r>
      <w:r w:rsidRPr="00287FD9">
        <w:rPr>
          <w:noProof/>
        </w:rPr>
        <w:tab/>
      </w:r>
      <w:r w:rsidR="00B70851" w:rsidRPr="00287FD9">
        <w:rPr>
          <w:noProof/>
        </w:rPr>
        <w:fldChar w:fldCharType="begin"/>
      </w:r>
      <w:r w:rsidRPr="00287FD9">
        <w:rPr>
          <w:noProof/>
        </w:rPr>
        <w:instrText xml:space="preserve"> PAGEREF _Toc471894966 \h </w:instrText>
      </w:r>
      <w:r w:rsidR="00B70851" w:rsidRPr="00287FD9">
        <w:rPr>
          <w:noProof/>
        </w:rPr>
      </w:r>
      <w:r w:rsidR="00B70851" w:rsidRPr="00287FD9">
        <w:rPr>
          <w:noProof/>
        </w:rPr>
        <w:fldChar w:fldCharType="separate"/>
      </w:r>
      <w:r w:rsidR="00287FD9">
        <w:rPr>
          <w:noProof/>
        </w:rPr>
        <w:t>76</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5.14</w:t>
      </w:r>
      <w:r w:rsidRPr="00287FD9">
        <w:rPr>
          <w:rFonts w:asciiTheme="minorHAnsi" w:eastAsiaTheme="minorEastAsia" w:hAnsiTheme="minorHAnsi" w:cstheme="minorBidi"/>
          <w:b w:val="0"/>
          <w:bCs w:val="0"/>
          <w:noProof/>
          <w:sz w:val="22"/>
          <w:szCs w:val="22"/>
          <w:lang w:eastAsia="ru-RU"/>
        </w:rPr>
        <w:tab/>
      </w:r>
      <w:r w:rsidRPr="00287FD9">
        <w:rPr>
          <w:noProof/>
        </w:rPr>
        <w:t>Соглашение о неустойке (форма 14)</w:t>
      </w:r>
      <w:r w:rsidRPr="00287FD9">
        <w:rPr>
          <w:noProof/>
        </w:rPr>
        <w:tab/>
      </w:r>
      <w:r w:rsidR="00B70851" w:rsidRPr="00287FD9">
        <w:rPr>
          <w:noProof/>
        </w:rPr>
        <w:fldChar w:fldCharType="begin"/>
      </w:r>
      <w:r w:rsidRPr="00287FD9">
        <w:rPr>
          <w:noProof/>
        </w:rPr>
        <w:instrText xml:space="preserve"> PAGEREF _Toc471894971 \h </w:instrText>
      </w:r>
      <w:r w:rsidR="00B70851" w:rsidRPr="00287FD9">
        <w:rPr>
          <w:noProof/>
        </w:rPr>
      </w:r>
      <w:r w:rsidR="00B70851" w:rsidRPr="00287FD9">
        <w:rPr>
          <w:noProof/>
        </w:rPr>
        <w:fldChar w:fldCharType="separate"/>
      </w:r>
      <w:r w:rsidR="00287FD9">
        <w:rPr>
          <w:noProof/>
        </w:rPr>
        <w:t>80</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5.15</w:t>
      </w:r>
      <w:r w:rsidRPr="00287FD9">
        <w:rPr>
          <w:rFonts w:asciiTheme="minorHAnsi" w:eastAsiaTheme="minorEastAsia" w:hAnsiTheme="minorHAnsi" w:cstheme="minorBidi"/>
          <w:b w:val="0"/>
          <w:bCs w:val="0"/>
          <w:noProof/>
          <w:sz w:val="22"/>
          <w:szCs w:val="22"/>
          <w:lang w:eastAsia="ru-RU"/>
        </w:rPr>
        <w:tab/>
      </w:r>
      <w:r w:rsidRPr="00287FD9">
        <w:rPr>
          <w:noProof/>
        </w:rPr>
        <w:t>Расписка  сдачи-приемки соглашения о неустойке (форма 15)</w:t>
      </w:r>
      <w:r w:rsidRPr="00287FD9">
        <w:rPr>
          <w:noProof/>
        </w:rPr>
        <w:tab/>
      </w:r>
      <w:r w:rsidR="00B70851" w:rsidRPr="00287FD9">
        <w:rPr>
          <w:noProof/>
        </w:rPr>
        <w:fldChar w:fldCharType="begin"/>
      </w:r>
      <w:r w:rsidRPr="00287FD9">
        <w:rPr>
          <w:noProof/>
        </w:rPr>
        <w:instrText xml:space="preserve"> PAGEREF _Toc471894974 \h </w:instrText>
      </w:r>
      <w:r w:rsidR="00B70851" w:rsidRPr="00287FD9">
        <w:rPr>
          <w:noProof/>
        </w:rPr>
      </w:r>
      <w:r w:rsidR="00B70851" w:rsidRPr="00287FD9">
        <w:rPr>
          <w:noProof/>
        </w:rPr>
        <w:fldChar w:fldCharType="separate"/>
      </w:r>
      <w:r w:rsidR="00287FD9">
        <w:rPr>
          <w:noProof/>
        </w:rPr>
        <w:t>83</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rPr>
        <w:t>5.16</w:t>
      </w:r>
      <w:r w:rsidRPr="00287FD9">
        <w:rPr>
          <w:rFonts w:asciiTheme="minorHAnsi" w:eastAsiaTheme="minorEastAsia" w:hAnsiTheme="minorHAnsi" w:cstheme="minorBidi"/>
          <w:b w:val="0"/>
          <w:bCs w:val="0"/>
          <w:noProof/>
          <w:sz w:val="22"/>
          <w:szCs w:val="22"/>
          <w:lang w:eastAsia="ru-RU"/>
        </w:rPr>
        <w:tab/>
      </w:r>
      <w:r w:rsidRPr="00287FD9">
        <w:rPr>
          <w:noProof/>
        </w:rPr>
        <w:t>Согласие Участника налоговым органам на разглашение сведений, составляющих налоговую тайну (форма 16)</w:t>
      </w:r>
      <w:r w:rsidRPr="00287FD9">
        <w:rPr>
          <w:noProof/>
        </w:rPr>
        <w:tab/>
      </w:r>
      <w:r w:rsidR="00B70851" w:rsidRPr="00287FD9">
        <w:rPr>
          <w:noProof/>
        </w:rPr>
        <w:fldChar w:fldCharType="begin"/>
      </w:r>
      <w:r w:rsidRPr="00287FD9">
        <w:rPr>
          <w:noProof/>
        </w:rPr>
        <w:instrText xml:space="preserve"> PAGEREF _Toc471894977 \h </w:instrText>
      </w:r>
      <w:r w:rsidR="00B70851" w:rsidRPr="00287FD9">
        <w:rPr>
          <w:noProof/>
        </w:rPr>
      </w:r>
      <w:r w:rsidR="00B70851" w:rsidRPr="00287FD9">
        <w:rPr>
          <w:noProof/>
        </w:rPr>
        <w:fldChar w:fldCharType="separate"/>
      </w:r>
      <w:r w:rsidR="00287FD9">
        <w:rPr>
          <w:noProof/>
        </w:rPr>
        <w:t>85</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color w:val="000000"/>
        </w:rPr>
        <w:t>5.17</w:t>
      </w:r>
      <w:r w:rsidRPr="00287FD9">
        <w:rPr>
          <w:rFonts w:asciiTheme="minorHAnsi" w:eastAsiaTheme="minorEastAsia" w:hAnsiTheme="minorHAnsi" w:cstheme="minorBidi"/>
          <w:b w:val="0"/>
          <w:bCs w:val="0"/>
          <w:noProof/>
          <w:sz w:val="22"/>
          <w:szCs w:val="22"/>
          <w:lang w:eastAsia="ru-RU"/>
        </w:rPr>
        <w:tab/>
      </w:r>
      <w:r w:rsidRPr="00287FD9">
        <w:rPr>
          <w:noProof/>
        </w:rPr>
        <w:t xml:space="preserve">План распределения объемов </w:t>
      </w:r>
      <w:r w:rsidRPr="00287FD9">
        <w:rPr>
          <w:noProof/>
          <w:color w:val="000000"/>
        </w:rPr>
        <w:t>оказания услуг</w:t>
      </w:r>
      <w:r w:rsidRPr="00287FD9">
        <w:rPr>
          <w:noProof/>
        </w:rPr>
        <w:t xml:space="preserve"> между Участником и соисполнителями </w:t>
      </w:r>
      <w:r w:rsidRPr="00287FD9">
        <w:rPr>
          <w:noProof/>
          <w:color w:val="000000"/>
        </w:rPr>
        <w:t>(форма 17)</w:t>
      </w:r>
      <w:r w:rsidRPr="00287FD9">
        <w:rPr>
          <w:noProof/>
        </w:rPr>
        <w:tab/>
      </w:r>
      <w:r w:rsidR="00B70851" w:rsidRPr="00287FD9">
        <w:rPr>
          <w:noProof/>
        </w:rPr>
        <w:fldChar w:fldCharType="begin"/>
      </w:r>
      <w:r w:rsidRPr="00287FD9">
        <w:rPr>
          <w:noProof/>
        </w:rPr>
        <w:instrText xml:space="preserve"> PAGEREF _Toc471894980 \h </w:instrText>
      </w:r>
      <w:r w:rsidR="00B70851" w:rsidRPr="00287FD9">
        <w:rPr>
          <w:noProof/>
        </w:rPr>
      </w:r>
      <w:r w:rsidR="00B70851" w:rsidRPr="00287FD9">
        <w:rPr>
          <w:noProof/>
        </w:rPr>
        <w:fldChar w:fldCharType="separate"/>
      </w:r>
      <w:r w:rsidR="00287FD9">
        <w:rPr>
          <w:noProof/>
        </w:rPr>
        <w:t>87</w:t>
      </w:r>
      <w:r w:rsidR="00B70851" w:rsidRPr="00287FD9">
        <w:rPr>
          <w:noProof/>
        </w:rPr>
        <w:fldChar w:fldCharType="end"/>
      </w:r>
    </w:p>
    <w:p w:rsidR="00DB05D8" w:rsidRPr="00287FD9" w:rsidRDefault="00DB05D8">
      <w:pPr>
        <w:pStyle w:val="28"/>
        <w:rPr>
          <w:rFonts w:asciiTheme="minorHAnsi" w:eastAsiaTheme="minorEastAsia" w:hAnsiTheme="minorHAnsi" w:cstheme="minorBidi"/>
          <w:b w:val="0"/>
          <w:bCs w:val="0"/>
          <w:noProof/>
          <w:sz w:val="22"/>
          <w:szCs w:val="22"/>
          <w:lang w:eastAsia="ru-RU"/>
        </w:rPr>
      </w:pPr>
      <w:r w:rsidRPr="00287FD9">
        <w:rPr>
          <w:noProof/>
          <w:color w:val="000000"/>
        </w:rPr>
        <w:t>5.18</w:t>
      </w:r>
      <w:r w:rsidRPr="00287FD9">
        <w:rPr>
          <w:rFonts w:asciiTheme="minorHAnsi" w:eastAsiaTheme="minorEastAsia" w:hAnsiTheme="minorHAnsi" w:cstheme="minorBidi"/>
          <w:b w:val="0"/>
          <w:bCs w:val="0"/>
          <w:noProof/>
          <w:sz w:val="22"/>
          <w:szCs w:val="22"/>
          <w:lang w:eastAsia="ru-RU"/>
        </w:rPr>
        <w:tab/>
      </w:r>
      <w:r w:rsidRPr="00287FD9">
        <w:rPr>
          <w:noProof/>
        </w:rPr>
        <w:t xml:space="preserve">План распределения объемов оказания услуг внутри коллективного Участника </w:t>
      </w:r>
      <w:r w:rsidRPr="00287FD9">
        <w:rPr>
          <w:noProof/>
          <w:color w:val="000000"/>
        </w:rPr>
        <w:t>(форма 18)</w:t>
      </w:r>
      <w:r w:rsidRPr="00287FD9">
        <w:rPr>
          <w:noProof/>
        </w:rPr>
        <w:tab/>
      </w:r>
      <w:r w:rsidR="00B70851" w:rsidRPr="00287FD9">
        <w:rPr>
          <w:noProof/>
        </w:rPr>
        <w:fldChar w:fldCharType="begin"/>
      </w:r>
      <w:r w:rsidRPr="00287FD9">
        <w:rPr>
          <w:noProof/>
        </w:rPr>
        <w:instrText xml:space="preserve"> PAGEREF _Toc471894983 \h </w:instrText>
      </w:r>
      <w:r w:rsidR="00B70851" w:rsidRPr="00287FD9">
        <w:rPr>
          <w:noProof/>
        </w:rPr>
      </w:r>
      <w:r w:rsidR="00B70851" w:rsidRPr="00287FD9">
        <w:rPr>
          <w:noProof/>
        </w:rPr>
        <w:fldChar w:fldCharType="separate"/>
      </w:r>
      <w:r w:rsidR="00287FD9">
        <w:rPr>
          <w:noProof/>
        </w:rPr>
        <w:t>89</w:t>
      </w:r>
      <w:r w:rsidR="00B70851" w:rsidRPr="00287FD9">
        <w:rPr>
          <w:noProof/>
        </w:rPr>
        <w:fldChar w:fldCharType="end"/>
      </w:r>
    </w:p>
    <w:p w:rsidR="00717F60" w:rsidRPr="00287FD9" w:rsidRDefault="00B70851"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287FD9" w:rsidSect="002B0606">
          <w:headerReference w:type="even" r:id="rId11"/>
          <w:headerReference w:type="default" r:id="rId12"/>
          <w:footerReference w:type="even" r:id="rId13"/>
          <w:footerReference w:type="default" r:id="rId14"/>
          <w:headerReference w:type="first" r:id="rId15"/>
          <w:footerReference w:type="first" r:id="rId16"/>
          <w:pgSz w:w="11907" w:h="16840" w:code="9"/>
          <w:pgMar w:top="851" w:right="851" w:bottom="776" w:left="1558" w:header="720" w:footer="720" w:gutter="0"/>
          <w:cols w:space="720"/>
          <w:docGrid w:linePitch="360"/>
        </w:sectPr>
      </w:pPr>
      <w:r w:rsidRPr="00287FD9">
        <w:rPr>
          <w:sz w:val="24"/>
          <w:szCs w:val="24"/>
        </w:rPr>
        <w:fldChar w:fldCharType="end"/>
      </w:r>
      <w:bookmarkStart w:id="6" w:name="_GoBack"/>
      <w:bookmarkEnd w:id="6"/>
    </w:p>
    <w:p w:rsidR="00717F60" w:rsidRPr="00287FD9" w:rsidRDefault="00717F60" w:rsidP="00750D4A">
      <w:pPr>
        <w:pStyle w:val="1"/>
        <w:tabs>
          <w:tab w:val="left" w:pos="426"/>
        </w:tabs>
        <w:spacing w:before="0" w:after="0" w:line="264" w:lineRule="auto"/>
        <w:ind w:left="0" w:hanging="11"/>
        <w:jc w:val="center"/>
        <w:rPr>
          <w:szCs w:val="24"/>
        </w:rPr>
      </w:pPr>
      <w:bookmarkStart w:id="7" w:name="__RefHeading__391_1298132286"/>
      <w:bookmarkStart w:id="8" w:name="_Toc471894852"/>
      <w:bookmarkEnd w:id="7"/>
      <w:r w:rsidRPr="00287FD9">
        <w:rPr>
          <w:szCs w:val="24"/>
        </w:rPr>
        <w:lastRenderedPageBreak/>
        <w:t>Общие положения</w:t>
      </w:r>
      <w:bookmarkEnd w:id="8"/>
    </w:p>
    <w:p w:rsidR="00717F60" w:rsidRPr="00287FD9" w:rsidRDefault="00717F60" w:rsidP="00750D4A">
      <w:pPr>
        <w:pStyle w:val="2"/>
        <w:tabs>
          <w:tab w:val="clear" w:pos="1700"/>
          <w:tab w:val="left" w:pos="567"/>
        </w:tabs>
        <w:spacing w:line="264" w:lineRule="auto"/>
      </w:pPr>
      <w:bookmarkStart w:id="9" w:name="__RefHeading__393_1298132286"/>
      <w:bookmarkStart w:id="10" w:name="_Toc471894853"/>
      <w:bookmarkEnd w:id="9"/>
      <w:r w:rsidRPr="00287FD9">
        <w:t>Общие сведения о процедуре запроса предложений</w:t>
      </w:r>
      <w:bookmarkEnd w:id="10"/>
    </w:p>
    <w:p w:rsidR="005B75A6" w:rsidRPr="00287FD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1" w:name="_Ref55193512"/>
      <w:bookmarkStart w:id="12" w:name="_Ref191386085"/>
      <w:bookmarkStart w:id="13" w:name="_Ref302563524"/>
      <w:bookmarkStart w:id="14" w:name="_Ref306033426"/>
      <w:r w:rsidRPr="00287FD9">
        <w:rPr>
          <w:iCs/>
          <w:sz w:val="24"/>
          <w:szCs w:val="24"/>
        </w:rPr>
        <w:t xml:space="preserve">Заказчик, являющийся Организатором запроса предложений </w:t>
      </w:r>
      <w:r w:rsidR="007556FF" w:rsidRPr="00287FD9">
        <w:rPr>
          <w:iCs/>
          <w:sz w:val="24"/>
          <w:szCs w:val="24"/>
        </w:rPr>
        <w:t>– ПАО «МРСК Центра» (далее – Заказчик или Организатор)</w:t>
      </w:r>
      <w:r w:rsidRPr="00287FD9">
        <w:rPr>
          <w:iCs/>
          <w:sz w:val="24"/>
          <w:szCs w:val="24"/>
        </w:rPr>
        <w:t xml:space="preserve"> (почтовый адрес:</w:t>
      </w:r>
      <w:r w:rsidR="007556FF" w:rsidRPr="00287FD9">
        <w:rPr>
          <w:iCs/>
          <w:sz w:val="24"/>
          <w:szCs w:val="24"/>
        </w:rPr>
        <w:t xml:space="preserve"> РФ, 127018, г. Москва, ул. 2-я Ямская, 4</w:t>
      </w:r>
      <w:r w:rsidR="00EC1043" w:rsidRPr="00287FD9">
        <w:rPr>
          <w:iCs/>
          <w:sz w:val="24"/>
          <w:szCs w:val="24"/>
        </w:rPr>
        <w:t>, с</w:t>
      </w:r>
      <w:r w:rsidRPr="00287FD9">
        <w:rPr>
          <w:iCs/>
          <w:sz w:val="24"/>
          <w:szCs w:val="24"/>
        </w:rPr>
        <w:t xml:space="preserve">екретарь Закупочной комиссии – </w:t>
      </w:r>
      <w:r w:rsidR="007556FF" w:rsidRPr="00287FD9">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007556FF" w:rsidRPr="00287FD9">
        <w:rPr>
          <w:sz w:val="24"/>
          <w:szCs w:val="24"/>
        </w:rPr>
        <w:t xml:space="preserve">адрес электронной почты: </w:t>
      </w:r>
      <w:r w:rsidR="007556FF" w:rsidRPr="00287FD9">
        <w:rPr>
          <w:iCs/>
          <w:sz w:val="24"/>
          <w:szCs w:val="24"/>
        </w:rPr>
        <w:t xml:space="preserve"> </w:t>
      </w:r>
      <w:hyperlink r:id="rId17" w:history="1">
        <w:r w:rsidR="007556FF" w:rsidRPr="00287FD9">
          <w:rPr>
            <w:rStyle w:val="a7"/>
            <w:sz w:val="24"/>
            <w:szCs w:val="24"/>
          </w:rPr>
          <w:t>Lazareva.TV@mrsk-1.ru</w:t>
        </w:r>
      </w:hyperlink>
      <w:r w:rsidRPr="00287FD9">
        <w:rPr>
          <w:iCs/>
          <w:sz w:val="24"/>
          <w:szCs w:val="24"/>
        </w:rPr>
        <w:t xml:space="preserve">, </w:t>
      </w:r>
      <w:r w:rsidR="00B820C2" w:rsidRPr="00287FD9">
        <w:rPr>
          <w:iCs/>
          <w:sz w:val="24"/>
          <w:szCs w:val="24"/>
        </w:rPr>
        <w:t xml:space="preserve">ответственное лицо – Циркова Людмила Валерьевна, контактный телефон - (495) 747-92-92, адрес электронной почты: </w:t>
      </w:r>
      <w:hyperlink r:id="rId18" w:history="1">
        <w:r w:rsidR="00B820C2" w:rsidRPr="00287FD9">
          <w:rPr>
            <w:rStyle w:val="a7"/>
            <w:iCs/>
            <w:sz w:val="24"/>
            <w:szCs w:val="24"/>
            <w:lang w:val="en-US"/>
          </w:rPr>
          <w:t>Tsirkova</w:t>
        </w:r>
        <w:r w:rsidR="00B820C2" w:rsidRPr="00287FD9">
          <w:rPr>
            <w:rStyle w:val="a7"/>
            <w:iCs/>
            <w:sz w:val="24"/>
            <w:szCs w:val="24"/>
          </w:rPr>
          <w:t>.</w:t>
        </w:r>
        <w:r w:rsidR="00B820C2" w:rsidRPr="00287FD9">
          <w:rPr>
            <w:rStyle w:val="a7"/>
            <w:iCs/>
            <w:sz w:val="24"/>
            <w:szCs w:val="24"/>
            <w:lang w:val="en-US"/>
          </w:rPr>
          <w:t>LV</w:t>
        </w:r>
        <w:r w:rsidR="00B820C2" w:rsidRPr="00287FD9">
          <w:rPr>
            <w:rStyle w:val="a7"/>
            <w:iCs/>
            <w:sz w:val="24"/>
            <w:szCs w:val="24"/>
          </w:rPr>
          <w:t>@</w:t>
        </w:r>
        <w:r w:rsidR="00B820C2" w:rsidRPr="00287FD9">
          <w:rPr>
            <w:rStyle w:val="a7"/>
            <w:iCs/>
            <w:sz w:val="24"/>
            <w:szCs w:val="24"/>
            <w:lang w:val="en-US"/>
          </w:rPr>
          <w:t>mrsk</w:t>
        </w:r>
        <w:r w:rsidR="00B820C2" w:rsidRPr="00287FD9">
          <w:rPr>
            <w:rStyle w:val="a7"/>
            <w:iCs/>
            <w:sz w:val="24"/>
            <w:szCs w:val="24"/>
          </w:rPr>
          <w:t>-1.ru</w:t>
        </w:r>
      </w:hyperlink>
      <w:r w:rsidR="00B820C2" w:rsidRPr="00287FD9">
        <w:rPr>
          <w:iCs/>
          <w:sz w:val="24"/>
          <w:szCs w:val="24"/>
          <w:u w:val="single"/>
        </w:rPr>
        <w:t>)</w:t>
      </w:r>
      <w:r w:rsidR="00862664" w:rsidRPr="00287FD9">
        <w:rPr>
          <w:sz w:val="24"/>
          <w:szCs w:val="24"/>
        </w:rPr>
        <w:t xml:space="preserve"> </w:t>
      </w:r>
      <w:r w:rsidR="004B5EB3" w:rsidRPr="00287FD9">
        <w:rPr>
          <w:iCs/>
          <w:sz w:val="24"/>
          <w:szCs w:val="24"/>
        </w:rPr>
        <w:t>Извещени</w:t>
      </w:r>
      <w:r w:rsidRPr="00287FD9">
        <w:rPr>
          <w:iCs/>
          <w:sz w:val="24"/>
          <w:szCs w:val="24"/>
        </w:rPr>
        <w:t>ем</w:t>
      </w:r>
      <w:r w:rsidRPr="00287FD9">
        <w:rPr>
          <w:sz w:val="24"/>
          <w:szCs w:val="24"/>
        </w:rPr>
        <w:t xml:space="preserve"> о проведении открытого </w:t>
      </w:r>
      <w:r w:rsidRPr="00287FD9">
        <w:rPr>
          <w:iCs/>
          <w:sz w:val="24"/>
          <w:szCs w:val="24"/>
        </w:rPr>
        <w:t>запроса предложений</w:t>
      </w:r>
      <w:r w:rsidRPr="00287FD9">
        <w:rPr>
          <w:sz w:val="24"/>
          <w:szCs w:val="24"/>
        </w:rPr>
        <w:t xml:space="preserve">, опубликованным </w:t>
      </w:r>
      <w:r w:rsidRPr="00287FD9">
        <w:rPr>
          <w:b/>
          <w:sz w:val="24"/>
          <w:szCs w:val="24"/>
        </w:rPr>
        <w:t>«</w:t>
      </w:r>
      <w:r w:rsidR="00B820C2" w:rsidRPr="00287FD9">
        <w:rPr>
          <w:b/>
          <w:sz w:val="24"/>
          <w:szCs w:val="24"/>
        </w:rPr>
        <w:t>18</w:t>
      </w:r>
      <w:r w:rsidRPr="00287FD9">
        <w:rPr>
          <w:b/>
          <w:sz w:val="24"/>
          <w:szCs w:val="24"/>
        </w:rPr>
        <w:t xml:space="preserve">» </w:t>
      </w:r>
      <w:r w:rsidR="00B820C2" w:rsidRPr="00287FD9">
        <w:rPr>
          <w:b/>
          <w:sz w:val="24"/>
          <w:szCs w:val="24"/>
        </w:rPr>
        <w:t>августа</w:t>
      </w:r>
      <w:r w:rsidRPr="00287FD9">
        <w:rPr>
          <w:b/>
          <w:sz w:val="24"/>
          <w:szCs w:val="24"/>
        </w:rPr>
        <w:t xml:space="preserve"> 20</w:t>
      </w:r>
      <w:r w:rsidR="00C12FA4" w:rsidRPr="00287FD9">
        <w:rPr>
          <w:b/>
          <w:sz w:val="24"/>
          <w:szCs w:val="24"/>
        </w:rPr>
        <w:t>1</w:t>
      </w:r>
      <w:r w:rsidR="00DB05D8" w:rsidRPr="00287FD9">
        <w:rPr>
          <w:b/>
          <w:sz w:val="24"/>
          <w:szCs w:val="24"/>
        </w:rPr>
        <w:t>7</w:t>
      </w:r>
      <w:r w:rsidRPr="00287FD9">
        <w:rPr>
          <w:b/>
          <w:sz w:val="24"/>
          <w:szCs w:val="24"/>
        </w:rPr>
        <w:t xml:space="preserve"> г.</w:t>
      </w:r>
      <w:r w:rsidRPr="00287FD9">
        <w:rPr>
          <w:sz w:val="24"/>
          <w:szCs w:val="24"/>
        </w:rPr>
        <w:t xml:space="preserve"> на официальном сайте (</w:t>
      </w:r>
      <w:hyperlink r:id="rId19" w:history="1">
        <w:r w:rsidR="00345CCA" w:rsidRPr="00287FD9">
          <w:rPr>
            <w:rStyle w:val="a7"/>
            <w:sz w:val="24"/>
            <w:szCs w:val="24"/>
          </w:rPr>
          <w:t>www.zakupki.</w:t>
        </w:r>
        <w:r w:rsidR="00345CCA" w:rsidRPr="00287FD9">
          <w:rPr>
            <w:rStyle w:val="a7"/>
            <w:sz w:val="24"/>
            <w:szCs w:val="24"/>
            <w:lang w:val="en-US"/>
          </w:rPr>
          <w:t>gov</w:t>
        </w:r>
        <w:r w:rsidR="00345CCA" w:rsidRPr="00287FD9">
          <w:rPr>
            <w:rStyle w:val="a7"/>
            <w:sz w:val="24"/>
            <w:szCs w:val="24"/>
          </w:rPr>
          <w:t>.ru</w:t>
        </w:r>
      </w:hyperlink>
      <w:r w:rsidRPr="00287FD9">
        <w:rPr>
          <w:sz w:val="24"/>
          <w:szCs w:val="24"/>
        </w:rPr>
        <w:t>),</w:t>
      </w:r>
      <w:r w:rsidR="009D7F01" w:rsidRPr="00287FD9">
        <w:rPr>
          <w:iCs/>
          <w:sz w:val="24"/>
          <w:szCs w:val="24"/>
        </w:rPr>
        <w:t xml:space="preserve"> </w:t>
      </w:r>
      <w:r w:rsidR="009D7F01" w:rsidRPr="00287FD9">
        <w:rPr>
          <w:sz w:val="24"/>
          <w:szCs w:val="24"/>
        </w:rPr>
        <w:t xml:space="preserve">на сайте </w:t>
      </w:r>
      <w:r w:rsidR="007556FF" w:rsidRPr="00287FD9">
        <w:rPr>
          <w:iCs/>
          <w:sz w:val="24"/>
          <w:szCs w:val="24"/>
        </w:rPr>
        <w:t>ПАО «МРСК Центра»</w:t>
      </w:r>
      <w:r w:rsidR="009D7F01" w:rsidRPr="00287FD9">
        <w:rPr>
          <w:sz w:val="24"/>
          <w:szCs w:val="24"/>
        </w:rPr>
        <w:t xml:space="preserve"> (</w:t>
      </w:r>
      <w:hyperlink r:id="rId20" w:history="1">
        <w:r w:rsidR="007556FF" w:rsidRPr="00287FD9">
          <w:rPr>
            <w:rStyle w:val="a7"/>
            <w:sz w:val="24"/>
            <w:szCs w:val="24"/>
          </w:rPr>
          <w:t>www.mrsk-1.ru</w:t>
        </w:r>
      </w:hyperlink>
      <w:r w:rsidR="00862664" w:rsidRPr="00287FD9">
        <w:rPr>
          <w:sz w:val="24"/>
          <w:szCs w:val="24"/>
        </w:rPr>
        <w:t>)</w:t>
      </w:r>
      <w:r w:rsidR="00702B2C" w:rsidRPr="00287FD9">
        <w:rPr>
          <w:sz w:val="24"/>
          <w:szCs w:val="24"/>
        </w:rPr>
        <w:t xml:space="preserve">, на сайте ЭТП, указанном в п. </w:t>
      </w:r>
      <w:r w:rsidR="00DD297F" w:rsidRPr="00287FD9">
        <w:fldChar w:fldCharType="begin"/>
      </w:r>
      <w:r w:rsidR="00DD297F" w:rsidRPr="00287FD9">
        <w:instrText xml:space="preserve"> REF _Ref440269836 \r \h  \* MERGEFORMAT </w:instrText>
      </w:r>
      <w:r w:rsidR="00DD297F" w:rsidRPr="00287FD9">
        <w:fldChar w:fldCharType="separate"/>
      </w:r>
      <w:r w:rsidR="00093638" w:rsidRPr="00287FD9">
        <w:rPr>
          <w:sz w:val="24"/>
          <w:szCs w:val="24"/>
        </w:rPr>
        <w:t>1.1.2</w:t>
      </w:r>
      <w:r w:rsidR="00DD297F" w:rsidRPr="00287FD9">
        <w:fldChar w:fldCharType="end"/>
      </w:r>
      <w:r w:rsidR="00702B2C" w:rsidRPr="00287FD9">
        <w:rPr>
          <w:sz w:val="24"/>
          <w:szCs w:val="24"/>
        </w:rPr>
        <w:t xml:space="preserve"> настоящей Документации,</w:t>
      </w:r>
      <w:r w:rsidR="009A7733" w:rsidRPr="00287FD9">
        <w:rPr>
          <w:iCs/>
          <w:sz w:val="24"/>
          <w:szCs w:val="24"/>
        </w:rPr>
        <w:t xml:space="preserve"> </w:t>
      </w:r>
      <w:r w:rsidRPr="00287FD9">
        <w:rPr>
          <w:iCs/>
          <w:sz w:val="24"/>
          <w:szCs w:val="24"/>
        </w:rPr>
        <w:t>приг</w:t>
      </w:r>
      <w:r w:rsidRPr="00287FD9">
        <w:rPr>
          <w:sz w:val="24"/>
          <w:szCs w:val="24"/>
        </w:rPr>
        <w:t>ласило юридических лиц</w:t>
      </w:r>
      <w:r w:rsidR="005B75A6" w:rsidRPr="00287FD9">
        <w:rPr>
          <w:sz w:val="24"/>
          <w:szCs w:val="24"/>
        </w:rPr>
        <w:t xml:space="preserve"> и физических лиц (в т.</w:t>
      </w:r>
      <w:r w:rsidR="003129D4" w:rsidRPr="00287FD9">
        <w:rPr>
          <w:sz w:val="24"/>
          <w:szCs w:val="24"/>
        </w:rPr>
        <w:t xml:space="preserve"> </w:t>
      </w:r>
      <w:r w:rsidR="005B75A6" w:rsidRPr="00287FD9">
        <w:rPr>
          <w:sz w:val="24"/>
          <w:szCs w:val="24"/>
        </w:rPr>
        <w:t>ч. индивидуальных предпринимателей)</w:t>
      </w:r>
      <w:r w:rsidR="00DC6125" w:rsidRPr="00287FD9">
        <w:rPr>
          <w:sz w:val="24"/>
          <w:szCs w:val="24"/>
        </w:rPr>
        <w:t xml:space="preserve"> (далее - Участники)</w:t>
      </w:r>
      <w:r w:rsidR="009D7F01" w:rsidRPr="00287FD9">
        <w:rPr>
          <w:sz w:val="24"/>
          <w:szCs w:val="24"/>
        </w:rPr>
        <w:t xml:space="preserve"> </w:t>
      </w:r>
      <w:r w:rsidR="004B5EB3" w:rsidRPr="00287FD9">
        <w:rPr>
          <w:sz w:val="24"/>
          <w:szCs w:val="24"/>
        </w:rPr>
        <w:t>к участию в процедуре О</w:t>
      </w:r>
      <w:r w:rsidRPr="00287FD9">
        <w:rPr>
          <w:sz w:val="24"/>
          <w:szCs w:val="24"/>
        </w:rPr>
        <w:t xml:space="preserve">ткрытого запроса предложений (далее – запрос предложений) </w:t>
      </w:r>
      <w:bookmarkEnd w:id="11"/>
      <w:r w:rsidR="004B5EB3" w:rsidRPr="00287FD9">
        <w:rPr>
          <w:sz w:val="24"/>
          <w:szCs w:val="24"/>
        </w:rPr>
        <w:t xml:space="preserve">на право заключения </w:t>
      </w:r>
      <w:r w:rsidR="00B820C2" w:rsidRPr="00287FD9">
        <w:rPr>
          <w:iCs/>
          <w:sz w:val="24"/>
          <w:szCs w:val="24"/>
          <w:lang w:eastAsia="ru-RU"/>
        </w:rPr>
        <w:t>Договора</w:t>
      </w:r>
      <w:r w:rsidR="00B820C2" w:rsidRPr="00287FD9">
        <w:rPr>
          <w:sz w:val="24"/>
          <w:szCs w:val="24"/>
        </w:rPr>
        <w:t xml:space="preserve"> на оказание услуг</w:t>
      </w:r>
      <w:r w:rsidR="00B820C2" w:rsidRPr="00287FD9">
        <w:rPr>
          <w:snapToGrid w:val="0"/>
          <w:sz w:val="24"/>
          <w:szCs w:val="24"/>
        </w:rPr>
        <w:t xml:space="preserve"> на разработку стандарта организации в области технического регулирования «Объем и нормы испытаний электрооборудования» для нужд ПАО «МРСК Центра», расположенного по адресу: </w:t>
      </w:r>
      <w:r w:rsidR="00B820C2" w:rsidRPr="00287FD9">
        <w:rPr>
          <w:iCs/>
          <w:sz w:val="24"/>
          <w:szCs w:val="24"/>
        </w:rPr>
        <w:t>РФ, 127018, г. Москва, ул. 2-я Ямская, 4</w:t>
      </w:r>
      <w:r w:rsidRPr="00287FD9">
        <w:rPr>
          <w:sz w:val="24"/>
          <w:szCs w:val="24"/>
        </w:rPr>
        <w:t>.</w:t>
      </w:r>
      <w:bookmarkEnd w:id="12"/>
      <w:bookmarkEnd w:id="13"/>
      <w:bookmarkEnd w:id="14"/>
    </w:p>
    <w:p w:rsidR="00717F60" w:rsidRPr="00287FD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287FD9">
        <w:rPr>
          <w:sz w:val="24"/>
          <w:szCs w:val="24"/>
        </w:rPr>
        <w:t xml:space="preserve">Настоящий </w:t>
      </w:r>
      <w:r w:rsidR="004B5EB3" w:rsidRPr="00287FD9">
        <w:rPr>
          <w:sz w:val="24"/>
          <w:szCs w:val="24"/>
        </w:rPr>
        <w:t>З</w:t>
      </w:r>
      <w:r w:rsidRPr="00287FD9">
        <w:rPr>
          <w:sz w:val="24"/>
          <w:szCs w:val="24"/>
        </w:rPr>
        <w:t xml:space="preserve">апрос предложений проводится в соответствии с правилами и с использованием функционала </w:t>
      </w:r>
      <w:r w:rsidR="00702B2C" w:rsidRPr="00287FD9">
        <w:rPr>
          <w:sz w:val="24"/>
          <w:szCs w:val="24"/>
        </w:rPr>
        <w:t>электронной торговой площадк</w:t>
      </w:r>
      <w:r w:rsidR="00414AB1" w:rsidRPr="00287FD9">
        <w:rPr>
          <w:sz w:val="24"/>
          <w:szCs w:val="24"/>
        </w:rPr>
        <w:t>и</w:t>
      </w:r>
      <w:r w:rsidR="00702B2C" w:rsidRPr="00287FD9">
        <w:rPr>
          <w:sz w:val="24"/>
          <w:szCs w:val="24"/>
        </w:rPr>
        <w:t xml:space="preserve"> </w:t>
      </w:r>
      <w:r w:rsidR="000D70B6" w:rsidRPr="00287FD9">
        <w:rPr>
          <w:sz w:val="24"/>
          <w:szCs w:val="24"/>
        </w:rPr>
        <w:t>П</w:t>
      </w:r>
      <w:r w:rsidR="00702B2C" w:rsidRPr="00287FD9">
        <w:rPr>
          <w:sz w:val="24"/>
          <w:szCs w:val="24"/>
        </w:rPr>
        <w:t xml:space="preserve">АО «Россети» </w:t>
      </w:r>
      <w:hyperlink r:id="rId21" w:history="1">
        <w:r w:rsidR="00702B2C" w:rsidRPr="00287FD9">
          <w:rPr>
            <w:rStyle w:val="a7"/>
            <w:sz w:val="24"/>
            <w:szCs w:val="24"/>
          </w:rPr>
          <w:t>www.b2b-mrsk.ru</w:t>
        </w:r>
      </w:hyperlink>
      <w:r w:rsidR="00702B2C" w:rsidRPr="00287FD9">
        <w:rPr>
          <w:sz w:val="24"/>
          <w:szCs w:val="24"/>
        </w:rPr>
        <w:t xml:space="preserve"> (далее — ЭТП)</w:t>
      </w:r>
      <w:r w:rsidR="005B75A6" w:rsidRPr="00287FD9">
        <w:rPr>
          <w:sz w:val="24"/>
          <w:szCs w:val="24"/>
        </w:rPr>
        <w:t>.</w:t>
      </w:r>
      <w:bookmarkEnd w:id="15"/>
    </w:p>
    <w:p w:rsidR="00717F60" w:rsidRPr="00287FD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287FD9">
        <w:rPr>
          <w:sz w:val="24"/>
          <w:szCs w:val="24"/>
        </w:rPr>
        <w:t>Заказчик</w:t>
      </w:r>
      <w:r w:rsidR="00702B2C" w:rsidRPr="00287FD9">
        <w:rPr>
          <w:sz w:val="24"/>
          <w:szCs w:val="24"/>
        </w:rPr>
        <w:t xml:space="preserve">: </w:t>
      </w:r>
      <w:r w:rsidR="00702B2C" w:rsidRPr="00287FD9">
        <w:rPr>
          <w:iCs/>
          <w:sz w:val="24"/>
          <w:szCs w:val="24"/>
        </w:rPr>
        <w:t>ПАО «МРСК Центра».</w:t>
      </w:r>
      <w:r w:rsidRPr="00287FD9">
        <w:rPr>
          <w:rStyle w:val="aa"/>
          <w:sz w:val="24"/>
          <w:szCs w:val="24"/>
        </w:rPr>
        <w:t xml:space="preserve"> </w:t>
      </w:r>
      <w:bookmarkEnd w:id="16"/>
    </w:p>
    <w:p w:rsidR="008C4223" w:rsidRPr="00287FD9"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287FD9">
        <w:rPr>
          <w:sz w:val="24"/>
          <w:szCs w:val="24"/>
        </w:rPr>
        <w:t>Предмет З</w:t>
      </w:r>
      <w:r w:rsidR="00717F60" w:rsidRPr="00287FD9">
        <w:rPr>
          <w:sz w:val="24"/>
          <w:szCs w:val="24"/>
        </w:rPr>
        <w:t>апроса предложений</w:t>
      </w:r>
      <w:r w:rsidR="00702B2C" w:rsidRPr="00287FD9">
        <w:rPr>
          <w:sz w:val="24"/>
          <w:szCs w:val="24"/>
        </w:rPr>
        <w:t>:</w:t>
      </w:r>
      <w:bookmarkEnd w:id="17"/>
    </w:p>
    <w:p w:rsidR="00A40714" w:rsidRPr="00287FD9"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287FD9">
        <w:rPr>
          <w:b/>
          <w:sz w:val="24"/>
          <w:szCs w:val="24"/>
          <w:u w:val="single"/>
        </w:rPr>
        <w:t>Лот №1:</w:t>
      </w:r>
      <w:r w:rsidR="00717F60" w:rsidRPr="00287FD9">
        <w:rPr>
          <w:sz w:val="24"/>
          <w:szCs w:val="24"/>
        </w:rPr>
        <w:t xml:space="preserve"> право заключения </w:t>
      </w:r>
      <w:bookmarkEnd w:id="18"/>
      <w:r w:rsidR="00B820C2" w:rsidRPr="00287FD9">
        <w:rPr>
          <w:iCs/>
          <w:sz w:val="24"/>
          <w:szCs w:val="24"/>
          <w:lang w:eastAsia="ru-RU"/>
        </w:rPr>
        <w:t>Договора</w:t>
      </w:r>
      <w:r w:rsidR="00B820C2" w:rsidRPr="00287FD9">
        <w:rPr>
          <w:sz w:val="24"/>
          <w:szCs w:val="24"/>
        </w:rPr>
        <w:t xml:space="preserve"> на оказание услуг</w:t>
      </w:r>
      <w:r w:rsidR="00B820C2" w:rsidRPr="00287FD9">
        <w:rPr>
          <w:snapToGrid w:val="0"/>
          <w:sz w:val="24"/>
          <w:szCs w:val="24"/>
        </w:rPr>
        <w:t xml:space="preserve"> на разработку стандарта организации в области технического регулирования «Объем и нормы испытаний электрооборудования» для нужд ПАО «МРСК Центра»</w:t>
      </w:r>
      <w:r w:rsidR="00702B2C" w:rsidRPr="00287FD9">
        <w:rPr>
          <w:sz w:val="24"/>
          <w:szCs w:val="24"/>
        </w:rPr>
        <w:t>.</w:t>
      </w:r>
    </w:p>
    <w:p w:rsidR="008C4223" w:rsidRPr="00287FD9" w:rsidRDefault="008C4223" w:rsidP="00750D4A">
      <w:pPr>
        <w:keepNext/>
        <w:autoSpaceDE w:val="0"/>
        <w:autoSpaceDN w:val="0"/>
        <w:spacing w:line="264" w:lineRule="auto"/>
        <w:ind w:firstLine="540"/>
        <w:rPr>
          <w:sz w:val="24"/>
          <w:szCs w:val="24"/>
          <w:lang w:eastAsia="ru-RU"/>
        </w:rPr>
      </w:pPr>
      <w:r w:rsidRPr="00287FD9">
        <w:rPr>
          <w:sz w:val="24"/>
          <w:szCs w:val="24"/>
        </w:rPr>
        <w:t xml:space="preserve">Количество лотов: </w:t>
      </w:r>
      <w:r w:rsidRPr="00287FD9">
        <w:rPr>
          <w:b/>
          <w:sz w:val="24"/>
          <w:szCs w:val="24"/>
        </w:rPr>
        <w:t>1 (один)</w:t>
      </w:r>
      <w:r w:rsidRPr="00287FD9">
        <w:rPr>
          <w:sz w:val="24"/>
          <w:szCs w:val="24"/>
        </w:rPr>
        <w:t>.</w:t>
      </w:r>
    </w:p>
    <w:bookmarkEnd w:id="19"/>
    <w:p w:rsidR="00804801" w:rsidRPr="00287FD9" w:rsidRDefault="00B5344A" w:rsidP="00750D4A">
      <w:pPr>
        <w:pStyle w:val="a"/>
        <w:keepNext/>
        <w:numPr>
          <w:ilvl w:val="0"/>
          <w:numId w:val="0"/>
        </w:numPr>
        <w:spacing w:line="264" w:lineRule="auto"/>
        <w:ind w:left="360" w:hanging="360"/>
        <w:rPr>
          <w:sz w:val="24"/>
          <w:szCs w:val="24"/>
        </w:rPr>
      </w:pPr>
      <w:r w:rsidRPr="00287FD9">
        <w:rPr>
          <w:sz w:val="24"/>
          <w:szCs w:val="24"/>
        </w:rPr>
        <w:t xml:space="preserve">Частичное </w:t>
      </w:r>
      <w:r w:rsidR="00366652" w:rsidRPr="00287FD9">
        <w:rPr>
          <w:sz w:val="24"/>
          <w:szCs w:val="24"/>
        </w:rPr>
        <w:t xml:space="preserve">оказание </w:t>
      </w:r>
      <w:r w:rsidR="00AD3EBC" w:rsidRPr="00287FD9">
        <w:rPr>
          <w:sz w:val="24"/>
          <w:szCs w:val="24"/>
        </w:rPr>
        <w:t>услуг</w:t>
      </w:r>
      <w:r w:rsidRPr="00287FD9">
        <w:rPr>
          <w:sz w:val="24"/>
          <w:szCs w:val="24"/>
        </w:rPr>
        <w:t xml:space="preserve"> не допускается.</w:t>
      </w:r>
    </w:p>
    <w:p w:rsidR="00717F60" w:rsidRPr="00287FD9"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87FD9">
        <w:rPr>
          <w:sz w:val="24"/>
          <w:szCs w:val="24"/>
        </w:rPr>
        <w:t>Сроки</w:t>
      </w:r>
      <w:r w:rsidR="00717F60" w:rsidRPr="00287FD9">
        <w:rPr>
          <w:sz w:val="24"/>
          <w:szCs w:val="24"/>
        </w:rPr>
        <w:t xml:space="preserve"> </w:t>
      </w:r>
      <w:r w:rsidR="00366652" w:rsidRPr="00287FD9">
        <w:rPr>
          <w:sz w:val="24"/>
          <w:szCs w:val="24"/>
        </w:rPr>
        <w:t>оказания услуг</w:t>
      </w:r>
      <w:r w:rsidR="00717F60" w:rsidRPr="00287FD9">
        <w:rPr>
          <w:sz w:val="24"/>
          <w:szCs w:val="24"/>
        </w:rPr>
        <w:t xml:space="preserve">: </w:t>
      </w:r>
      <w:r w:rsidR="00B820C2" w:rsidRPr="00287FD9">
        <w:rPr>
          <w:sz w:val="24"/>
          <w:szCs w:val="24"/>
        </w:rPr>
        <w:t>23.10.2017 - 28.05.2018</w:t>
      </w:r>
      <w:r w:rsidR="00717F60" w:rsidRPr="00287FD9">
        <w:rPr>
          <w:sz w:val="24"/>
          <w:szCs w:val="24"/>
        </w:rPr>
        <w:t>.</w:t>
      </w:r>
      <w:bookmarkEnd w:id="20"/>
    </w:p>
    <w:p w:rsidR="008D2928" w:rsidRPr="00287FD9" w:rsidRDefault="00366652"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361495"/>
      <w:r w:rsidRPr="00287FD9">
        <w:rPr>
          <w:sz w:val="24"/>
          <w:szCs w:val="24"/>
        </w:rPr>
        <w:t xml:space="preserve">Оказание услуг Участником будет осуществляться на </w:t>
      </w:r>
      <w:r w:rsidR="00425F34" w:rsidRPr="00287FD9">
        <w:rPr>
          <w:sz w:val="24"/>
          <w:szCs w:val="24"/>
        </w:rPr>
        <w:t>территории Р</w:t>
      </w:r>
      <w:r w:rsidR="00A0540E" w:rsidRPr="00287FD9">
        <w:rPr>
          <w:sz w:val="24"/>
          <w:szCs w:val="24"/>
        </w:rPr>
        <w:t xml:space="preserve">оссийской </w:t>
      </w:r>
      <w:r w:rsidR="00425F34" w:rsidRPr="00287FD9">
        <w:rPr>
          <w:sz w:val="24"/>
          <w:szCs w:val="24"/>
        </w:rPr>
        <w:t>Ф</w:t>
      </w:r>
      <w:r w:rsidR="00A0540E" w:rsidRPr="00287FD9">
        <w:rPr>
          <w:sz w:val="24"/>
          <w:szCs w:val="24"/>
        </w:rPr>
        <w:t>едерации</w:t>
      </w:r>
      <w:r w:rsidRPr="00287FD9">
        <w:rPr>
          <w:sz w:val="24"/>
          <w:szCs w:val="24"/>
        </w:rPr>
        <w:t>.</w:t>
      </w:r>
      <w:bookmarkEnd w:id="21"/>
    </w:p>
    <w:p w:rsidR="00717F60" w:rsidRPr="00287FD9"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87FD9">
        <w:rPr>
          <w:iCs/>
          <w:sz w:val="24"/>
          <w:szCs w:val="24"/>
        </w:rPr>
        <w:t xml:space="preserve">Форма и порядок оплаты: </w:t>
      </w:r>
      <w:r w:rsidR="00366652" w:rsidRPr="00287FD9">
        <w:rPr>
          <w:iCs/>
          <w:sz w:val="24"/>
          <w:szCs w:val="24"/>
        </w:rPr>
        <w:t>безналичный расчет, оплата производится в течение 30 (тридцати) рабочих дней с момента подписания Сторонами Акта об оказании услуг и предоставления счет – фактуры</w:t>
      </w:r>
      <w:r w:rsidRPr="00287FD9">
        <w:rPr>
          <w:iCs/>
          <w:sz w:val="24"/>
          <w:szCs w:val="24"/>
        </w:rPr>
        <w:t>.</w:t>
      </w:r>
      <w:bookmarkEnd w:id="22"/>
      <w:r w:rsidR="00691FB1" w:rsidRPr="00287FD9">
        <w:rPr>
          <w:iCs/>
          <w:sz w:val="24"/>
          <w:szCs w:val="24"/>
        </w:rPr>
        <w:t xml:space="preserve"> В случае,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87FD9"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87FD9">
        <w:rPr>
          <w:iCs/>
          <w:sz w:val="24"/>
          <w:szCs w:val="24"/>
        </w:rPr>
        <w:t xml:space="preserve">Порядок проведения </w:t>
      </w:r>
      <w:r w:rsidR="00C05EF6" w:rsidRPr="00287FD9">
        <w:rPr>
          <w:iCs/>
          <w:sz w:val="24"/>
          <w:szCs w:val="24"/>
        </w:rPr>
        <w:t xml:space="preserve">запроса предложений </w:t>
      </w:r>
      <w:r w:rsidRPr="00287FD9">
        <w:rPr>
          <w:iCs/>
          <w:sz w:val="24"/>
          <w:szCs w:val="24"/>
        </w:rPr>
        <w:t xml:space="preserve">и участия в нем, а также инструкции по подготовке </w:t>
      </w:r>
      <w:r w:rsidRPr="00287FD9">
        <w:rPr>
          <w:sz w:val="24"/>
          <w:szCs w:val="24"/>
        </w:rPr>
        <w:t>заявок</w:t>
      </w:r>
      <w:r w:rsidRPr="00287FD9">
        <w:rPr>
          <w:iCs/>
          <w:sz w:val="24"/>
          <w:szCs w:val="24"/>
        </w:rPr>
        <w:t>, приведены в разделе</w:t>
      </w:r>
      <w:r w:rsidR="00E71A48" w:rsidRPr="00287FD9">
        <w:rPr>
          <w:iCs/>
          <w:sz w:val="24"/>
          <w:szCs w:val="24"/>
        </w:rPr>
        <w:t xml:space="preserve"> </w:t>
      </w:r>
      <w:r w:rsidR="00B70851" w:rsidRPr="00287FD9">
        <w:rPr>
          <w:iCs/>
          <w:sz w:val="24"/>
          <w:szCs w:val="24"/>
        </w:rPr>
        <w:fldChar w:fldCharType="begin"/>
      </w:r>
      <w:r w:rsidR="00E71A48" w:rsidRPr="00287FD9">
        <w:rPr>
          <w:iCs/>
          <w:sz w:val="24"/>
          <w:szCs w:val="24"/>
        </w:rPr>
        <w:instrText xml:space="preserve"> REF _Ref311232052 \r \h </w:instrText>
      </w:r>
      <w:r w:rsidR="00B70851" w:rsidRPr="00287FD9">
        <w:rPr>
          <w:iCs/>
          <w:sz w:val="24"/>
          <w:szCs w:val="24"/>
        </w:rPr>
      </w:r>
      <w:r w:rsidR="00287FD9">
        <w:rPr>
          <w:iCs/>
          <w:sz w:val="24"/>
          <w:szCs w:val="24"/>
        </w:rPr>
        <w:instrText xml:space="preserve"> \* MERGEFORMAT </w:instrText>
      </w:r>
      <w:r w:rsidR="00B70851" w:rsidRPr="00287FD9">
        <w:rPr>
          <w:iCs/>
          <w:sz w:val="24"/>
          <w:szCs w:val="24"/>
        </w:rPr>
        <w:fldChar w:fldCharType="separate"/>
      </w:r>
      <w:r w:rsidR="00093638" w:rsidRPr="00287FD9">
        <w:rPr>
          <w:iCs/>
          <w:sz w:val="24"/>
          <w:szCs w:val="24"/>
        </w:rPr>
        <w:t>3</w:t>
      </w:r>
      <w:r w:rsidR="00B70851" w:rsidRPr="00287FD9">
        <w:rPr>
          <w:iCs/>
          <w:sz w:val="24"/>
          <w:szCs w:val="24"/>
        </w:rPr>
        <w:fldChar w:fldCharType="end"/>
      </w:r>
      <w:r w:rsidR="00E71A48" w:rsidRPr="00287FD9">
        <w:rPr>
          <w:iCs/>
          <w:sz w:val="24"/>
          <w:szCs w:val="24"/>
        </w:rPr>
        <w:t xml:space="preserve"> </w:t>
      </w:r>
      <w:r w:rsidRPr="00287FD9">
        <w:rPr>
          <w:iCs/>
          <w:sz w:val="24"/>
          <w:szCs w:val="24"/>
        </w:rPr>
        <w:t xml:space="preserve">(здесь и далее ссылки относятся к настоящей </w:t>
      </w:r>
      <w:r w:rsidR="007D07A7" w:rsidRPr="00287FD9">
        <w:rPr>
          <w:iCs/>
          <w:sz w:val="24"/>
          <w:szCs w:val="24"/>
        </w:rPr>
        <w:t>Д</w:t>
      </w:r>
      <w:r w:rsidRPr="00287FD9">
        <w:rPr>
          <w:iCs/>
          <w:sz w:val="24"/>
          <w:szCs w:val="24"/>
        </w:rPr>
        <w:t xml:space="preserve">окументации). </w:t>
      </w:r>
      <w:r w:rsidRPr="00287FD9">
        <w:rPr>
          <w:sz w:val="24"/>
          <w:szCs w:val="24"/>
        </w:rPr>
        <w:t xml:space="preserve">Подробные требования к </w:t>
      </w:r>
      <w:r w:rsidR="00366652" w:rsidRPr="00287FD9">
        <w:rPr>
          <w:sz w:val="24"/>
          <w:szCs w:val="24"/>
        </w:rPr>
        <w:t>оказываемым услугам</w:t>
      </w:r>
      <w:r w:rsidR="00077FB6" w:rsidRPr="00287FD9">
        <w:rPr>
          <w:sz w:val="24"/>
          <w:szCs w:val="24"/>
        </w:rPr>
        <w:t xml:space="preserve"> </w:t>
      </w:r>
      <w:r w:rsidRPr="00287FD9">
        <w:rPr>
          <w:sz w:val="24"/>
          <w:szCs w:val="24"/>
        </w:rPr>
        <w:t>изложены в</w:t>
      </w:r>
      <w:r w:rsidR="00953802" w:rsidRPr="00287FD9">
        <w:rPr>
          <w:sz w:val="24"/>
          <w:szCs w:val="24"/>
        </w:rPr>
        <w:t xml:space="preserve"> разделе </w:t>
      </w:r>
      <w:r w:rsidR="00B70851" w:rsidRPr="00287FD9">
        <w:rPr>
          <w:sz w:val="24"/>
          <w:szCs w:val="24"/>
        </w:rPr>
        <w:fldChar w:fldCharType="begin"/>
      </w:r>
      <w:r w:rsidR="008D2928" w:rsidRPr="00287FD9">
        <w:rPr>
          <w:sz w:val="24"/>
          <w:szCs w:val="24"/>
        </w:rPr>
        <w:instrText xml:space="preserve"> REF _Ref440270568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4</w:t>
      </w:r>
      <w:r w:rsidR="00B70851" w:rsidRPr="00287FD9">
        <w:rPr>
          <w:sz w:val="24"/>
          <w:szCs w:val="24"/>
        </w:rPr>
        <w:fldChar w:fldCharType="end"/>
      </w:r>
      <w:r w:rsidRPr="00287FD9">
        <w:rPr>
          <w:sz w:val="24"/>
          <w:szCs w:val="24"/>
        </w:rPr>
        <w:t>.</w:t>
      </w:r>
      <w:r w:rsidR="004B5EB3" w:rsidRPr="00287FD9">
        <w:rPr>
          <w:sz w:val="24"/>
          <w:szCs w:val="24"/>
        </w:rPr>
        <w:t xml:space="preserve"> Проект</w:t>
      </w:r>
      <w:r w:rsidR="004B5EB3" w:rsidRPr="00287FD9">
        <w:rPr>
          <w:iCs/>
          <w:sz w:val="24"/>
          <w:szCs w:val="24"/>
        </w:rPr>
        <w:t xml:space="preserve"> </w:t>
      </w:r>
      <w:r w:rsidR="00123C70" w:rsidRPr="00287FD9">
        <w:rPr>
          <w:iCs/>
          <w:sz w:val="24"/>
          <w:szCs w:val="24"/>
        </w:rPr>
        <w:t>Договор</w:t>
      </w:r>
      <w:r w:rsidRPr="00287FD9">
        <w:rPr>
          <w:iCs/>
          <w:sz w:val="24"/>
          <w:szCs w:val="24"/>
        </w:rPr>
        <w:t xml:space="preserve">а, который будет заключен по результатам </w:t>
      </w:r>
      <w:r w:rsidR="004B5EB3" w:rsidRPr="00287FD9">
        <w:rPr>
          <w:iCs/>
          <w:sz w:val="24"/>
          <w:szCs w:val="24"/>
        </w:rPr>
        <w:t>З</w:t>
      </w:r>
      <w:r w:rsidR="00C05EF6" w:rsidRPr="00287FD9">
        <w:rPr>
          <w:iCs/>
          <w:sz w:val="24"/>
          <w:szCs w:val="24"/>
        </w:rPr>
        <w:t xml:space="preserve">апроса </w:t>
      </w:r>
      <w:r w:rsidR="00C05EF6" w:rsidRPr="00287FD9">
        <w:rPr>
          <w:iCs/>
          <w:sz w:val="24"/>
          <w:szCs w:val="24"/>
        </w:rPr>
        <w:lastRenderedPageBreak/>
        <w:t>предложений</w:t>
      </w:r>
      <w:r w:rsidRPr="00287FD9">
        <w:rPr>
          <w:iCs/>
          <w:sz w:val="24"/>
          <w:szCs w:val="24"/>
        </w:rPr>
        <w:t xml:space="preserve">, приведен в разделе </w:t>
      </w:r>
      <w:r w:rsidR="00DD297F" w:rsidRPr="00287FD9">
        <w:fldChar w:fldCharType="begin"/>
      </w:r>
      <w:r w:rsidR="00DD297F" w:rsidRPr="00287FD9">
        <w:instrText xml:space="preserve"> REF _Ref305973574 \r \h  \* MERGEFORMAT </w:instrText>
      </w:r>
      <w:r w:rsidR="00DD297F" w:rsidRPr="00287FD9">
        <w:fldChar w:fldCharType="separate"/>
      </w:r>
      <w:r w:rsidR="00093638" w:rsidRPr="00287FD9">
        <w:t>2</w:t>
      </w:r>
      <w:r w:rsidR="00DD297F" w:rsidRPr="00287FD9">
        <w:fldChar w:fldCharType="end"/>
      </w:r>
      <w:r w:rsidR="004B5EB3" w:rsidRPr="00287FD9">
        <w:rPr>
          <w:iCs/>
          <w:sz w:val="24"/>
          <w:szCs w:val="24"/>
        </w:rPr>
        <w:t>.</w:t>
      </w:r>
      <w:r w:rsidRPr="00287FD9">
        <w:rPr>
          <w:iCs/>
          <w:sz w:val="24"/>
          <w:szCs w:val="24"/>
        </w:rPr>
        <w:t xml:space="preserve"> Формы документов, которые необходимо </w:t>
      </w:r>
      <w:r w:rsidR="004B5EB3" w:rsidRPr="00287FD9">
        <w:rPr>
          <w:iCs/>
          <w:sz w:val="24"/>
          <w:szCs w:val="24"/>
        </w:rPr>
        <w:t>подготовить и подать в составе Заявк</w:t>
      </w:r>
      <w:r w:rsidR="00953802" w:rsidRPr="00287FD9">
        <w:rPr>
          <w:iCs/>
          <w:sz w:val="24"/>
          <w:szCs w:val="24"/>
        </w:rPr>
        <w:t xml:space="preserve">и, приведены в разделе </w:t>
      </w:r>
      <w:r w:rsidR="00B70851" w:rsidRPr="00287FD9">
        <w:rPr>
          <w:iCs/>
          <w:sz w:val="24"/>
          <w:szCs w:val="24"/>
        </w:rPr>
        <w:fldChar w:fldCharType="begin"/>
      </w:r>
      <w:r w:rsidR="008D2928" w:rsidRPr="00287FD9">
        <w:rPr>
          <w:iCs/>
          <w:sz w:val="24"/>
          <w:szCs w:val="24"/>
        </w:rPr>
        <w:instrText xml:space="preserve"> REF _Ref440270602 \r \h </w:instrText>
      </w:r>
      <w:r w:rsidR="00B70851" w:rsidRPr="00287FD9">
        <w:rPr>
          <w:iCs/>
          <w:sz w:val="24"/>
          <w:szCs w:val="24"/>
        </w:rPr>
      </w:r>
      <w:r w:rsidR="00287FD9">
        <w:rPr>
          <w:iCs/>
          <w:sz w:val="24"/>
          <w:szCs w:val="24"/>
        </w:rPr>
        <w:instrText xml:space="preserve"> \* MERGEFORMAT </w:instrText>
      </w:r>
      <w:r w:rsidR="00B70851" w:rsidRPr="00287FD9">
        <w:rPr>
          <w:iCs/>
          <w:sz w:val="24"/>
          <w:szCs w:val="24"/>
        </w:rPr>
        <w:fldChar w:fldCharType="separate"/>
      </w:r>
      <w:r w:rsidR="00093638" w:rsidRPr="00287FD9">
        <w:rPr>
          <w:iCs/>
          <w:sz w:val="24"/>
          <w:szCs w:val="24"/>
        </w:rPr>
        <w:t>5</w:t>
      </w:r>
      <w:r w:rsidR="00B70851" w:rsidRPr="00287FD9">
        <w:rPr>
          <w:iCs/>
          <w:sz w:val="24"/>
          <w:szCs w:val="24"/>
        </w:rPr>
        <w:fldChar w:fldCharType="end"/>
      </w:r>
      <w:r w:rsidR="004B5EB3" w:rsidRPr="00287FD9">
        <w:rPr>
          <w:sz w:val="24"/>
          <w:szCs w:val="24"/>
        </w:rPr>
        <w:t>.</w:t>
      </w:r>
    </w:p>
    <w:p w:rsidR="002A47D1" w:rsidRPr="00287FD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87FD9">
        <w:rPr>
          <w:sz w:val="24"/>
          <w:szCs w:val="24"/>
        </w:rPr>
        <w:t xml:space="preserve">В случае, если </w:t>
      </w:r>
      <w:r w:rsidR="00366652" w:rsidRPr="00287FD9">
        <w:rPr>
          <w:sz w:val="24"/>
          <w:szCs w:val="24"/>
        </w:rPr>
        <w:t>сроки оказания услуг, форма и порядок оплаты</w:t>
      </w:r>
      <w:r w:rsidRPr="00287FD9">
        <w:rPr>
          <w:sz w:val="24"/>
          <w:szCs w:val="24"/>
        </w:rPr>
        <w:t xml:space="preserve">, указанные в п.п. </w:t>
      </w:r>
      <w:r w:rsidR="00DD297F" w:rsidRPr="00287FD9">
        <w:fldChar w:fldCharType="begin"/>
      </w:r>
      <w:r w:rsidR="00DD297F" w:rsidRPr="00287FD9">
        <w:instrText xml:space="preserve"> REF _Ref440270637 \r \h  \* MERGEFORMAT </w:instrText>
      </w:r>
      <w:r w:rsidR="00DD297F" w:rsidRPr="00287FD9">
        <w:fldChar w:fldCharType="separate"/>
      </w:r>
      <w:r w:rsidR="00093638" w:rsidRPr="00287FD9">
        <w:rPr>
          <w:sz w:val="24"/>
          <w:szCs w:val="24"/>
        </w:rPr>
        <w:t>1.1.5</w:t>
      </w:r>
      <w:r w:rsidR="00DD297F" w:rsidRPr="00287FD9">
        <w:fldChar w:fldCharType="end"/>
      </w:r>
      <w:r w:rsidRPr="00287FD9">
        <w:rPr>
          <w:sz w:val="24"/>
          <w:szCs w:val="24"/>
        </w:rPr>
        <w:t xml:space="preserve">, </w:t>
      </w:r>
      <w:r w:rsidR="00DD297F" w:rsidRPr="00287FD9">
        <w:fldChar w:fldCharType="begin"/>
      </w:r>
      <w:r w:rsidR="00DD297F" w:rsidRPr="00287FD9">
        <w:instrText xml:space="preserve"> REF _Ref440270663 \r \h  \* MERGEFORMAT </w:instrText>
      </w:r>
      <w:r w:rsidR="00DD297F" w:rsidRPr="00287FD9">
        <w:fldChar w:fldCharType="separate"/>
      </w:r>
      <w:r w:rsidR="00093638" w:rsidRPr="00287FD9">
        <w:rPr>
          <w:sz w:val="24"/>
          <w:szCs w:val="24"/>
        </w:rPr>
        <w:t>1.1.7</w:t>
      </w:r>
      <w:r w:rsidR="00DD297F" w:rsidRPr="00287FD9">
        <w:fldChar w:fldCharType="end"/>
      </w:r>
      <w:r w:rsidRPr="00287FD9">
        <w:rPr>
          <w:sz w:val="24"/>
          <w:szCs w:val="24"/>
        </w:rPr>
        <w:t xml:space="preserve"> настоящей Документации, противоречат соответствующим </w:t>
      </w:r>
      <w:r w:rsidR="00366652" w:rsidRPr="00287FD9">
        <w:rPr>
          <w:sz w:val="24"/>
          <w:szCs w:val="24"/>
        </w:rPr>
        <w:t>срокам оказания услуг, форме и порядку оплаты</w:t>
      </w:r>
      <w:r w:rsidRPr="00287FD9">
        <w:rPr>
          <w:sz w:val="24"/>
          <w:szCs w:val="24"/>
        </w:rPr>
        <w:t>, указанным в Приложении №1 (Техническ</w:t>
      </w:r>
      <w:r w:rsidR="00A154B7" w:rsidRPr="00287FD9">
        <w:rPr>
          <w:sz w:val="24"/>
          <w:szCs w:val="24"/>
        </w:rPr>
        <w:t>ом(</w:t>
      </w:r>
      <w:r w:rsidRPr="00287FD9">
        <w:rPr>
          <w:sz w:val="24"/>
          <w:szCs w:val="24"/>
        </w:rPr>
        <w:t>их</w:t>
      </w:r>
      <w:r w:rsidR="00A154B7" w:rsidRPr="00287FD9">
        <w:rPr>
          <w:sz w:val="24"/>
          <w:szCs w:val="24"/>
        </w:rPr>
        <w:t>)</w:t>
      </w:r>
      <w:r w:rsidRPr="00287FD9">
        <w:rPr>
          <w:sz w:val="24"/>
          <w:szCs w:val="24"/>
        </w:rPr>
        <w:t xml:space="preserve"> задани</w:t>
      </w:r>
      <w:r w:rsidR="00A154B7" w:rsidRPr="00287FD9">
        <w:rPr>
          <w:sz w:val="24"/>
          <w:szCs w:val="24"/>
        </w:rPr>
        <w:t>и(</w:t>
      </w:r>
      <w:r w:rsidRPr="00287FD9">
        <w:rPr>
          <w:sz w:val="24"/>
          <w:szCs w:val="24"/>
        </w:rPr>
        <w:t>ях</w:t>
      </w:r>
      <w:r w:rsidR="00A154B7" w:rsidRPr="00287FD9">
        <w:rPr>
          <w:sz w:val="24"/>
          <w:szCs w:val="24"/>
        </w:rPr>
        <w:t>)</w:t>
      </w:r>
      <w:r w:rsidRPr="00287FD9">
        <w:rPr>
          <w:sz w:val="24"/>
          <w:szCs w:val="24"/>
        </w:rPr>
        <w:t xml:space="preserve">) </w:t>
      </w:r>
      <w:r w:rsidR="00254926" w:rsidRPr="00287FD9">
        <w:rPr>
          <w:sz w:val="24"/>
          <w:szCs w:val="24"/>
        </w:rPr>
        <w:t>и/или в Приложении №2 (проекте Договора)</w:t>
      </w:r>
      <w:r w:rsidR="00254926" w:rsidRPr="00287FD9">
        <w:rPr>
          <w:bCs w:val="0"/>
          <w:iCs/>
          <w:szCs w:val="24"/>
        </w:rPr>
        <w:t xml:space="preserve"> </w:t>
      </w:r>
      <w:r w:rsidRPr="00287FD9">
        <w:rPr>
          <w:sz w:val="24"/>
          <w:szCs w:val="24"/>
        </w:rPr>
        <w:t xml:space="preserve">к настоящей Документации, Участники при подготовке Заявок должны руководствоваться условиями, указанными в п.п. </w:t>
      </w:r>
      <w:r w:rsidR="00DD297F" w:rsidRPr="00287FD9">
        <w:fldChar w:fldCharType="begin"/>
      </w:r>
      <w:r w:rsidR="00DD297F" w:rsidRPr="00287FD9">
        <w:instrText xml:space="preserve"> REF _Ref440270637 \r \h  \* MERGEFORMAT </w:instrText>
      </w:r>
      <w:r w:rsidR="00DD297F" w:rsidRPr="00287FD9">
        <w:fldChar w:fldCharType="separate"/>
      </w:r>
      <w:r w:rsidR="00093638" w:rsidRPr="00287FD9">
        <w:rPr>
          <w:sz w:val="24"/>
          <w:szCs w:val="24"/>
        </w:rPr>
        <w:t>1.1.5</w:t>
      </w:r>
      <w:r w:rsidR="00DD297F" w:rsidRPr="00287FD9">
        <w:fldChar w:fldCharType="end"/>
      </w:r>
      <w:r w:rsidR="008D2928" w:rsidRPr="00287FD9">
        <w:rPr>
          <w:sz w:val="24"/>
          <w:szCs w:val="24"/>
        </w:rPr>
        <w:t xml:space="preserve">, </w:t>
      </w:r>
      <w:r w:rsidR="00DD297F" w:rsidRPr="00287FD9">
        <w:fldChar w:fldCharType="begin"/>
      </w:r>
      <w:r w:rsidR="00DD297F" w:rsidRPr="00287FD9">
        <w:instrText xml:space="preserve"> REF _Ref440270663 \r \h  \* MERGEFORMAT </w:instrText>
      </w:r>
      <w:r w:rsidR="00DD297F" w:rsidRPr="00287FD9">
        <w:fldChar w:fldCharType="separate"/>
      </w:r>
      <w:r w:rsidR="00093638" w:rsidRPr="00287FD9">
        <w:rPr>
          <w:sz w:val="24"/>
          <w:szCs w:val="24"/>
        </w:rPr>
        <w:t>1.1.7</w:t>
      </w:r>
      <w:r w:rsidR="00DD297F" w:rsidRPr="00287FD9">
        <w:fldChar w:fldCharType="end"/>
      </w:r>
      <w:r w:rsidRPr="00287FD9">
        <w:rPr>
          <w:sz w:val="24"/>
          <w:szCs w:val="24"/>
        </w:rPr>
        <w:t xml:space="preserve"> настоящей Документации.</w:t>
      </w:r>
    </w:p>
    <w:p w:rsidR="002A47D1" w:rsidRPr="00287FD9"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87FD9">
        <w:rPr>
          <w:sz w:val="24"/>
          <w:szCs w:val="24"/>
        </w:rPr>
        <w:t xml:space="preserve">Участник должен указать в составе своей Заявки конкретные условия </w:t>
      </w:r>
      <w:r w:rsidR="005106E7" w:rsidRPr="00287FD9">
        <w:rPr>
          <w:sz w:val="24"/>
          <w:szCs w:val="24"/>
        </w:rPr>
        <w:t xml:space="preserve">оказания услуг и </w:t>
      </w:r>
      <w:r w:rsidRPr="00287FD9">
        <w:rPr>
          <w:sz w:val="24"/>
          <w:szCs w:val="24"/>
        </w:rPr>
        <w:t>оплаты, не хуже условий указанных в п.</w:t>
      </w:r>
      <w:r w:rsidR="005106E7" w:rsidRPr="00287FD9">
        <w:rPr>
          <w:sz w:val="24"/>
          <w:szCs w:val="24"/>
        </w:rPr>
        <w:t xml:space="preserve"> </w:t>
      </w:r>
      <w:r w:rsidR="00DD297F" w:rsidRPr="00287FD9">
        <w:fldChar w:fldCharType="begin"/>
      </w:r>
      <w:r w:rsidR="00DD297F" w:rsidRPr="00287FD9">
        <w:instrText xml:space="preserve"> REF _Ref440270637 \r \h  \* MERGEFORMAT </w:instrText>
      </w:r>
      <w:r w:rsidR="00DD297F" w:rsidRPr="00287FD9">
        <w:fldChar w:fldCharType="separate"/>
      </w:r>
      <w:r w:rsidR="00093638" w:rsidRPr="00287FD9">
        <w:rPr>
          <w:bCs w:val="0"/>
          <w:iCs/>
          <w:sz w:val="24"/>
          <w:szCs w:val="24"/>
        </w:rPr>
        <w:t>1.1.5</w:t>
      </w:r>
      <w:r w:rsidR="00DD297F" w:rsidRPr="00287FD9">
        <w:fldChar w:fldCharType="end"/>
      </w:r>
      <w:r w:rsidR="005106E7" w:rsidRPr="00287FD9">
        <w:rPr>
          <w:bCs w:val="0"/>
          <w:iCs/>
          <w:sz w:val="24"/>
          <w:szCs w:val="24"/>
        </w:rPr>
        <w:t xml:space="preserve"> и</w:t>
      </w:r>
      <w:r w:rsidRPr="00287FD9">
        <w:rPr>
          <w:sz w:val="24"/>
          <w:szCs w:val="24"/>
        </w:rPr>
        <w:t xml:space="preserve"> </w:t>
      </w:r>
      <w:r w:rsidR="00DD297F" w:rsidRPr="00287FD9">
        <w:fldChar w:fldCharType="begin"/>
      </w:r>
      <w:r w:rsidR="00DD297F" w:rsidRPr="00287FD9">
        <w:instrText xml:space="preserve"> REF _Ref440270663 \r \h  \* MERGEFORMAT </w:instrText>
      </w:r>
      <w:r w:rsidR="00DD297F" w:rsidRPr="00287FD9">
        <w:fldChar w:fldCharType="separate"/>
      </w:r>
      <w:r w:rsidR="00093638" w:rsidRPr="00287FD9">
        <w:rPr>
          <w:sz w:val="24"/>
          <w:szCs w:val="24"/>
        </w:rPr>
        <w:t>1.1.7</w:t>
      </w:r>
      <w:r w:rsidR="00DD297F" w:rsidRPr="00287FD9">
        <w:fldChar w:fldCharType="end"/>
      </w:r>
      <w:r w:rsidRPr="00287FD9">
        <w:rPr>
          <w:sz w:val="24"/>
          <w:szCs w:val="24"/>
        </w:rPr>
        <w:t>.</w:t>
      </w:r>
      <w:bookmarkEnd w:id="23"/>
      <w:bookmarkEnd w:id="24"/>
      <w:bookmarkEnd w:id="25"/>
      <w:bookmarkEnd w:id="26"/>
    </w:p>
    <w:p w:rsidR="00717F60" w:rsidRPr="00287FD9" w:rsidRDefault="00717F60" w:rsidP="00750D4A">
      <w:pPr>
        <w:keepNext/>
        <w:widowControl w:val="0"/>
        <w:autoSpaceDE w:val="0"/>
        <w:spacing w:before="60" w:line="264" w:lineRule="auto"/>
        <w:ind w:right="-122"/>
        <w:rPr>
          <w:iCs/>
          <w:sz w:val="24"/>
          <w:szCs w:val="24"/>
        </w:rPr>
      </w:pPr>
    </w:p>
    <w:p w:rsidR="00717F60" w:rsidRPr="00287FD9" w:rsidRDefault="00717F60" w:rsidP="00750D4A">
      <w:pPr>
        <w:pStyle w:val="2"/>
        <w:tabs>
          <w:tab w:val="clear" w:pos="1700"/>
          <w:tab w:val="left" w:pos="567"/>
        </w:tabs>
        <w:spacing w:line="264" w:lineRule="auto"/>
      </w:pPr>
      <w:bookmarkStart w:id="27" w:name="_Ref55313246"/>
      <w:bookmarkStart w:id="28" w:name="_Ref56231140"/>
      <w:bookmarkStart w:id="29" w:name="_Ref56231144"/>
      <w:bookmarkStart w:id="30" w:name="_Toc471894854"/>
      <w:r w:rsidRPr="00287FD9">
        <w:t>Правовой статус документов</w:t>
      </w:r>
      <w:bookmarkEnd w:id="27"/>
      <w:bookmarkEnd w:id="28"/>
      <w:bookmarkEnd w:id="29"/>
      <w:bookmarkEnd w:id="30"/>
    </w:p>
    <w:p w:rsidR="00717F60" w:rsidRPr="00287FD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87FD9">
        <w:rPr>
          <w:bCs w:val="0"/>
          <w:sz w:val="24"/>
          <w:szCs w:val="24"/>
        </w:rPr>
        <w:t>Запрос предложений</w:t>
      </w:r>
      <w:r w:rsidRPr="00287FD9">
        <w:rPr>
          <w:sz w:val="24"/>
          <w:szCs w:val="24"/>
        </w:rPr>
        <w:t xml:space="preserve"> </w:t>
      </w:r>
      <w:r w:rsidRPr="00287FD9">
        <w:rPr>
          <w:bCs w:val="0"/>
          <w:sz w:val="24"/>
          <w:szCs w:val="24"/>
        </w:rPr>
        <w:t xml:space="preserve">проводится в соответствии с </w:t>
      </w:r>
      <w:r w:rsidR="0022360B" w:rsidRPr="00287FD9">
        <w:rPr>
          <w:bCs w:val="0"/>
          <w:sz w:val="24"/>
          <w:szCs w:val="24"/>
        </w:rPr>
        <w:t>Единым Стандартом закупок ПАО «Россети»</w:t>
      </w:r>
      <w:r w:rsidR="003303E9" w:rsidRPr="00287FD9">
        <w:rPr>
          <w:bCs w:val="0"/>
          <w:sz w:val="24"/>
          <w:szCs w:val="24"/>
        </w:rPr>
        <w:t xml:space="preserve"> (Положение о закупках)</w:t>
      </w:r>
      <w:r w:rsidR="00721B30" w:rsidRPr="00287FD9">
        <w:rPr>
          <w:bCs w:val="0"/>
          <w:sz w:val="24"/>
          <w:szCs w:val="24"/>
        </w:rPr>
        <w:t xml:space="preserve">, утвержденным решением Совета Директоров </w:t>
      </w:r>
      <w:r w:rsidR="000D70B6" w:rsidRPr="00287FD9">
        <w:rPr>
          <w:bCs w:val="0"/>
          <w:sz w:val="24"/>
          <w:szCs w:val="24"/>
        </w:rPr>
        <w:t>П</w:t>
      </w:r>
      <w:r w:rsidR="00721B30" w:rsidRPr="00287FD9">
        <w:rPr>
          <w:bCs w:val="0"/>
          <w:sz w:val="24"/>
          <w:szCs w:val="24"/>
        </w:rPr>
        <w:t xml:space="preserve">АО «МРСК Центра» (Протокол № </w:t>
      </w:r>
      <w:r w:rsidR="0022360B" w:rsidRPr="00287FD9">
        <w:rPr>
          <w:bCs w:val="0"/>
          <w:sz w:val="24"/>
          <w:szCs w:val="24"/>
        </w:rPr>
        <w:t>27</w:t>
      </w:r>
      <w:r w:rsidR="00721B30" w:rsidRPr="00287FD9">
        <w:rPr>
          <w:bCs w:val="0"/>
          <w:sz w:val="24"/>
          <w:szCs w:val="24"/>
        </w:rPr>
        <w:t>/1</w:t>
      </w:r>
      <w:r w:rsidR="0022360B" w:rsidRPr="00287FD9">
        <w:rPr>
          <w:bCs w:val="0"/>
          <w:sz w:val="24"/>
          <w:szCs w:val="24"/>
        </w:rPr>
        <w:t>5</w:t>
      </w:r>
      <w:r w:rsidR="00721B30" w:rsidRPr="00287FD9">
        <w:rPr>
          <w:bCs w:val="0"/>
          <w:sz w:val="24"/>
          <w:szCs w:val="24"/>
        </w:rPr>
        <w:t xml:space="preserve"> от «</w:t>
      </w:r>
      <w:r w:rsidR="0022360B" w:rsidRPr="00287FD9">
        <w:rPr>
          <w:bCs w:val="0"/>
          <w:sz w:val="24"/>
          <w:szCs w:val="24"/>
        </w:rPr>
        <w:t>29</w:t>
      </w:r>
      <w:r w:rsidR="00721B30" w:rsidRPr="00287FD9">
        <w:rPr>
          <w:bCs w:val="0"/>
          <w:sz w:val="24"/>
          <w:szCs w:val="24"/>
        </w:rPr>
        <w:t xml:space="preserve">» </w:t>
      </w:r>
      <w:r w:rsidR="0022360B" w:rsidRPr="00287FD9">
        <w:rPr>
          <w:bCs w:val="0"/>
          <w:sz w:val="24"/>
          <w:szCs w:val="24"/>
        </w:rPr>
        <w:t>декабря</w:t>
      </w:r>
      <w:r w:rsidR="00721B30" w:rsidRPr="00287FD9">
        <w:rPr>
          <w:bCs w:val="0"/>
          <w:sz w:val="24"/>
          <w:szCs w:val="24"/>
        </w:rPr>
        <w:t xml:space="preserve"> 201</w:t>
      </w:r>
      <w:r w:rsidR="0022360B" w:rsidRPr="00287FD9">
        <w:rPr>
          <w:bCs w:val="0"/>
          <w:sz w:val="24"/>
          <w:szCs w:val="24"/>
        </w:rPr>
        <w:t>5</w:t>
      </w:r>
      <w:r w:rsidR="00721B30" w:rsidRPr="00287FD9">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87FD9">
        <w:rPr>
          <w:sz w:val="24"/>
          <w:szCs w:val="24"/>
        </w:rPr>
        <w:t>.</w:t>
      </w:r>
    </w:p>
    <w:p w:rsidR="00717F60" w:rsidRPr="00287FD9"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r w:rsidRPr="00287FD9">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sidRPr="00287FD9">
        <w:rPr>
          <w:bCs w:val="0"/>
          <w:sz w:val="24"/>
          <w:szCs w:val="24"/>
        </w:rPr>
        <w:t>ый</w:t>
      </w:r>
      <w:r w:rsidRPr="00287FD9">
        <w:rPr>
          <w:bCs w:val="0"/>
          <w:sz w:val="24"/>
          <w:szCs w:val="24"/>
        </w:rPr>
        <w:t xml:space="preserve"> </w:t>
      </w:r>
      <w:r w:rsidR="00721B30" w:rsidRPr="00287FD9">
        <w:rPr>
          <w:bCs w:val="0"/>
          <w:sz w:val="24"/>
          <w:szCs w:val="24"/>
        </w:rPr>
        <w:t>открытый запрос предложений</w:t>
      </w:r>
      <w:r w:rsidRPr="00287FD9">
        <w:rPr>
          <w:bCs w:val="0"/>
          <w:sz w:val="24"/>
          <w:szCs w:val="24"/>
        </w:rPr>
        <w:t xml:space="preserve"> проводится согласно </w:t>
      </w:r>
      <w:r w:rsidR="004E3ED2" w:rsidRPr="00287FD9">
        <w:rPr>
          <w:bCs w:val="0"/>
          <w:sz w:val="24"/>
          <w:szCs w:val="24"/>
        </w:rPr>
        <w:t xml:space="preserve">Стандарту закупок </w:t>
      </w:r>
      <w:r w:rsidR="00E74632" w:rsidRPr="00287FD9">
        <w:rPr>
          <w:bCs w:val="0"/>
          <w:sz w:val="24"/>
          <w:szCs w:val="24"/>
        </w:rPr>
        <w:t>ПАО</w:t>
      </w:r>
      <w:r w:rsidR="004E3ED2" w:rsidRPr="00287FD9">
        <w:rPr>
          <w:bCs w:val="0"/>
          <w:sz w:val="24"/>
          <w:szCs w:val="24"/>
        </w:rPr>
        <w:t xml:space="preserve"> «Россети»</w:t>
      </w:r>
      <w:r w:rsidRPr="00287FD9">
        <w:rPr>
          <w:bCs w:val="0"/>
          <w:sz w:val="24"/>
          <w:szCs w:val="24"/>
        </w:rPr>
        <w:t xml:space="preserve">, при этом в соответствии с ч. 4 ст. 447 Гражданского Кодекса РФ открытый запрос предложений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287FD9">
        <w:rPr>
          <w:bCs w:val="0"/>
          <w:sz w:val="24"/>
          <w:szCs w:val="24"/>
        </w:rPr>
        <w:t>Т</w:t>
      </w:r>
      <w:r w:rsidR="004B5EB3" w:rsidRPr="00287FD9">
        <w:rPr>
          <w:bCs w:val="0"/>
          <w:sz w:val="24"/>
          <w:szCs w:val="24"/>
        </w:rPr>
        <w:t>аким образом, данная процедура З</w:t>
      </w:r>
      <w:r w:rsidR="00717F60" w:rsidRPr="00287FD9">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287FD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87FD9">
        <w:rPr>
          <w:sz w:val="24"/>
          <w:szCs w:val="24"/>
        </w:rPr>
        <w:t>Опубликованное в соответствии с п.</w:t>
      </w:r>
      <w:r w:rsidR="00D421AA" w:rsidRPr="00287FD9">
        <w:rPr>
          <w:sz w:val="24"/>
          <w:szCs w:val="24"/>
        </w:rPr>
        <w:t xml:space="preserve"> </w:t>
      </w:r>
      <w:r w:rsidR="00DD297F" w:rsidRPr="00287FD9">
        <w:fldChar w:fldCharType="begin"/>
      </w:r>
      <w:r w:rsidR="00DD297F" w:rsidRPr="00287FD9">
        <w:instrText xml:space="preserve"> REF _Ref305973033 \r \h  \* MERGEFORMAT </w:instrText>
      </w:r>
      <w:r w:rsidR="00DD297F" w:rsidRPr="00287FD9">
        <w:fldChar w:fldCharType="separate"/>
      </w:r>
      <w:r w:rsidR="00093638" w:rsidRPr="00287FD9">
        <w:rPr>
          <w:sz w:val="24"/>
          <w:szCs w:val="24"/>
        </w:rPr>
        <w:t>3.2</w:t>
      </w:r>
      <w:r w:rsidR="00DD297F" w:rsidRPr="00287FD9">
        <w:fldChar w:fldCharType="end"/>
      </w:r>
      <w:r w:rsidRPr="00287FD9">
        <w:rPr>
          <w:sz w:val="24"/>
          <w:szCs w:val="24"/>
        </w:rPr>
        <w:t xml:space="preserve"> </w:t>
      </w:r>
      <w:r w:rsidR="004B5EB3" w:rsidRPr="00287FD9">
        <w:rPr>
          <w:sz w:val="24"/>
          <w:szCs w:val="24"/>
        </w:rPr>
        <w:t>Извещени</w:t>
      </w:r>
      <w:r w:rsidRPr="00287FD9">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287FD9">
        <w:rPr>
          <w:sz w:val="24"/>
          <w:szCs w:val="24"/>
        </w:rPr>
        <w:t>Д</w:t>
      </w:r>
      <w:r w:rsidRPr="00287FD9">
        <w:rPr>
          <w:sz w:val="24"/>
          <w:szCs w:val="24"/>
        </w:rPr>
        <w:t xml:space="preserve">окументацией, являются </w:t>
      </w:r>
      <w:r w:rsidRPr="00287FD9">
        <w:rPr>
          <w:bCs w:val="0"/>
          <w:sz w:val="24"/>
          <w:szCs w:val="24"/>
        </w:rPr>
        <w:t xml:space="preserve">приглашением делать оферты и </w:t>
      </w:r>
      <w:r w:rsidRPr="00287FD9">
        <w:rPr>
          <w:sz w:val="24"/>
          <w:szCs w:val="24"/>
        </w:rPr>
        <w:t xml:space="preserve">должны рассматриваться </w:t>
      </w:r>
      <w:r w:rsidR="009C744E" w:rsidRPr="00287FD9">
        <w:rPr>
          <w:sz w:val="24"/>
          <w:szCs w:val="24"/>
        </w:rPr>
        <w:t>Участник</w:t>
      </w:r>
      <w:r w:rsidRPr="00287FD9">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287FD9"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87FD9">
        <w:rPr>
          <w:sz w:val="24"/>
          <w:szCs w:val="24"/>
        </w:rPr>
        <w:t>Заявк</w:t>
      </w:r>
      <w:r w:rsidR="00717F60" w:rsidRPr="00287FD9">
        <w:rPr>
          <w:sz w:val="24"/>
          <w:szCs w:val="24"/>
        </w:rPr>
        <w:t xml:space="preserve">а </w:t>
      </w:r>
      <w:r w:rsidR="009C744E" w:rsidRPr="00287FD9">
        <w:rPr>
          <w:sz w:val="24"/>
          <w:szCs w:val="24"/>
        </w:rPr>
        <w:t>Участник</w:t>
      </w:r>
      <w:r w:rsidR="00717F60" w:rsidRPr="00287FD9">
        <w:rPr>
          <w:sz w:val="24"/>
          <w:szCs w:val="24"/>
        </w:rPr>
        <w:t xml:space="preserve">а запроса предложений имеет правовой статус оферты и будет рассматриваться Организатором </w:t>
      </w:r>
      <w:r w:rsidR="00717F60" w:rsidRPr="00287FD9">
        <w:rPr>
          <w:bCs w:val="0"/>
          <w:sz w:val="24"/>
          <w:szCs w:val="24"/>
        </w:rPr>
        <w:t>запроса предложений</w:t>
      </w:r>
      <w:r w:rsidR="00717F60" w:rsidRPr="00287FD9">
        <w:rPr>
          <w:sz w:val="24"/>
          <w:szCs w:val="24"/>
        </w:rPr>
        <w:t xml:space="preserve"> в соо</w:t>
      </w:r>
      <w:r w:rsidR="00717F60" w:rsidRPr="00287FD9">
        <w:rPr>
          <w:bCs w:val="0"/>
          <w:sz w:val="24"/>
          <w:szCs w:val="24"/>
        </w:rPr>
        <w:t>тветствии с этим.</w:t>
      </w:r>
    </w:p>
    <w:p w:rsidR="00717F60" w:rsidRPr="00287FD9"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287FD9">
        <w:rPr>
          <w:sz w:val="24"/>
          <w:szCs w:val="24"/>
        </w:rPr>
        <w:t>Заключенный</w:t>
      </w:r>
      <w:r w:rsidR="00AD3EBC" w:rsidRPr="00287FD9">
        <w:rPr>
          <w:sz w:val="24"/>
          <w:szCs w:val="24"/>
        </w:rPr>
        <w:t xml:space="preserve"> по результатам запроса предложений и пред</w:t>
      </w:r>
      <w:r w:rsidR="009D7F01" w:rsidRPr="00287FD9">
        <w:rPr>
          <w:sz w:val="24"/>
          <w:szCs w:val="24"/>
        </w:rPr>
        <w:t>д</w:t>
      </w:r>
      <w:r w:rsidR="00123C70" w:rsidRPr="00287FD9">
        <w:rPr>
          <w:sz w:val="24"/>
          <w:szCs w:val="24"/>
        </w:rPr>
        <w:t>оговор</w:t>
      </w:r>
      <w:r w:rsidR="00AD3EBC" w:rsidRPr="00287FD9">
        <w:rPr>
          <w:sz w:val="24"/>
          <w:szCs w:val="24"/>
        </w:rPr>
        <w:t xml:space="preserve">ных переговоров </w:t>
      </w:r>
      <w:r w:rsidR="00123C70" w:rsidRPr="00287FD9">
        <w:rPr>
          <w:sz w:val="24"/>
          <w:szCs w:val="24"/>
        </w:rPr>
        <w:t>Договор</w:t>
      </w:r>
      <w:r w:rsidR="00AD3EBC" w:rsidRPr="00287FD9">
        <w:rPr>
          <w:sz w:val="24"/>
          <w:szCs w:val="24"/>
        </w:rPr>
        <w:t xml:space="preserve"> фиксирует все достигн</w:t>
      </w:r>
      <w:r w:rsidR="00AD3EBC" w:rsidRPr="00287FD9">
        <w:rPr>
          <w:bCs w:val="0"/>
          <w:sz w:val="24"/>
          <w:szCs w:val="24"/>
        </w:rPr>
        <w:t xml:space="preserve">утые сторонами </w:t>
      </w:r>
      <w:r w:rsidR="00123C70" w:rsidRPr="00287FD9">
        <w:rPr>
          <w:bCs w:val="0"/>
          <w:sz w:val="24"/>
          <w:szCs w:val="24"/>
        </w:rPr>
        <w:t>Договор</w:t>
      </w:r>
      <w:r w:rsidR="00AD3EBC" w:rsidRPr="00287FD9">
        <w:rPr>
          <w:bCs w:val="0"/>
          <w:sz w:val="24"/>
          <w:szCs w:val="24"/>
        </w:rPr>
        <w:t>енности.</w:t>
      </w:r>
    </w:p>
    <w:p w:rsidR="00717F60" w:rsidRPr="00287FD9"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287FD9">
        <w:rPr>
          <w:sz w:val="24"/>
          <w:szCs w:val="24"/>
        </w:rPr>
        <w:t>При определении</w:t>
      </w:r>
      <w:r w:rsidR="004B5EB3" w:rsidRPr="00287FD9">
        <w:rPr>
          <w:sz w:val="24"/>
          <w:szCs w:val="24"/>
        </w:rPr>
        <w:t xml:space="preserve"> условий </w:t>
      </w:r>
      <w:r w:rsidR="00123C70" w:rsidRPr="00287FD9">
        <w:rPr>
          <w:sz w:val="24"/>
          <w:szCs w:val="24"/>
        </w:rPr>
        <w:t>Договор</w:t>
      </w:r>
      <w:r w:rsidRPr="00287FD9">
        <w:rPr>
          <w:sz w:val="24"/>
          <w:szCs w:val="24"/>
        </w:rPr>
        <w:t xml:space="preserve">а с </w:t>
      </w:r>
      <w:r w:rsidR="009C744E" w:rsidRPr="00287FD9">
        <w:rPr>
          <w:sz w:val="24"/>
          <w:szCs w:val="24"/>
        </w:rPr>
        <w:t>Участник</w:t>
      </w:r>
      <w:r w:rsidR="004B5EB3" w:rsidRPr="00287FD9">
        <w:rPr>
          <w:sz w:val="24"/>
          <w:szCs w:val="24"/>
        </w:rPr>
        <w:t>ом запроса предложений, чья Заявк</w:t>
      </w:r>
      <w:r w:rsidRPr="00287FD9">
        <w:rPr>
          <w:sz w:val="24"/>
          <w:szCs w:val="24"/>
        </w:rPr>
        <w:t xml:space="preserve">а признана </w:t>
      </w:r>
      <w:r w:rsidR="00717F60" w:rsidRPr="00287FD9">
        <w:rPr>
          <w:sz w:val="24"/>
          <w:szCs w:val="24"/>
        </w:rPr>
        <w:t>наилучшей</w:t>
      </w:r>
      <w:r w:rsidRPr="00287FD9">
        <w:rPr>
          <w:sz w:val="24"/>
          <w:szCs w:val="24"/>
        </w:rPr>
        <w:t>, используются следующие документы с</w:t>
      </w:r>
      <w:r w:rsidRPr="00287FD9">
        <w:rPr>
          <w:sz w:val="24"/>
          <w:szCs w:val="24"/>
          <w:lang w:val="en-US"/>
        </w:rPr>
        <w:t> </w:t>
      </w:r>
      <w:r w:rsidRPr="00287FD9">
        <w:rPr>
          <w:sz w:val="24"/>
          <w:szCs w:val="24"/>
        </w:rPr>
        <w:t>соблюдением указанной иерархии (в случае их противоречия):</w:t>
      </w:r>
      <w:bookmarkEnd w:id="31"/>
      <w:bookmarkEnd w:id="32"/>
    </w:p>
    <w:p w:rsidR="00717F60" w:rsidRPr="00287FD9" w:rsidRDefault="004B5EB3" w:rsidP="00750D4A">
      <w:pPr>
        <w:keepNext/>
        <w:numPr>
          <w:ilvl w:val="0"/>
          <w:numId w:val="17"/>
        </w:numPr>
        <w:shd w:val="clear" w:color="auto" w:fill="FFFFFF"/>
        <w:tabs>
          <w:tab w:val="left" w:pos="709"/>
        </w:tabs>
        <w:spacing w:line="264" w:lineRule="auto"/>
        <w:ind w:right="28"/>
        <w:rPr>
          <w:sz w:val="24"/>
          <w:szCs w:val="24"/>
        </w:rPr>
      </w:pPr>
      <w:r w:rsidRPr="00287FD9">
        <w:rPr>
          <w:sz w:val="24"/>
          <w:szCs w:val="24"/>
        </w:rPr>
        <w:t>П</w:t>
      </w:r>
      <w:r w:rsidR="00717F60" w:rsidRPr="00287FD9">
        <w:rPr>
          <w:sz w:val="24"/>
          <w:szCs w:val="24"/>
        </w:rPr>
        <w:t>ротоколы пред</w:t>
      </w:r>
      <w:r w:rsidR="00F85CCF" w:rsidRPr="00287FD9">
        <w:rPr>
          <w:sz w:val="24"/>
          <w:szCs w:val="24"/>
        </w:rPr>
        <w:t>д</w:t>
      </w:r>
      <w:r w:rsidR="00123C70" w:rsidRPr="00287FD9">
        <w:rPr>
          <w:sz w:val="24"/>
          <w:szCs w:val="24"/>
        </w:rPr>
        <w:t>оговор</w:t>
      </w:r>
      <w:r w:rsidR="00717F60" w:rsidRPr="00287FD9">
        <w:rPr>
          <w:sz w:val="24"/>
          <w:szCs w:val="24"/>
        </w:rPr>
        <w:t xml:space="preserve">ных переговоров между Заказчиком и </w:t>
      </w:r>
      <w:r w:rsidR="009C744E" w:rsidRPr="00287FD9">
        <w:rPr>
          <w:sz w:val="24"/>
          <w:szCs w:val="24"/>
        </w:rPr>
        <w:t>Участник</w:t>
      </w:r>
      <w:r w:rsidR="00886684" w:rsidRPr="00287FD9">
        <w:rPr>
          <w:sz w:val="24"/>
          <w:szCs w:val="24"/>
        </w:rPr>
        <w:t xml:space="preserve">ом запроса предложений, чья </w:t>
      </w:r>
      <w:r w:rsidRPr="00287FD9">
        <w:rPr>
          <w:sz w:val="24"/>
          <w:szCs w:val="24"/>
        </w:rPr>
        <w:t>Заявк</w:t>
      </w:r>
      <w:r w:rsidR="00886684" w:rsidRPr="00287FD9">
        <w:rPr>
          <w:sz w:val="24"/>
          <w:szCs w:val="24"/>
        </w:rPr>
        <w:t xml:space="preserve">а признана лучшей </w:t>
      </w:r>
      <w:r w:rsidR="00717F60" w:rsidRPr="00287FD9">
        <w:rPr>
          <w:sz w:val="24"/>
          <w:szCs w:val="24"/>
        </w:rPr>
        <w:t xml:space="preserve">(по условиям, не оговоренным ни в настоящей Документации по запросу предложений, ни в </w:t>
      </w:r>
      <w:r w:rsidRPr="00287FD9">
        <w:rPr>
          <w:sz w:val="24"/>
          <w:szCs w:val="24"/>
        </w:rPr>
        <w:t>Заявк</w:t>
      </w:r>
      <w:r w:rsidR="00717F60" w:rsidRPr="00287FD9">
        <w:rPr>
          <w:sz w:val="24"/>
          <w:szCs w:val="24"/>
        </w:rPr>
        <w:t xml:space="preserve">е </w:t>
      </w:r>
      <w:r w:rsidR="009C744E" w:rsidRPr="00287FD9">
        <w:rPr>
          <w:sz w:val="24"/>
          <w:szCs w:val="24"/>
        </w:rPr>
        <w:t>Участник</w:t>
      </w:r>
      <w:r w:rsidR="004C5164" w:rsidRPr="00287FD9">
        <w:rPr>
          <w:sz w:val="24"/>
          <w:szCs w:val="24"/>
        </w:rPr>
        <w:t xml:space="preserve">а запроса предложений, чья </w:t>
      </w:r>
      <w:r w:rsidRPr="00287FD9">
        <w:rPr>
          <w:sz w:val="24"/>
          <w:szCs w:val="24"/>
        </w:rPr>
        <w:t>Заявк</w:t>
      </w:r>
      <w:r w:rsidR="004C5164" w:rsidRPr="00287FD9">
        <w:rPr>
          <w:sz w:val="24"/>
          <w:szCs w:val="24"/>
        </w:rPr>
        <w:t>а признана лучшей</w:t>
      </w:r>
      <w:r w:rsidR="00717F60" w:rsidRPr="00287FD9">
        <w:rPr>
          <w:sz w:val="24"/>
          <w:szCs w:val="24"/>
        </w:rPr>
        <w:t>);</w:t>
      </w:r>
    </w:p>
    <w:p w:rsidR="00717F60" w:rsidRPr="00287FD9" w:rsidRDefault="004B5EB3" w:rsidP="00750D4A">
      <w:pPr>
        <w:keepNext/>
        <w:numPr>
          <w:ilvl w:val="0"/>
          <w:numId w:val="17"/>
        </w:numPr>
        <w:shd w:val="clear" w:color="auto" w:fill="FFFFFF"/>
        <w:tabs>
          <w:tab w:val="left" w:pos="709"/>
        </w:tabs>
        <w:spacing w:line="264" w:lineRule="auto"/>
        <w:ind w:right="29"/>
        <w:rPr>
          <w:sz w:val="24"/>
          <w:szCs w:val="24"/>
        </w:rPr>
      </w:pPr>
      <w:r w:rsidRPr="00287FD9">
        <w:rPr>
          <w:sz w:val="24"/>
          <w:szCs w:val="24"/>
        </w:rPr>
        <w:lastRenderedPageBreak/>
        <w:t>Извещени</w:t>
      </w:r>
      <w:r w:rsidR="00717F60" w:rsidRPr="00287FD9">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287FD9" w:rsidRDefault="004B5EB3" w:rsidP="00750D4A">
      <w:pPr>
        <w:keepNext/>
        <w:numPr>
          <w:ilvl w:val="0"/>
          <w:numId w:val="17"/>
        </w:numPr>
        <w:shd w:val="clear" w:color="auto" w:fill="FFFFFF"/>
        <w:tabs>
          <w:tab w:val="left" w:pos="709"/>
        </w:tabs>
        <w:spacing w:line="264" w:lineRule="auto"/>
        <w:ind w:right="29"/>
        <w:rPr>
          <w:sz w:val="24"/>
          <w:szCs w:val="24"/>
        </w:rPr>
      </w:pPr>
      <w:r w:rsidRPr="00287FD9">
        <w:rPr>
          <w:sz w:val="24"/>
          <w:szCs w:val="24"/>
        </w:rPr>
        <w:t>Заявк</w:t>
      </w:r>
      <w:r w:rsidR="00717F60" w:rsidRPr="00287FD9">
        <w:rPr>
          <w:sz w:val="24"/>
          <w:szCs w:val="24"/>
        </w:rPr>
        <w:t xml:space="preserve">а </w:t>
      </w:r>
      <w:r w:rsidR="009C744E" w:rsidRPr="00287FD9">
        <w:rPr>
          <w:sz w:val="24"/>
          <w:szCs w:val="24"/>
        </w:rPr>
        <w:t>Участник</w:t>
      </w:r>
      <w:r w:rsidR="004C5164" w:rsidRPr="00287FD9">
        <w:rPr>
          <w:sz w:val="24"/>
          <w:szCs w:val="24"/>
        </w:rPr>
        <w:t xml:space="preserve">а </w:t>
      </w:r>
      <w:r w:rsidR="00717F60" w:rsidRPr="00287FD9">
        <w:rPr>
          <w:sz w:val="24"/>
          <w:szCs w:val="24"/>
        </w:rPr>
        <w:t>запроса предложений</w:t>
      </w:r>
      <w:r w:rsidR="004C5164" w:rsidRPr="00287FD9">
        <w:rPr>
          <w:sz w:val="24"/>
          <w:szCs w:val="24"/>
        </w:rPr>
        <w:t xml:space="preserve">, чья </w:t>
      </w:r>
      <w:r w:rsidRPr="00287FD9">
        <w:rPr>
          <w:sz w:val="24"/>
          <w:szCs w:val="24"/>
        </w:rPr>
        <w:t>Заявк</w:t>
      </w:r>
      <w:r w:rsidR="004C5164" w:rsidRPr="00287FD9">
        <w:rPr>
          <w:sz w:val="24"/>
          <w:szCs w:val="24"/>
        </w:rPr>
        <w:t>а признана лучшей,</w:t>
      </w:r>
      <w:r w:rsidR="00717F60" w:rsidRPr="00287FD9">
        <w:rPr>
          <w:sz w:val="24"/>
          <w:szCs w:val="24"/>
        </w:rPr>
        <w:t xml:space="preserve"> со всеми дополнениями и разъяснениями</w:t>
      </w:r>
      <w:r w:rsidR="00E963D9" w:rsidRPr="00287FD9">
        <w:rPr>
          <w:sz w:val="24"/>
          <w:szCs w:val="24"/>
        </w:rPr>
        <w:t>;</w:t>
      </w:r>
    </w:p>
    <w:p w:rsidR="00717F60" w:rsidRPr="00287FD9" w:rsidRDefault="00717F60" w:rsidP="00750D4A">
      <w:pPr>
        <w:keepNext/>
        <w:numPr>
          <w:ilvl w:val="0"/>
          <w:numId w:val="17"/>
        </w:numPr>
        <w:shd w:val="clear" w:color="auto" w:fill="FFFFFF"/>
        <w:tabs>
          <w:tab w:val="left" w:pos="709"/>
          <w:tab w:val="left" w:pos="1560"/>
        </w:tabs>
        <w:spacing w:line="264" w:lineRule="auto"/>
        <w:rPr>
          <w:sz w:val="24"/>
          <w:szCs w:val="24"/>
        </w:rPr>
      </w:pPr>
      <w:r w:rsidRPr="00287FD9">
        <w:rPr>
          <w:sz w:val="24"/>
          <w:szCs w:val="24"/>
        </w:rPr>
        <w:t xml:space="preserve">Иные документы Организатора и </w:t>
      </w:r>
      <w:r w:rsidR="009C744E" w:rsidRPr="00287FD9">
        <w:rPr>
          <w:sz w:val="24"/>
          <w:szCs w:val="24"/>
        </w:rPr>
        <w:t>Участник</w:t>
      </w:r>
      <w:r w:rsidRPr="00287FD9">
        <w:rPr>
          <w:sz w:val="24"/>
          <w:szCs w:val="24"/>
        </w:rPr>
        <w:t>а запроса предложений не определяют права и обязанности сторон в связи с данным запросом предложений.</w:t>
      </w:r>
    </w:p>
    <w:p w:rsidR="00717F60" w:rsidRPr="00287FD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87FD9">
        <w:rPr>
          <w:sz w:val="24"/>
          <w:szCs w:val="24"/>
        </w:rPr>
        <w:t xml:space="preserve">Во всем, что не урегулировано </w:t>
      </w:r>
      <w:r w:rsidR="004B5EB3" w:rsidRPr="00287FD9">
        <w:rPr>
          <w:sz w:val="24"/>
          <w:szCs w:val="24"/>
        </w:rPr>
        <w:t>Извещени</w:t>
      </w:r>
      <w:r w:rsidRPr="00287FD9">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287FD9">
        <w:rPr>
          <w:sz w:val="24"/>
          <w:szCs w:val="24"/>
        </w:rPr>
        <w:t>действующим законодательством</w:t>
      </w:r>
      <w:r w:rsidRPr="00287FD9">
        <w:rPr>
          <w:sz w:val="24"/>
          <w:szCs w:val="24"/>
        </w:rPr>
        <w:t xml:space="preserve"> Российской Федерации.</w:t>
      </w:r>
    </w:p>
    <w:p w:rsidR="00717F60" w:rsidRPr="00287FD9"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287FD9">
        <w:rPr>
          <w:sz w:val="24"/>
          <w:szCs w:val="24"/>
        </w:rPr>
        <w:t xml:space="preserve">Если в отношении сторон </w:t>
      </w:r>
      <w:r w:rsidR="00123C70" w:rsidRPr="00287FD9">
        <w:rPr>
          <w:sz w:val="24"/>
          <w:szCs w:val="24"/>
        </w:rPr>
        <w:t>Договор</w:t>
      </w:r>
      <w:r w:rsidRPr="00287FD9">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287FD9">
        <w:rPr>
          <w:sz w:val="24"/>
          <w:szCs w:val="24"/>
        </w:rPr>
        <w:t xml:space="preserve"> </w:t>
      </w:r>
      <w:r w:rsidR="007D07A7" w:rsidRPr="00287FD9">
        <w:rPr>
          <w:sz w:val="24"/>
          <w:szCs w:val="24"/>
        </w:rPr>
        <w:t>Д</w:t>
      </w:r>
      <w:r w:rsidRPr="00287FD9">
        <w:rPr>
          <w:sz w:val="24"/>
          <w:szCs w:val="24"/>
        </w:rPr>
        <w:t xml:space="preserve">окументация (и проект </w:t>
      </w:r>
      <w:r w:rsidR="004B5EB3" w:rsidRPr="00287FD9">
        <w:rPr>
          <w:sz w:val="24"/>
          <w:szCs w:val="24"/>
        </w:rPr>
        <w:t>Д</w:t>
      </w:r>
      <w:r w:rsidRPr="00287FD9">
        <w:rPr>
          <w:sz w:val="24"/>
          <w:szCs w:val="24"/>
        </w:rPr>
        <w:t xml:space="preserve">оговора как ее часть) и </w:t>
      </w:r>
      <w:r w:rsidR="004B5EB3" w:rsidRPr="00287FD9">
        <w:rPr>
          <w:sz w:val="24"/>
          <w:szCs w:val="24"/>
        </w:rPr>
        <w:t>Заявк</w:t>
      </w:r>
      <w:r w:rsidRPr="00287FD9">
        <w:rPr>
          <w:sz w:val="24"/>
          <w:szCs w:val="24"/>
        </w:rPr>
        <w:t xml:space="preserve">а </w:t>
      </w:r>
      <w:r w:rsidR="009C744E" w:rsidRPr="00287FD9">
        <w:rPr>
          <w:sz w:val="24"/>
          <w:szCs w:val="24"/>
        </w:rPr>
        <w:t>Участник</w:t>
      </w:r>
      <w:r w:rsidR="004C5164" w:rsidRPr="00287FD9">
        <w:rPr>
          <w:sz w:val="24"/>
          <w:szCs w:val="24"/>
        </w:rPr>
        <w:t xml:space="preserve">а </w:t>
      </w:r>
      <w:r w:rsidRPr="00287FD9">
        <w:rPr>
          <w:sz w:val="24"/>
          <w:szCs w:val="24"/>
        </w:rPr>
        <w:t>запроса предложений</w:t>
      </w:r>
      <w:r w:rsidR="004C5164" w:rsidRPr="00287FD9">
        <w:rPr>
          <w:sz w:val="24"/>
          <w:szCs w:val="24"/>
        </w:rPr>
        <w:t xml:space="preserve">, чья </w:t>
      </w:r>
      <w:r w:rsidR="004B5EB3" w:rsidRPr="00287FD9">
        <w:rPr>
          <w:sz w:val="24"/>
          <w:szCs w:val="24"/>
        </w:rPr>
        <w:t>Заявк</w:t>
      </w:r>
      <w:r w:rsidR="004C5164" w:rsidRPr="00287FD9">
        <w:rPr>
          <w:sz w:val="24"/>
          <w:szCs w:val="24"/>
        </w:rPr>
        <w:t>а признана лучшей,</w:t>
      </w:r>
      <w:r w:rsidRPr="00287FD9">
        <w:rPr>
          <w:sz w:val="24"/>
          <w:szCs w:val="24"/>
        </w:rPr>
        <w:t xml:space="preserve"> будут считаться приоритетными по отношению к диспозитивным нормам указанных документов.</w:t>
      </w:r>
    </w:p>
    <w:p w:rsidR="00717F60" w:rsidRPr="00287FD9" w:rsidRDefault="00717F60" w:rsidP="00750D4A">
      <w:pPr>
        <w:pStyle w:val="2"/>
        <w:tabs>
          <w:tab w:val="clear" w:pos="1700"/>
          <w:tab w:val="left" w:pos="567"/>
        </w:tabs>
        <w:spacing w:line="264" w:lineRule="auto"/>
      </w:pPr>
      <w:bookmarkStart w:id="33" w:name="__RefHeading__397_1298132286"/>
      <w:bookmarkStart w:id="34" w:name="_Toc471894855"/>
      <w:bookmarkEnd w:id="33"/>
      <w:r w:rsidRPr="00287FD9">
        <w:t>Особые положения в связи с проведением Запроса предложений на ЭТП</w:t>
      </w:r>
      <w:bookmarkEnd w:id="34"/>
    </w:p>
    <w:p w:rsidR="00717F60" w:rsidRPr="00287FD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87FD9">
        <w:rPr>
          <w:color w:val="000000"/>
          <w:sz w:val="24"/>
          <w:szCs w:val="24"/>
        </w:rPr>
        <w:t xml:space="preserve">Для участия в </w:t>
      </w:r>
      <w:r w:rsidR="004B5EB3" w:rsidRPr="00287FD9">
        <w:rPr>
          <w:color w:val="000000"/>
          <w:sz w:val="24"/>
          <w:szCs w:val="24"/>
        </w:rPr>
        <w:t>З</w:t>
      </w:r>
      <w:r w:rsidRPr="00287FD9">
        <w:rPr>
          <w:color w:val="000000"/>
          <w:sz w:val="24"/>
          <w:szCs w:val="24"/>
        </w:rPr>
        <w:t xml:space="preserve">апросе предложений лицо </w:t>
      </w:r>
      <w:r w:rsidR="0099066F" w:rsidRPr="00287FD9">
        <w:rPr>
          <w:color w:val="000000"/>
          <w:sz w:val="24"/>
          <w:szCs w:val="24"/>
        </w:rPr>
        <w:t xml:space="preserve">должно </w:t>
      </w:r>
      <w:r w:rsidRPr="00287FD9">
        <w:rPr>
          <w:color w:val="000000"/>
          <w:sz w:val="24"/>
          <w:szCs w:val="24"/>
        </w:rPr>
        <w:t xml:space="preserve">быть </w:t>
      </w:r>
      <w:r w:rsidR="0099066F" w:rsidRPr="00287FD9">
        <w:rPr>
          <w:color w:val="000000"/>
          <w:sz w:val="24"/>
          <w:szCs w:val="24"/>
        </w:rPr>
        <w:t xml:space="preserve">зарегистрировано </w:t>
      </w:r>
      <w:r w:rsidRPr="00287FD9">
        <w:rPr>
          <w:sz w:val="24"/>
          <w:szCs w:val="24"/>
        </w:rPr>
        <w:t xml:space="preserve">в системе </w:t>
      </w:r>
      <w:r w:rsidRPr="00287FD9">
        <w:rPr>
          <w:color w:val="000000"/>
          <w:sz w:val="24"/>
          <w:szCs w:val="24"/>
        </w:rPr>
        <w:t xml:space="preserve">ЭТП </w:t>
      </w:r>
      <w:r w:rsidRPr="00287FD9">
        <w:rPr>
          <w:sz w:val="24"/>
          <w:szCs w:val="24"/>
        </w:rPr>
        <w:t xml:space="preserve">в качестве </w:t>
      </w:r>
      <w:r w:rsidR="004B5EB3" w:rsidRPr="00287FD9">
        <w:rPr>
          <w:sz w:val="24"/>
          <w:szCs w:val="24"/>
        </w:rPr>
        <w:t>У</w:t>
      </w:r>
      <w:r w:rsidRPr="00287FD9">
        <w:rPr>
          <w:sz w:val="24"/>
          <w:szCs w:val="24"/>
        </w:rPr>
        <w:t xml:space="preserve">частника данной системы, т.е. </w:t>
      </w:r>
      <w:r w:rsidR="0099066F" w:rsidRPr="00287FD9">
        <w:rPr>
          <w:sz w:val="24"/>
          <w:szCs w:val="24"/>
        </w:rPr>
        <w:t xml:space="preserve">должно </w:t>
      </w:r>
      <w:r w:rsidRPr="00287FD9">
        <w:rPr>
          <w:sz w:val="24"/>
          <w:szCs w:val="24"/>
        </w:rPr>
        <w:t xml:space="preserve">заключить соответствующий </w:t>
      </w:r>
      <w:r w:rsidR="00123C70" w:rsidRPr="00287FD9">
        <w:rPr>
          <w:sz w:val="24"/>
          <w:szCs w:val="24"/>
        </w:rPr>
        <w:t>Договор</w:t>
      </w:r>
      <w:r w:rsidRPr="00287FD9">
        <w:rPr>
          <w:sz w:val="24"/>
          <w:szCs w:val="24"/>
        </w:rPr>
        <w:t xml:space="preserve"> с оператором системы </w:t>
      </w:r>
      <w:r w:rsidRPr="00287FD9">
        <w:rPr>
          <w:color w:val="000000"/>
          <w:sz w:val="24"/>
          <w:szCs w:val="24"/>
        </w:rPr>
        <w:t>в соответствии с правилами, условиями и порядком регистрации на ЭТП</w:t>
      </w:r>
      <w:r w:rsidRPr="00287FD9">
        <w:rPr>
          <w:sz w:val="24"/>
          <w:szCs w:val="24"/>
        </w:rPr>
        <w:t xml:space="preserve">, а также </w:t>
      </w:r>
      <w:r w:rsidRPr="00287FD9">
        <w:rPr>
          <w:color w:val="000000"/>
          <w:sz w:val="24"/>
          <w:szCs w:val="24"/>
        </w:rPr>
        <w:t>должн</w:t>
      </w:r>
      <w:r w:rsidR="0099066F" w:rsidRPr="00287FD9">
        <w:rPr>
          <w:color w:val="000000"/>
          <w:sz w:val="24"/>
          <w:szCs w:val="24"/>
        </w:rPr>
        <w:t>о</w:t>
      </w:r>
      <w:r w:rsidRPr="00287FD9">
        <w:rPr>
          <w:color w:val="000000"/>
          <w:sz w:val="24"/>
          <w:szCs w:val="24"/>
        </w:rPr>
        <w:t xml:space="preserve"> быть </w:t>
      </w:r>
      <w:r w:rsidR="0099066F" w:rsidRPr="00287FD9">
        <w:rPr>
          <w:color w:val="000000"/>
          <w:sz w:val="24"/>
          <w:szCs w:val="24"/>
        </w:rPr>
        <w:t>зарегистрировано</w:t>
      </w:r>
      <w:r w:rsidR="0099066F" w:rsidRPr="00287FD9">
        <w:rPr>
          <w:sz w:val="24"/>
          <w:szCs w:val="24"/>
        </w:rPr>
        <w:t xml:space="preserve"> </w:t>
      </w:r>
      <w:r w:rsidRPr="00287FD9">
        <w:rPr>
          <w:sz w:val="24"/>
          <w:szCs w:val="24"/>
        </w:rPr>
        <w:t xml:space="preserve">системой ЭТП в качестве </w:t>
      </w:r>
      <w:r w:rsidR="009C744E" w:rsidRPr="00287FD9">
        <w:rPr>
          <w:sz w:val="24"/>
          <w:szCs w:val="24"/>
        </w:rPr>
        <w:t>Участник</w:t>
      </w:r>
      <w:r w:rsidRPr="00287FD9">
        <w:rPr>
          <w:sz w:val="24"/>
          <w:szCs w:val="24"/>
        </w:rPr>
        <w:t xml:space="preserve">а данного запроса предложений в установленном порядке. </w:t>
      </w:r>
    </w:p>
    <w:p w:rsidR="00717F60" w:rsidRPr="00287FD9"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r w:rsidRPr="00287FD9">
        <w:rPr>
          <w:color w:val="000000"/>
          <w:sz w:val="24"/>
          <w:szCs w:val="24"/>
        </w:rPr>
        <w:t>Участник</w:t>
      </w:r>
      <w:r w:rsidR="00717F60" w:rsidRPr="00287FD9">
        <w:rPr>
          <w:color w:val="000000"/>
          <w:sz w:val="24"/>
          <w:szCs w:val="24"/>
        </w:rPr>
        <w:t xml:space="preserve">и запроса предложений должны подать </w:t>
      </w:r>
      <w:r w:rsidR="004B5EB3" w:rsidRPr="00287FD9">
        <w:rPr>
          <w:color w:val="000000"/>
          <w:sz w:val="24"/>
          <w:szCs w:val="24"/>
        </w:rPr>
        <w:t>Заявк</w:t>
      </w:r>
      <w:r w:rsidR="00717F60" w:rsidRPr="00287FD9">
        <w:rPr>
          <w:color w:val="000000"/>
          <w:sz w:val="24"/>
          <w:szCs w:val="24"/>
        </w:rPr>
        <w:t xml:space="preserve">и в электронном виде на ЭТП (подраздел </w:t>
      </w:r>
      <w:r w:rsidR="00DD297F" w:rsidRPr="00287FD9">
        <w:fldChar w:fldCharType="begin"/>
      </w:r>
      <w:r w:rsidR="00DD297F" w:rsidRPr="00287FD9">
        <w:instrText xml:space="preserve"> REF _Ref191386109 \n \h  \* MERGEFORMAT </w:instrText>
      </w:r>
      <w:r w:rsidR="00DD297F" w:rsidRPr="00287FD9">
        <w:fldChar w:fldCharType="separate"/>
      </w:r>
      <w:r w:rsidR="00093638" w:rsidRPr="00287FD9">
        <w:rPr>
          <w:color w:val="000000"/>
          <w:sz w:val="24"/>
          <w:szCs w:val="24"/>
        </w:rPr>
        <w:t>3.3.2</w:t>
      </w:r>
      <w:r w:rsidR="00DD297F" w:rsidRPr="00287FD9">
        <w:fldChar w:fldCharType="end"/>
      </w:r>
      <w:r w:rsidR="00721B30" w:rsidRPr="00287FD9">
        <w:rPr>
          <w:color w:val="000000"/>
          <w:sz w:val="24"/>
          <w:szCs w:val="24"/>
        </w:rPr>
        <w:t>)</w:t>
      </w:r>
      <w:r w:rsidR="002F273A" w:rsidRPr="00287FD9">
        <w:rPr>
          <w:bCs w:val="0"/>
          <w:sz w:val="24"/>
          <w:szCs w:val="24"/>
        </w:rPr>
        <w:t xml:space="preserve">, </w:t>
      </w:r>
      <w:r w:rsidR="00CE4D51" w:rsidRPr="00287FD9">
        <w:rPr>
          <w:sz w:val="24"/>
          <w:szCs w:val="24"/>
        </w:rPr>
        <w:t xml:space="preserve">за исключением Соглашения о неустойке (подраздел </w:t>
      </w:r>
      <w:r w:rsidR="00DD297F" w:rsidRPr="00287FD9">
        <w:fldChar w:fldCharType="begin"/>
      </w:r>
      <w:r w:rsidR="00DD297F" w:rsidRPr="00287FD9">
        <w:instrText xml:space="preserve"> REF _Ref440272256 \r \h  \* MERGEFORMAT </w:instrText>
      </w:r>
      <w:r w:rsidR="00DD297F" w:rsidRPr="00287FD9">
        <w:fldChar w:fldCharType="separate"/>
      </w:r>
      <w:r w:rsidR="00093638" w:rsidRPr="00287FD9">
        <w:rPr>
          <w:sz w:val="24"/>
          <w:szCs w:val="24"/>
        </w:rPr>
        <w:t>5.14</w:t>
      </w:r>
      <w:r w:rsidR="00DD297F" w:rsidRPr="00287FD9">
        <w:fldChar w:fldCharType="end"/>
      </w:r>
      <w:r w:rsidR="00CE4D51" w:rsidRPr="00287FD9">
        <w:rPr>
          <w:sz w:val="24"/>
          <w:szCs w:val="24"/>
        </w:rPr>
        <w:t xml:space="preserve">) и Расписки сдачи-приемки соглашения о неустойке (подраздел </w:t>
      </w:r>
      <w:r w:rsidR="00DD297F" w:rsidRPr="00287FD9">
        <w:fldChar w:fldCharType="begin"/>
      </w:r>
      <w:r w:rsidR="00DD297F" w:rsidRPr="00287FD9">
        <w:instrText xml:space="preserve"> REF _Ref465847449 \r \h  \* MERGEFORMAT </w:instrText>
      </w:r>
      <w:r w:rsidR="00DD297F" w:rsidRPr="00287FD9">
        <w:fldChar w:fldCharType="separate"/>
      </w:r>
      <w:r w:rsidR="00093638" w:rsidRPr="00287FD9">
        <w:rPr>
          <w:sz w:val="24"/>
          <w:szCs w:val="24"/>
        </w:rPr>
        <w:t>5.15</w:t>
      </w:r>
      <w:r w:rsidR="00DD297F" w:rsidRPr="00287FD9">
        <w:fldChar w:fldCharType="end"/>
      </w:r>
      <w:r w:rsidR="00CE4D51" w:rsidRPr="00287FD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CE4D51" w:rsidRPr="00287FD9">
        <w:rPr>
          <w:color w:val="000000"/>
          <w:sz w:val="24"/>
          <w:szCs w:val="24"/>
        </w:rPr>
        <w:t xml:space="preserve"> </w:t>
      </w:r>
      <w:r w:rsidR="00717F60" w:rsidRPr="00287FD9">
        <w:rPr>
          <w:color w:val="000000"/>
          <w:sz w:val="24"/>
          <w:szCs w:val="24"/>
        </w:rPr>
        <w:t xml:space="preserve">При нарушении этого требования, </w:t>
      </w:r>
      <w:r w:rsidRPr="00287FD9">
        <w:rPr>
          <w:color w:val="000000"/>
          <w:sz w:val="24"/>
          <w:szCs w:val="24"/>
        </w:rPr>
        <w:t>Участник</w:t>
      </w:r>
      <w:r w:rsidR="00717F60" w:rsidRPr="00287FD9">
        <w:rPr>
          <w:color w:val="000000"/>
          <w:sz w:val="24"/>
          <w:szCs w:val="24"/>
        </w:rPr>
        <w:t xml:space="preserve"> </w:t>
      </w:r>
      <w:r w:rsidR="007C0F1C" w:rsidRPr="00287FD9">
        <w:rPr>
          <w:color w:val="000000"/>
          <w:sz w:val="24"/>
          <w:szCs w:val="24"/>
        </w:rPr>
        <w:t>будет</w:t>
      </w:r>
      <w:r w:rsidR="00717F60" w:rsidRPr="00287FD9">
        <w:rPr>
          <w:color w:val="000000"/>
          <w:sz w:val="24"/>
          <w:szCs w:val="24"/>
        </w:rPr>
        <w:t xml:space="preserve"> не допущен к участию в запросе предложений.</w:t>
      </w:r>
    </w:p>
    <w:p w:rsidR="00717F60" w:rsidRPr="00287FD9"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287FD9">
        <w:rPr>
          <w:color w:val="000000"/>
          <w:sz w:val="24"/>
          <w:szCs w:val="24"/>
        </w:rPr>
        <w:t xml:space="preserve">Правила проведения процедур </w:t>
      </w:r>
      <w:r w:rsidR="004B5EB3" w:rsidRPr="00287FD9">
        <w:rPr>
          <w:color w:val="000000"/>
          <w:sz w:val="24"/>
          <w:szCs w:val="24"/>
        </w:rPr>
        <w:t>З</w:t>
      </w:r>
      <w:r w:rsidRPr="00287FD9">
        <w:rPr>
          <w:color w:val="000000"/>
          <w:sz w:val="24"/>
          <w:szCs w:val="24"/>
        </w:rPr>
        <w:t xml:space="preserve">апроса предложений через </w:t>
      </w:r>
      <w:r w:rsidRPr="00287FD9">
        <w:rPr>
          <w:sz w:val="24"/>
          <w:szCs w:val="24"/>
        </w:rPr>
        <w:t>ЭТП определяются правилами ее работы.</w:t>
      </w:r>
    </w:p>
    <w:p w:rsidR="00717F60" w:rsidRPr="00287FD9" w:rsidRDefault="00717F60" w:rsidP="00750D4A">
      <w:pPr>
        <w:pStyle w:val="2"/>
        <w:tabs>
          <w:tab w:val="clear" w:pos="1700"/>
          <w:tab w:val="left" w:pos="567"/>
        </w:tabs>
        <w:spacing w:line="264" w:lineRule="auto"/>
      </w:pPr>
      <w:bookmarkStart w:id="35" w:name="__RefNumPara__1267_443845793"/>
      <w:bookmarkStart w:id="36" w:name="_Toc471894856"/>
      <w:bookmarkEnd w:id="35"/>
      <w:r w:rsidRPr="00287FD9">
        <w:t>Обжалование</w:t>
      </w:r>
      <w:bookmarkEnd w:id="36"/>
    </w:p>
    <w:p w:rsidR="00717F60" w:rsidRPr="00287FD9"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287FD9">
        <w:rPr>
          <w:sz w:val="24"/>
          <w:szCs w:val="24"/>
        </w:rPr>
        <w:t xml:space="preserve">Все споры и </w:t>
      </w:r>
      <w:r w:rsidRPr="00287FD9">
        <w:rPr>
          <w:color w:val="000000"/>
          <w:sz w:val="24"/>
          <w:szCs w:val="24"/>
        </w:rPr>
        <w:t>разногласия</w:t>
      </w:r>
      <w:r w:rsidRPr="00287FD9">
        <w:rPr>
          <w:sz w:val="24"/>
          <w:szCs w:val="24"/>
        </w:rPr>
        <w:t xml:space="preserve">, возникающие в связи с проведением </w:t>
      </w:r>
      <w:r w:rsidRPr="00287FD9">
        <w:rPr>
          <w:color w:val="000000"/>
          <w:sz w:val="24"/>
          <w:szCs w:val="24"/>
        </w:rPr>
        <w:t xml:space="preserve">запроса </w:t>
      </w:r>
      <w:r w:rsidRPr="00287FD9">
        <w:rPr>
          <w:sz w:val="24"/>
          <w:szCs w:val="24"/>
        </w:rPr>
        <w:t xml:space="preserve">предложений, в том числе касающиеся исполнения Организатором и </w:t>
      </w:r>
      <w:r w:rsidR="009C744E" w:rsidRPr="00287FD9">
        <w:rPr>
          <w:sz w:val="24"/>
          <w:szCs w:val="24"/>
        </w:rPr>
        <w:t>Участник</w:t>
      </w:r>
      <w:r w:rsidRPr="00287FD9">
        <w:rPr>
          <w:sz w:val="24"/>
          <w:szCs w:val="24"/>
        </w:rPr>
        <w:t xml:space="preserve">ами запроса предложений своих обязательств в связи с проведением </w:t>
      </w:r>
      <w:r w:rsidR="004B5EB3" w:rsidRPr="00287FD9">
        <w:rPr>
          <w:sz w:val="24"/>
          <w:szCs w:val="24"/>
        </w:rPr>
        <w:t>З</w:t>
      </w:r>
      <w:r w:rsidRPr="00287FD9">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287FD9">
        <w:rPr>
          <w:sz w:val="24"/>
          <w:szCs w:val="24"/>
        </w:rPr>
        <w:t xml:space="preserve">, при этом уполномоченным представителем </w:t>
      </w:r>
      <w:r w:rsidR="00721B30" w:rsidRPr="00287FD9">
        <w:rPr>
          <w:sz w:val="24"/>
          <w:szCs w:val="24"/>
        </w:rPr>
        <w:t>ПАО «МРСК Центра»</w:t>
      </w:r>
      <w:r w:rsidR="0099066F" w:rsidRPr="00287FD9">
        <w:rPr>
          <w:sz w:val="24"/>
          <w:szCs w:val="24"/>
        </w:rPr>
        <w:t xml:space="preserve"> в рамках данного пункта выступает Закупочная комиссия</w:t>
      </w:r>
      <w:r w:rsidRPr="00287FD9">
        <w:rPr>
          <w:sz w:val="24"/>
          <w:szCs w:val="24"/>
        </w:rPr>
        <w:t xml:space="preserve">. Сторона, получившая претензию, должна направить другой стороне мотивированный ответ на претензию в течение не более </w:t>
      </w:r>
      <w:r w:rsidR="0022360B" w:rsidRPr="00287FD9">
        <w:rPr>
          <w:sz w:val="24"/>
          <w:szCs w:val="24"/>
        </w:rPr>
        <w:t>10</w:t>
      </w:r>
      <w:r w:rsidRPr="00287FD9">
        <w:rPr>
          <w:sz w:val="24"/>
          <w:szCs w:val="24"/>
        </w:rPr>
        <w:t xml:space="preserve"> рабочих дней с момента ее получения.</w:t>
      </w:r>
      <w:bookmarkEnd w:id="37"/>
      <w:bookmarkEnd w:id="38"/>
    </w:p>
    <w:p w:rsidR="0099066F" w:rsidRPr="00287FD9"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287FD9">
        <w:rPr>
          <w:sz w:val="24"/>
          <w:szCs w:val="24"/>
        </w:rPr>
        <w:t>Если претензионный порядок, указанный в п.</w:t>
      </w:r>
      <w:r w:rsidR="00DD297F" w:rsidRPr="00287FD9">
        <w:fldChar w:fldCharType="begin"/>
      </w:r>
      <w:r w:rsidR="00DD297F" w:rsidRPr="00287FD9">
        <w:instrText xml:space="preserve"> REF _Ref191386164 \r \h  \* MERGEFORMAT </w:instrText>
      </w:r>
      <w:r w:rsidR="00DD297F" w:rsidRPr="00287FD9">
        <w:fldChar w:fldCharType="separate"/>
      </w:r>
      <w:r w:rsidR="00093638" w:rsidRPr="00287FD9">
        <w:rPr>
          <w:sz w:val="24"/>
          <w:szCs w:val="24"/>
        </w:rPr>
        <w:t xml:space="preserve"> 1.4.1 </w:t>
      </w:r>
      <w:r w:rsidR="00DD297F" w:rsidRPr="00287FD9">
        <w:fldChar w:fldCharType="end"/>
      </w:r>
      <w:r w:rsidR="00D421AA" w:rsidRPr="00287FD9">
        <w:rPr>
          <w:sz w:val="24"/>
          <w:szCs w:val="24"/>
        </w:rPr>
        <w:t xml:space="preserve"> </w:t>
      </w:r>
      <w:r w:rsidRPr="00287FD9">
        <w:rPr>
          <w:sz w:val="24"/>
          <w:szCs w:val="24"/>
        </w:rPr>
        <w:t xml:space="preserve">не привел к разрешению разногласий, </w:t>
      </w:r>
      <w:r w:rsidR="009C744E" w:rsidRPr="00287FD9">
        <w:rPr>
          <w:sz w:val="24"/>
          <w:szCs w:val="24"/>
        </w:rPr>
        <w:t>Участник</w:t>
      </w:r>
      <w:r w:rsidRPr="00287FD9">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sidRPr="00287FD9">
        <w:rPr>
          <w:sz w:val="24"/>
          <w:szCs w:val="24"/>
        </w:rPr>
        <w:t xml:space="preserve">закупочную </w:t>
      </w:r>
      <w:r w:rsidRPr="00287FD9">
        <w:rPr>
          <w:sz w:val="24"/>
          <w:szCs w:val="24"/>
        </w:rPr>
        <w:t xml:space="preserve">комиссию </w:t>
      </w:r>
      <w:r w:rsidR="00721B30" w:rsidRPr="00287FD9">
        <w:rPr>
          <w:sz w:val="24"/>
          <w:szCs w:val="24"/>
        </w:rPr>
        <w:t>ПАО «МРСК Центра»</w:t>
      </w:r>
      <w:r w:rsidRPr="00287FD9">
        <w:rPr>
          <w:sz w:val="24"/>
          <w:szCs w:val="24"/>
        </w:rPr>
        <w:t>.</w:t>
      </w:r>
      <w:bookmarkEnd w:id="39"/>
    </w:p>
    <w:p w:rsidR="00717F60" w:rsidRPr="00287FD9"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287FD9">
        <w:rPr>
          <w:sz w:val="24"/>
          <w:szCs w:val="24"/>
        </w:rPr>
        <w:lastRenderedPageBreak/>
        <w:t>Участник</w:t>
      </w:r>
      <w:r w:rsidR="00717F60" w:rsidRPr="00287FD9">
        <w:rPr>
          <w:sz w:val="24"/>
          <w:szCs w:val="24"/>
        </w:rPr>
        <w:t xml:space="preserve"> вправе обжаловать в антимонопольн</w:t>
      </w:r>
      <w:r w:rsidR="005C3F93" w:rsidRPr="00287FD9">
        <w:rPr>
          <w:sz w:val="24"/>
          <w:szCs w:val="24"/>
        </w:rPr>
        <w:t>ом</w:t>
      </w:r>
      <w:r w:rsidR="00717F60" w:rsidRPr="00287FD9">
        <w:rPr>
          <w:sz w:val="24"/>
          <w:szCs w:val="24"/>
        </w:rPr>
        <w:t xml:space="preserve"> орган</w:t>
      </w:r>
      <w:r w:rsidR="005C3F93" w:rsidRPr="00287FD9">
        <w:rPr>
          <w:sz w:val="24"/>
          <w:szCs w:val="24"/>
        </w:rPr>
        <w:t>е</w:t>
      </w:r>
      <w:r w:rsidR="00717F60" w:rsidRPr="00287FD9">
        <w:rPr>
          <w:sz w:val="24"/>
          <w:szCs w:val="24"/>
        </w:rPr>
        <w:t xml:space="preserve"> действия (бездействия) Заказчика при закупке товаров в случаях</w:t>
      </w:r>
      <w:r w:rsidR="0099066F" w:rsidRPr="00287FD9">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287FD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287FD9">
        <w:rPr>
          <w:sz w:val="24"/>
          <w:szCs w:val="24"/>
        </w:rPr>
        <w:t xml:space="preserve">Все споры и разногласия, возникающие в связи с проведением </w:t>
      </w:r>
      <w:r w:rsidRPr="00287FD9">
        <w:rPr>
          <w:color w:val="000000"/>
          <w:sz w:val="24"/>
          <w:szCs w:val="24"/>
        </w:rPr>
        <w:t>запроса предложений</w:t>
      </w:r>
      <w:r w:rsidRPr="00287FD9">
        <w:rPr>
          <w:sz w:val="24"/>
          <w:szCs w:val="24"/>
        </w:rPr>
        <w:t xml:space="preserve">, в том числе касающиеся исполнения Организатором и </w:t>
      </w:r>
      <w:r w:rsidR="009C744E" w:rsidRPr="00287FD9">
        <w:rPr>
          <w:sz w:val="24"/>
          <w:szCs w:val="24"/>
        </w:rPr>
        <w:t>Участник</w:t>
      </w:r>
      <w:r w:rsidRPr="00287FD9">
        <w:rPr>
          <w:sz w:val="24"/>
          <w:szCs w:val="24"/>
        </w:rPr>
        <w:t>ами запроса предложений своих обязательств, не урегулированные в порядке, предусмотренном п.</w:t>
      </w:r>
      <w:r w:rsidR="00DD297F" w:rsidRPr="00287FD9">
        <w:fldChar w:fldCharType="begin"/>
      </w:r>
      <w:r w:rsidR="00DD297F" w:rsidRPr="00287FD9">
        <w:instrText xml:space="preserve"> REF _Ref306978606 \r \h  \* MERGEFORMAT </w:instrText>
      </w:r>
      <w:r w:rsidR="00DD297F" w:rsidRPr="00287FD9">
        <w:fldChar w:fldCharType="separate"/>
      </w:r>
      <w:r w:rsidR="00093638" w:rsidRPr="00287FD9">
        <w:rPr>
          <w:sz w:val="24"/>
          <w:szCs w:val="24"/>
        </w:rPr>
        <w:t xml:space="preserve"> 1.4.2 </w:t>
      </w:r>
      <w:r w:rsidR="00DD297F" w:rsidRPr="00287FD9">
        <w:fldChar w:fldCharType="end"/>
      </w:r>
      <w:r w:rsidRPr="00287FD9">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rsidR="00717F60" w:rsidRPr="00287FD9"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r w:rsidRPr="00287FD9">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
    <w:p w:rsidR="00717F60" w:rsidRPr="00287FD9" w:rsidRDefault="00717F60" w:rsidP="00750D4A">
      <w:pPr>
        <w:pStyle w:val="2"/>
        <w:tabs>
          <w:tab w:val="clear" w:pos="1700"/>
          <w:tab w:val="left" w:pos="567"/>
        </w:tabs>
        <w:spacing w:line="264" w:lineRule="auto"/>
      </w:pPr>
      <w:bookmarkStart w:id="40" w:name="__RefHeading__401_1298132286"/>
      <w:bookmarkStart w:id="41" w:name="_Toc471894857"/>
      <w:bookmarkEnd w:id="40"/>
      <w:r w:rsidRPr="00287FD9">
        <w:t>Прочие положения</w:t>
      </w:r>
      <w:bookmarkEnd w:id="41"/>
    </w:p>
    <w:p w:rsidR="00717F60" w:rsidRPr="00287FD9"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t>Участник</w:t>
      </w:r>
      <w:r w:rsidR="00717F60" w:rsidRPr="00287FD9">
        <w:rPr>
          <w:sz w:val="24"/>
          <w:szCs w:val="24"/>
        </w:rPr>
        <w:t xml:space="preserve"> самостоятельно несет все расходы, связанные с подготовкой и подачей </w:t>
      </w:r>
      <w:r w:rsidR="004B5EB3" w:rsidRPr="00287FD9">
        <w:rPr>
          <w:sz w:val="24"/>
          <w:szCs w:val="24"/>
        </w:rPr>
        <w:t>Заявк</w:t>
      </w:r>
      <w:r w:rsidR="00717F60" w:rsidRPr="00287FD9">
        <w:rPr>
          <w:sz w:val="24"/>
          <w:szCs w:val="24"/>
        </w:rPr>
        <w:t xml:space="preserve">и, а Организатор </w:t>
      </w:r>
      <w:r w:rsidR="00717F60" w:rsidRPr="00287FD9">
        <w:rPr>
          <w:color w:val="000000"/>
          <w:sz w:val="24"/>
          <w:szCs w:val="24"/>
        </w:rPr>
        <w:t>запроса предложений</w:t>
      </w:r>
      <w:r w:rsidR="00717F60" w:rsidRPr="00287FD9">
        <w:rPr>
          <w:sz w:val="24"/>
          <w:szCs w:val="24"/>
        </w:rPr>
        <w:t xml:space="preserve"> по этим расходам не отвечает и не имеет обязательств, независимо от хода и результатов </w:t>
      </w:r>
      <w:r w:rsidR="004B5EB3" w:rsidRPr="00287FD9">
        <w:rPr>
          <w:sz w:val="24"/>
          <w:szCs w:val="24"/>
        </w:rPr>
        <w:t>З</w:t>
      </w:r>
      <w:r w:rsidR="00717F60" w:rsidRPr="00287FD9">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287FD9"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Применение факсимильной подписи (факсимиле) в оригиналах документов и заверяемых </w:t>
      </w:r>
      <w:r w:rsidR="009C744E" w:rsidRPr="00287FD9">
        <w:rPr>
          <w:sz w:val="24"/>
          <w:szCs w:val="24"/>
        </w:rPr>
        <w:t>Участник</w:t>
      </w:r>
      <w:r w:rsidRPr="00287FD9">
        <w:rPr>
          <w:sz w:val="24"/>
          <w:szCs w:val="24"/>
        </w:rPr>
        <w:t xml:space="preserve">ом запроса предложений копиях документов, поданных в составе </w:t>
      </w:r>
      <w:r w:rsidR="004B5EB3" w:rsidRPr="00287FD9">
        <w:rPr>
          <w:sz w:val="24"/>
          <w:szCs w:val="24"/>
        </w:rPr>
        <w:t>Заявк</w:t>
      </w:r>
      <w:r w:rsidRPr="00287FD9">
        <w:rPr>
          <w:sz w:val="24"/>
          <w:szCs w:val="24"/>
        </w:rPr>
        <w:t>и, не допускается.</w:t>
      </w:r>
    </w:p>
    <w:p w:rsidR="00717F60" w:rsidRPr="00287FD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Предполагается, что </w:t>
      </w:r>
      <w:r w:rsidR="009C744E" w:rsidRPr="00287FD9">
        <w:rPr>
          <w:sz w:val="24"/>
          <w:szCs w:val="24"/>
        </w:rPr>
        <w:t>Участник</w:t>
      </w:r>
      <w:r w:rsidRPr="00287FD9">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287FD9">
        <w:rPr>
          <w:sz w:val="24"/>
          <w:szCs w:val="24"/>
        </w:rPr>
        <w:t>Участник</w:t>
      </w:r>
      <w:r w:rsidRPr="00287FD9">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287FD9">
        <w:rPr>
          <w:sz w:val="24"/>
          <w:szCs w:val="24"/>
        </w:rPr>
        <w:t>п</w:t>
      </w:r>
      <w:r w:rsidRPr="00287FD9">
        <w:rPr>
          <w:sz w:val="24"/>
          <w:szCs w:val="24"/>
        </w:rPr>
        <w:t>о запрос</w:t>
      </w:r>
      <w:r w:rsidR="00AE0F91" w:rsidRPr="00287FD9">
        <w:rPr>
          <w:sz w:val="24"/>
          <w:szCs w:val="24"/>
        </w:rPr>
        <w:t>у</w:t>
      </w:r>
      <w:r w:rsidRPr="00287FD9">
        <w:rPr>
          <w:sz w:val="24"/>
          <w:szCs w:val="24"/>
        </w:rPr>
        <w:t xml:space="preserve"> предложений, или же подача </w:t>
      </w:r>
      <w:r w:rsidR="004B5EB3" w:rsidRPr="00287FD9">
        <w:rPr>
          <w:sz w:val="24"/>
          <w:szCs w:val="24"/>
        </w:rPr>
        <w:t>Заявк</w:t>
      </w:r>
      <w:r w:rsidRPr="00287FD9">
        <w:rPr>
          <w:sz w:val="24"/>
          <w:szCs w:val="24"/>
        </w:rPr>
        <w:t xml:space="preserve">и, не отвечающей требованиям Документации по запросу предложений, представляют собой риск для </w:t>
      </w:r>
      <w:r w:rsidR="009C744E" w:rsidRPr="00287FD9">
        <w:rPr>
          <w:sz w:val="24"/>
          <w:szCs w:val="24"/>
        </w:rPr>
        <w:t>Участник</w:t>
      </w:r>
      <w:r w:rsidRPr="00287FD9">
        <w:rPr>
          <w:sz w:val="24"/>
          <w:szCs w:val="24"/>
        </w:rPr>
        <w:t xml:space="preserve">а и может привести к отклонению его </w:t>
      </w:r>
      <w:r w:rsidR="004B5EB3" w:rsidRPr="00287FD9">
        <w:rPr>
          <w:sz w:val="24"/>
          <w:szCs w:val="24"/>
        </w:rPr>
        <w:t>Заявк</w:t>
      </w:r>
      <w:r w:rsidRPr="00287FD9">
        <w:rPr>
          <w:sz w:val="24"/>
          <w:szCs w:val="24"/>
        </w:rPr>
        <w:t>и.</w:t>
      </w:r>
    </w:p>
    <w:p w:rsidR="00717F60" w:rsidRPr="00287FD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Организатор </w:t>
      </w:r>
      <w:r w:rsidRPr="00287FD9">
        <w:rPr>
          <w:color w:val="000000"/>
          <w:sz w:val="24"/>
          <w:szCs w:val="24"/>
        </w:rPr>
        <w:t>запроса</w:t>
      </w:r>
      <w:r w:rsidRPr="00287FD9">
        <w:rPr>
          <w:sz w:val="24"/>
          <w:szCs w:val="24"/>
        </w:rPr>
        <w:t xml:space="preserve"> предложений обеспечивает разумную конфиденциальность относительно всех полученных от </w:t>
      </w:r>
      <w:r w:rsidR="009C744E" w:rsidRPr="00287FD9">
        <w:rPr>
          <w:sz w:val="24"/>
          <w:szCs w:val="24"/>
        </w:rPr>
        <w:t>Участник</w:t>
      </w:r>
      <w:r w:rsidRPr="00287FD9">
        <w:rPr>
          <w:sz w:val="24"/>
          <w:szCs w:val="24"/>
        </w:rPr>
        <w:t xml:space="preserve">ов запроса предложений сведений, в том числе содержащихся в </w:t>
      </w:r>
      <w:r w:rsidR="004B5EB3" w:rsidRPr="00287FD9">
        <w:rPr>
          <w:color w:val="000000"/>
          <w:sz w:val="24"/>
          <w:szCs w:val="24"/>
        </w:rPr>
        <w:t>Заявк</w:t>
      </w:r>
      <w:r w:rsidRPr="00287FD9">
        <w:rPr>
          <w:color w:val="000000"/>
          <w:sz w:val="24"/>
          <w:szCs w:val="24"/>
        </w:rPr>
        <w:t>ах</w:t>
      </w:r>
      <w:r w:rsidRPr="00287FD9">
        <w:rPr>
          <w:sz w:val="24"/>
          <w:szCs w:val="24"/>
        </w:rPr>
        <w:t xml:space="preserve"> Предоставление этой информации другим </w:t>
      </w:r>
      <w:r w:rsidR="009C744E" w:rsidRPr="00287FD9">
        <w:rPr>
          <w:sz w:val="24"/>
          <w:szCs w:val="24"/>
        </w:rPr>
        <w:t>Участник</w:t>
      </w:r>
      <w:r w:rsidRPr="00287FD9">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287FD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Организатор </w:t>
      </w:r>
      <w:r w:rsidRPr="00287FD9">
        <w:rPr>
          <w:color w:val="000000"/>
          <w:sz w:val="24"/>
          <w:szCs w:val="24"/>
        </w:rPr>
        <w:t>запроса предложений</w:t>
      </w:r>
      <w:r w:rsidRPr="00287FD9">
        <w:rPr>
          <w:sz w:val="24"/>
          <w:szCs w:val="24"/>
        </w:rPr>
        <w:t xml:space="preserve">, по решению </w:t>
      </w:r>
      <w:r w:rsidRPr="00287FD9">
        <w:rPr>
          <w:color w:val="000000"/>
          <w:sz w:val="24"/>
          <w:szCs w:val="24"/>
        </w:rPr>
        <w:t>Закупочной</w:t>
      </w:r>
      <w:r w:rsidRPr="00287FD9">
        <w:rPr>
          <w:sz w:val="24"/>
          <w:szCs w:val="24"/>
        </w:rPr>
        <w:t xml:space="preserve"> комиссии, </w:t>
      </w:r>
      <w:r w:rsidR="005832CD" w:rsidRPr="00287FD9">
        <w:rPr>
          <w:sz w:val="24"/>
          <w:szCs w:val="24"/>
        </w:rPr>
        <w:t xml:space="preserve">отклонит </w:t>
      </w:r>
      <w:r w:rsidR="004B5EB3" w:rsidRPr="00287FD9">
        <w:rPr>
          <w:sz w:val="24"/>
          <w:szCs w:val="24"/>
        </w:rPr>
        <w:t>Заявк</w:t>
      </w:r>
      <w:r w:rsidRPr="00287FD9">
        <w:rPr>
          <w:sz w:val="24"/>
          <w:szCs w:val="24"/>
        </w:rPr>
        <w:t xml:space="preserve">у, если он установит, что </w:t>
      </w:r>
      <w:r w:rsidR="009C744E" w:rsidRPr="00287FD9">
        <w:rPr>
          <w:sz w:val="24"/>
          <w:szCs w:val="24"/>
        </w:rPr>
        <w:t>Участник</w:t>
      </w:r>
      <w:r w:rsidRPr="00287FD9">
        <w:rPr>
          <w:sz w:val="24"/>
          <w:szCs w:val="24"/>
        </w:rPr>
        <w:t xml:space="preserve"> запроса предложений прямо или косвенно дал, согласился дать или предложил служащему Организатора </w:t>
      </w:r>
      <w:r w:rsidRPr="00287FD9">
        <w:rPr>
          <w:color w:val="000000"/>
          <w:sz w:val="24"/>
          <w:szCs w:val="24"/>
        </w:rPr>
        <w:t>запроса предложений</w:t>
      </w:r>
      <w:r w:rsidRPr="00287FD9">
        <w:rPr>
          <w:sz w:val="24"/>
          <w:szCs w:val="24"/>
        </w:rPr>
        <w:t xml:space="preserve"> вознаграждение в любой форме: </w:t>
      </w:r>
      <w:r w:rsidR="006561C2" w:rsidRPr="00287FD9">
        <w:rPr>
          <w:sz w:val="24"/>
          <w:szCs w:val="24"/>
        </w:rPr>
        <w:t xml:space="preserve">поставку, </w:t>
      </w:r>
      <w:r w:rsidRPr="00287FD9">
        <w:rPr>
          <w:sz w:val="24"/>
          <w:szCs w:val="24"/>
        </w:rPr>
        <w:t xml:space="preserve">работу, услугу, какую-либо ценность, в качестве стимула, который может повлиять на принятие </w:t>
      </w:r>
      <w:r w:rsidRPr="00287FD9">
        <w:rPr>
          <w:color w:val="000000"/>
          <w:sz w:val="24"/>
          <w:szCs w:val="24"/>
        </w:rPr>
        <w:t>Закупочной</w:t>
      </w:r>
      <w:r w:rsidRPr="00287FD9">
        <w:rPr>
          <w:sz w:val="24"/>
          <w:szCs w:val="24"/>
        </w:rPr>
        <w:t xml:space="preserve"> комиссией решения по определению </w:t>
      </w:r>
      <w:r w:rsidR="009C744E" w:rsidRPr="00287FD9">
        <w:rPr>
          <w:sz w:val="24"/>
          <w:szCs w:val="24"/>
        </w:rPr>
        <w:t>Участник</w:t>
      </w:r>
      <w:r w:rsidR="004C5164" w:rsidRPr="00287FD9">
        <w:rPr>
          <w:sz w:val="24"/>
          <w:szCs w:val="24"/>
        </w:rPr>
        <w:t xml:space="preserve">а </w:t>
      </w:r>
      <w:r w:rsidRPr="00287FD9">
        <w:rPr>
          <w:sz w:val="24"/>
          <w:szCs w:val="24"/>
        </w:rPr>
        <w:t>запроса предложений</w:t>
      </w:r>
      <w:r w:rsidR="004C5164" w:rsidRPr="00287FD9">
        <w:rPr>
          <w:sz w:val="24"/>
          <w:szCs w:val="24"/>
        </w:rPr>
        <w:t xml:space="preserve">, чья </w:t>
      </w:r>
      <w:r w:rsidR="004B5EB3" w:rsidRPr="00287FD9">
        <w:rPr>
          <w:sz w:val="24"/>
          <w:szCs w:val="24"/>
        </w:rPr>
        <w:t>Заявк</w:t>
      </w:r>
      <w:r w:rsidR="004C5164" w:rsidRPr="00287FD9">
        <w:rPr>
          <w:sz w:val="24"/>
          <w:szCs w:val="24"/>
        </w:rPr>
        <w:t>а признана лучшей</w:t>
      </w:r>
      <w:r w:rsidRPr="00287FD9">
        <w:rPr>
          <w:sz w:val="24"/>
          <w:szCs w:val="24"/>
        </w:rPr>
        <w:t>.</w:t>
      </w:r>
    </w:p>
    <w:p w:rsidR="00717F60" w:rsidRPr="00287FD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Организатор </w:t>
      </w:r>
      <w:r w:rsidRPr="00287FD9">
        <w:rPr>
          <w:color w:val="000000"/>
          <w:sz w:val="24"/>
          <w:szCs w:val="24"/>
        </w:rPr>
        <w:t>запроса предложений</w:t>
      </w:r>
      <w:r w:rsidRPr="00287FD9">
        <w:rPr>
          <w:sz w:val="24"/>
          <w:szCs w:val="24"/>
        </w:rPr>
        <w:t xml:space="preserve">, по решению </w:t>
      </w:r>
      <w:r w:rsidRPr="00287FD9">
        <w:rPr>
          <w:color w:val="000000"/>
          <w:sz w:val="24"/>
          <w:szCs w:val="24"/>
        </w:rPr>
        <w:t>Закупочной</w:t>
      </w:r>
      <w:r w:rsidRPr="00287FD9">
        <w:rPr>
          <w:sz w:val="24"/>
          <w:szCs w:val="24"/>
        </w:rPr>
        <w:t xml:space="preserve"> комиссии, </w:t>
      </w:r>
      <w:r w:rsidR="005832CD" w:rsidRPr="00287FD9">
        <w:rPr>
          <w:sz w:val="24"/>
          <w:szCs w:val="24"/>
        </w:rPr>
        <w:t xml:space="preserve">отклонит </w:t>
      </w:r>
      <w:r w:rsidR="004B5EB3" w:rsidRPr="00287FD9">
        <w:rPr>
          <w:sz w:val="24"/>
          <w:szCs w:val="24"/>
        </w:rPr>
        <w:t>Заявк</w:t>
      </w:r>
      <w:r w:rsidRPr="00287FD9">
        <w:rPr>
          <w:sz w:val="24"/>
          <w:szCs w:val="24"/>
        </w:rPr>
        <w:t xml:space="preserve">и </w:t>
      </w:r>
      <w:r w:rsidR="009C744E" w:rsidRPr="00287FD9">
        <w:rPr>
          <w:sz w:val="24"/>
          <w:szCs w:val="24"/>
        </w:rPr>
        <w:t>Участник</w:t>
      </w:r>
      <w:r w:rsidRPr="00287FD9">
        <w:rPr>
          <w:sz w:val="24"/>
          <w:szCs w:val="24"/>
        </w:rPr>
        <w:t xml:space="preserve">ов запроса предложений, заключивших между собой какое-либо соглашение с целью повлиять на определение </w:t>
      </w:r>
      <w:r w:rsidR="009C744E" w:rsidRPr="00287FD9">
        <w:rPr>
          <w:sz w:val="24"/>
          <w:szCs w:val="24"/>
        </w:rPr>
        <w:t>Участник</w:t>
      </w:r>
      <w:r w:rsidR="004C5164" w:rsidRPr="00287FD9">
        <w:rPr>
          <w:sz w:val="24"/>
          <w:szCs w:val="24"/>
        </w:rPr>
        <w:t xml:space="preserve">а </w:t>
      </w:r>
      <w:r w:rsidRPr="00287FD9">
        <w:rPr>
          <w:sz w:val="24"/>
          <w:szCs w:val="24"/>
        </w:rPr>
        <w:t>запроса предложений</w:t>
      </w:r>
      <w:r w:rsidR="004C5164" w:rsidRPr="00287FD9">
        <w:rPr>
          <w:sz w:val="24"/>
          <w:szCs w:val="24"/>
        </w:rPr>
        <w:t xml:space="preserve">, чья </w:t>
      </w:r>
      <w:r w:rsidR="004B5EB3" w:rsidRPr="00287FD9">
        <w:rPr>
          <w:sz w:val="24"/>
          <w:szCs w:val="24"/>
        </w:rPr>
        <w:t>Заявк</w:t>
      </w:r>
      <w:r w:rsidR="004C5164" w:rsidRPr="00287FD9">
        <w:rPr>
          <w:sz w:val="24"/>
          <w:szCs w:val="24"/>
        </w:rPr>
        <w:t>а признана лучшей</w:t>
      </w:r>
      <w:r w:rsidRPr="00287FD9">
        <w:rPr>
          <w:sz w:val="24"/>
          <w:szCs w:val="24"/>
        </w:rPr>
        <w:t>.</w:t>
      </w:r>
    </w:p>
    <w:p w:rsidR="00717F60" w:rsidRPr="00287FD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lastRenderedPageBreak/>
        <w:t xml:space="preserve">Организатор </w:t>
      </w:r>
      <w:r w:rsidRPr="00287FD9">
        <w:rPr>
          <w:color w:val="000000"/>
          <w:sz w:val="24"/>
          <w:szCs w:val="24"/>
        </w:rPr>
        <w:t>запроса предложений</w:t>
      </w:r>
      <w:r w:rsidRPr="00287FD9">
        <w:rPr>
          <w:sz w:val="24"/>
          <w:szCs w:val="24"/>
        </w:rPr>
        <w:t xml:space="preserve">, по решению </w:t>
      </w:r>
      <w:r w:rsidRPr="00287FD9">
        <w:rPr>
          <w:color w:val="000000"/>
          <w:sz w:val="24"/>
          <w:szCs w:val="24"/>
        </w:rPr>
        <w:t>Закупочной</w:t>
      </w:r>
      <w:r w:rsidRPr="00287FD9">
        <w:rPr>
          <w:sz w:val="24"/>
          <w:szCs w:val="24"/>
        </w:rPr>
        <w:t xml:space="preserve"> комиссии, вправе отклонить  </w:t>
      </w:r>
      <w:r w:rsidR="004B5EB3" w:rsidRPr="00287FD9">
        <w:rPr>
          <w:sz w:val="24"/>
          <w:szCs w:val="24"/>
        </w:rPr>
        <w:t>Заявк</w:t>
      </w:r>
      <w:r w:rsidRPr="00287FD9">
        <w:rPr>
          <w:sz w:val="24"/>
          <w:szCs w:val="24"/>
        </w:rPr>
        <w:t xml:space="preserve">и </w:t>
      </w:r>
      <w:r w:rsidR="009C744E" w:rsidRPr="00287FD9">
        <w:rPr>
          <w:sz w:val="24"/>
          <w:szCs w:val="24"/>
        </w:rPr>
        <w:t>Участник</w:t>
      </w:r>
      <w:r w:rsidRPr="00287FD9">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287FD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287FD9">
        <w:rPr>
          <w:color w:val="000000"/>
          <w:sz w:val="24"/>
          <w:szCs w:val="24"/>
        </w:rPr>
        <w:t>закупочной</w:t>
      </w:r>
      <w:r w:rsidRPr="00287FD9">
        <w:rPr>
          <w:sz w:val="24"/>
          <w:szCs w:val="24"/>
        </w:rPr>
        <w:t xml:space="preserve"> комиссии или эксперта, имеющих аффилированные связи с </w:t>
      </w:r>
      <w:r w:rsidR="009C744E" w:rsidRPr="00287FD9">
        <w:rPr>
          <w:sz w:val="24"/>
          <w:szCs w:val="24"/>
        </w:rPr>
        <w:t>Участник</w:t>
      </w:r>
      <w:r w:rsidRPr="00287FD9">
        <w:rPr>
          <w:sz w:val="24"/>
          <w:szCs w:val="24"/>
        </w:rPr>
        <w:t xml:space="preserve">ом </w:t>
      </w:r>
      <w:r w:rsidRPr="00287FD9">
        <w:rPr>
          <w:color w:val="000000"/>
          <w:sz w:val="24"/>
          <w:szCs w:val="24"/>
        </w:rPr>
        <w:t>Запроса предложений</w:t>
      </w:r>
      <w:r w:rsidR="0099066F" w:rsidRPr="00287FD9">
        <w:rPr>
          <w:color w:val="000000"/>
          <w:sz w:val="24"/>
          <w:szCs w:val="24"/>
        </w:rPr>
        <w:t>.</w:t>
      </w:r>
      <w:r w:rsidRPr="00287FD9">
        <w:rPr>
          <w:sz w:val="24"/>
          <w:szCs w:val="24"/>
        </w:rPr>
        <w:t xml:space="preserve"> В случае, если факт аффилированности установлен в процессе или после проведения </w:t>
      </w:r>
      <w:r w:rsidRPr="00287FD9">
        <w:rPr>
          <w:bCs w:val="0"/>
          <w:sz w:val="24"/>
          <w:szCs w:val="24"/>
        </w:rPr>
        <w:t>запроса предложений</w:t>
      </w:r>
      <w:r w:rsidRPr="00287FD9">
        <w:rPr>
          <w:sz w:val="24"/>
          <w:szCs w:val="24"/>
        </w:rPr>
        <w:t xml:space="preserve">, но до подписания </w:t>
      </w:r>
      <w:r w:rsidR="00123C70" w:rsidRPr="00287FD9">
        <w:rPr>
          <w:bCs w:val="0"/>
          <w:sz w:val="24"/>
          <w:szCs w:val="24"/>
        </w:rPr>
        <w:t>Договор</w:t>
      </w:r>
      <w:r w:rsidRPr="00287FD9">
        <w:rPr>
          <w:bCs w:val="0"/>
          <w:sz w:val="24"/>
          <w:szCs w:val="24"/>
        </w:rPr>
        <w:t>а по итогам проведения запроса предложений, Закупочная</w:t>
      </w:r>
      <w:r w:rsidRPr="00287FD9">
        <w:rPr>
          <w:sz w:val="24"/>
          <w:szCs w:val="24"/>
        </w:rPr>
        <w:t xml:space="preserve"> комиссия информирует об этом Ц</w:t>
      </w:r>
      <w:r w:rsidR="009A7733" w:rsidRPr="00287FD9">
        <w:rPr>
          <w:sz w:val="24"/>
          <w:szCs w:val="24"/>
        </w:rPr>
        <w:t>З</w:t>
      </w:r>
      <w:r w:rsidR="00C74146" w:rsidRPr="00287FD9">
        <w:rPr>
          <w:sz w:val="24"/>
          <w:szCs w:val="24"/>
        </w:rPr>
        <w:t>О</w:t>
      </w:r>
      <w:r w:rsidR="009A7733" w:rsidRPr="00287FD9">
        <w:rPr>
          <w:sz w:val="24"/>
          <w:szCs w:val="24"/>
        </w:rPr>
        <w:t xml:space="preserve"> </w:t>
      </w:r>
      <w:r w:rsidR="00721B30" w:rsidRPr="00287FD9">
        <w:rPr>
          <w:sz w:val="24"/>
          <w:szCs w:val="24"/>
        </w:rPr>
        <w:t>ПАО «МРСК Центра»</w:t>
      </w:r>
      <w:r w:rsidRPr="00287FD9">
        <w:rPr>
          <w:sz w:val="24"/>
          <w:szCs w:val="24"/>
        </w:rPr>
        <w:t xml:space="preserve"> и пересматривает принятые решения без учета голоса/мнения аффилированного лица. </w:t>
      </w:r>
    </w:p>
    <w:p w:rsidR="00717F60" w:rsidRPr="00287FD9"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Предполагается, что </w:t>
      </w:r>
      <w:r w:rsidR="009C744E" w:rsidRPr="00287FD9">
        <w:rPr>
          <w:sz w:val="24"/>
          <w:szCs w:val="24"/>
        </w:rPr>
        <w:t>Участник</w:t>
      </w:r>
      <w:r w:rsidRPr="00287FD9">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287FD9">
        <w:rPr>
          <w:sz w:val="24"/>
          <w:szCs w:val="24"/>
        </w:rPr>
        <w:t>Д</w:t>
      </w:r>
      <w:r w:rsidRPr="00287FD9">
        <w:rPr>
          <w:sz w:val="24"/>
          <w:szCs w:val="24"/>
        </w:rPr>
        <w:t>окументации</w:t>
      </w:r>
      <w:r w:rsidR="00AE0F91" w:rsidRPr="00287FD9">
        <w:rPr>
          <w:sz w:val="24"/>
          <w:szCs w:val="24"/>
        </w:rPr>
        <w:t xml:space="preserve"> по запросу предложений</w:t>
      </w:r>
      <w:r w:rsidRPr="00287FD9">
        <w:rPr>
          <w:sz w:val="24"/>
          <w:szCs w:val="24"/>
        </w:rPr>
        <w:t xml:space="preserve">, а также разъяснения Организатора в случае направления </w:t>
      </w:r>
      <w:r w:rsidR="009C744E" w:rsidRPr="00287FD9">
        <w:rPr>
          <w:sz w:val="24"/>
          <w:szCs w:val="24"/>
        </w:rPr>
        <w:t>Участник</w:t>
      </w:r>
      <w:r w:rsidRPr="00287FD9">
        <w:rPr>
          <w:sz w:val="24"/>
          <w:szCs w:val="24"/>
        </w:rPr>
        <w:t>ами запросов (в соответствии с п.</w:t>
      </w:r>
      <w:r w:rsidR="00D560EA" w:rsidRPr="00287FD9" w:rsidDel="00D560EA">
        <w:rPr>
          <w:sz w:val="24"/>
          <w:szCs w:val="24"/>
        </w:rPr>
        <w:t xml:space="preserve"> </w:t>
      </w:r>
      <w:r w:rsidR="00DD297F" w:rsidRPr="00287FD9">
        <w:fldChar w:fldCharType="begin"/>
      </w:r>
      <w:r w:rsidR="00DD297F" w:rsidRPr="00287FD9">
        <w:instrText xml:space="preserve"> REF _Ref306114966 \r \h  \* MERGEFORMAT </w:instrText>
      </w:r>
      <w:r w:rsidR="00DD297F" w:rsidRPr="00287FD9">
        <w:fldChar w:fldCharType="separate"/>
      </w:r>
      <w:r w:rsidR="00093638" w:rsidRPr="00287FD9">
        <w:rPr>
          <w:sz w:val="24"/>
          <w:szCs w:val="24"/>
        </w:rPr>
        <w:t>3.3.11</w:t>
      </w:r>
      <w:r w:rsidR="00DD297F" w:rsidRPr="00287FD9">
        <w:fldChar w:fldCharType="end"/>
      </w:r>
      <w:r w:rsidRPr="00287FD9">
        <w:rPr>
          <w:sz w:val="24"/>
          <w:szCs w:val="24"/>
        </w:rPr>
        <w:t xml:space="preserve"> настоящей Документации).</w:t>
      </w:r>
    </w:p>
    <w:p w:rsidR="00750D4A" w:rsidRPr="00287FD9"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287FD9">
        <w:rPr>
          <w:sz w:val="24"/>
          <w:szCs w:val="24"/>
        </w:rPr>
        <w:t xml:space="preserve">В соответствии с </w:t>
      </w:r>
      <w:r w:rsidR="004B5EB3" w:rsidRPr="00287FD9">
        <w:rPr>
          <w:sz w:val="24"/>
          <w:szCs w:val="24"/>
        </w:rPr>
        <w:t>Извещени</w:t>
      </w:r>
      <w:r w:rsidRPr="00287FD9">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287FD9">
        <w:rPr>
          <w:sz w:val="24"/>
          <w:szCs w:val="24"/>
        </w:rPr>
        <w:t>З</w:t>
      </w:r>
      <w:r w:rsidRPr="00287FD9">
        <w:rPr>
          <w:sz w:val="24"/>
          <w:szCs w:val="24"/>
        </w:rPr>
        <w:t xml:space="preserve">апроса предложений на любом из этапов, не неся при этом никакой материальной ответственности перед </w:t>
      </w:r>
      <w:r w:rsidR="009C744E" w:rsidRPr="00287FD9">
        <w:rPr>
          <w:sz w:val="24"/>
          <w:szCs w:val="24"/>
        </w:rPr>
        <w:t>Участник</w:t>
      </w:r>
      <w:r w:rsidRPr="00287FD9">
        <w:rPr>
          <w:sz w:val="24"/>
          <w:szCs w:val="24"/>
        </w:rPr>
        <w:t xml:space="preserve">ами запроса предложений. Все </w:t>
      </w:r>
      <w:r w:rsidR="009C744E" w:rsidRPr="00287FD9">
        <w:rPr>
          <w:sz w:val="24"/>
          <w:szCs w:val="24"/>
        </w:rPr>
        <w:t>Участник</w:t>
      </w:r>
      <w:r w:rsidRPr="00287FD9">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
    <w:p w:rsidR="002D4BC6" w:rsidRPr="00287FD9" w:rsidRDefault="002D4BC6" w:rsidP="00750D4A">
      <w:pPr>
        <w:pStyle w:val="2"/>
        <w:keepLines/>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71894858"/>
      <w:bookmarkStart w:id="53" w:name="_Ref306144164"/>
      <w:r w:rsidRPr="00287FD9">
        <w:t xml:space="preserve">Закупка </w:t>
      </w:r>
      <w:r w:rsidR="00541FAB" w:rsidRPr="00287FD9">
        <w:t>услуг</w:t>
      </w:r>
      <w:r w:rsidRPr="00287FD9">
        <w:t xml:space="preserve">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Pr="00287FD9" w:rsidRDefault="00DC6125" w:rsidP="00750D4A">
      <w:pPr>
        <w:pStyle w:val="3"/>
        <w:keepLines/>
        <w:ind w:left="0" w:firstLine="709"/>
        <w:jc w:val="both"/>
        <w:rPr>
          <w:b w:val="0"/>
        </w:rPr>
      </w:pPr>
      <w:bookmarkStart w:id="54" w:name="_Toc440361305"/>
      <w:bookmarkStart w:id="55" w:name="_Toc440376060"/>
      <w:bookmarkStart w:id="56" w:name="_Toc440376187"/>
      <w:bookmarkStart w:id="57" w:name="_Toc440382452"/>
      <w:bookmarkStart w:id="58" w:name="_Toc440447122"/>
      <w:bookmarkStart w:id="59" w:name="_Toc440632282"/>
      <w:bookmarkStart w:id="60" w:name="_Toc440875055"/>
      <w:bookmarkStart w:id="61" w:name="_Toc441131042"/>
      <w:bookmarkStart w:id="62" w:name="_Toc465774563"/>
      <w:bookmarkStart w:id="63" w:name="_Toc465848792"/>
      <w:bookmarkStart w:id="64" w:name="_Toc468875294"/>
      <w:bookmarkStart w:id="65" w:name="_Toc469488338"/>
      <w:bookmarkStart w:id="66" w:name="_Toc471894859"/>
      <w:r w:rsidRPr="00287FD9">
        <w:rPr>
          <w:b w:val="0"/>
        </w:rPr>
        <w:t>Участник</w:t>
      </w:r>
      <w:r w:rsidR="002D4BC6" w:rsidRPr="00287FD9">
        <w:rPr>
          <w:b w:val="0"/>
        </w:rPr>
        <w:t xml:space="preserve"> может подать Заявку на любой лот, любые несколько лотов или все лоты по собственному выбору. Разбиение на лоты установлено в подразделе </w:t>
      </w:r>
      <w:r w:rsidR="00B70851" w:rsidRPr="00287FD9">
        <w:rPr>
          <w:b w:val="0"/>
        </w:rPr>
        <w:fldChar w:fldCharType="begin"/>
      </w:r>
      <w:r w:rsidR="002D4BC6" w:rsidRPr="00287FD9">
        <w:rPr>
          <w:b w:val="0"/>
        </w:rPr>
        <w:instrText xml:space="preserve"> REF _Ref440275279 \r \h </w:instrText>
      </w:r>
      <w:r w:rsidR="00B70851" w:rsidRPr="00287FD9">
        <w:rPr>
          <w:b w:val="0"/>
        </w:rPr>
      </w:r>
      <w:r w:rsidR="00287FD9">
        <w:rPr>
          <w:b w:val="0"/>
        </w:rPr>
        <w:instrText xml:space="preserve"> \* MERGEFORMAT </w:instrText>
      </w:r>
      <w:r w:rsidR="00B70851" w:rsidRPr="00287FD9">
        <w:rPr>
          <w:b w:val="0"/>
        </w:rPr>
        <w:fldChar w:fldCharType="separate"/>
      </w:r>
      <w:r w:rsidR="00093638" w:rsidRPr="00287FD9">
        <w:rPr>
          <w:b w:val="0"/>
        </w:rPr>
        <w:t>1.1.4</w:t>
      </w:r>
      <w:r w:rsidR="00B70851" w:rsidRPr="00287FD9">
        <w:rPr>
          <w:b w:val="0"/>
        </w:rPr>
        <w:fldChar w:fldCharType="end"/>
      </w:r>
      <w:r w:rsidR="002D4BC6" w:rsidRPr="00287FD9">
        <w:rPr>
          <w:b w:val="0"/>
        </w:rPr>
        <w:t>.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54"/>
      <w:bookmarkEnd w:id="55"/>
      <w:bookmarkEnd w:id="56"/>
      <w:bookmarkEnd w:id="57"/>
      <w:bookmarkEnd w:id="58"/>
      <w:bookmarkEnd w:id="59"/>
      <w:bookmarkEnd w:id="60"/>
      <w:bookmarkEnd w:id="61"/>
      <w:bookmarkEnd w:id="62"/>
      <w:bookmarkEnd w:id="63"/>
      <w:bookmarkEnd w:id="64"/>
      <w:bookmarkEnd w:id="65"/>
      <w:bookmarkEnd w:id="66"/>
      <w:r w:rsidR="002D4BC6" w:rsidRPr="00287FD9">
        <w:rPr>
          <w:b w:val="0"/>
        </w:rPr>
        <w:t xml:space="preserve"> </w:t>
      </w:r>
    </w:p>
    <w:p w:rsidR="002D4BC6" w:rsidRPr="00287FD9"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32283"/>
      <w:bookmarkStart w:id="73" w:name="_Toc440875056"/>
      <w:bookmarkStart w:id="74" w:name="_Toc441131043"/>
      <w:bookmarkStart w:id="75" w:name="_Toc465774564"/>
      <w:bookmarkStart w:id="76" w:name="_Toc465848793"/>
      <w:bookmarkStart w:id="77" w:name="_Toc468875295"/>
      <w:bookmarkStart w:id="78" w:name="_Toc469488339"/>
      <w:bookmarkStart w:id="79" w:name="_Toc471894860"/>
      <w:r w:rsidRPr="00287FD9">
        <w:rPr>
          <w:b w:val="0"/>
          <w:szCs w:val="24"/>
        </w:rPr>
        <w:t xml:space="preserve">В случае подачи Заявки на несколько лотов в дополнение к требованиям подраздела </w:t>
      </w:r>
      <w:r w:rsidR="00DD297F" w:rsidRPr="00287FD9">
        <w:fldChar w:fldCharType="begin"/>
      </w:r>
      <w:r w:rsidR="00DD297F" w:rsidRPr="00287FD9">
        <w:instrText xml:space="preserve"> REF _Ref305973147 \r \h  \* MERGEFORMAT </w:instrText>
      </w:r>
      <w:r w:rsidR="00DD297F" w:rsidRPr="00287FD9">
        <w:fldChar w:fldCharType="separate"/>
      </w:r>
      <w:r w:rsidR="00093638" w:rsidRPr="00287FD9">
        <w:rPr>
          <w:b w:val="0"/>
          <w:szCs w:val="24"/>
        </w:rPr>
        <w:t>3.3</w:t>
      </w:r>
      <w:r w:rsidR="00DD297F" w:rsidRPr="00287FD9">
        <w:fldChar w:fldCharType="end"/>
      </w:r>
      <w:r w:rsidRPr="00287FD9">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p>
    <w:p w:rsidR="002D4BC6" w:rsidRPr="00287FD9" w:rsidRDefault="002D4BC6" w:rsidP="00750D4A">
      <w:pPr>
        <w:pStyle w:val="3"/>
        <w:numPr>
          <w:ilvl w:val="3"/>
          <w:numId w:val="1"/>
        </w:numPr>
        <w:ind w:left="709" w:firstLine="0"/>
        <w:jc w:val="both"/>
        <w:rPr>
          <w:b w:val="0"/>
          <w:szCs w:val="24"/>
        </w:rPr>
      </w:pPr>
      <w:bookmarkStart w:id="80" w:name="_Toc440361307"/>
      <w:bookmarkStart w:id="81" w:name="_Toc440376062"/>
      <w:bookmarkStart w:id="82" w:name="_Toc440376189"/>
      <w:bookmarkStart w:id="83" w:name="_Toc440382454"/>
      <w:bookmarkStart w:id="84" w:name="_Toc440447124"/>
      <w:bookmarkStart w:id="85" w:name="_Toc440632284"/>
      <w:bookmarkStart w:id="86" w:name="_Toc440875057"/>
      <w:bookmarkStart w:id="87" w:name="_Toc441131044"/>
      <w:bookmarkStart w:id="88" w:name="_Toc465774565"/>
      <w:bookmarkStart w:id="89" w:name="_Toc465848794"/>
      <w:bookmarkStart w:id="90" w:name="_Toc468875296"/>
      <w:bookmarkStart w:id="91" w:name="_Toc469488340"/>
      <w:bookmarkStart w:id="92" w:name="_Toc471894861"/>
      <w:r w:rsidRPr="00287FD9">
        <w:rPr>
          <w:b w:val="0"/>
          <w:szCs w:val="24"/>
        </w:rPr>
        <w:t xml:space="preserve">Письмо о подаче оферты (подраздел </w:t>
      </w:r>
      <w:r w:rsidR="00DD297F" w:rsidRPr="00287FD9">
        <w:fldChar w:fldCharType="begin"/>
      </w:r>
      <w:r w:rsidR="00DD297F" w:rsidRPr="00287FD9">
        <w:instrText xml:space="preserve"> REF _Ref55336310 \r \h  \* MERGEFORMAT </w:instrText>
      </w:r>
      <w:r w:rsidR="00DD297F" w:rsidRPr="00287FD9">
        <w:fldChar w:fldCharType="separate"/>
      </w:r>
      <w:r w:rsidR="00093638" w:rsidRPr="00287FD9">
        <w:rPr>
          <w:b w:val="0"/>
          <w:szCs w:val="24"/>
        </w:rPr>
        <w:t>5.1</w:t>
      </w:r>
      <w:r w:rsidR="00DD297F" w:rsidRPr="00287FD9">
        <w:fldChar w:fldCharType="end"/>
      </w:r>
      <w:r w:rsidRPr="00287FD9">
        <w:rPr>
          <w:b w:val="0"/>
          <w:szCs w:val="24"/>
        </w:rPr>
        <w:t>) должно содержать указание номера и названия каждого лота, а в качестве общей суммы — сумму по каждому из лотов.</w:t>
      </w:r>
      <w:bookmarkEnd w:id="80"/>
      <w:bookmarkEnd w:id="81"/>
      <w:bookmarkEnd w:id="82"/>
      <w:bookmarkEnd w:id="83"/>
      <w:bookmarkEnd w:id="84"/>
      <w:bookmarkEnd w:id="85"/>
      <w:bookmarkEnd w:id="86"/>
      <w:bookmarkEnd w:id="87"/>
      <w:bookmarkEnd w:id="88"/>
      <w:bookmarkEnd w:id="89"/>
      <w:bookmarkEnd w:id="90"/>
      <w:bookmarkEnd w:id="91"/>
      <w:bookmarkEnd w:id="92"/>
    </w:p>
    <w:p w:rsidR="002D4BC6" w:rsidRPr="00287FD9" w:rsidRDefault="002D4BC6" w:rsidP="00750D4A">
      <w:pPr>
        <w:pStyle w:val="3"/>
        <w:numPr>
          <w:ilvl w:val="3"/>
          <w:numId w:val="1"/>
        </w:numPr>
        <w:ind w:left="709" w:firstLine="0"/>
        <w:jc w:val="both"/>
        <w:rPr>
          <w:b w:val="0"/>
          <w:szCs w:val="24"/>
        </w:rPr>
      </w:pPr>
      <w:bookmarkStart w:id="93" w:name="_Toc440361308"/>
      <w:bookmarkStart w:id="94" w:name="_Toc440376063"/>
      <w:bookmarkStart w:id="95" w:name="_Toc440376190"/>
      <w:bookmarkStart w:id="96" w:name="_Toc440382455"/>
      <w:bookmarkStart w:id="97" w:name="_Toc440447125"/>
      <w:bookmarkStart w:id="98" w:name="_Toc440632285"/>
      <w:bookmarkStart w:id="99" w:name="_Toc440875058"/>
      <w:bookmarkStart w:id="100" w:name="_Toc441131045"/>
      <w:bookmarkStart w:id="101" w:name="_Toc465774566"/>
      <w:bookmarkStart w:id="102" w:name="_Toc465848795"/>
      <w:bookmarkStart w:id="103" w:name="_Toc468875297"/>
      <w:bookmarkStart w:id="104" w:name="_Toc469488341"/>
      <w:bookmarkStart w:id="105" w:name="_Toc471894862"/>
      <w:r w:rsidRPr="00287FD9">
        <w:rPr>
          <w:b w:val="0"/>
          <w:szCs w:val="24"/>
        </w:rPr>
        <w:t>Сводная таблица стоимости</w:t>
      </w:r>
      <w:r w:rsidR="00525723" w:rsidRPr="00287FD9">
        <w:rPr>
          <w:b w:val="0"/>
          <w:szCs w:val="24"/>
        </w:rPr>
        <w:t xml:space="preserve"> услуг</w:t>
      </w:r>
      <w:r w:rsidRPr="00287FD9">
        <w:rPr>
          <w:b w:val="0"/>
          <w:szCs w:val="24"/>
        </w:rPr>
        <w:t xml:space="preserve"> (подраздел </w:t>
      </w:r>
      <w:r w:rsidR="00DD297F" w:rsidRPr="00287FD9">
        <w:fldChar w:fldCharType="begin"/>
      </w:r>
      <w:r w:rsidR="00DD297F" w:rsidRPr="00287FD9">
        <w:instrText xml:space="preserve"> REF _Ref440284918 \r \h  \* MERGEFORMAT </w:instrText>
      </w:r>
      <w:r w:rsidR="00DD297F" w:rsidRPr="00287FD9">
        <w:fldChar w:fldCharType="separate"/>
      </w:r>
      <w:r w:rsidR="00093638" w:rsidRPr="00287FD9">
        <w:rPr>
          <w:b w:val="0"/>
          <w:szCs w:val="24"/>
        </w:rPr>
        <w:t>5.2</w:t>
      </w:r>
      <w:r w:rsidR="00DD297F" w:rsidRPr="00287FD9">
        <w:fldChar w:fldCharType="end"/>
      </w:r>
      <w:r w:rsidRPr="00287FD9">
        <w:rPr>
          <w:b w:val="0"/>
          <w:szCs w:val="24"/>
        </w:rPr>
        <w:t xml:space="preserve">), Техническое предложение </w:t>
      </w:r>
      <w:r w:rsidR="007502E0" w:rsidRPr="00287FD9">
        <w:rPr>
          <w:b w:val="0"/>
          <w:bCs w:val="0"/>
          <w:spacing w:val="-1"/>
          <w:szCs w:val="24"/>
        </w:rPr>
        <w:t>(</w:t>
      </w:r>
      <w:r w:rsidR="007502E0" w:rsidRPr="00287FD9">
        <w:rPr>
          <w:b w:val="0"/>
          <w:bCs w:val="0"/>
          <w:spacing w:val="-2"/>
          <w:szCs w:val="24"/>
        </w:rPr>
        <w:t>под</w:t>
      </w:r>
      <w:r w:rsidR="007502E0" w:rsidRPr="00287FD9">
        <w:rPr>
          <w:b w:val="0"/>
          <w:bCs w:val="0"/>
          <w:szCs w:val="24"/>
        </w:rPr>
        <w:t xml:space="preserve">раздел </w:t>
      </w:r>
      <w:r w:rsidR="00DD297F" w:rsidRPr="00287FD9">
        <w:fldChar w:fldCharType="begin"/>
      </w:r>
      <w:r w:rsidR="00DD297F" w:rsidRPr="00287FD9">
        <w:instrText xml:space="preserve"> REF _Ref440537086 \r \h  \* MERGEFORMAT </w:instrText>
      </w:r>
      <w:r w:rsidR="00DD297F" w:rsidRPr="00287FD9">
        <w:fldChar w:fldCharType="separate"/>
      </w:r>
      <w:r w:rsidR="00093638" w:rsidRPr="00287FD9">
        <w:rPr>
          <w:b w:val="0"/>
          <w:bCs w:val="0"/>
          <w:szCs w:val="24"/>
        </w:rPr>
        <w:t>5.3</w:t>
      </w:r>
      <w:r w:rsidR="00DD297F" w:rsidRPr="00287FD9">
        <w:fldChar w:fldCharType="end"/>
      </w:r>
      <w:r w:rsidR="007502E0" w:rsidRPr="00287FD9">
        <w:rPr>
          <w:b w:val="0"/>
          <w:bCs w:val="0"/>
          <w:spacing w:val="-1"/>
          <w:szCs w:val="24"/>
        </w:rPr>
        <w:t>)</w:t>
      </w:r>
      <w:r w:rsidR="00AE556B" w:rsidRPr="00287FD9">
        <w:rPr>
          <w:b w:val="0"/>
          <w:szCs w:val="24"/>
        </w:rPr>
        <w:t>,</w:t>
      </w:r>
      <w:r w:rsidRPr="00287FD9">
        <w:rPr>
          <w:b w:val="0"/>
          <w:szCs w:val="24"/>
        </w:rPr>
        <w:t xml:space="preserve"> </w:t>
      </w:r>
      <w:r w:rsidR="00E639AE" w:rsidRPr="00287FD9">
        <w:rPr>
          <w:b w:val="0"/>
          <w:szCs w:val="24"/>
        </w:rPr>
        <w:t xml:space="preserve">График </w:t>
      </w:r>
      <w:r w:rsidR="00B8118F" w:rsidRPr="00287FD9">
        <w:rPr>
          <w:b w:val="0"/>
          <w:szCs w:val="24"/>
        </w:rPr>
        <w:t>оказания</w:t>
      </w:r>
      <w:r w:rsidR="00E639AE" w:rsidRPr="00287FD9">
        <w:rPr>
          <w:b w:val="0"/>
          <w:szCs w:val="24"/>
        </w:rPr>
        <w:t xml:space="preserve"> услуг</w:t>
      </w:r>
      <w:r w:rsidRPr="00287FD9">
        <w:rPr>
          <w:b w:val="0"/>
          <w:szCs w:val="24"/>
        </w:rPr>
        <w:t xml:space="preserve"> (подраздел </w:t>
      </w:r>
      <w:r w:rsidR="00DD297F" w:rsidRPr="00287FD9">
        <w:fldChar w:fldCharType="begin"/>
      </w:r>
      <w:r w:rsidR="00DD297F" w:rsidRPr="00287FD9">
        <w:instrText xml:space="preserve"> REF _Ref440284947 \r \h  \* MERGEFORMAT </w:instrText>
      </w:r>
      <w:r w:rsidR="00DD297F" w:rsidRPr="00287FD9">
        <w:fldChar w:fldCharType="separate"/>
      </w:r>
      <w:r w:rsidR="00093638" w:rsidRPr="00287FD9">
        <w:rPr>
          <w:b w:val="0"/>
          <w:szCs w:val="24"/>
        </w:rPr>
        <w:t>5.4</w:t>
      </w:r>
      <w:r w:rsidR="00DD297F" w:rsidRPr="00287FD9">
        <w:fldChar w:fldCharType="end"/>
      </w:r>
      <w:r w:rsidRPr="00287FD9">
        <w:rPr>
          <w:b w:val="0"/>
          <w:szCs w:val="24"/>
        </w:rPr>
        <w:t>)</w:t>
      </w:r>
      <w:r w:rsidR="00B8118F" w:rsidRPr="00287FD9">
        <w:rPr>
          <w:b w:val="0"/>
          <w:szCs w:val="24"/>
        </w:rPr>
        <w:t xml:space="preserve">, График оплаты оказания услуг (подраздел </w:t>
      </w:r>
      <w:r w:rsidR="00B70851" w:rsidRPr="00287FD9">
        <w:rPr>
          <w:b w:val="0"/>
          <w:szCs w:val="24"/>
        </w:rPr>
        <w:fldChar w:fldCharType="begin"/>
      </w:r>
      <w:r w:rsidR="00B8118F" w:rsidRPr="00287FD9">
        <w:rPr>
          <w:b w:val="0"/>
          <w:szCs w:val="24"/>
        </w:rPr>
        <w:instrText xml:space="preserve"> REF _Ref440361439 \r \h </w:instrText>
      </w:r>
      <w:r w:rsidR="00B70851" w:rsidRPr="00287FD9">
        <w:rPr>
          <w:b w:val="0"/>
          <w:szCs w:val="24"/>
        </w:rPr>
      </w:r>
      <w:r w:rsidR="00287FD9">
        <w:rPr>
          <w:b w:val="0"/>
          <w:szCs w:val="24"/>
        </w:rPr>
        <w:instrText xml:space="preserve"> \* MERGEFORMAT </w:instrText>
      </w:r>
      <w:r w:rsidR="00B70851" w:rsidRPr="00287FD9">
        <w:rPr>
          <w:b w:val="0"/>
          <w:szCs w:val="24"/>
        </w:rPr>
        <w:fldChar w:fldCharType="separate"/>
      </w:r>
      <w:r w:rsidR="00093638" w:rsidRPr="00287FD9">
        <w:rPr>
          <w:b w:val="0"/>
          <w:szCs w:val="24"/>
        </w:rPr>
        <w:t>5.5</w:t>
      </w:r>
      <w:r w:rsidR="00B70851" w:rsidRPr="00287FD9">
        <w:rPr>
          <w:b w:val="0"/>
          <w:szCs w:val="24"/>
        </w:rPr>
        <w:fldChar w:fldCharType="end"/>
      </w:r>
      <w:r w:rsidR="00B8118F" w:rsidRPr="00287FD9">
        <w:rPr>
          <w:b w:val="0"/>
          <w:szCs w:val="24"/>
        </w:rPr>
        <w:t>)</w:t>
      </w:r>
      <w:r w:rsidR="00AE556B" w:rsidRPr="00287FD9">
        <w:rPr>
          <w:b w:val="0"/>
          <w:szCs w:val="24"/>
        </w:rPr>
        <w:t xml:space="preserve"> и Протокол разногласий к проекту Договора (подраздел </w:t>
      </w:r>
      <w:r w:rsidR="00B70851" w:rsidRPr="00287FD9">
        <w:rPr>
          <w:b w:val="0"/>
          <w:szCs w:val="24"/>
        </w:rPr>
        <w:fldChar w:fldCharType="begin"/>
      </w:r>
      <w:r w:rsidR="00B8118F" w:rsidRPr="00287FD9">
        <w:rPr>
          <w:b w:val="0"/>
          <w:szCs w:val="24"/>
        </w:rPr>
        <w:instrText xml:space="preserve"> REF _Ref440361531 \r \h </w:instrText>
      </w:r>
      <w:r w:rsidR="00B70851" w:rsidRPr="00287FD9">
        <w:rPr>
          <w:b w:val="0"/>
          <w:szCs w:val="24"/>
        </w:rPr>
      </w:r>
      <w:r w:rsidR="00287FD9">
        <w:rPr>
          <w:b w:val="0"/>
          <w:szCs w:val="24"/>
        </w:rPr>
        <w:instrText xml:space="preserve"> \* MERGEFORMAT </w:instrText>
      </w:r>
      <w:r w:rsidR="00B70851" w:rsidRPr="00287FD9">
        <w:rPr>
          <w:b w:val="0"/>
          <w:szCs w:val="24"/>
        </w:rPr>
        <w:fldChar w:fldCharType="separate"/>
      </w:r>
      <w:r w:rsidR="00093638" w:rsidRPr="00287FD9">
        <w:rPr>
          <w:b w:val="0"/>
          <w:szCs w:val="24"/>
        </w:rPr>
        <w:t>5.6</w:t>
      </w:r>
      <w:r w:rsidR="00B70851" w:rsidRPr="00287FD9">
        <w:rPr>
          <w:b w:val="0"/>
          <w:szCs w:val="24"/>
        </w:rPr>
        <w:fldChar w:fldCharType="end"/>
      </w:r>
      <w:r w:rsidR="00AE556B" w:rsidRPr="00287FD9">
        <w:rPr>
          <w:b w:val="0"/>
          <w:szCs w:val="24"/>
        </w:rPr>
        <w:t>)</w:t>
      </w:r>
      <w:r w:rsidRPr="00287FD9">
        <w:rPr>
          <w:b w:val="0"/>
          <w:szCs w:val="24"/>
        </w:rPr>
        <w:t xml:space="preserve"> должны быть подготовлены отдельно по каждому из лотов с указанием номера и названия лота.</w:t>
      </w:r>
      <w:bookmarkEnd w:id="93"/>
      <w:bookmarkEnd w:id="94"/>
      <w:bookmarkEnd w:id="95"/>
      <w:bookmarkEnd w:id="96"/>
      <w:bookmarkEnd w:id="97"/>
      <w:bookmarkEnd w:id="98"/>
      <w:bookmarkEnd w:id="99"/>
      <w:bookmarkEnd w:id="100"/>
      <w:bookmarkEnd w:id="101"/>
      <w:bookmarkEnd w:id="102"/>
      <w:bookmarkEnd w:id="103"/>
      <w:bookmarkEnd w:id="104"/>
      <w:bookmarkEnd w:id="105"/>
      <w:r w:rsidR="00AE556B" w:rsidRPr="00287FD9">
        <w:rPr>
          <w:b w:val="0"/>
          <w:szCs w:val="24"/>
        </w:rPr>
        <w:t xml:space="preserve"> </w:t>
      </w:r>
    </w:p>
    <w:p w:rsidR="002D4BC6" w:rsidRPr="00287FD9" w:rsidRDefault="002D4BC6" w:rsidP="00750D4A">
      <w:pPr>
        <w:pStyle w:val="3"/>
        <w:ind w:left="0" w:firstLine="709"/>
        <w:jc w:val="both"/>
        <w:rPr>
          <w:b w:val="0"/>
          <w:szCs w:val="24"/>
        </w:rPr>
      </w:pPr>
      <w:bookmarkStart w:id="106" w:name="_Toc440361309"/>
      <w:bookmarkStart w:id="107" w:name="_Toc440376064"/>
      <w:bookmarkStart w:id="108" w:name="_Toc440376191"/>
      <w:bookmarkStart w:id="109" w:name="_Toc440382456"/>
      <w:bookmarkStart w:id="110" w:name="_Toc440447126"/>
      <w:bookmarkStart w:id="111" w:name="_Toc440632286"/>
      <w:bookmarkStart w:id="112" w:name="_Toc440875059"/>
      <w:bookmarkStart w:id="113" w:name="_Toc441131046"/>
      <w:bookmarkStart w:id="114" w:name="_Toc465774567"/>
      <w:bookmarkStart w:id="115" w:name="_Toc465848796"/>
      <w:bookmarkStart w:id="116" w:name="_Toc468875298"/>
      <w:bookmarkStart w:id="117" w:name="_Toc469488342"/>
      <w:bookmarkStart w:id="118" w:name="_Toc471894863"/>
      <w:r w:rsidRPr="00287FD9">
        <w:rPr>
          <w:b w:val="0"/>
          <w:szCs w:val="24"/>
        </w:rPr>
        <w:t xml:space="preserve">Обеспечение исполнения обязательств Участника в соответствии с подразделом </w:t>
      </w:r>
      <w:r w:rsidR="00B70851" w:rsidRPr="00287FD9">
        <w:rPr>
          <w:b w:val="0"/>
          <w:szCs w:val="24"/>
        </w:rPr>
        <w:fldChar w:fldCharType="begin"/>
      </w:r>
      <w:r w:rsidRPr="00287FD9">
        <w:rPr>
          <w:b w:val="0"/>
          <w:szCs w:val="24"/>
        </w:rPr>
        <w:instrText xml:space="preserve"> REF _Ref440285128 \r \h </w:instrText>
      </w:r>
      <w:r w:rsidR="00B70851" w:rsidRPr="00287FD9">
        <w:rPr>
          <w:b w:val="0"/>
          <w:szCs w:val="24"/>
        </w:rPr>
      </w:r>
      <w:r w:rsidR="00287FD9">
        <w:rPr>
          <w:b w:val="0"/>
          <w:szCs w:val="24"/>
        </w:rPr>
        <w:instrText xml:space="preserve"> \* MERGEFORMAT </w:instrText>
      </w:r>
      <w:r w:rsidR="00B70851" w:rsidRPr="00287FD9">
        <w:rPr>
          <w:b w:val="0"/>
          <w:szCs w:val="24"/>
        </w:rPr>
        <w:fldChar w:fldCharType="separate"/>
      </w:r>
      <w:r w:rsidR="00093638" w:rsidRPr="00287FD9">
        <w:rPr>
          <w:b w:val="0"/>
          <w:szCs w:val="24"/>
        </w:rPr>
        <w:t>3.3.14</w:t>
      </w:r>
      <w:r w:rsidR="00B70851" w:rsidRPr="00287FD9">
        <w:rPr>
          <w:b w:val="0"/>
          <w:szCs w:val="24"/>
        </w:rPr>
        <w:fldChar w:fldCharType="end"/>
      </w:r>
      <w:r w:rsidRPr="00287FD9">
        <w:rPr>
          <w:b w:val="0"/>
          <w:szCs w:val="24"/>
        </w:rPr>
        <w:t xml:space="preserve"> оформляется на сумму, равную суммарной стоимости предлагаемо</w:t>
      </w:r>
      <w:r w:rsidR="001702EE" w:rsidRPr="00287FD9">
        <w:rPr>
          <w:b w:val="0"/>
          <w:szCs w:val="24"/>
        </w:rPr>
        <w:t>го</w:t>
      </w:r>
      <w:r w:rsidRPr="00287FD9">
        <w:rPr>
          <w:b w:val="0"/>
          <w:szCs w:val="24"/>
        </w:rPr>
        <w:t xml:space="preserve"> </w:t>
      </w:r>
      <w:r w:rsidR="001702EE" w:rsidRPr="00287FD9">
        <w:rPr>
          <w:b w:val="0"/>
          <w:szCs w:val="24"/>
        </w:rPr>
        <w:t>объема услуг</w:t>
      </w:r>
      <w:r w:rsidRPr="00287FD9">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sidRPr="00287FD9">
        <w:rPr>
          <w:b w:val="0"/>
          <w:szCs w:val="24"/>
        </w:rPr>
        <w:t>ь</w:t>
      </w:r>
      <w:r w:rsidRPr="00287FD9">
        <w:rPr>
          <w:b w:val="0"/>
          <w:szCs w:val="24"/>
        </w:rPr>
        <w:t>ся только по тем лотам, на которые Участник подал Заявку и по которым он был признан Победителем запроса предложений.</w:t>
      </w:r>
      <w:bookmarkEnd w:id="106"/>
      <w:bookmarkEnd w:id="107"/>
      <w:bookmarkEnd w:id="108"/>
      <w:bookmarkEnd w:id="109"/>
      <w:bookmarkEnd w:id="110"/>
      <w:bookmarkEnd w:id="111"/>
      <w:bookmarkEnd w:id="112"/>
      <w:bookmarkEnd w:id="113"/>
      <w:bookmarkEnd w:id="114"/>
      <w:bookmarkEnd w:id="115"/>
      <w:bookmarkEnd w:id="116"/>
      <w:bookmarkEnd w:id="117"/>
      <w:bookmarkEnd w:id="118"/>
    </w:p>
    <w:p w:rsidR="002D4BC6" w:rsidRPr="00287FD9" w:rsidRDefault="002D4BC6" w:rsidP="00750D4A">
      <w:pPr>
        <w:pStyle w:val="3"/>
        <w:ind w:left="0" w:firstLine="709"/>
        <w:jc w:val="both"/>
        <w:rPr>
          <w:b w:val="0"/>
          <w:szCs w:val="24"/>
        </w:rPr>
      </w:pPr>
      <w:bookmarkStart w:id="119" w:name="_Toc440361310"/>
      <w:bookmarkStart w:id="120" w:name="_Toc440376065"/>
      <w:bookmarkStart w:id="121" w:name="_Toc440376192"/>
      <w:bookmarkStart w:id="122" w:name="_Toc440382457"/>
      <w:bookmarkStart w:id="123" w:name="_Toc440447127"/>
      <w:bookmarkStart w:id="124" w:name="_Toc440632287"/>
      <w:bookmarkStart w:id="125" w:name="_Toc440875060"/>
      <w:bookmarkStart w:id="126" w:name="_Toc441131047"/>
      <w:bookmarkStart w:id="127" w:name="_Toc465774568"/>
      <w:bookmarkStart w:id="128" w:name="_Toc465848797"/>
      <w:bookmarkStart w:id="129" w:name="_Toc468875299"/>
      <w:bookmarkStart w:id="130" w:name="_Toc469488343"/>
      <w:bookmarkStart w:id="131" w:name="_Toc471894864"/>
      <w:r w:rsidRPr="00287FD9">
        <w:rPr>
          <w:b w:val="0"/>
          <w:szCs w:val="24"/>
        </w:rPr>
        <w:lastRenderedPageBreak/>
        <w:t>Оценка заявок (подраздел</w:t>
      </w:r>
      <w:r w:rsidR="00043F1B" w:rsidRPr="00287FD9">
        <w:rPr>
          <w:b w:val="0"/>
          <w:szCs w:val="24"/>
        </w:rPr>
        <w:t xml:space="preserve"> </w:t>
      </w:r>
      <w:r w:rsidR="00B70851" w:rsidRPr="00287FD9">
        <w:rPr>
          <w:b w:val="0"/>
          <w:szCs w:val="24"/>
        </w:rPr>
        <w:fldChar w:fldCharType="begin"/>
      </w:r>
      <w:r w:rsidR="00043F1B" w:rsidRPr="00287FD9">
        <w:rPr>
          <w:b w:val="0"/>
          <w:szCs w:val="24"/>
        </w:rPr>
        <w:instrText xml:space="preserve"> REF _Ref468201145 \r \h </w:instrText>
      </w:r>
      <w:r w:rsidR="00B70851" w:rsidRPr="00287FD9">
        <w:rPr>
          <w:b w:val="0"/>
          <w:szCs w:val="24"/>
        </w:rPr>
      </w:r>
      <w:r w:rsidR="00287FD9">
        <w:rPr>
          <w:b w:val="0"/>
          <w:szCs w:val="24"/>
        </w:rPr>
        <w:instrText xml:space="preserve"> \* MERGEFORMAT </w:instrText>
      </w:r>
      <w:r w:rsidR="00B70851" w:rsidRPr="00287FD9">
        <w:rPr>
          <w:b w:val="0"/>
          <w:szCs w:val="24"/>
        </w:rPr>
        <w:fldChar w:fldCharType="separate"/>
      </w:r>
      <w:r w:rsidR="00093638" w:rsidRPr="00287FD9">
        <w:rPr>
          <w:b w:val="0"/>
          <w:szCs w:val="24"/>
        </w:rPr>
        <w:t>3.6</w:t>
      </w:r>
      <w:r w:rsidR="00B70851" w:rsidRPr="00287FD9">
        <w:rPr>
          <w:b w:val="0"/>
          <w:szCs w:val="24"/>
        </w:rPr>
        <w:fldChar w:fldCharType="end"/>
      </w:r>
      <w:r w:rsidRPr="00287FD9">
        <w:rPr>
          <w:b w:val="0"/>
          <w:szCs w:val="24"/>
        </w:rPr>
        <w:t xml:space="preserve">) и подведение итогов запроса предложений (подраздел </w:t>
      </w:r>
      <w:r w:rsidR="00B70851" w:rsidRPr="00287FD9">
        <w:rPr>
          <w:b w:val="0"/>
          <w:szCs w:val="24"/>
        </w:rPr>
        <w:fldChar w:fldCharType="begin"/>
      </w:r>
      <w:r w:rsidRPr="00287FD9">
        <w:rPr>
          <w:b w:val="0"/>
          <w:szCs w:val="24"/>
        </w:rPr>
        <w:instrText xml:space="preserve"> REF _Ref303681924 \r \h </w:instrText>
      </w:r>
      <w:r w:rsidR="00B70851" w:rsidRPr="00287FD9">
        <w:rPr>
          <w:b w:val="0"/>
          <w:szCs w:val="24"/>
        </w:rPr>
      </w:r>
      <w:r w:rsidR="00287FD9">
        <w:rPr>
          <w:b w:val="0"/>
          <w:szCs w:val="24"/>
        </w:rPr>
        <w:instrText xml:space="preserve"> \* MERGEFORMAT </w:instrText>
      </w:r>
      <w:r w:rsidR="00B70851" w:rsidRPr="00287FD9">
        <w:rPr>
          <w:b w:val="0"/>
          <w:szCs w:val="24"/>
        </w:rPr>
        <w:fldChar w:fldCharType="separate"/>
      </w:r>
      <w:r w:rsidR="00B70851" w:rsidRPr="00287FD9">
        <w:rPr>
          <w:b w:val="0"/>
          <w:szCs w:val="24"/>
        </w:rPr>
        <w:fldChar w:fldCharType="begin"/>
      </w:r>
      <w:r w:rsidR="00E54225" w:rsidRPr="00287FD9">
        <w:rPr>
          <w:b w:val="0"/>
          <w:szCs w:val="24"/>
        </w:rPr>
        <w:instrText xml:space="preserve"> REF _Ref471980768 \r \h </w:instrText>
      </w:r>
      <w:r w:rsidR="00B70851" w:rsidRPr="00287FD9">
        <w:rPr>
          <w:b w:val="0"/>
          <w:szCs w:val="24"/>
        </w:rPr>
      </w:r>
      <w:r w:rsidR="00B70851" w:rsidRPr="00287FD9">
        <w:rPr>
          <w:b w:val="0"/>
          <w:szCs w:val="24"/>
        </w:rPr>
        <w:fldChar w:fldCharType="separate"/>
      </w:r>
      <w:r w:rsidR="00E54225" w:rsidRPr="00287FD9">
        <w:rPr>
          <w:b w:val="0"/>
          <w:szCs w:val="24"/>
        </w:rPr>
        <w:t>3.9</w:t>
      </w:r>
      <w:r w:rsidR="00B70851" w:rsidRPr="00287FD9">
        <w:rPr>
          <w:b w:val="0"/>
          <w:szCs w:val="24"/>
        </w:rPr>
        <w:fldChar w:fldCharType="end"/>
      </w:r>
      <w:r w:rsidR="00B70851" w:rsidRPr="00287FD9">
        <w:rPr>
          <w:b w:val="0"/>
          <w:szCs w:val="24"/>
        </w:rPr>
        <w:fldChar w:fldCharType="end"/>
      </w:r>
      <w:r w:rsidRPr="00287FD9">
        <w:rPr>
          <w:b w:val="0"/>
          <w:szCs w:val="24"/>
        </w:rPr>
        <w:t>) будет осуществляться раздельно и независимо по каждому из лотов. По каждому из лотов будет определен один Победитель запроса предложений.</w:t>
      </w:r>
      <w:bookmarkEnd w:id="119"/>
      <w:bookmarkEnd w:id="120"/>
      <w:bookmarkEnd w:id="121"/>
      <w:bookmarkEnd w:id="122"/>
      <w:bookmarkEnd w:id="123"/>
      <w:bookmarkEnd w:id="124"/>
      <w:bookmarkEnd w:id="125"/>
      <w:bookmarkEnd w:id="126"/>
      <w:bookmarkEnd w:id="127"/>
      <w:bookmarkEnd w:id="128"/>
      <w:bookmarkEnd w:id="129"/>
      <w:bookmarkEnd w:id="130"/>
      <w:bookmarkEnd w:id="131"/>
    </w:p>
    <w:p w:rsidR="00E420A2" w:rsidRPr="00287FD9" w:rsidRDefault="00E420A2" w:rsidP="00750D4A">
      <w:pPr>
        <w:pStyle w:val="3"/>
        <w:ind w:left="0" w:firstLine="709"/>
        <w:jc w:val="both"/>
        <w:rPr>
          <w:b w:val="0"/>
          <w:szCs w:val="24"/>
        </w:rPr>
        <w:sectPr w:rsidR="00E420A2" w:rsidRPr="00287FD9" w:rsidSect="002B0606">
          <w:headerReference w:type="even" r:id="rId22"/>
          <w:headerReference w:type="default" r:id="rId23"/>
          <w:footerReference w:type="even" r:id="rId24"/>
          <w:headerReference w:type="first" r:id="rId25"/>
          <w:footerReference w:type="first" r:id="rId26"/>
          <w:pgSz w:w="11907" w:h="16840" w:code="9"/>
          <w:pgMar w:top="1440" w:right="851" w:bottom="776" w:left="1609" w:header="720" w:footer="455" w:gutter="0"/>
          <w:cols w:space="720"/>
          <w:docGrid w:linePitch="360"/>
        </w:sectPr>
      </w:pPr>
    </w:p>
    <w:p w:rsidR="00717F60" w:rsidRPr="00287FD9" w:rsidRDefault="00717F60" w:rsidP="00E71A48">
      <w:pPr>
        <w:pStyle w:val="1"/>
        <w:tabs>
          <w:tab w:val="left" w:pos="426"/>
        </w:tabs>
        <w:spacing w:before="0" w:after="0" w:line="264" w:lineRule="auto"/>
        <w:ind w:left="0" w:hanging="11"/>
        <w:jc w:val="center"/>
        <w:rPr>
          <w:szCs w:val="24"/>
        </w:rPr>
      </w:pPr>
      <w:bookmarkStart w:id="132" w:name="_Проект_договора"/>
      <w:bookmarkStart w:id="133" w:name="_Ref305973574"/>
      <w:bookmarkStart w:id="134" w:name="_Ref440272931"/>
      <w:bookmarkStart w:id="135" w:name="_Ref440274025"/>
      <w:bookmarkStart w:id="136" w:name="_Ref440292752"/>
      <w:bookmarkStart w:id="137" w:name="_Toc471894865"/>
      <w:bookmarkEnd w:id="53"/>
      <w:bookmarkEnd w:id="132"/>
      <w:r w:rsidRPr="00287FD9">
        <w:rPr>
          <w:szCs w:val="24"/>
        </w:rPr>
        <w:lastRenderedPageBreak/>
        <w:t xml:space="preserve">Проект </w:t>
      </w:r>
      <w:r w:rsidR="00123C70" w:rsidRPr="00287FD9">
        <w:rPr>
          <w:szCs w:val="24"/>
        </w:rPr>
        <w:t>Договор</w:t>
      </w:r>
      <w:r w:rsidRPr="00287FD9">
        <w:rPr>
          <w:szCs w:val="24"/>
        </w:rPr>
        <w:t>а</w:t>
      </w:r>
      <w:bookmarkEnd w:id="133"/>
      <w:r w:rsidR="00953802" w:rsidRPr="00287FD9">
        <w:rPr>
          <w:szCs w:val="24"/>
        </w:rPr>
        <w:t xml:space="preserve">. </w:t>
      </w:r>
      <w:r w:rsidR="00953802" w:rsidRPr="00287FD9">
        <w:rPr>
          <w:bCs w:val="0"/>
          <w:szCs w:val="24"/>
        </w:rPr>
        <w:t>Антикоррупционная оговорка, включаемая в проект договора</w:t>
      </w:r>
      <w:bookmarkEnd w:id="134"/>
      <w:bookmarkEnd w:id="135"/>
      <w:bookmarkEnd w:id="136"/>
      <w:bookmarkEnd w:id="137"/>
    </w:p>
    <w:p w:rsidR="00953802" w:rsidRPr="00287FD9" w:rsidRDefault="00216641" w:rsidP="00953802">
      <w:pPr>
        <w:pStyle w:val="2"/>
        <w:tabs>
          <w:tab w:val="clear" w:pos="1700"/>
          <w:tab w:val="left" w:pos="567"/>
        </w:tabs>
        <w:spacing w:line="264" w:lineRule="auto"/>
      </w:pPr>
      <w:bookmarkStart w:id="138" w:name="_Toc471894866"/>
      <w:r w:rsidRPr="00287FD9">
        <w:t>Проект договора</w:t>
      </w:r>
      <w:bookmarkEnd w:id="138"/>
    </w:p>
    <w:p w:rsidR="00953802" w:rsidRPr="00287FD9" w:rsidRDefault="00953802" w:rsidP="00953802">
      <w:pPr>
        <w:pStyle w:val="3"/>
        <w:ind w:left="0" w:firstLine="709"/>
        <w:jc w:val="both"/>
        <w:rPr>
          <w:b w:val="0"/>
        </w:rPr>
      </w:pPr>
      <w:bookmarkStart w:id="139" w:name="_Toc439238031"/>
      <w:bookmarkStart w:id="140" w:name="_Toc439238153"/>
      <w:bookmarkStart w:id="141" w:name="_Toc439252705"/>
      <w:bookmarkStart w:id="142" w:name="_Toc439323563"/>
      <w:bookmarkStart w:id="143" w:name="_Toc439323679"/>
      <w:bookmarkStart w:id="144" w:name="_Toc440361313"/>
      <w:bookmarkStart w:id="145" w:name="_Toc440376068"/>
      <w:bookmarkStart w:id="146" w:name="_Toc440376195"/>
      <w:bookmarkStart w:id="147" w:name="_Toc440382460"/>
      <w:bookmarkStart w:id="148" w:name="_Toc440447130"/>
      <w:bookmarkStart w:id="149" w:name="_Toc440632290"/>
      <w:bookmarkStart w:id="150" w:name="_Toc440875063"/>
      <w:bookmarkStart w:id="151" w:name="_Toc441131050"/>
      <w:bookmarkStart w:id="152" w:name="_Toc465774571"/>
      <w:bookmarkStart w:id="153" w:name="_Toc465848800"/>
      <w:bookmarkStart w:id="154" w:name="_Toc468875302"/>
      <w:bookmarkStart w:id="155" w:name="_Toc469488346"/>
      <w:bookmarkStart w:id="156" w:name="_Toc471894867"/>
      <w:r w:rsidRPr="00287FD9">
        <w:rPr>
          <w:b w:val="0"/>
        </w:rPr>
        <w:t xml:space="preserve">Проект договора на </w:t>
      </w:r>
      <w:r w:rsidR="005036EF" w:rsidRPr="00287FD9">
        <w:rPr>
          <w:b w:val="0"/>
        </w:rPr>
        <w:t>оказание услуг</w:t>
      </w:r>
      <w:r w:rsidRPr="00287FD9">
        <w:rPr>
          <w:b w:val="0"/>
        </w:rPr>
        <w:t xml:space="preserve"> изложен в Приложении №2 к настоящей Доку</w:t>
      </w:r>
      <w:r w:rsidR="006238AF" w:rsidRPr="00287FD9">
        <w:rPr>
          <w:b w:val="0"/>
        </w:rPr>
        <w:t>ментации по запросу предложений</w:t>
      </w:r>
      <w:r w:rsidRPr="00287FD9">
        <w:rPr>
          <w:b w:val="0"/>
        </w:rPr>
        <w:t>.</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rsidR="00953802" w:rsidRPr="00287FD9" w:rsidRDefault="0094713A" w:rsidP="0094713A">
      <w:pPr>
        <w:pStyle w:val="3"/>
        <w:ind w:left="0" w:firstLine="709"/>
        <w:jc w:val="both"/>
        <w:rPr>
          <w:b w:val="0"/>
        </w:rPr>
      </w:pPr>
      <w:bookmarkStart w:id="157" w:name="_Toc439238032"/>
      <w:bookmarkStart w:id="158" w:name="_Toc439238154"/>
      <w:bookmarkStart w:id="159" w:name="_Toc439252706"/>
      <w:bookmarkStart w:id="160" w:name="_Toc439323564"/>
      <w:bookmarkStart w:id="161" w:name="_Toc439323680"/>
      <w:bookmarkStart w:id="162" w:name="_Toc440361314"/>
      <w:bookmarkStart w:id="163" w:name="_Toc440376069"/>
      <w:bookmarkStart w:id="164" w:name="_Toc440376196"/>
      <w:bookmarkStart w:id="165" w:name="_Toc440382461"/>
      <w:bookmarkStart w:id="166" w:name="_Toc440447131"/>
      <w:bookmarkStart w:id="167" w:name="_Toc440632291"/>
      <w:bookmarkStart w:id="168" w:name="_Toc440875064"/>
      <w:bookmarkStart w:id="169" w:name="_Toc441131051"/>
      <w:bookmarkStart w:id="170" w:name="_Toc465774572"/>
      <w:bookmarkStart w:id="171" w:name="_Toc465848801"/>
      <w:bookmarkStart w:id="172" w:name="_Toc468875303"/>
      <w:bookmarkStart w:id="173" w:name="_Toc469488347"/>
      <w:bookmarkStart w:id="174" w:name="_Toc471894868"/>
      <w:r w:rsidRPr="00287FD9">
        <w:rPr>
          <w:b w:val="0"/>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w:t>
      </w:r>
      <w:r w:rsidR="008D2928" w:rsidRPr="00287FD9">
        <w:rPr>
          <w:b w:val="0"/>
        </w:rPr>
        <w:t>раздел</w:t>
      </w:r>
      <w:r w:rsidR="00043F1B" w:rsidRPr="00287FD9">
        <w:rPr>
          <w:b w:val="0"/>
        </w:rPr>
        <w:t xml:space="preserve"> </w:t>
      </w:r>
      <w:r w:rsidR="00B70851" w:rsidRPr="00287FD9">
        <w:rPr>
          <w:b w:val="0"/>
        </w:rPr>
        <w:fldChar w:fldCharType="begin"/>
      </w:r>
      <w:r w:rsidR="00043F1B" w:rsidRPr="00287FD9">
        <w:rPr>
          <w:b w:val="0"/>
        </w:rPr>
        <w:instrText xml:space="preserve"> REF _Ref440361531 \r \h </w:instrText>
      </w:r>
      <w:r w:rsidR="00B70851" w:rsidRPr="00287FD9">
        <w:rPr>
          <w:b w:val="0"/>
        </w:rPr>
      </w:r>
      <w:r w:rsidR="00287FD9">
        <w:rPr>
          <w:b w:val="0"/>
        </w:rPr>
        <w:instrText xml:space="preserve"> \* MERGEFORMAT </w:instrText>
      </w:r>
      <w:r w:rsidR="00B70851" w:rsidRPr="00287FD9">
        <w:rPr>
          <w:b w:val="0"/>
        </w:rPr>
        <w:fldChar w:fldCharType="separate"/>
      </w:r>
      <w:r w:rsidR="00093638" w:rsidRPr="00287FD9">
        <w:rPr>
          <w:b w:val="0"/>
        </w:rPr>
        <w:t>5.6</w:t>
      </w:r>
      <w:r w:rsidR="00B70851" w:rsidRPr="00287FD9">
        <w:rPr>
          <w:b w:val="0"/>
        </w:rPr>
        <w:fldChar w:fldCharType="end"/>
      </w:r>
      <w:r w:rsidRPr="00287FD9">
        <w:rPr>
          <w:b w:val="0"/>
        </w:rPr>
        <w:t>) и приложить его к своей Заявке.</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rsidR="0094713A" w:rsidRPr="00287FD9" w:rsidRDefault="0094713A" w:rsidP="0094713A">
      <w:pPr>
        <w:pStyle w:val="3"/>
        <w:ind w:left="0" w:firstLine="709"/>
        <w:jc w:val="both"/>
        <w:rPr>
          <w:b w:val="0"/>
        </w:rPr>
      </w:pPr>
      <w:bookmarkStart w:id="175" w:name="_Toc439238033"/>
      <w:bookmarkStart w:id="176" w:name="_Toc439238155"/>
      <w:bookmarkStart w:id="177" w:name="_Toc439252707"/>
      <w:bookmarkStart w:id="178" w:name="_Toc439323565"/>
      <w:bookmarkStart w:id="179" w:name="_Toc439323681"/>
      <w:bookmarkStart w:id="180" w:name="_Toc440361315"/>
      <w:bookmarkStart w:id="181" w:name="_Toc440376070"/>
      <w:bookmarkStart w:id="182" w:name="_Toc440376197"/>
      <w:bookmarkStart w:id="183" w:name="_Toc440382462"/>
      <w:bookmarkStart w:id="184" w:name="_Toc440447132"/>
      <w:bookmarkStart w:id="185" w:name="_Toc440632292"/>
      <w:bookmarkStart w:id="186" w:name="_Toc440875065"/>
      <w:bookmarkStart w:id="187" w:name="_Toc441131052"/>
      <w:bookmarkStart w:id="188" w:name="_Toc465774573"/>
      <w:bookmarkStart w:id="189" w:name="_Toc465848802"/>
      <w:bookmarkStart w:id="190" w:name="_Toc468875304"/>
      <w:bookmarkStart w:id="191" w:name="_Toc469488348"/>
      <w:bookmarkStart w:id="192" w:name="_Toc471894869"/>
      <w:r w:rsidRPr="00287FD9">
        <w:rPr>
          <w:b w:val="0"/>
        </w:rPr>
        <w:t>Настоящий проект Договора не является окончательным, редакция Договора может быть изменена Заказчиком.</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rsidR="00953802" w:rsidRPr="00287FD9" w:rsidRDefault="00953802" w:rsidP="00953802">
      <w:pPr>
        <w:pStyle w:val="2"/>
        <w:tabs>
          <w:tab w:val="clear" w:pos="1700"/>
          <w:tab w:val="left" w:pos="567"/>
        </w:tabs>
        <w:spacing w:line="264" w:lineRule="auto"/>
      </w:pPr>
      <w:bookmarkStart w:id="193" w:name="_Toc440875066"/>
      <w:bookmarkStart w:id="194" w:name="_Toc471894870"/>
      <w:r w:rsidRPr="00287FD9">
        <w:rPr>
          <w:bCs w:val="0"/>
        </w:rPr>
        <w:t>Антикоррупционная оговорка, включаемая в проект договора</w:t>
      </w:r>
      <w:bookmarkEnd w:id="193"/>
      <w:bookmarkEnd w:id="194"/>
    </w:p>
    <w:p w:rsidR="00953802" w:rsidRPr="00287FD9" w:rsidRDefault="0094713A" w:rsidP="0094713A">
      <w:pPr>
        <w:pStyle w:val="3"/>
        <w:ind w:left="0" w:firstLine="709"/>
        <w:jc w:val="both"/>
        <w:rPr>
          <w:b w:val="0"/>
        </w:rPr>
      </w:pPr>
      <w:bookmarkStart w:id="195" w:name="_Toc439238157"/>
      <w:bookmarkStart w:id="196" w:name="_Toc439252709"/>
      <w:bookmarkStart w:id="197" w:name="_Toc439323567"/>
      <w:bookmarkStart w:id="198" w:name="_Toc439323683"/>
      <w:bookmarkStart w:id="199" w:name="_Toc440361317"/>
      <w:bookmarkStart w:id="200" w:name="_Toc440376072"/>
      <w:bookmarkStart w:id="201" w:name="_Toc440376199"/>
      <w:bookmarkStart w:id="202" w:name="_Toc440382464"/>
      <w:bookmarkStart w:id="203" w:name="_Toc440447134"/>
      <w:bookmarkStart w:id="204" w:name="_Toc440632294"/>
      <w:bookmarkStart w:id="205" w:name="_Toc440875067"/>
      <w:bookmarkStart w:id="206" w:name="_Toc441131054"/>
      <w:bookmarkStart w:id="207" w:name="_Toc465774575"/>
      <w:bookmarkStart w:id="208" w:name="_Toc465848804"/>
      <w:bookmarkStart w:id="209" w:name="_Toc468875306"/>
      <w:bookmarkStart w:id="210" w:name="_Toc469488350"/>
      <w:bookmarkStart w:id="211" w:name="_Toc471894871"/>
      <w:r w:rsidRPr="00287FD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B70851" w:rsidRPr="00287FD9">
        <w:rPr>
          <w:b w:val="0"/>
        </w:rPr>
        <w:fldChar w:fldCharType="begin"/>
      </w:r>
      <w:r w:rsidR="008D2928" w:rsidRPr="00287FD9">
        <w:rPr>
          <w:b w:val="0"/>
        </w:rPr>
        <w:instrText xml:space="preserve"> REF _Ref440270867 \r \h </w:instrText>
      </w:r>
      <w:r w:rsidR="00B70851" w:rsidRPr="00287FD9">
        <w:rPr>
          <w:b w:val="0"/>
        </w:rPr>
      </w:r>
      <w:r w:rsidR="00287FD9">
        <w:rPr>
          <w:b w:val="0"/>
        </w:rPr>
        <w:instrText xml:space="preserve"> \* MERGEFORMAT </w:instrText>
      </w:r>
      <w:r w:rsidR="00B70851" w:rsidRPr="00287FD9">
        <w:rPr>
          <w:b w:val="0"/>
        </w:rPr>
        <w:fldChar w:fldCharType="separate"/>
      </w:r>
      <w:r w:rsidR="00093638" w:rsidRPr="00287FD9">
        <w:rPr>
          <w:b w:val="0"/>
        </w:rPr>
        <w:t>2.2.3</w:t>
      </w:r>
      <w:r w:rsidR="00B70851" w:rsidRPr="00287FD9">
        <w:rPr>
          <w:b w:val="0"/>
        </w:rPr>
        <w:fldChar w:fldCharType="end"/>
      </w:r>
      <w:r w:rsidRPr="00287FD9">
        <w:rPr>
          <w:b w:val="0"/>
        </w:rPr>
        <w:t>).</w:t>
      </w:r>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94713A" w:rsidRPr="00287FD9" w:rsidRDefault="0094713A" w:rsidP="0094713A">
      <w:pPr>
        <w:pStyle w:val="3"/>
        <w:ind w:left="0" w:firstLine="709"/>
        <w:jc w:val="both"/>
        <w:rPr>
          <w:b w:val="0"/>
        </w:rPr>
      </w:pPr>
      <w:bookmarkStart w:id="212" w:name="_Toc439238158"/>
      <w:bookmarkStart w:id="213" w:name="_Toc439252710"/>
      <w:bookmarkStart w:id="214" w:name="_Toc439323568"/>
      <w:bookmarkStart w:id="215" w:name="_Toc439323684"/>
      <w:bookmarkStart w:id="216" w:name="_Toc440361318"/>
      <w:bookmarkStart w:id="217" w:name="_Toc440376073"/>
      <w:bookmarkStart w:id="218" w:name="_Toc440376200"/>
      <w:bookmarkStart w:id="219" w:name="_Toc440382465"/>
      <w:bookmarkStart w:id="220" w:name="_Toc440447135"/>
      <w:bookmarkStart w:id="221" w:name="_Toc440632295"/>
      <w:bookmarkStart w:id="222" w:name="_Toc440875068"/>
      <w:bookmarkStart w:id="223" w:name="_Toc441131055"/>
      <w:bookmarkStart w:id="224" w:name="_Toc465774576"/>
      <w:bookmarkStart w:id="225" w:name="_Toc465848805"/>
      <w:bookmarkStart w:id="226" w:name="_Toc468875307"/>
      <w:bookmarkStart w:id="227" w:name="_Toc469488351"/>
      <w:bookmarkStart w:id="228" w:name="_Toc471894872"/>
      <w:r w:rsidRPr="00287FD9">
        <w:rPr>
          <w:b w:val="0"/>
        </w:rPr>
        <w:t>Отказ Участника, чья Заявка признана лучшей, от подписания Договора с в</w:t>
      </w:r>
      <w:r w:rsidR="006238AF" w:rsidRPr="00287FD9">
        <w:rPr>
          <w:b w:val="0"/>
        </w:rPr>
        <w:t>к</w:t>
      </w:r>
      <w:r w:rsidRPr="00287FD9">
        <w:rPr>
          <w:b w:val="0"/>
        </w:rPr>
        <w:t xml:space="preserve">люченной в текст Антикоррупционной оговоркой, приведет к </w:t>
      </w:r>
      <w:r w:rsidR="006238AF" w:rsidRPr="00287FD9">
        <w:rPr>
          <w:b w:val="0"/>
        </w:rPr>
        <w:t>утере данным Участником статуса Победителя</w:t>
      </w:r>
      <w:r w:rsidRPr="00287FD9">
        <w:rPr>
          <w:b w:val="0"/>
        </w:rPr>
        <w:t>.</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94713A" w:rsidRPr="00287FD9" w:rsidRDefault="0094713A" w:rsidP="0094713A">
      <w:pPr>
        <w:pStyle w:val="3"/>
        <w:ind w:left="0" w:firstLine="709"/>
        <w:jc w:val="both"/>
        <w:rPr>
          <w:b w:val="0"/>
        </w:rPr>
      </w:pPr>
      <w:bookmarkStart w:id="229" w:name="_Toc439238159"/>
      <w:bookmarkStart w:id="230" w:name="_Toc439252711"/>
      <w:bookmarkStart w:id="231" w:name="_Toc439323569"/>
      <w:bookmarkStart w:id="232" w:name="_Toc439323685"/>
      <w:bookmarkStart w:id="233" w:name="_Ref440270867"/>
      <w:bookmarkStart w:id="234" w:name="_Toc440361319"/>
      <w:bookmarkStart w:id="235" w:name="_Toc440376074"/>
      <w:bookmarkStart w:id="236" w:name="_Toc440376201"/>
      <w:bookmarkStart w:id="237" w:name="_Toc440382466"/>
      <w:bookmarkStart w:id="238" w:name="_Toc440447136"/>
      <w:bookmarkStart w:id="239" w:name="_Toc440632296"/>
      <w:bookmarkStart w:id="240" w:name="_Toc440875069"/>
      <w:bookmarkStart w:id="241" w:name="_Toc441131056"/>
      <w:bookmarkStart w:id="242" w:name="_Toc465774577"/>
      <w:bookmarkStart w:id="243" w:name="_Toc465848806"/>
      <w:bookmarkStart w:id="244" w:name="_Toc468875308"/>
      <w:bookmarkStart w:id="245" w:name="_Toc469488352"/>
      <w:bookmarkStart w:id="246" w:name="_Toc471894873"/>
      <w:r w:rsidRPr="00287FD9">
        <w:rPr>
          <w:b w:val="0"/>
        </w:rPr>
        <w:t>Текст Антикоррупционной оговорки:</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rsidR="00953802" w:rsidRPr="00287FD9" w:rsidRDefault="00953802" w:rsidP="00FB666F">
      <w:pPr>
        <w:spacing w:line="240" w:lineRule="auto"/>
        <w:jc w:val="center"/>
        <w:rPr>
          <w:b/>
          <w:i/>
          <w:sz w:val="24"/>
          <w:szCs w:val="24"/>
        </w:rPr>
      </w:pPr>
    </w:p>
    <w:p w:rsidR="00FB666F" w:rsidRPr="00287FD9" w:rsidRDefault="00FB666F" w:rsidP="00FB666F">
      <w:pPr>
        <w:spacing w:line="240" w:lineRule="auto"/>
        <w:jc w:val="center"/>
        <w:rPr>
          <w:b/>
          <w:bCs w:val="0"/>
          <w:i/>
          <w:sz w:val="24"/>
          <w:szCs w:val="24"/>
        </w:rPr>
      </w:pPr>
      <w:r w:rsidRPr="00287FD9">
        <w:rPr>
          <w:b/>
          <w:i/>
          <w:sz w:val="24"/>
          <w:szCs w:val="24"/>
        </w:rPr>
        <w:t>АНТИКОРРУПЦИОННАЯ ОГОВОРКА</w:t>
      </w:r>
    </w:p>
    <w:p w:rsidR="005C5D3E" w:rsidRPr="00287FD9" w:rsidRDefault="005C5D3E" w:rsidP="005C5D3E">
      <w:pPr>
        <w:snapToGrid w:val="0"/>
        <w:spacing w:line="240" w:lineRule="auto"/>
        <w:ind w:firstLine="709"/>
        <w:rPr>
          <w:sz w:val="24"/>
          <w:szCs w:val="24"/>
        </w:rPr>
      </w:pPr>
      <w:r w:rsidRPr="00287FD9">
        <w:rPr>
          <w:sz w:val="24"/>
          <w:szCs w:val="24"/>
        </w:rPr>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5C5D3E" w:rsidRPr="00287FD9" w:rsidRDefault="005C5D3E" w:rsidP="005C5D3E">
      <w:pPr>
        <w:snapToGrid w:val="0"/>
        <w:spacing w:line="240" w:lineRule="auto"/>
        <w:ind w:firstLine="709"/>
        <w:rPr>
          <w:sz w:val="24"/>
          <w:szCs w:val="24"/>
        </w:rPr>
      </w:pPr>
      <w:r w:rsidRPr="00287FD9">
        <w:rPr>
          <w:sz w:val="24"/>
          <w:szCs w:val="24"/>
        </w:rPr>
        <w:t xml:space="preserve">2. Контрагент настоящим подтверждает, что он ознакомился с Антикоррупционной хартией российского бизнеса и Антикоррупционной политикой ПАО «Россети» и ПАО «МРСК Центра» (представлены в разделе «Антикоррупционная политика» на официальных сайтах: ПАО «Россети» по адресу - </w:t>
      </w:r>
      <w:hyperlink r:id="rId27" w:history="1">
        <w:r w:rsidRPr="00287FD9">
          <w:rPr>
            <w:rStyle w:val="a7"/>
            <w:sz w:val="24"/>
            <w:szCs w:val="24"/>
          </w:rPr>
          <w:t>http://www.rosseti.ru/about/anticorruptionpolicy/policy/index.php</w:t>
        </w:r>
      </w:hyperlink>
      <w:r w:rsidRPr="00287FD9">
        <w:rPr>
          <w:sz w:val="24"/>
          <w:szCs w:val="24"/>
        </w:rPr>
        <w:t>, ПАО «МРСК Центра» по адресу -</w:t>
      </w:r>
      <w:r w:rsidRPr="00287FD9">
        <w:rPr>
          <w:rFonts w:eastAsia="Calibri"/>
          <w:sz w:val="24"/>
          <w:szCs w:val="24"/>
        </w:rPr>
        <w:t xml:space="preserve"> </w:t>
      </w:r>
      <w:r w:rsidRPr="00287FD9">
        <w:rPr>
          <w:rFonts w:eastAsia="Calibri"/>
          <w:sz w:val="24"/>
          <w:szCs w:val="24"/>
          <w:u w:val="single"/>
        </w:rPr>
        <w:t>http://www.mrsk-1.ru/information/documents/internal/</w:t>
      </w:r>
      <w:r w:rsidRPr="00287FD9">
        <w:rPr>
          <w:sz w:val="24"/>
          <w:szCs w:val="24"/>
        </w:rPr>
        <w:t>), - полностью принимает положения Антикоррупционной политики ПАО «Россети»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5C5D3E" w:rsidRPr="00287FD9" w:rsidRDefault="005C5D3E" w:rsidP="005C5D3E">
      <w:pPr>
        <w:spacing w:line="240" w:lineRule="auto"/>
        <w:ind w:firstLine="709"/>
        <w:rPr>
          <w:sz w:val="24"/>
          <w:szCs w:val="24"/>
        </w:rPr>
      </w:pPr>
      <w:r w:rsidRPr="00287FD9">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287FD9">
        <w:rPr>
          <w:i/>
          <w:sz w:val="24"/>
          <w:szCs w:val="24"/>
        </w:rPr>
        <w:t>.</w:t>
      </w:r>
    </w:p>
    <w:p w:rsidR="005C5D3E" w:rsidRPr="00287FD9" w:rsidRDefault="005C5D3E" w:rsidP="005C5D3E">
      <w:pPr>
        <w:autoSpaceDE w:val="0"/>
        <w:autoSpaceDN w:val="0"/>
        <w:adjustRightInd w:val="0"/>
        <w:spacing w:line="240" w:lineRule="auto"/>
        <w:ind w:firstLine="709"/>
        <w:rPr>
          <w:sz w:val="24"/>
          <w:szCs w:val="24"/>
        </w:rPr>
      </w:pPr>
      <w:r w:rsidRPr="00287FD9">
        <w:rPr>
          <w:sz w:val="24"/>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w:t>
      </w:r>
      <w:r w:rsidRPr="00287FD9">
        <w:rPr>
          <w:sz w:val="24"/>
          <w:szCs w:val="24"/>
        </w:rPr>
        <w:lastRenderedPageBreak/>
        <w:t>ставящими работника в определенную зависимость и</w:t>
      </w:r>
      <w:r w:rsidRPr="00287FD9">
        <w:rPr>
          <w:sz w:val="24"/>
          <w:szCs w:val="24"/>
          <w:lang w:val="en-US"/>
        </w:rPr>
        <w:t> </w:t>
      </w:r>
      <w:r w:rsidRPr="00287FD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5C5D3E" w:rsidRPr="00287FD9" w:rsidRDefault="005C5D3E" w:rsidP="005C5D3E">
      <w:pPr>
        <w:spacing w:line="240" w:lineRule="auto"/>
        <w:ind w:firstLine="709"/>
        <w:rPr>
          <w:sz w:val="24"/>
          <w:szCs w:val="24"/>
        </w:rPr>
      </w:pPr>
      <w:r w:rsidRPr="00287FD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287FD9">
        <w:rPr>
          <w:b/>
          <w:sz w:val="24"/>
          <w:szCs w:val="24"/>
        </w:rPr>
        <w:t xml:space="preserve"> </w:t>
      </w:r>
      <w:r w:rsidRPr="00287FD9">
        <w:rPr>
          <w:sz w:val="24"/>
          <w:szCs w:val="24"/>
        </w:rPr>
        <w:t>Это подтверждение должно быть направлено в течение десяти рабочих дней с даты направления письменного уведомления.</w:t>
      </w:r>
    </w:p>
    <w:p w:rsidR="005C5D3E" w:rsidRPr="00287FD9" w:rsidRDefault="005C5D3E" w:rsidP="005C5D3E">
      <w:pPr>
        <w:autoSpaceDE w:val="0"/>
        <w:autoSpaceDN w:val="0"/>
        <w:adjustRightInd w:val="0"/>
        <w:spacing w:line="240" w:lineRule="auto"/>
        <w:ind w:firstLine="709"/>
        <w:rPr>
          <w:sz w:val="24"/>
          <w:szCs w:val="24"/>
        </w:rPr>
      </w:pPr>
      <w:r w:rsidRPr="00287FD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5C5D3E" w:rsidRPr="00287FD9" w:rsidRDefault="005C5D3E" w:rsidP="005C5D3E">
      <w:pPr>
        <w:spacing w:line="240" w:lineRule="auto"/>
        <w:ind w:firstLine="709"/>
        <w:rPr>
          <w:sz w:val="24"/>
          <w:szCs w:val="24"/>
        </w:rPr>
      </w:pPr>
      <w:r w:rsidRPr="00287FD9">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287FD9">
        <w:rPr>
          <w:spacing w:val="-2"/>
          <w:sz w:val="24"/>
          <w:szCs w:val="24"/>
        </w:rPr>
        <w:t>Антикоррупционной оговорки, и обязательств воздерживаться от запрещенных</w:t>
      </w:r>
      <w:r w:rsidRPr="00287FD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5C5D3E" w:rsidRPr="00287FD9" w:rsidRDefault="005C5D3E" w:rsidP="005C5D3E">
      <w:pPr>
        <w:spacing w:line="240" w:lineRule="auto"/>
        <w:ind w:firstLine="709"/>
        <w:rPr>
          <w:sz w:val="24"/>
          <w:szCs w:val="24"/>
        </w:rPr>
      </w:pPr>
    </w:p>
    <w:p w:rsidR="005C5D3E" w:rsidRPr="00287FD9" w:rsidRDefault="005C5D3E" w:rsidP="005C5D3E">
      <w:pPr>
        <w:spacing w:line="240" w:lineRule="auto"/>
        <w:ind w:firstLine="709"/>
        <w:rPr>
          <w:sz w:val="24"/>
          <w:szCs w:val="24"/>
        </w:rPr>
      </w:pPr>
    </w:p>
    <w:p w:rsidR="005C5D3E" w:rsidRPr="00287FD9" w:rsidRDefault="005C5D3E" w:rsidP="005C5D3E">
      <w:pPr>
        <w:spacing w:line="240" w:lineRule="auto"/>
        <w:ind w:firstLine="709"/>
        <w:rPr>
          <w:i/>
          <w:sz w:val="24"/>
          <w:szCs w:val="24"/>
        </w:rPr>
      </w:pPr>
      <w:r w:rsidRPr="00287FD9">
        <w:rPr>
          <w:i/>
          <w:sz w:val="24"/>
          <w:szCs w:val="24"/>
        </w:rPr>
        <w:t>* Наименование контрагента указывается в соответствии с договором (например, подрядчик, исполнитель, поставщик и пр.).</w:t>
      </w:r>
    </w:p>
    <w:p w:rsidR="005C5D3E" w:rsidRPr="00287FD9" w:rsidRDefault="005C5D3E" w:rsidP="005C5D3E">
      <w:pPr>
        <w:spacing w:line="240" w:lineRule="auto"/>
        <w:ind w:firstLine="709"/>
        <w:rPr>
          <w:i/>
          <w:sz w:val="24"/>
          <w:szCs w:val="24"/>
        </w:rPr>
      </w:pPr>
      <w:r w:rsidRPr="00287FD9">
        <w:rPr>
          <w:sz w:val="24"/>
          <w:szCs w:val="24"/>
        </w:rPr>
        <w:t>** </w:t>
      </w:r>
      <w:r w:rsidRPr="00287FD9">
        <w:rPr>
          <w:i/>
          <w:sz w:val="24"/>
          <w:szCs w:val="24"/>
        </w:rPr>
        <w:t xml:space="preserve">Указывается наименование ПАО «Россети» / ПАО «МРСК Центра» </w:t>
      </w:r>
      <w:r w:rsidRPr="00287FD9">
        <w:rPr>
          <w:i/>
          <w:sz w:val="24"/>
          <w:szCs w:val="24"/>
        </w:rPr>
        <w:br/>
        <w:t>в соответствии с договором (например, заказчик, покупатель и пр.).</w:t>
      </w:r>
    </w:p>
    <w:p w:rsidR="00FB666F" w:rsidRPr="00287FD9" w:rsidRDefault="00FB666F" w:rsidP="00FB666F">
      <w:pPr>
        <w:pStyle w:val="11"/>
      </w:pPr>
    </w:p>
    <w:p w:rsidR="00717F60" w:rsidRPr="00287FD9" w:rsidRDefault="00717F60" w:rsidP="00E71A48">
      <w:pPr>
        <w:spacing w:line="264" w:lineRule="auto"/>
        <w:ind w:firstLine="0"/>
        <w:rPr>
          <w:sz w:val="24"/>
          <w:szCs w:val="24"/>
        </w:rPr>
      </w:pPr>
      <w:bookmarkStart w:id="247" w:name="_Ref303622434"/>
      <w:bookmarkStart w:id="248" w:name="_Ref303624273"/>
      <w:bookmarkStart w:id="249" w:name="_Ref303682476"/>
      <w:bookmarkStart w:id="250" w:name="_Ref303683017"/>
      <w:bookmarkEnd w:id="247"/>
      <w:bookmarkEnd w:id="248"/>
      <w:bookmarkEnd w:id="249"/>
      <w:bookmarkEnd w:id="250"/>
    </w:p>
    <w:p w:rsidR="00886100" w:rsidRPr="00287FD9" w:rsidRDefault="00886100" w:rsidP="00886100">
      <w:pPr>
        <w:pStyle w:val="2"/>
        <w:tabs>
          <w:tab w:val="clear" w:pos="1700"/>
          <w:tab w:val="left" w:pos="567"/>
        </w:tabs>
        <w:spacing w:line="264" w:lineRule="auto"/>
        <w:rPr>
          <w:bCs w:val="0"/>
        </w:rPr>
      </w:pPr>
      <w:bookmarkStart w:id="251" w:name="_Toc469470557"/>
      <w:bookmarkStart w:id="252" w:name="_Toc471894874"/>
      <w:r w:rsidRPr="00287FD9">
        <w:rPr>
          <w:bCs w:val="0"/>
        </w:rPr>
        <w:lastRenderedPageBreak/>
        <w:t>Дополнительные условия, включаемые в проект договора</w:t>
      </w:r>
      <w:bookmarkEnd w:id="251"/>
      <w:bookmarkEnd w:id="252"/>
    </w:p>
    <w:p w:rsidR="00886100" w:rsidRPr="00287FD9" w:rsidRDefault="00886100" w:rsidP="00886100">
      <w:pPr>
        <w:pStyle w:val="3"/>
        <w:ind w:left="0" w:firstLine="709"/>
        <w:jc w:val="both"/>
        <w:rPr>
          <w:b w:val="0"/>
        </w:rPr>
      </w:pPr>
      <w:bookmarkStart w:id="253" w:name="_Toc469470558"/>
      <w:bookmarkStart w:id="254" w:name="_Toc469488354"/>
      <w:bookmarkStart w:id="255" w:name="_Toc471894875"/>
      <w:r w:rsidRPr="00287FD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включены дополнительные условия (п. </w:t>
      </w:r>
      <w:r w:rsidR="00B70851" w:rsidRPr="00287FD9">
        <w:rPr>
          <w:b w:val="0"/>
        </w:rPr>
        <w:fldChar w:fldCharType="begin"/>
      </w:r>
      <w:r w:rsidRPr="00287FD9">
        <w:rPr>
          <w:b w:val="0"/>
        </w:rPr>
        <w:instrText xml:space="preserve"> REF _Ref469470272 \r \h </w:instrText>
      </w:r>
      <w:r w:rsidR="00B70851" w:rsidRPr="00287FD9">
        <w:rPr>
          <w:b w:val="0"/>
        </w:rPr>
      </w:r>
      <w:r w:rsidR="00287FD9">
        <w:rPr>
          <w:b w:val="0"/>
        </w:rPr>
        <w:instrText xml:space="preserve"> \* MERGEFORMAT </w:instrText>
      </w:r>
      <w:r w:rsidR="00B70851" w:rsidRPr="00287FD9">
        <w:rPr>
          <w:b w:val="0"/>
        </w:rPr>
        <w:fldChar w:fldCharType="separate"/>
      </w:r>
      <w:r w:rsidR="00093638" w:rsidRPr="00287FD9">
        <w:rPr>
          <w:b w:val="0"/>
        </w:rPr>
        <w:t>2.3.3</w:t>
      </w:r>
      <w:r w:rsidR="00B70851" w:rsidRPr="00287FD9">
        <w:rPr>
          <w:b w:val="0"/>
        </w:rPr>
        <w:fldChar w:fldCharType="end"/>
      </w:r>
      <w:r w:rsidRPr="00287FD9">
        <w:rPr>
          <w:b w:val="0"/>
        </w:rPr>
        <w:t>).</w:t>
      </w:r>
      <w:bookmarkEnd w:id="253"/>
      <w:bookmarkEnd w:id="254"/>
      <w:bookmarkEnd w:id="255"/>
    </w:p>
    <w:p w:rsidR="00886100" w:rsidRPr="00287FD9" w:rsidRDefault="00886100" w:rsidP="00886100">
      <w:pPr>
        <w:pStyle w:val="3"/>
        <w:ind w:left="0" w:firstLine="709"/>
        <w:jc w:val="both"/>
        <w:rPr>
          <w:b w:val="0"/>
          <w:szCs w:val="24"/>
        </w:rPr>
      </w:pPr>
      <w:bookmarkStart w:id="256" w:name="_Toc469470559"/>
      <w:bookmarkStart w:id="257" w:name="_Toc469488355"/>
      <w:bookmarkStart w:id="258" w:name="_Toc471894876"/>
      <w:r w:rsidRPr="00287FD9">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56"/>
      <w:bookmarkEnd w:id="257"/>
      <w:bookmarkEnd w:id="258"/>
    </w:p>
    <w:p w:rsidR="00886100" w:rsidRPr="00287FD9" w:rsidRDefault="00886100" w:rsidP="00886100">
      <w:pPr>
        <w:pStyle w:val="3"/>
        <w:ind w:left="0" w:firstLine="709"/>
        <w:jc w:val="both"/>
        <w:rPr>
          <w:b w:val="0"/>
          <w:szCs w:val="24"/>
        </w:rPr>
      </w:pPr>
      <w:bookmarkStart w:id="259" w:name="_Ref469470272"/>
      <w:bookmarkStart w:id="260" w:name="_Toc469470560"/>
      <w:bookmarkStart w:id="261" w:name="_Toc469488356"/>
      <w:bookmarkStart w:id="262" w:name="_Toc471894877"/>
      <w:r w:rsidRPr="00287FD9">
        <w:rPr>
          <w:b w:val="0"/>
        </w:rPr>
        <w:t>Дополнительные</w:t>
      </w:r>
      <w:r w:rsidRPr="00287FD9">
        <w:rPr>
          <w:b w:val="0"/>
          <w:szCs w:val="24"/>
        </w:rPr>
        <w:t xml:space="preserve"> условия:</w:t>
      </w:r>
      <w:bookmarkEnd w:id="259"/>
      <w:bookmarkEnd w:id="260"/>
      <w:bookmarkEnd w:id="261"/>
      <w:bookmarkEnd w:id="262"/>
    </w:p>
    <w:p w:rsidR="00886100" w:rsidRPr="00287FD9" w:rsidRDefault="00886100" w:rsidP="00886100">
      <w:pPr>
        <w:pStyle w:val="3"/>
        <w:numPr>
          <w:ilvl w:val="0"/>
          <w:numId w:val="0"/>
        </w:numPr>
        <w:ind w:firstLine="709"/>
        <w:jc w:val="both"/>
        <w:rPr>
          <w:b w:val="0"/>
          <w:szCs w:val="24"/>
        </w:rPr>
      </w:pPr>
      <w:bookmarkStart w:id="263" w:name="_Toc469470561"/>
      <w:bookmarkStart w:id="264" w:name="_Toc469488357"/>
      <w:bookmarkStart w:id="265" w:name="_Toc471894878"/>
      <w:r w:rsidRPr="00287FD9">
        <w:rPr>
          <w:b w:val="0"/>
          <w:szCs w:val="24"/>
        </w:rPr>
        <w:t xml:space="preserve">а) </w:t>
      </w:r>
      <w:r w:rsidRPr="00287FD9">
        <w:rPr>
          <w:rFonts w:eastAsia="Calibri"/>
          <w:b w:val="0"/>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287FD9">
        <w:rPr>
          <w:rFonts w:eastAsia="Calibri"/>
          <w:b w:val="0"/>
          <w:szCs w:val="24"/>
          <w:vertAlign w:val="superscript"/>
        </w:rPr>
        <w:footnoteReference w:id="1"/>
      </w:r>
      <w:r w:rsidRPr="00287FD9">
        <w:rPr>
          <w:b w:val="0"/>
          <w:szCs w:val="24"/>
          <w:lang w:eastAsia="ru-RU"/>
        </w:rPr>
        <w:t>.</w:t>
      </w:r>
      <w:bookmarkEnd w:id="263"/>
      <w:bookmarkEnd w:id="264"/>
      <w:bookmarkEnd w:id="265"/>
    </w:p>
    <w:p w:rsidR="00886100" w:rsidRPr="00287FD9" w:rsidRDefault="00886100" w:rsidP="00886100">
      <w:pPr>
        <w:pStyle w:val="3"/>
        <w:numPr>
          <w:ilvl w:val="0"/>
          <w:numId w:val="0"/>
        </w:numPr>
        <w:ind w:firstLine="709"/>
        <w:jc w:val="both"/>
        <w:rPr>
          <w:b w:val="0"/>
          <w:szCs w:val="24"/>
        </w:rPr>
      </w:pPr>
      <w:bookmarkStart w:id="266" w:name="_Toc469470562"/>
      <w:bookmarkStart w:id="267" w:name="_Toc469488358"/>
      <w:bookmarkStart w:id="268" w:name="_Toc471894879"/>
      <w:r w:rsidRPr="00287FD9">
        <w:rPr>
          <w:b w:val="0"/>
          <w:szCs w:val="24"/>
        </w:rPr>
        <w:t xml:space="preserve">б) </w:t>
      </w:r>
      <w:r w:rsidRPr="00287FD9">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66"/>
      <w:bookmarkEnd w:id="267"/>
      <w:bookmarkEnd w:id="268"/>
    </w:p>
    <w:p w:rsidR="00886100" w:rsidRPr="00287FD9" w:rsidRDefault="00886100" w:rsidP="00886100">
      <w:pPr>
        <w:pStyle w:val="3"/>
        <w:numPr>
          <w:ilvl w:val="0"/>
          <w:numId w:val="0"/>
        </w:numPr>
        <w:ind w:firstLine="709"/>
        <w:jc w:val="both"/>
        <w:rPr>
          <w:b w:val="0"/>
          <w:szCs w:val="24"/>
        </w:rPr>
      </w:pPr>
      <w:bookmarkStart w:id="269" w:name="_Toc469470563"/>
      <w:bookmarkStart w:id="270" w:name="_Toc469488359"/>
      <w:bookmarkStart w:id="271" w:name="_Toc471894880"/>
      <w:r w:rsidRPr="00287FD9">
        <w:rPr>
          <w:b w:val="0"/>
          <w:szCs w:val="24"/>
        </w:rPr>
        <w:t xml:space="preserve">в) </w:t>
      </w:r>
      <w:r w:rsidRPr="00287FD9">
        <w:rPr>
          <w:rFonts w:eastAsia="Calibri"/>
          <w:b w:val="0"/>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9"/>
      <w:bookmarkEnd w:id="270"/>
      <w:bookmarkEnd w:id="271"/>
    </w:p>
    <w:p w:rsidR="00886100" w:rsidRPr="00287FD9" w:rsidRDefault="00886100" w:rsidP="00886100">
      <w:pPr>
        <w:pStyle w:val="3"/>
        <w:numPr>
          <w:ilvl w:val="0"/>
          <w:numId w:val="0"/>
        </w:numPr>
        <w:ind w:firstLine="709"/>
        <w:jc w:val="both"/>
        <w:rPr>
          <w:b w:val="0"/>
          <w:szCs w:val="24"/>
        </w:rPr>
      </w:pPr>
      <w:bookmarkStart w:id="272" w:name="_Toc469470564"/>
      <w:bookmarkStart w:id="273" w:name="_Toc469488360"/>
      <w:bookmarkStart w:id="274" w:name="_Toc471894881"/>
      <w:r w:rsidRPr="00287FD9">
        <w:rPr>
          <w:b w:val="0"/>
          <w:szCs w:val="24"/>
        </w:rPr>
        <w:t xml:space="preserve">г) </w:t>
      </w:r>
      <w:r w:rsidRPr="00287FD9">
        <w:rPr>
          <w:rFonts w:eastAsia="Calibri"/>
          <w:b w:val="0"/>
          <w:szCs w:val="24"/>
        </w:rPr>
        <w:t xml:space="preserve">Куратор </w:t>
      </w:r>
      <w:r w:rsidRPr="00287FD9">
        <w:rPr>
          <w:b w:val="0"/>
          <w:szCs w:val="24"/>
          <w:lang w:eastAsia="ru-RU"/>
        </w:rPr>
        <w:t>договора</w:t>
      </w:r>
      <w:r w:rsidRPr="00287FD9">
        <w:rPr>
          <w:b w:val="0"/>
          <w:szCs w:val="24"/>
          <w:vertAlign w:val="superscript"/>
          <w:lang w:eastAsia="ru-RU"/>
        </w:rPr>
        <w:footnoteReference w:id="2"/>
      </w:r>
      <w:r w:rsidRPr="00287FD9">
        <w:rPr>
          <w:rFonts w:eastAsia="Calibri"/>
          <w:b w:val="0"/>
          <w:szCs w:val="24"/>
          <w:lang w:eastAsia="ru-RU"/>
        </w:rPr>
        <w:t xml:space="preserve"> </w:t>
      </w:r>
      <w:r w:rsidRPr="00287FD9">
        <w:rPr>
          <w:rFonts w:eastAsia="Calibri"/>
          <w:b w:val="0"/>
          <w:szCs w:val="24"/>
        </w:rPr>
        <w:t>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2"/>
      <w:bookmarkEnd w:id="273"/>
      <w:bookmarkEnd w:id="274"/>
      <w:r w:rsidRPr="00287FD9">
        <w:rPr>
          <w:rFonts w:eastAsia="Calibri"/>
          <w:b w:val="0"/>
          <w:szCs w:val="24"/>
        </w:rPr>
        <w:t xml:space="preserve"> </w:t>
      </w:r>
    </w:p>
    <w:p w:rsidR="00717F60" w:rsidRPr="00287FD9" w:rsidRDefault="00717F60" w:rsidP="00E71A48">
      <w:pPr>
        <w:spacing w:line="264" w:lineRule="auto"/>
        <w:rPr>
          <w:sz w:val="24"/>
          <w:szCs w:val="24"/>
        </w:rPr>
        <w:sectPr w:rsidR="00717F60" w:rsidRPr="00287FD9" w:rsidSect="002B0606">
          <w:headerReference w:type="even" r:id="rId28"/>
          <w:headerReference w:type="default" r:id="rId29"/>
          <w:footerReference w:type="even" r:id="rId30"/>
          <w:headerReference w:type="first" r:id="rId31"/>
          <w:footerReference w:type="first" r:id="rId32"/>
          <w:pgSz w:w="11907" w:h="16840" w:code="9"/>
          <w:pgMar w:top="1440" w:right="851" w:bottom="776" w:left="1609" w:header="720" w:footer="720" w:gutter="0"/>
          <w:cols w:space="720"/>
          <w:docGrid w:linePitch="360"/>
        </w:sectPr>
      </w:pPr>
    </w:p>
    <w:p w:rsidR="00717F60" w:rsidRPr="00287FD9" w:rsidRDefault="00717F60" w:rsidP="00E71A48">
      <w:pPr>
        <w:pStyle w:val="1"/>
        <w:tabs>
          <w:tab w:val="left" w:pos="426"/>
        </w:tabs>
        <w:spacing w:before="0" w:after="0" w:line="264" w:lineRule="auto"/>
        <w:ind w:left="0" w:hanging="11"/>
        <w:jc w:val="center"/>
        <w:rPr>
          <w:szCs w:val="24"/>
        </w:rPr>
      </w:pPr>
      <w:bookmarkStart w:id="275" w:name="_Ref303711222"/>
      <w:bookmarkStart w:id="276" w:name="_Ref311232052"/>
      <w:bookmarkStart w:id="277" w:name="_Toc471894882"/>
      <w:r w:rsidRPr="00287FD9">
        <w:rPr>
          <w:szCs w:val="24"/>
        </w:rPr>
        <w:lastRenderedPageBreak/>
        <w:t xml:space="preserve">Порядок проведения </w:t>
      </w:r>
      <w:r w:rsidR="00440928" w:rsidRPr="00287FD9">
        <w:rPr>
          <w:szCs w:val="24"/>
        </w:rPr>
        <w:t>З</w:t>
      </w:r>
      <w:r w:rsidRPr="00287FD9">
        <w:rPr>
          <w:szCs w:val="24"/>
        </w:rPr>
        <w:t xml:space="preserve">апроса предложений. Инструкции по подготовке </w:t>
      </w:r>
      <w:bookmarkEnd w:id="275"/>
      <w:r w:rsidR="00D51A0B" w:rsidRPr="00287FD9">
        <w:rPr>
          <w:szCs w:val="24"/>
        </w:rPr>
        <w:t>Заявок</w:t>
      </w:r>
      <w:bookmarkEnd w:id="276"/>
      <w:bookmarkEnd w:id="277"/>
    </w:p>
    <w:p w:rsidR="00717F60" w:rsidRPr="00287FD9" w:rsidRDefault="00717F60" w:rsidP="00E71A48">
      <w:pPr>
        <w:pStyle w:val="2"/>
        <w:tabs>
          <w:tab w:val="clear" w:pos="1700"/>
          <w:tab w:val="left" w:pos="567"/>
        </w:tabs>
        <w:spacing w:line="264" w:lineRule="auto"/>
      </w:pPr>
      <w:bookmarkStart w:id="278" w:name="_Toc471894883"/>
      <w:r w:rsidRPr="00287FD9">
        <w:t xml:space="preserve">Общий порядок проведения </w:t>
      </w:r>
      <w:r w:rsidR="00440928" w:rsidRPr="00287FD9">
        <w:t>З</w:t>
      </w:r>
      <w:r w:rsidRPr="00287FD9">
        <w:t>апроса предложений</w:t>
      </w:r>
      <w:bookmarkEnd w:id="278"/>
    </w:p>
    <w:p w:rsidR="00717F60" w:rsidRPr="00287FD9" w:rsidRDefault="00717F60" w:rsidP="00953802">
      <w:pPr>
        <w:pStyle w:val="3"/>
        <w:rPr>
          <w:bCs w:val="0"/>
          <w:szCs w:val="24"/>
        </w:rPr>
      </w:pPr>
      <w:bookmarkStart w:id="279" w:name="_Toc439323688"/>
      <w:bookmarkStart w:id="280" w:name="_Toc440361322"/>
      <w:bookmarkStart w:id="281" w:name="_Toc440376077"/>
      <w:bookmarkStart w:id="282" w:name="_Toc440376204"/>
      <w:bookmarkStart w:id="283" w:name="_Toc440382469"/>
      <w:bookmarkStart w:id="284" w:name="_Toc440447139"/>
      <w:bookmarkStart w:id="285" w:name="_Toc440632299"/>
      <w:bookmarkStart w:id="286" w:name="_Toc440875072"/>
      <w:bookmarkStart w:id="287" w:name="_Toc441131059"/>
      <w:bookmarkStart w:id="288" w:name="_Toc465774580"/>
      <w:bookmarkStart w:id="289" w:name="_Toc465848809"/>
      <w:bookmarkStart w:id="290" w:name="_Toc468875311"/>
      <w:bookmarkStart w:id="291" w:name="_Toc469488363"/>
      <w:bookmarkStart w:id="292" w:name="_Toc471894884"/>
      <w:r w:rsidRPr="00287FD9">
        <w:rPr>
          <w:szCs w:val="24"/>
        </w:rPr>
        <w:t>Запрос</w:t>
      </w:r>
      <w:r w:rsidRPr="00287FD9">
        <w:rPr>
          <w:bCs w:val="0"/>
          <w:szCs w:val="24"/>
        </w:rPr>
        <w:t xml:space="preserve"> предложений проводится в следующем порядке:</w:t>
      </w:r>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p>
    <w:p w:rsidR="00717F60" w:rsidRPr="00287FD9"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287FD9">
        <w:rPr>
          <w:bCs w:val="0"/>
          <w:sz w:val="24"/>
          <w:szCs w:val="24"/>
        </w:rPr>
        <w:t xml:space="preserve">публикация </w:t>
      </w:r>
      <w:r w:rsidR="004B5EB3" w:rsidRPr="00287FD9">
        <w:rPr>
          <w:bCs w:val="0"/>
          <w:sz w:val="24"/>
          <w:szCs w:val="24"/>
        </w:rPr>
        <w:t>Извещени</w:t>
      </w:r>
      <w:r w:rsidRPr="00287FD9">
        <w:rPr>
          <w:bCs w:val="0"/>
          <w:sz w:val="24"/>
          <w:szCs w:val="24"/>
        </w:rPr>
        <w:t xml:space="preserve">я о проведении запроса предложений и Документации по запросу предложений (подраздел </w:t>
      </w:r>
      <w:r w:rsidR="00DD297F" w:rsidRPr="00287FD9">
        <w:fldChar w:fldCharType="begin"/>
      </w:r>
      <w:r w:rsidR="00DD297F" w:rsidRPr="00287FD9">
        <w:instrText xml:space="preserve"> REF _Ref305973033 \r \h  \* MERGEFORMAT </w:instrText>
      </w:r>
      <w:r w:rsidR="00DD297F" w:rsidRPr="00287FD9">
        <w:fldChar w:fldCharType="separate"/>
      </w:r>
      <w:r w:rsidR="00093638" w:rsidRPr="00287FD9">
        <w:rPr>
          <w:bCs w:val="0"/>
          <w:sz w:val="24"/>
          <w:szCs w:val="24"/>
        </w:rPr>
        <w:t>3.2</w:t>
      </w:r>
      <w:r w:rsidR="00DD297F" w:rsidRPr="00287FD9">
        <w:fldChar w:fldCharType="end"/>
      </w:r>
      <w:r w:rsidRPr="00287FD9">
        <w:rPr>
          <w:bCs w:val="0"/>
          <w:sz w:val="24"/>
          <w:szCs w:val="24"/>
        </w:rPr>
        <w:t>),</w:t>
      </w:r>
    </w:p>
    <w:p w:rsidR="00717F60" w:rsidRPr="00287FD9" w:rsidRDefault="00717F60" w:rsidP="00D75CA2">
      <w:pPr>
        <w:widowControl w:val="0"/>
        <w:numPr>
          <w:ilvl w:val="0"/>
          <w:numId w:val="19"/>
        </w:numPr>
        <w:tabs>
          <w:tab w:val="left" w:pos="1134"/>
        </w:tabs>
        <w:autoSpaceDE w:val="0"/>
        <w:spacing w:line="264" w:lineRule="auto"/>
        <w:ind w:left="0" w:firstLine="567"/>
        <w:rPr>
          <w:bCs w:val="0"/>
          <w:sz w:val="24"/>
          <w:szCs w:val="24"/>
        </w:rPr>
      </w:pPr>
      <w:r w:rsidRPr="00287FD9">
        <w:rPr>
          <w:bCs w:val="0"/>
          <w:sz w:val="24"/>
          <w:szCs w:val="24"/>
        </w:rPr>
        <w:t>подготовка</w:t>
      </w:r>
      <w:r w:rsidR="009D7F01" w:rsidRPr="00287FD9">
        <w:rPr>
          <w:bCs w:val="0"/>
          <w:sz w:val="24"/>
          <w:szCs w:val="24"/>
        </w:rPr>
        <w:t xml:space="preserve"> </w:t>
      </w:r>
      <w:r w:rsidRPr="00287FD9">
        <w:rPr>
          <w:bCs w:val="0"/>
          <w:sz w:val="24"/>
          <w:szCs w:val="24"/>
        </w:rPr>
        <w:t xml:space="preserve">Заявок и разъяснение Организатором Документации по запросу предложений, если необходимо (подраздел </w:t>
      </w:r>
      <w:r w:rsidR="00DD297F" w:rsidRPr="00287FD9">
        <w:fldChar w:fldCharType="begin"/>
      </w:r>
      <w:r w:rsidR="00DD297F" w:rsidRPr="00287FD9">
        <w:instrText xml:space="preserve"> REF _Ref305973147 \r \h  \* MERGEFORMAT </w:instrText>
      </w:r>
      <w:r w:rsidR="00DD297F" w:rsidRPr="00287FD9">
        <w:fldChar w:fldCharType="separate"/>
      </w:r>
      <w:r w:rsidR="00093638" w:rsidRPr="00287FD9">
        <w:rPr>
          <w:bCs w:val="0"/>
          <w:sz w:val="24"/>
          <w:szCs w:val="24"/>
        </w:rPr>
        <w:t>3.3</w:t>
      </w:r>
      <w:r w:rsidR="00DD297F" w:rsidRPr="00287FD9">
        <w:fldChar w:fldCharType="end"/>
      </w:r>
      <w:r w:rsidR="00B70851" w:rsidRPr="00287FD9">
        <w:rPr>
          <w:bCs w:val="0"/>
          <w:sz w:val="24"/>
          <w:szCs w:val="24"/>
        </w:rPr>
        <w:fldChar w:fldCharType="begin"/>
      </w:r>
      <w:r w:rsidRPr="00287FD9">
        <w:rPr>
          <w:bCs w:val="0"/>
          <w:sz w:val="24"/>
          <w:szCs w:val="24"/>
        </w:rPr>
        <w:instrText xml:space="preserve"> REF __RefNumPara__444_922829174 \h </w:instrText>
      </w:r>
      <w:r w:rsidR="00C70F61" w:rsidRPr="00287FD9">
        <w:rPr>
          <w:bCs w:val="0"/>
          <w:sz w:val="24"/>
          <w:szCs w:val="24"/>
        </w:rPr>
        <w:instrText xml:space="preserve"> \* MERGEFORMAT </w:instrText>
      </w:r>
      <w:r w:rsidR="00B70851" w:rsidRPr="00287FD9">
        <w:rPr>
          <w:bCs w:val="0"/>
          <w:sz w:val="24"/>
          <w:szCs w:val="24"/>
        </w:rPr>
      </w:r>
      <w:r w:rsidR="00B70851" w:rsidRPr="00287FD9">
        <w:rPr>
          <w:bCs w:val="0"/>
          <w:sz w:val="24"/>
          <w:szCs w:val="24"/>
        </w:rPr>
        <w:fldChar w:fldCharType="end"/>
      </w:r>
      <w:r w:rsidRPr="00287FD9">
        <w:rPr>
          <w:bCs w:val="0"/>
          <w:sz w:val="24"/>
          <w:szCs w:val="24"/>
        </w:rPr>
        <w:t>);</w:t>
      </w:r>
    </w:p>
    <w:p w:rsidR="00717F60" w:rsidRPr="00287FD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3" w:name="__RefNumPara__828_922829174"/>
      <w:bookmarkEnd w:id="293"/>
      <w:r w:rsidRPr="00287FD9">
        <w:rPr>
          <w:bCs w:val="0"/>
          <w:sz w:val="24"/>
          <w:szCs w:val="24"/>
        </w:rPr>
        <w:t xml:space="preserve">подача Заявок и их прием, изменение и отзыв </w:t>
      </w:r>
      <w:r w:rsidR="004B5EB3" w:rsidRPr="00287FD9">
        <w:rPr>
          <w:bCs w:val="0"/>
          <w:sz w:val="24"/>
          <w:szCs w:val="24"/>
        </w:rPr>
        <w:t>Заявк</w:t>
      </w:r>
      <w:r w:rsidRPr="00287FD9">
        <w:rPr>
          <w:bCs w:val="0"/>
          <w:sz w:val="24"/>
          <w:szCs w:val="24"/>
        </w:rPr>
        <w:t xml:space="preserve">и (подразделы </w:t>
      </w:r>
      <w:r w:rsidR="00B70851" w:rsidRPr="00287FD9">
        <w:rPr>
          <w:bCs w:val="0"/>
          <w:sz w:val="24"/>
          <w:szCs w:val="24"/>
        </w:rPr>
        <w:fldChar w:fldCharType="begin"/>
      </w:r>
      <w:r w:rsidRPr="00287FD9">
        <w:rPr>
          <w:bCs w:val="0"/>
          <w:sz w:val="24"/>
          <w:szCs w:val="24"/>
        </w:rPr>
        <w:instrText xml:space="preserve"> REF __RefNumPara__828_922829174 \h </w:instrText>
      </w:r>
      <w:r w:rsidR="00C70F61" w:rsidRPr="00287FD9">
        <w:rPr>
          <w:bCs w:val="0"/>
          <w:sz w:val="24"/>
          <w:szCs w:val="24"/>
        </w:rPr>
        <w:instrText xml:space="preserve"> \* MERGEFORMAT </w:instrText>
      </w:r>
      <w:r w:rsidR="00B70851" w:rsidRPr="00287FD9">
        <w:rPr>
          <w:bCs w:val="0"/>
          <w:sz w:val="24"/>
          <w:szCs w:val="24"/>
        </w:rPr>
      </w:r>
      <w:r w:rsidR="00B70851" w:rsidRPr="00287FD9">
        <w:rPr>
          <w:bCs w:val="0"/>
          <w:sz w:val="24"/>
          <w:szCs w:val="24"/>
        </w:rPr>
        <w:fldChar w:fldCharType="end"/>
      </w:r>
      <w:r w:rsidR="00DD297F" w:rsidRPr="00287FD9">
        <w:fldChar w:fldCharType="begin"/>
      </w:r>
      <w:r w:rsidR="00DD297F" w:rsidRPr="00287FD9">
        <w:instrText xml:space="preserve"> REF _Ref305973214 \r \h  \* MERGEFORMAT </w:instrText>
      </w:r>
      <w:r w:rsidR="00DD297F" w:rsidRPr="00287FD9">
        <w:fldChar w:fldCharType="separate"/>
      </w:r>
      <w:r w:rsidR="00093638" w:rsidRPr="00287FD9">
        <w:rPr>
          <w:bCs w:val="0"/>
          <w:sz w:val="24"/>
          <w:szCs w:val="24"/>
        </w:rPr>
        <w:t>3.4</w:t>
      </w:r>
      <w:r w:rsidR="00DD297F" w:rsidRPr="00287FD9">
        <w:fldChar w:fldCharType="end"/>
      </w:r>
      <w:r w:rsidR="00096E9D" w:rsidRPr="00287FD9">
        <w:rPr>
          <w:bCs w:val="0"/>
          <w:sz w:val="24"/>
          <w:szCs w:val="24"/>
        </w:rPr>
        <w:t xml:space="preserve">, </w:t>
      </w:r>
      <w:r w:rsidR="00DD297F" w:rsidRPr="00287FD9">
        <w:fldChar w:fldCharType="begin"/>
      </w:r>
      <w:r w:rsidR="00DD297F" w:rsidRPr="00287FD9">
        <w:instrText xml:space="preserve"> REF _Ref303683883 \r \h  \* MERGEFORMAT </w:instrText>
      </w:r>
      <w:r w:rsidR="00DD297F" w:rsidRPr="00287FD9">
        <w:fldChar w:fldCharType="separate"/>
      </w:r>
      <w:r w:rsidR="00093638" w:rsidRPr="00287FD9">
        <w:rPr>
          <w:bCs w:val="0"/>
          <w:sz w:val="24"/>
          <w:szCs w:val="24"/>
        </w:rPr>
        <w:t>3.5</w:t>
      </w:r>
      <w:r w:rsidR="00DD297F" w:rsidRPr="00287FD9">
        <w:fldChar w:fldCharType="end"/>
      </w:r>
      <w:r w:rsidRPr="00287FD9">
        <w:rPr>
          <w:bCs w:val="0"/>
          <w:sz w:val="24"/>
          <w:szCs w:val="24"/>
        </w:rPr>
        <w:t xml:space="preserve">), </w:t>
      </w:r>
    </w:p>
    <w:p w:rsidR="00717F60" w:rsidRPr="00287FD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4" w:name="__RefNumPara__832_922829174"/>
      <w:bookmarkEnd w:id="294"/>
      <w:r w:rsidRPr="00287FD9">
        <w:rPr>
          <w:bCs w:val="0"/>
          <w:sz w:val="24"/>
          <w:szCs w:val="24"/>
        </w:rPr>
        <w:t xml:space="preserve">оценка </w:t>
      </w:r>
      <w:r w:rsidR="00D51A0B" w:rsidRPr="00287FD9">
        <w:rPr>
          <w:bCs w:val="0"/>
          <w:sz w:val="24"/>
          <w:szCs w:val="24"/>
        </w:rPr>
        <w:t xml:space="preserve">Заявок </w:t>
      </w:r>
      <w:r w:rsidR="00F86B89" w:rsidRPr="00287FD9">
        <w:rPr>
          <w:bCs w:val="0"/>
          <w:sz w:val="24"/>
          <w:szCs w:val="24"/>
        </w:rPr>
        <w:t xml:space="preserve">и проведение переговоров </w:t>
      </w:r>
      <w:r w:rsidRPr="00287FD9">
        <w:rPr>
          <w:bCs w:val="0"/>
          <w:sz w:val="24"/>
          <w:szCs w:val="24"/>
        </w:rPr>
        <w:t xml:space="preserve">(подраздел </w:t>
      </w:r>
      <w:r w:rsidR="00B70851" w:rsidRPr="00287FD9">
        <w:fldChar w:fldCharType="begin"/>
      </w:r>
      <w:r w:rsidR="00043F1B" w:rsidRPr="00287FD9">
        <w:rPr>
          <w:bCs w:val="0"/>
          <w:sz w:val="24"/>
          <w:szCs w:val="24"/>
        </w:rPr>
        <w:instrText xml:space="preserve"> REF _Ref468201209 \r \h </w:instrText>
      </w:r>
      <w:r w:rsidR="00287FD9">
        <w:instrText xml:space="preserve"> \* MERGEFORMAT </w:instrText>
      </w:r>
      <w:r w:rsidR="00B70851" w:rsidRPr="00287FD9">
        <w:fldChar w:fldCharType="separate"/>
      </w:r>
      <w:r w:rsidR="00093638" w:rsidRPr="00287FD9">
        <w:rPr>
          <w:bCs w:val="0"/>
          <w:sz w:val="24"/>
          <w:szCs w:val="24"/>
        </w:rPr>
        <w:t>3.6</w:t>
      </w:r>
      <w:r w:rsidR="00B70851" w:rsidRPr="00287FD9">
        <w:fldChar w:fldCharType="end"/>
      </w:r>
      <w:r w:rsidR="00B70851" w:rsidRPr="00287FD9">
        <w:rPr>
          <w:bCs w:val="0"/>
          <w:sz w:val="24"/>
          <w:szCs w:val="24"/>
        </w:rPr>
        <w:fldChar w:fldCharType="begin"/>
      </w:r>
      <w:r w:rsidRPr="00287FD9">
        <w:rPr>
          <w:bCs w:val="0"/>
          <w:sz w:val="24"/>
          <w:szCs w:val="24"/>
        </w:rPr>
        <w:instrText xml:space="preserve"> REF __RefNumPara__832_922829174 \h </w:instrText>
      </w:r>
      <w:r w:rsidR="00C70F61" w:rsidRPr="00287FD9">
        <w:rPr>
          <w:bCs w:val="0"/>
          <w:sz w:val="24"/>
          <w:szCs w:val="24"/>
        </w:rPr>
        <w:instrText xml:space="preserve"> \* MERGEFORMAT </w:instrText>
      </w:r>
      <w:r w:rsidR="00B70851" w:rsidRPr="00287FD9">
        <w:rPr>
          <w:bCs w:val="0"/>
          <w:sz w:val="24"/>
          <w:szCs w:val="24"/>
        </w:rPr>
      </w:r>
      <w:r w:rsidR="00B70851" w:rsidRPr="00287FD9">
        <w:rPr>
          <w:bCs w:val="0"/>
          <w:sz w:val="24"/>
          <w:szCs w:val="24"/>
        </w:rPr>
        <w:fldChar w:fldCharType="end"/>
      </w:r>
      <w:r w:rsidRPr="00287FD9">
        <w:rPr>
          <w:bCs w:val="0"/>
          <w:sz w:val="24"/>
          <w:szCs w:val="24"/>
        </w:rPr>
        <w:t>);</w:t>
      </w:r>
    </w:p>
    <w:p w:rsidR="00717F60" w:rsidRPr="00287FD9"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295" w:name="__RefNumPara__834_922829174"/>
      <w:bookmarkEnd w:id="295"/>
      <w:r w:rsidRPr="00287FD9">
        <w:rPr>
          <w:bCs w:val="0"/>
          <w:sz w:val="24"/>
          <w:szCs w:val="24"/>
        </w:rPr>
        <w:t>аукционная процедура понижени</w:t>
      </w:r>
      <w:r w:rsidR="003E170D" w:rsidRPr="00287FD9">
        <w:rPr>
          <w:bCs w:val="0"/>
          <w:sz w:val="24"/>
          <w:szCs w:val="24"/>
        </w:rPr>
        <w:t>я</w:t>
      </w:r>
      <w:r w:rsidRPr="00287FD9">
        <w:rPr>
          <w:bCs w:val="0"/>
          <w:sz w:val="24"/>
          <w:szCs w:val="24"/>
        </w:rPr>
        <w:t xml:space="preserve"> цены</w:t>
      </w:r>
      <w:r w:rsidR="00717F60" w:rsidRPr="00287FD9">
        <w:rPr>
          <w:bCs w:val="0"/>
          <w:sz w:val="24"/>
          <w:szCs w:val="24"/>
        </w:rPr>
        <w:t xml:space="preserve"> </w:t>
      </w:r>
      <w:r w:rsidRPr="00287FD9">
        <w:rPr>
          <w:bCs w:val="0"/>
          <w:sz w:val="24"/>
          <w:szCs w:val="24"/>
        </w:rPr>
        <w:t>(</w:t>
      </w:r>
      <w:r w:rsidR="00717F60" w:rsidRPr="00287FD9">
        <w:rPr>
          <w:bCs w:val="0"/>
          <w:sz w:val="24"/>
          <w:szCs w:val="24"/>
        </w:rPr>
        <w:t>переторжк</w:t>
      </w:r>
      <w:r w:rsidRPr="00287FD9">
        <w:rPr>
          <w:bCs w:val="0"/>
          <w:sz w:val="24"/>
          <w:szCs w:val="24"/>
        </w:rPr>
        <w:t>а)</w:t>
      </w:r>
      <w:r w:rsidR="00717F60" w:rsidRPr="00287FD9">
        <w:rPr>
          <w:bCs w:val="0"/>
          <w:sz w:val="24"/>
          <w:szCs w:val="24"/>
        </w:rPr>
        <w:t xml:space="preserve"> (при необходимости) (подраздел </w:t>
      </w:r>
      <w:r w:rsidR="00DD297F" w:rsidRPr="00287FD9">
        <w:fldChar w:fldCharType="begin"/>
      </w:r>
      <w:r w:rsidR="00DD297F" w:rsidRPr="00287FD9">
        <w:instrText xml:space="preserve"> REF _Ref303250967 \r \h  \* MERGEFORMAT </w:instrText>
      </w:r>
      <w:r w:rsidR="00DD297F" w:rsidRPr="00287FD9">
        <w:fldChar w:fldCharType="separate"/>
      </w:r>
      <w:r w:rsidR="00093638" w:rsidRPr="00287FD9">
        <w:rPr>
          <w:bCs w:val="0"/>
          <w:sz w:val="24"/>
          <w:szCs w:val="24"/>
        </w:rPr>
        <w:t>3.7</w:t>
      </w:r>
      <w:r w:rsidR="00DD297F" w:rsidRPr="00287FD9">
        <w:fldChar w:fldCharType="end"/>
      </w:r>
      <w:r w:rsidR="00B70851" w:rsidRPr="00287FD9">
        <w:rPr>
          <w:bCs w:val="0"/>
          <w:sz w:val="24"/>
          <w:szCs w:val="24"/>
        </w:rPr>
        <w:fldChar w:fldCharType="begin"/>
      </w:r>
      <w:r w:rsidR="00717F60" w:rsidRPr="00287FD9">
        <w:rPr>
          <w:bCs w:val="0"/>
          <w:sz w:val="24"/>
          <w:szCs w:val="24"/>
        </w:rPr>
        <w:instrText xml:space="preserve"> REF __RefNumPara__834_922829174 \h </w:instrText>
      </w:r>
      <w:r w:rsidR="00C70F61" w:rsidRPr="00287FD9">
        <w:rPr>
          <w:bCs w:val="0"/>
          <w:sz w:val="24"/>
          <w:szCs w:val="24"/>
        </w:rPr>
        <w:instrText xml:space="preserve"> \* MERGEFORMAT </w:instrText>
      </w:r>
      <w:r w:rsidR="00B70851" w:rsidRPr="00287FD9">
        <w:rPr>
          <w:bCs w:val="0"/>
          <w:sz w:val="24"/>
          <w:szCs w:val="24"/>
        </w:rPr>
      </w:r>
      <w:r w:rsidR="00B70851" w:rsidRPr="00287FD9">
        <w:rPr>
          <w:bCs w:val="0"/>
          <w:sz w:val="24"/>
          <w:szCs w:val="24"/>
        </w:rPr>
        <w:fldChar w:fldCharType="end"/>
      </w:r>
      <w:r w:rsidR="00717F60" w:rsidRPr="00287FD9">
        <w:rPr>
          <w:bCs w:val="0"/>
          <w:sz w:val="24"/>
          <w:szCs w:val="24"/>
        </w:rPr>
        <w:t>);</w:t>
      </w:r>
    </w:p>
    <w:p w:rsidR="00717F60" w:rsidRPr="00287FD9"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296" w:name="__RefNumPara__836_922829174"/>
      <w:bookmarkEnd w:id="296"/>
      <w:r w:rsidRPr="00287FD9">
        <w:rPr>
          <w:bCs w:val="0"/>
          <w:sz w:val="24"/>
          <w:szCs w:val="24"/>
        </w:rPr>
        <w:t xml:space="preserve">подведение итогов </w:t>
      </w:r>
      <w:r w:rsidR="00440928" w:rsidRPr="00287FD9">
        <w:rPr>
          <w:bCs w:val="0"/>
          <w:sz w:val="24"/>
          <w:szCs w:val="24"/>
        </w:rPr>
        <w:t>З</w:t>
      </w:r>
      <w:r w:rsidRPr="00287FD9">
        <w:rPr>
          <w:bCs w:val="0"/>
          <w:sz w:val="24"/>
          <w:szCs w:val="24"/>
        </w:rPr>
        <w:t xml:space="preserve">апроса предложений (подраздел </w:t>
      </w:r>
      <w:r w:rsidR="00B70851" w:rsidRPr="00287FD9">
        <w:rPr>
          <w:bCs w:val="0"/>
          <w:sz w:val="24"/>
          <w:szCs w:val="24"/>
        </w:rPr>
        <w:fldChar w:fldCharType="begin"/>
      </w:r>
      <w:r w:rsidR="00E54225" w:rsidRPr="00287FD9">
        <w:rPr>
          <w:bCs w:val="0"/>
          <w:sz w:val="24"/>
          <w:szCs w:val="24"/>
        </w:rPr>
        <w:instrText xml:space="preserve"> REF _Ref471980938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E54225" w:rsidRPr="00287FD9">
        <w:rPr>
          <w:bCs w:val="0"/>
          <w:sz w:val="24"/>
          <w:szCs w:val="24"/>
        </w:rPr>
        <w:t>3.9</w:t>
      </w:r>
      <w:r w:rsidR="00B70851" w:rsidRPr="00287FD9">
        <w:rPr>
          <w:bCs w:val="0"/>
          <w:sz w:val="24"/>
          <w:szCs w:val="24"/>
        </w:rPr>
        <w:fldChar w:fldCharType="end"/>
      </w:r>
      <w:r w:rsidR="00B70851" w:rsidRPr="00287FD9">
        <w:rPr>
          <w:bCs w:val="0"/>
          <w:sz w:val="24"/>
          <w:szCs w:val="24"/>
        </w:rPr>
        <w:fldChar w:fldCharType="begin"/>
      </w:r>
      <w:r w:rsidRPr="00287FD9">
        <w:rPr>
          <w:bCs w:val="0"/>
          <w:sz w:val="24"/>
          <w:szCs w:val="24"/>
        </w:rPr>
        <w:instrText xml:space="preserve"> REF __RefNumPara__836_922829174 \h </w:instrText>
      </w:r>
      <w:r w:rsidR="00C70F61" w:rsidRPr="00287FD9">
        <w:rPr>
          <w:bCs w:val="0"/>
          <w:sz w:val="24"/>
          <w:szCs w:val="24"/>
        </w:rPr>
        <w:instrText xml:space="preserve"> \* MERGEFORMAT </w:instrText>
      </w:r>
      <w:r w:rsidR="00B70851" w:rsidRPr="00287FD9">
        <w:rPr>
          <w:bCs w:val="0"/>
          <w:sz w:val="24"/>
          <w:szCs w:val="24"/>
        </w:rPr>
      </w:r>
      <w:r w:rsidR="00B70851" w:rsidRPr="00287FD9">
        <w:rPr>
          <w:bCs w:val="0"/>
          <w:sz w:val="24"/>
          <w:szCs w:val="24"/>
        </w:rPr>
        <w:fldChar w:fldCharType="end"/>
      </w:r>
      <w:r w:rsidRPr="00287FD9">
        <w:rPr>
          <w:bCs w:val="0"/>
          <w:sz w:val="24"/>
          <w:szCs w:val="24"/>
        </w:rPr>
        <w:t>);</w:t>
      </w:r>
    </w:p>
    <w:p w:rsidR="00717F60" w:rsidRPr="00287FD9" w:rsidRDefault="00717F60" w:rsidP="00D75CA2">
      <w:pPr>
        <w:widowControl w:val="0"/>
        <w:numPr>
          <w:ilvl w:val="0"/>
          <w:numId w:val="19"/>
        </w:numPr>
        <w:tabs>
          <w:tab w:val="left" w:pos="1134"/>
        </w:tabs>
        <w:autoSpaceDE w:val="0"/>
        <w:spacing w:line="264" w:lineRule="auto"/>
        <w:ind w:left="0" w:firstLine="567"/>
        <w:rPr>
          <w:bCs w:val="0"/>
          <w:sz w:val="24"/>
          <w:szCs w:val="24"/>
        </w:rPr>
      </w:pPr>
      <w:r w:rsidRPr="00287FD9">
        <w:rPr>
          <w:bCs w:val="0"/>
          <w:sz w:val="24"/>
          <w:szCs w:val="24"/>
        </w:rPr>
        <w:t>проведение пред</w:t>
      </w:r>
      <w:r w:rsidR="00CF531D" w:rsidRPr="00287FD9">
        <w:rPr>
          <w:bCs w:val="0"/>
          <w:sz w:val="24"/>
          <w:szCs w:val="24"/>
        </w:rPr>
        <w:t>д</w:t>
      </w:r>
      <w:r w:rsidR="00123C70" w:rsidRPr="00287FD9">
        <w:rPr>
          <w:bCs w:val="0"/>
          <w:sz w:val="24"/>
          <w:szCs w:val="24"/>
        </w:rPr>
        <w:t>оговор</w:t>
      </w:r>
      <w:r w:rsidRPr="00287FD9">
        <w:rPr>
          <w:bCs w:val="0"/>
          <w:sz w:val="24"/>
          <w:szCs w:val="24"/>
        </w:rPr>
        <w:t xml:space="preserve">ных переговоров (при необходимости) и подписание </w:t>
      </w:r>
      <w:r w:rsidR="00123C70" w:rsidRPr="00287FD9">
        <w:rPr>
          <w:bCs w:val="0"/>
          <w:sz w:val="24"/>
          <w:szCs w:val="24"/>
        </w:rPr>
        <w:t>Договор</w:t>
      </w:r>
      <w:r w:rsidRPr="00287FD9">
        <w:rPr>
          <w:bCs w:val="0"/>
          <w:sz w:val="24"/>
          <w:szCs w:val="24"/>
        </w:rPr>
        <w:t>а (подраздел</w:t>
      </w:r>
      <w:r w:rsidR="00E54225" w:rsidRPr="00287FD9">
        <w:t xml:space="preserve"> </w:t>
      </w:r>
      <w:r w:rsidR="00B70851" w:rsidRPr="00287FD9">
        <w:fldChar w:fldCharType="begin"/>
      </w:r>
      <w:r w:rsidR="00E54225" w:rsidRPr="00287FD9">
        <w:instrText xml:space="preserve"> REF _Ref468875001 \r \h </w:instrText>
      </w:r>
      <w:r w:rsidR="00287FD9">
        <w:instrText xml:space="preserve"> \* MERGEFORMAT </w:instrText>
      </w:r>
      <w:r w:rsidR="00B70851" w:rsidRPr="00287FD9">
        <w:fldChar w:fldCharType="separate"/>
      </w:r>
      <w:r w:rsidR="00E54225" w:rsidRPr="00287FD9">
        <w:t>3.12</w:t>
      </w:r>
      <w:r w:rsidR="00B70851" w:rsidRPr="00287FD9">
        <w:fldChar w:fldCharType="end"/>
      </w:r>
      <w:r w:rsidR="00096E9D" w:rsidRPr="00287FD9">
        <w:rPr>
          <w:bCs w:val="0"/>
          <w:sz w:val="24"/>
          <w:szCs w:val="24"/>
        </w:rPr>
        <w:t>)</w:t>
      </w:r>
    </w:p>
    <w:p w:rsidR="00BE7342" w:rsidRPr="00287FD9" w:rsidRDefault="00717F60" w:rsidP="00D75CA2">
      <w:pPr>
        <w:widowControl w:val="0"/>
        <w:numPr>
          <w:ilvl w:val="0"/>
          <w:numId w:val="19"/>
        </w:numPr>
        <w:tabs>
          <w:tab w:val="left" w:pos="1134"/>
        </w:tabs>
        <w:autoSpaceDE w:val="0"/>
        <w:spacing w:line="264" w:lineRule="auto"/>
        <w:ind w:left="0" w:firstLine="567"/>
        <w:rPr>
          <w:bCs w:val="0"/>
          <w:sz w:val="24"/>
          <w:szCs w:val="24"/>
        </w:rPr>
      </w:pPr>
      <w:r w:rsidRPr="00287FD9">
        <w:rPr>
          <w:bCs w:val="0"/>
          <w:sz w:val="24"/>
          <w:szCs w:val="24"/>
        </w:rPr>
        <w:t xml:space="preserve">обеспечение исполнения обязательств </w:t>
      </w:r>
      <w:r w:rsidR="00BE7342" w:rsidRPr="00287FD9">
        <w:rPr>
          <w:bCs w:val="0"/>
          <w:sz w:val="24"/>
          <w:szCs w:val="24"/>
        </w:rPr>
        <w:t>Исполнителя</w:t>
      </w:r>
      <w:r w:rsidR="00F030B1" w:rsidRPr="00287FD9">
        <w:rPr>
          <w:bCs w:val="0"/>
          <w:sz w:val="24"/>
          <w:szCs w:val="24"/>
        </w:rPr>
        <w:t xml:space="preserve"> </w:t>
      </w:r>
      <w:r w:rsidR="00CF39D0" w:rsidRPr="00287FD9">
        <w:rPr>
          <w:bCs w:val="0"/>
          <w:sz w:val="24"/>
          <w:szCs w:val="24"/>
        </w:rPr>
        <w:t xml:space="preserve">(при необходимости) </w:t>
      </w:r>
      <w:r w:rsidRPr="00287FD9">
        <w:rPr>
          <w:bCs w:val="0"/>
          <w:sz w:val="24"/>
          <w:szCs w:val="24"/>
        </w:rPr>
        <w:t>по </w:t>
      </w:r>
      <w:r w:rsidR="00123C70" w:rsidRPr="00287FD9">
        <w:rPr>
          <w:bCs w:val="0"/>
          <w:sz w:val="24"/>
          <w:szCs w:val="24"/>
        </w:rPr>
        <w:t>Договор</w:t>
      </w:r>
      <w:r w:rsidRPr="00287FD9">
        <w:rPr>
          <w:bCs w:val="0"/>
          <w:sz w:val="24"/>
          <w:szCs w:val="24"/>
        </w:rPr>
        <w:t xml:space="preserve">у (подраздел </w:t>
      </w:r>
      <w:r w:rsidR="00DD297F" w:rsidRPr="00287FD9">
        <w:fldChar w:fldCharType="begin"/>
      </w:r>
      <w:r w:rsidR="00DD297F" w:rsidRPr="00287FD9">
        <w:instrText xml:space="preserve"> REF _Ref306140410 \r \h  \* MERGEFORMAT </w:instrText>
      </w:r>
      <w:r w:rsidR="00DD297F" w:rsidRPr="00287FD9">
        <w:fldChar w:fldCharType="separate"/>
      </w:r>
      <w:r w:rsidR="00093638" w:rsidRPr="00287FD9">
        <w:rPr>
          <w:bCs w:val="0"/>
          <w:sz w:val="24"/>
          <w:szCs w:val="24"/>
        </w:rPr>
        <w:t>3.13</w:t>
      </w:r>
      <w:r w:rsidR="00DD297F" w:rsidRPr="00287FD9">
        <w:fldChar w:fldCharType="end"/>
      </w:r>
      <w:r w:rsidR="00BE7342" w:rsidRPr="00287FD9">
        <w:rPr>
          <w:bCs w:val="0"/>
          <w:sz w:val="24"/>
          <w:szCs w:val="24"/>
        </w:rPr>
        <w:t>);</w:t>
      </w:r>
    </w:p>
    <w:p w:rsidR="00717F60" w:rsidRPr="00287FD9" w:rsidRDefault="00717F60" w:rsidP="00D75CA2">
      <w:pPr>
        <w:widowControl w:val="0"/>
        <w:numPr>
          <w:ilvl w:val="0"/>
          <w:numId w:val="19"/>
        </w:numPr>
        <w:tabs>
          <w:tab w:val="left" w:pos="1134"/>
        </w:tabs>
        <w:autoSpaceDE w:val="0"/>
        <w:spacing w:line="264" w:lineRule="auto"/>
        <w:ind w:left="0" w:firstLine="567"/>
        <w:rPr>
          <w:bCs w:val="0"/>
          <w:sz w:val="24"/>
          <w:szCs w:val="24"/>
        </w:rPr>
      </w:pPr>
      <w:r w:rsidRPr="00287FD9">
        <w:rPr>
          <w:bCs w:val="0"/>
          <w:sz w:val="24"/>
          <w:szCs w:val="24"/>
        </w:rPr>
        <w:t xml:space="preserve">уведомление о результатах </w:t>
      </w:r>
      <w:r w:rsidR="00440928" w:rsidRPr="00287FD9">
        <w:rPr>
          <w:bCs w:val="0"/>
          <w:sz w:val="24"/>
          <w:szCs w:val="24"/>
        </w:rPr>
        <w:t>З</w:t>
      </w:r>
      <w:r w:rsidRPr="00287FD9">
        <w:rPr>
          <w:bCs w:val="0"/>
          <w:sz w:val="24"/>
          <w:szCs w:val="24"/>
        </w:rPr>
        <w:t xml:space="preserve">апроса предложений (подраздел </w:t>
      </w:r>
      <w:r w:rsidR="00DD297F" w:rsidRPr="00287FD9">
        <w:fldChar w:fldCharType="begin"/>
      </w:r>
      <w:r w:rsidR="00DD297F" w:rsidRPr="00287FD9">
        <w:instrText xml:space="preserve"> REF _Ref306140451 \r \h  \* MERGEFORMAT </w:instrText>
      </w:r>
      <w:r w:rsidR="00DD297F" w:rsidRPr="00287FD9">
        <w:fldChar w:fldCharType="separate"/>
      </w:r>
      <w:r w:rsidR="00093638" w:rsidRPr="00287FD9">
        <w:rPr>
          <w:bCs w:val="0"/>
          <w:sz w:val="24"/>
          <w:szCs w:val="24"/>
        </w:rPr>
        <w:t>3.14</w:t>
      </w:r>
      <w:r w:rsidR="00DD297F" w:rsidRPr="00287FD9">
        <w:fldChar w:fldCharType="end"/>
      </w:r>
      <w:r w:rsidRPr="00287FD9">
        <w:rPr>
          <w:bCs w:val="0"/>
          <w:sz w:val="24"/>
          <w:szCs w:val="24"/>
        </w:rPr>
        <w:t>)</w:t>
      </w:r>
      <w:r w:rsidR="0099066F" w:rsidRPr="00287FD9">
        <w:rPr>
          <w:bCs w:val="0"/>
          <w:sz w:val="24"/>
          <w:szCs w:val="24"/>
        </w:rPr>
        <w:t>.</w:t>
      </w:r>
    </w:p>
    <w:p w:rsidR="0099066F" w:rsidRPr="00287FD9" w:rsidRDefault="0099066F" w:rsidP="00953802">
      <w:pPr>
        <w:pStyle w:val="3"/>
        <w:rPr>
          <w:szCs w:val="24"/>
          <w:lang w:eastAsia="ru-RU"/>
        </w:rPr>
      </w:pPr>
      <w:bookmarkStart w:id="297" w:name="_Toc439323689"/>
      <w:bookmarkStart w:id="298" w:name="_Toc440361323"/>
      <w:bookmarkStart w:id="299" w:name="_Toc440376078"/>
      <w:bookmarkStart w:id="300" w:name="_Toc440376205"/>
      <w:bookmarkStart w:id="301" w:name="_Toc440382470"/>
      <w:bookmarkStart w:id="302" w:name="_Toc440447140"/>
      <w:bookmarkStart w:id="303" w:name="_Toc440632300"/>
      <w:bookmarkStart w:id="304" w:name="_Toc440875073"/>
      <w:bookmarkStart w:id="305" w:name="_Toc441131060"/>
      <w:bookmarkStart w:id="306" w:name="_Toc465774581"/>
      <w:bookmarkStart w:id="307" w:name="_Toc465848810"/>
      <w:bookmarkStart w:id="308" w:name="_Toc468875312"/>
      <w:bookmarkStart w:id="309" w:name="_Toc469488364"/>
      <w:bookmarkStart w:id="310" w:name="_Toc471894885"/>
      <w:r w:rsidRPr="00287FD9">
        <w:rPr>
          <w:szCs w:val="24"/>
          <w:lang w:eastAsia="ru-RU"/>
        </w:rPr>
        <w:t xml:space="preserve">В </w:t>
      </w:r>
      <w:r w:rsidRPr="00287FD9">
        <w:rPr>
          <w:bCs w:val="0"/>
          <w:szCs w:val="24"/>
        </w:rPr>
        <w:t>процессе</w:t>
      </w:r>
      <w:r w:rsidRPr="00287FD9">
        <w:rPr>
          <w:szCs w:val="24"/>
          <w:lang w:eastAsia="ru-RU"/>
        </w:rPr>
        <w:t xml:space="preserve"> проведения </w:t>
      </w:r>
      <w:r w:rsidR="00440928" w:rsidRPr="00287FD9">
        <w:rPr>
          <w:szCs w:val="24"/>
          <w:lang w:eastAsia="ru-RU"/>
        </w:rPr>
        <w:t>З</w:t>
      </w:r>
      <w:r w:rsidRPr="00287FD9">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rsidR="0099066F" w:rsidRPr="00287FD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87FD9">
        <w:rPr>
          <w:sz w:val="24"/>
          <w:szCs w:val="24"/>
          <w:lang w:eastAsia="ru-RU"/>
        </w:rPr>
        <w:t xml:space="preserve">изменения, вносимые в </w:t>
      </w:r>
      <w:r w:rsidR="004B5EB3" w:rsidRPr="00287FD9">
        <w:rPr>
          <w:sz w:val="24"/>
          <w:szCs w:val="24"/>
          <w:lang w:eastAsia="ru-RU"/>
        </w:rPr>
        <w:t>Извещени</w:t>
      </w:r>
      <w:r w:rsidRPr="00287FD9">
        <w:rPr>
          <w:sz w:val="24"/>
          <w:szCs w:val="24"/>
          <w:lang w:eastAsia="ru-RU"/>
        </w:rPr>
        <w:t xml:space="preserve">е о проведении запроса предложений, в Документации о </w:t>
      </w:r>
      <w:r w:rsidR="00983F8A" w:rsidRPr="00287FD9">
        <w:rPr>
          <w:sz w:val="24"/>
          <w:szCs w:val="24"/>
          <w:lang w:eastAsia="ru-RU"/>
        </w:rPr>
        <w:t>запросе предложений</w:t>
      </w:r>
      <w:r w:rsidRPr="00287FD9">
        <w:rPr>
          <w:sz w:val="24"/>
          <w:szCs w:val="24"/>
          <w:lang w:eastAsia="ru-RU"/>
        </w:rPr>
        <w:t xml:space="preserve"> – не позднее 3 дней со дня принятия решения о внесении таких изменений;</w:t>
      </w:r>
    </w:p>
    <w:p w:rsidR="0099066F" w:rsidRPr="00287FD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87FD9">
        <w:rPr>
          <w:sz w:val="24"/>
          <w:szCs w:val="24"/>
          <w:lang w:eastAsia="ru-RU"/>
        </w:rPr>
        <w:t xml:space="preserve">разъяснения </w:t>
      </w:r>
      <w:r w:rsidR="004B5EB3" w:rsidRPr="00287FD9">
        <w:rPr>
          <w:sz w:val="24"/>
          <w:szCs w:val="24"/>
          <w:lang w:eastAsia="ru-RU"/>
        </w:rPr>
        <w:t>Извещени</w:t>
      </w:r>
      <w:r w:rsidRPr="00287FD9">
        <w:rPr>
          <w:sz w:val="24"/>
          <w:szCs w:val="24"/>
          <w:lang w:eastAsia="ru-RU"/>
        </w:rPr>
        <w:t xml:space="preserve">я о проведении </w:t>
      </w:r>
      <w:r w:rsidR="0089163E" w:rsidRPr="00287FD9">
        <w:rPr>
          <w:sz w:val="24"/>
          <w:szCs w:val="24"/>
          <w:lang w:eastAsia="ru-RU"/>
        </w:rPr>
        <w:t>запроса предложений</w:t>
      </w:r>
      <w:r w:rsidRPr="00287FD9">
        <w:rPr>
          <w:sz w:val="24"/>
          <w:szCs w:val="24"/>
          <w:lang w:eastAsia="ru-RU"/>
        </w:rPr>
        <w:t xml:space="preserve">, </w:t>
      </w:r>
      <w:r w:rsidR="0089163E" w:rsidRPr="00287FD9">
        <w:rPr>
          <w:sz w:val="24"/>
          <w:szCs w:val="24"/>
          <w:lang w:eastAsia="ru-RU"/>
        </w:rPr>
        <w:t>Д</w:t>
      </w:r>
      <w:r w:rsidRPr="00287FD9">
        <w:rPr>
          <w:sz w:val="24"/>
          <w:szCs w:val="24"/>
          <w:lang w:eastAsia="ru-RU"/>
        </w:rPr>
        <w:t xml:space="preserve">окументации </w:t>
      </w:r>
      <w:r w:rsidR="0089163E" w:rsidRPr="00287FD9">
        <w:rPr>
          <w:sz w:val="24"/>
          <w:szCs w:val="24"/>
          <w:lang w:eastAsia="ru-RU"/>
        </w:rPr>
        <w:t xml:space="preserve">по запросу предложений </w:t>
      </w:r>
      <w:r w:rsidRPr="00287FD9">
        <w:rPr>
          <w:sz w:val="24"/>
          <w:szCs w:val="24"/>
          <w:lang w:eastAsia="ru-RU"/>
        </w:rPr>
        <w:t>– не позднее 3 дней со дня принятия решения о предоставлении разъяснений;</w:t>
      </w:r>
    </w:p>
    <w:p w:rsidR="0099066F" w:rsidRPr="00287FD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87FD9">
        <w:rPr>
          <w:sz w:val="24"/>
          <w:szCs w:val="24"/>
          <w:lang w:eastAsia="ru-RU"/>
        </w:rPr>
        <w:t xml:space="preserve">отказ от проведения </w:t>
      </w:r>
      <w:r w:rsidR="00027C2B" w:rsidRPr="00287FD9">
        <w:rPr>
          <w:sz w:val="24"/>
          <w:szCs w:val="24"/>
          <w:lang w:eastAsia="ru-RU"/>
        </w:rPr>
        <w:t>З</w:t>
      </w:r>
      <w:r w:rsidR="0089163E" w:rsidRPr="00287FD9">
        <w:rPr>
          <w:sz w:val="24"/>
          <w:szCs w:val="24"/>
          <w:lang w:eastAsia="ru-RU"/>
        </w:rPr>
        <w:t xml:space="preserve">апроса предложений </w:t>
      </w:r>
      <w:r w:rsidRPr="00287FD9">
        <w:rPr>
          <w:sz w:val="24"/>
          <w:szCs w:val="24"/>
          <w:lang w:eastAsia="ru-RU"/>
        </w:rPr>
        <w:t xml:space="preserve">– не позднее 3 дней со дня принятия решения об отказе от проведения </w:t>
      </w:r>
      <w:r w:rsidR="00027C2B" w:rsidRPr="00287FD9">
        <w:rPr>
          <w:sz w:val="24"/>
          <w:szCs w:val="24"/>
          <w:lang w:eastAsia="ru-RU"/>
        </w:rPr>
        <w:t>З</w:t>
      </w:r>
      <w:r w:rsidR="0089163E" w:rsidRPr="00287FD9">
        <w:rPr>
          <w:sz w:val="24"/>
          <w:szCs w:val="24"/>
          <w:lang w:eastAsia="ru-RU"/>
        </w:rPr>
        <w:t>апроса предложений</w:t>
      </w:r>
      <w:r w:rsidRPr="00287FD9">
        <w:rPr>
          <w:sz w:val="24"/>
          <w:szCs w:val="24"/>
          <w:lang w:eastAsia="ru-RU"/>
        </w:rPr>
        <w:t>;</w:t>
      </w:r>
    </w:p>
    <w:p w:rsidR="0099066F" w:rsidRPr="00287FD9"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287FD9">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287FD9"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287FD9">
        <w:rPr>
          <w:sz w:val="24"/>
          <w:szCs w:val="24"/>
          <w:lang w:eastAsia="ru-RU"/>
        </w:rPr>
        <w:t>П</w:t>
      </w:r>
      <w:r w:rsidR="0099066F" w:rsidRPr="00287FD9">
        <w:rPr>
          <w:sz w:val="24"/>
          <w:szCs w:val="24"/>
          <w:lang w:eastAsia="ru-RU"/>
        </w:rPr>
        <w:t xml:space="preserve">ротоколы, составляемые в процессе проведения </w:t>
      </w:r>
      <w:r w:rsidRPr="00287FD9">
        <w:rPr>
          <w:sz w:val="24"/>
          <w:szCs w:val="24"/>
          <w:lang w:eastAsia="ru-RU"/>
        </w:rPr>
        <w:t>З</w:t>
      </w:r>
      <w:r w:rsidR="0089163E" w:rsidRPr="00287FD9">
        <w:rPr>
          <w:sz w:val="24"/>
          <w:szCs w:val="24"/>
          <w:lang w:eastAsia="ru-RU"/>
        </w:rPr>
        <w:t xml:space="preserve">апроса предложений </w:t>
      </w:r>
      <w:r w:rsidR="0099066F" w:rsidRPr="00287FD9">
        <w:rPr>
          <w:sz w:val="24"/>
          <w:szCs w:val="24"/>
          <w:lang w:eastAsia="ru-RU"/>
        </w:rPr>
        <w:t xml:space="preserve">и </w:t>
      </w:r>
      <w:r w:rsidR="005106E7" w:rsidRPr="00287FD9">
        <w:rPr>
          <w:sz w:val="24"/>
          <w:szCs w:val="24"/>
        </w:rPr>
        <w:t xml:space="preserve">подписанные членами </w:t>
      </w:r>
      <w:r w:rsidR="002946EF" w:rsidRPr="00287FD9">
        <w:rPr>
          <w:sz w:val="24"/>
          <w:szCs w:val="24"/>
          <w:lang w:eastAsia="ru-RU"/>
        </w:rPr>
        <w:t xml:space="preserve">Закупочной </w:t>
      </w:r>
      <w:r w:rsidR="0099066F" w:rsidRPr="00287FD9">
        <w:rPr>
          <w:sz w:val="24"/>
          <w:szCs w:val="24"/>
          <w:lang w:eastAsia="ru-RU"/>
        </w:rPr>
        <w:t xml:space="preserve">комиссии – не позднее 3 дней со дня подписания таких </w:t>
      </w:r>
      <w:r w:rsidRPr="00287FD9">
        <w:rPr>
          <w:sz w:val="24"/>
          <w:szCs w:val="24"/>
          <w:lang w:eastAsia="ru-RU"/>
        </w:rPr>
        <w:t>П</w:t>
      </w:r>
      <w:r w:rsidR="0099066F" w:rsidRPr="00287FD9">
        <w:rPr>
          <w:sz w:val="24"/>
          <w:szCs w:val="24"/>
          <w:lang w:eastAsia="ru-RU"/>
        </w:rPr>
        <w:t>ротоколов.</w:t>
      </w:r>
    </w:p>
    <w:p w:rsidR="00717F60" w:rsidRPr="00287FD9" w:rsidRDefault="00717F60" w:rsidP="00E71A48">
      <w:pPr>
        <w:tabs>
          <w:tab w:val="left" w:pos="1134"/>
        </w:tabs>
        <w:overflowPunct w:val="0"/>
        <w:autoSpaceDE w:val="0"/>
        <w:spacing w:line="264" w:lineRule="auto"/>
        <w:ind w:left="708" w:firstLine="0"/>
        <w:rPr>
          <w:sz w:val="24"/>
          <w:szCs w:val="24"/>
        </w:rPr>
      </w:pPr>
    </w:p>
    <w:p w:rsidR="00717F60" w:rsidRPr="00287FD9" w:rsidRDefault="00717F60" w:rsidP="00E71A48">
      <w:pPr>
        <w:pStyle w:val="2"/>
        <w:tabs>
          <w:tab w:val="clear" w:pos="1700"/>
          <w:tab w:val="left" w:pos="567"/>
        </w:tabs>
        <w:spacing w:line="264" w:lineRule="auto"/>
      </w:pPr>
      <w:bookmarkStart w:id="311" w:name="_Ref303250835"/>
      <w:bookmarkStart w:id="312" w:name="_Ref305973033"/>
      <w:bookmarkStart w:id="313" w:name="_Toc471894886"/>
      <w:bookmarkStart w:id="314" w:name="_Ref191386178"/>
      <w:r w:rsidRPr="00287FD9">
        <w:t xml:space="preserve">Публикация </w:t>
      </w:r>
      <w:r w:rsidR="004B5EB3" w:rsidRPr="00287FD9">
        <w:t>Извещени</w:t>
      </w:r>
      <w:r w:rsidRPr="00287FD9">
        <w:t>я о проведении запроса предложений и Документации</w:t>
      </w:r>
      <w:bookmarkEnd w:id="311"/>
      <w:r w:rsidRPr="00287FD9">
        <w:t xml:space="preserve"> по запросу предложений</w:t>
      </w:r>
      <w:bookmarkEnd w:id="312"/>
      <w:bookmarkEnd w:id="313"/>
    </w:p>
    <w:p w:rsidR="00717F60" w:rsidRPr="00287FD9"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287FD9">
        <w:rPr>
          <w:sz w:val="24"/>
          <w:szCs w:val="24"/>
        </w:rPr>
        <w:t>Извещени</w:t>
      </w:r>
      <w:r w:rsidR="00717F60" w:rsidRPr="00287FD9">
        <w:rPr>
          <w:sz w:val="24"/>
          <w:szCs w:val="24"/>
        </w:rPr>
        <w:t xml:space="preserve">е о проведении запроса предложений и Документация по запросу предложений </w:t>
      </w:r>
      <w:r w:rsidR="003129D4" w:rsidRPr="00287FD9">
        <w:rPr>
          <w:sz w:val="24"/>
          <w:szCs w:val="24"/>
        </w:rPr>
        <w:t xml:space="preserve">опубликованы </w:t>
      </w:r>
      <w:r w:rsidR="00717F60" w:rsidRPr="00287FD9">
        <w:rPr>
          <w:sz w:val="24"/>
          <w:szCs w:val="24"/>
        </w:rPr>
        <w:t xml:space="preserve">в порядке, указанном в п. </w:t>
      </w:r>
      <w:r w:rsidR="00DD297F" w:rsidRPr="00287FD9">
        <w:fldChar w:fldCharType="begin"/>
      </w:r>
      <w:r w:rsidR="00DD297F" w:rsidRPr="00287FD9">
        <w:instrText xml:space="preserve"> REF _Ref302563524 \n \h  \* MERGEFORMAT </w:instrText>
      </w:r>
      <w:r w:rsidR="00DD297F" w:rsidRPr="00287FD9">
        <w:fldChar w:fldCharType="separate"/>
      </w:r>
      <w:r w:rsidR="00093638" w:rsidRPr="00287FD9">
        <w:rPr>
          <w:sz w:val="24"/>
          <w:szCs w:val="24"/>
        </w:rPr>
        <w:t>1.1.1</w:t>
      </w:r>
      <w:r w:rsidR="00DD297F" w:rsidRPr="00287FD9">
        <w:fldChar w:fldCharType="end"/>
      </w:r>
      <w:r w:rsidR="004C5DD3" w:rsidRPr="00287FD9">
        <w:rPr>
          <w:sz w:val="24"/>
          <w:szCs w:val="24"/>
        </w:rPr>
        <w:t xml:space="preserve"> </w:t>
      </w:r>
      <w:r w:rsidR="004C5DD3" w:rsidRPr="00287FD9">
        <w:rPr>
          <w:sz w:val="24"/>
          <w:szCs w:val="24"/>
          <w:lang w:eastAsia="ru-RU"/>
        </w:rPr>
        <w:t>и любое лицо может получить указанные документы с официального сайта без взимания платы.</w:t>
      </w:r>
    </w:p>
    <w:p w:rsidR="00717F60" w:rsidRPr="00287FD9" w:rsidRDefault="00717F60" w:rsidP="00D75CA2">
      <w:pPr>
        <w:numPr>
          <w:ilvl w:val="2"/>
          <w:numId w:val="10"/>
        </w:numPr>
        <w:tabs>
          <w:tab w:val="left" w:pos="1134"/>
        </w:tabs>
        <w:overflowPunct w:val="0"/>
        <w:autoSpaceDE w:val="0"/>
        <w:spacing w:line="264" w:lineRule="auto"/>
        <w:ind w:left="0" w:firstLine="709"/>
        <w:rPr>
          <w:sz w:val="24"/>
          <w:szCs w:val="24"/>
        </w:rPr>
      </w:pPr>
      <w:r w:rsidRPr="00287FD9">
        <w:rPr>
          <w:sz w:val="24"/>
          <w:szCs w:val="24"/>
        </w:rPr>
        <w:t>Иные публикации не являются официальными и не влекут для Организатора запроса предложений никаких последствий.</w:t>
      </w:r>
    </w:p>
    <w:p w:rsidR="00717F60" w:rsidRPr="00287FD9" w:rsidRDefault="00717F60" w:rsidP="00E71A48">
      <w:pPr>
        <w:overflowPunct w:val="0"/>
        <w:autoSpaceDE w:val="0"/>
        <w:spacing w:line="264" w:lineRule="auto"/>
        <w:jc w:val="center"/>
        <w:rPr>
          <w:b/>
          <w:bCs w:val="0"/>
          <w:sz w:val="24"/>
          <w:szCs w:val="24"/>
        </w:rPr>
      </w:pPr>
    </w:p>
    <w:p w:rsidR="00717F60" w:rsidRPr="00287FD9" w:rsidRDefault="00717F60" w:rsidP="00E71A48">
      <w:pPr>
        <w:pStyle w:val="2"/>
        <w:tabs>
          <w:tab w:val="clear" w:pos="1700"/>
          <w:tab w:val="left" w:pos="567"/>
        </w:tabs>
        <w:spacing w:line="264" w:lineRule="auto"/>
      </w:pPr>
      <w:bookmarkStart w:id="315" w:name="__RefNumPara__444_922829174"/>
      <w:bookmarkStart w:id="316" w:name="_Ref191386216"/>
      <w:bookmarkStart w:id="317" w:name="_Ref305973147"/>
      <w:bookmarkStart w:id="318" w:name="_Toc471894887"/>
      <w:bookmarkEnd w:id="314"/>
      <w:bookmarkEnd w:id="315"/>
      <w:r w:rsidRPr="00287FD9">
        <w:lastRenderedPageBreak/>
        <w:t xml:space="preserve">Подготовка </w:t>
      </w:r>
      <w:bookmarkEnd w:id="316"/>
      <w:r w:rsidRPr="00287FD9">
        <w:t>Заявок</w:t>
      </w:r>
      <w:bookmarkEnd w:id="317"/>
      <w:bookmarkEnd w:id="318"/>
    </w:p>
    <w:p w:rsidR="00717F60" w:rsidRPr="00287FD9" w:rsidRDefault="00717F60" w:rsidP="00E71A48">
      <w:pPr>
        <w:pStyle w:val="3"/>
        <w:spacing w:line="264" w:lineRule="auto"/>
        <w:rPr>
          <w:szCs w:val="24"/>
        </w:rPr>
      </w:pPr>
      <w:bookmarkStart w:id="319" w:name="_Ref306114638"/>
      <w:bookmarkStart w:id="320" w:name="_Toc440361326"/>
      <w:bookmarkStart w:id="321" w:name="_Toc440376081"/>
      <w:bookmarkStart w:id="322" w:name="_Toc440376208"/>
      <w:bookmarkStart w:id="323" w:name="_Toc440382473"/>
      <w:bookmarkStart w:id="324" w:name="_Toc440447143"/>
      <w:bookmarkStart w:id="325" w:name="_Toc440632303"/>
      <w:bookmarkStart w:id="326" w:name="_Toc440875076"/>
      <w:bookmarkStart w:id="327" w:name="_Toc441131063"/>
      <w:bookmarkStart w:id="328" w:name="_Toc465774584"/>
      <w:bookmarkStart w:id="329" w:name="_Toc465848813"/>
      <w:bookmarkStart w:id="330" w:name="_Toc468875315"/>
      <w:bookmarkStart w:id="331" w:name="_Toc469488367"/>
      <w:bookmarkStart w:id="332" w:name="_Toc471894888"/>
      <w:r w:rsidRPr="00287FD9">
        <w:rPr>
          <w:szCs w:val="24"/>
        </w:rPr>
        <w:t xml:space="preserve">Общие требования к </w:t>
      </w:r>
      <w:r w:rsidR="004B5EB3" w:rsidRPr="00287FD9">
        <w:rPr>
          <w:szCs w:val="24"/>
        </w:rPr>
        <w:t>Заявк</w:t>
      </w:r>
      <w:r w:rsidRPr="00287FD9">
        <w:rPr>
          <w:szCs w:val="24"/>
        </w:rPr>
        <w:t>е</w:t>
      </w:r>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717F60" w:rsidRPr="00287FD9" w:rsidRDefault="009C744E" w:rsidP="00557C01">
      <w:pPr>
        <w:widowControl w:val="0"/>
        <w:numPr>
          <w:ilvl w:val="3"/>
          <w:numId w:val="34"/>
        </w:numPr>
        <w:tabs>
          <w:tab w:val="left" w:pos="1560"/>
        </w:tabs>
        <w:autoSpaceDE w:val="0"/>
        <w:spacing w:after="100" w:line="264" w:lineRule="auto"/>
        <w:ind w:left="0" w:firstLine="709"/>
        <w:rPr>
          <w:bCs w:val="0"/>
          <w:sz w:val="24"/>
          <w:szCs w:val="24"/>
        </w:rPr>
      </w:pPr>
      <w:r w:rsidRPr="00287FD9">
        <w:rPr>
          <w:bCs w:val="0"/>
          <w:sz w:val="24"/>
          <w:szCs w:val="24"/>
        </w:rPr>
        <w:t>Участник</w:t>
      </w:r>
      <w:r w:rsidR="00717F60" w:rsidRPr="00287FD9">
        <w:rPr>
          <w:bCs w:val="0"/>
          <w:sz w:val="24"/>
          <w:szCs w:val="24"/>
        </w:rPr>
        <w:t xml:space="preserve"> должен подготовить </w:t>
      </w:r>
      <w:r w:rsidR="004B5EB3" w:rsidRPr="00287FD9">
        <w:rPr>
          <w:bCs w:val="0"/>
          <w:sz w:val="24"/>
          <w:szCs w:val="24"/>
        </w:rPr>
        <w:t>Заявк</w:t>
      </w:r>
      <w:r w:rsidR="00717F60" w:rsidRPr="00287FD9">
        <w:rPr>
          <w:bCs w:val="0"/>
          <w:sz w:val="24"/>
          <w:szCs w:val="24"/>
        </w:rPr>
        <w:t>у, включающую в себя:</w:t>
      </w:r>
    </w:p>
    <w:p w:rsidR="00717F60" w:rsidRPr="00287FD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287FD9">
        <w:rPr>
          <w:bCs w:val="0"/>
          <w:spacing w:val="-1"/>
          <w:sz w:val="24"/>
          <w:szCs w:val="24"/>
        </w:rPr>
        <w:t>Письмо о подаче оферты по форме и в соответствии с инструкциями,</w:t>
      </w:r>
      <w:r w:rsidRPr="00287FD9">
        <w:rPr>
          <w:bCs w:val="0"/>
          <w:sz w:val="24"/>
          <w:szCs w:val="24"/>
        </w:rPr>
        <w:t xml:space="preserve"> приведенными в настоящей документации по запросу предложений </w:t>
      </w:r>
      <w:r w:rsidRPr="00287FD9">
        <w:rPr>
          <w:bCs w:val="0"/>
          <w:spacing w:val="-2"/>
          <w:sz w:val="24"/>
          <w:szCs w:val="24"/>
        </w:rPr>
        <w:t>(</w:t>
      </w:r>
      <w:r w:rsidR="003F3A69" w:rsidRPr="00287FD9">
        <w:rPr>
          <w:bCs w:val="0"/>
          <w:spacing w:val="-2"/>
          <w:sz w:val="24"/>
          <w:szCs w:val="24"/>
        </w:rPr>
        <w:t>под</w:t>
      </w:r>
      <w:r w:rsidR="003F3A69" w:rsidRPr="00287FD9">
        <w:rPr>
          <w:bCs w:val="0"/>
          <w:sz w:val="24"/>
          <w:szCs w:val="24"/>
        </w:rPr>
        <w:t>раздел</w:t>
      </w:r>
      <w:r w:rsidRPr="00287FD9">
        <w:rPr>
          <w:bCs w:val="0"/>
          <w:sz w:val="24"/>
          <w:szCs w:val="24"/>
        </w:rPr>
        <w:t xml:space="preserve"> </w:t>
      </w:r>
      <w:r w:rsidR="00B70851" w:rsidRPr="00287FD9">
        <w:rPr>
          <w:bCs w:val="0"/>
          <w:sz w:val="24"/>
          <w:szCs w:val="24"/>
        </w:rPr>
        <w:fldChar w:fldCharType="begin"/>
      </w:r>
      <w:r w:rsidR="008D2928" w:rsidRPr="00287FD9">
        <w:rPr>
          <w:bCs w:val="0"/>
          <w:sz w:val="24"/>
          <w:szCs w:val="24"/>
        </w:rPr>
        <w:instrText xml:space="preserve"> REF _Ref55336310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5.1</w:t>
      </w:r>
      <w:r w:rsidR="00B70851" w:rsidRPr="00287FD9">
        <w:rPr>
          <w:bCs w:val="0"/>
          <w:sz w:val="24"/>
          <w:szCs w:val="24"/>
        </w:rPr>
        <w:fldChar w:fldCharType="end"/>
      </w:r>
      <w:r w:rsidR="00D80639" w:rsidRPr="00287FD9">
        <w:rPr>
          <w:bCs w:val="0"/>
          <w:sz w:val="24"/>
          <w:szCs w:val="24"/>
          <w:lang w:eastAsia="ru-RU"/>
        </w:rPr>
        <w:t>)</w:t>
      </w:r>
      <w:r w:rsidR="00B71B9D" w:rsidRPr="00287FD9">
        <w:rPr>
          <w:bCs w:val="0"/>
          <w:sz w:val="24"/>
          <w:szCs w:val="24"/>
          <w:lang w:eastAsia="ru-RU"/>
        </w:rPr>
        <w:t>;</w:t>
      </w:r>
    </w:p>
    <w:p w:rsidR="00B71B9D" w:rsidRPr="00287FD9"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87FD9">
        <w:rPr>
          <w:bCs w:val="0"/>
          <w:sz w:val="24"/>
          <w:szCs w:val="24"/>
        </w:rPr>
        <w:t>Сводную таблицу стоимости</w:t>
      </w:r>
      <w:r w:rsidR="00525723" w:rsidRPr="00287FD9">
        <w:rPr>
          <w:bCs w:val="0"/>
          <w:sz w:val="24"/>
          <w:szCs w:val="24"/>
        </w:rPr>
        <w:t xml:space="preserve"> услуг</w:t>
      </w:r>
      <w:r w:rsidRPr="00287FD9">
        <w:rPr>
          <w:bCs w:val="0"/>
          <w:sz w:val="24"/>
          <w:szCs w:val="24"/>
        </w:rPr>
        <w:t xml:space="preserve"> по форме и в соответствии с инструкциями, </w:t>
      </w:r>
      <w:r w:rsidRPr="00287FD9">
        <w:rPr>
          <w:bCs w:val="0"/>
          <w:spacing w:val="-1"/>
          <w:sz w:val="24"/>
          <w:szCs w:val="24"/>
        </w:rPr>
        <w:t>приведенными в настоящей Документации</w:t>
      </w:r>
      <w:r w:rsidRPr="00287FD9">
        <w:rPr>
          <w:bCs w:val="0"/>
          <w:sz w:val="24"/>
          <w:szCs w:val="24"/>
        </w:rPr>
        <w:t xml:space="preserve"> (</w:t>
      </w:r>
      <w:r w:rsidR="003F3A69" w:rsidRPr="00287FD9">
        <w:rPr>
          <w:bCs w:val="0"/>
          <w:spacing w:val="-2"/>
          <w:sz w:val="24"/>
          <w:szCs w:val="24"/>
        </w:rPr>
        <w:t>под</w:t>
      </w:r>
      <w:r w:rsidR="003F3A69" w:rsidRPr="00287FD9">
        <w:rPr>
          <w:bCs w:val="0"/>
          <w:sz w:val="24"/>
          <w:szCs w:val="24"/>
        </w:rPr>
        <w:t>раздел</w:t>
      </w:r>
      <w:r w:rsidRPr="00287FD9">
        <w:rPr>
          <w:bCs w:val="0"/>
          <w:sz w:val="24"/>
          <w:szCs w:val="24"/>
        </w:rPr>
        <w:t xml:space="preserve"> </w:t>
      </w:r>
      <w:r w:rsidR="00B70851" w:rsidRPr="00287FD9">
        <w:rPr>
          <w:bCs w:val="0"/>
          <w:sz w:val="24"/>
          <w:szCs w:val="24"/>
        </w:rPr>
        <w:fldChar w:fldCharType="begin"/>
      </w:r>
      <w:r w:rsidRPr="00287FD9">
        <w:rPr>
          <w:bCs w:val="0"/>
          <w:sz w:val="24"/>
          <w:szCs w:val="24"/>
        </w:rPr>
        <w:instrText xml:space="preserve"> REF _Ref440271072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5.2</w:t>
      </w:r>
      <w:r w:rsidR="00B70851" w:rsidRPr="00287FD9">
        <w:rPr>
          <w:bCs w:val="0"/>
          <w:sz w:val="24"/>
          <w:szCs w:val="24"/>
        </w:rPr>
        <w:fldChar w:fldCharType="end"/>
      </w:r>
      <w:r w:rsidRPr="00287FD9">
        <w:rPr>
          <w:bCs w:val="0"/>
          <w:sz w:val="24"/>
          <w:szCs w:val="24"/>
        </w:rPr>
        <w:t>);</w:t>
      </w:r>
    </w:p>
    <w:p w:rsidR="00717F60" w:rsidRPr="00287FD9"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287FD9">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sidRPr="00287FD9">
        <w:rPr>
          <w:bCs w:val="0"/>
          <w:spacing w:val="-2"/>
          <w:sz w:val="24"/>
          <w:szCs w:val="24"/>
        </w:rPr>
        <w:t>под</w:t>
      </w:r>
      <w:r w:rsidR="003F3A69" w:rsidRPr="00287FD9">
        <w:rPr>
          <w:bCs w:val="0"/>
          <w:sz w:val="24"/>
          <w:szCs w:val="24"/>
        </w:rPr>
        <w:t>раздел</w:t>
      </w:r>
      <w:r w:rsidR="007502E0" w:rsidRPr="00287FD9">
        <w:rPr>
          <w:bCs w:val="0"/>
          <w:sz w:val="24"/>
          <w:szCs w:val="24"/>
        </w:rPr>
        <w:t xml:space="preserve"> </w:t>
      </w:r>
      <w:r w:rsidR="00B70851" w:rsidRPr="00287FD9">
        <w:rPr>
          <w:bCs w:val="0"/>
          <w:sz w:val="24"/>
          <w:szCs w:val="24"/>
        </w:rPr>
        <w:fldChar w:fldCharType="begin"/>
      </w:r>
      <w:r w:rsidR="007502E0" w:rsidRPr="00287FD9">
        <w:rPr>
          <w:bCs w:val="0"/>
          <w:sz w:val="24"/>
          <w:szCs w:val="24"/>
        </w:rPr>
        <w:instrText xml:space="preserve"> REF _Ref440537086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5.3</w:t>
      </w:r>
      <w:r w:rsidR="00B70851" w:rsidRPr="00287FD9">
        <w:rPr>
          <w:bCs w:val="0"/>
          <w:sz w:val="24"/>
          <w:szCs w:val="24"/>
        </w:rPr>
        <w:fldChar w:fldCharType="end"/>
      </w:r>
      <w:r w:rsidRPr="00287FD9">
        <w:rPr>
          <w:bCs w:val="0"/>
          <w:spacing w:val="-1"/>
          <w:sz w:val="24"/>
          <w:szCs w:val="24"/>
        </w:rPr>
        <w:t>)</w:t>
      </w:r>
      <w:r w:rsidR="00E17CEB" w:rsidRPr="00287FD9">
        <w:rPr>
          <w:bCs w:val="0"/>
          <w:spacing w:val="-1"/>
          <w:sz w:val="24"/>
          <w:szCs w:val="24"/>
        </w:rPr>
        <w:t>;</w:t>
      </w:r>
      <w:r w:rsidR="00F030B1" w:rsidRPr="00287FD9">
        <w:rPr>
          <w:bCs w:val="0"/>
          <w:spacing w:val="-1"/>
          <w:sz w:val="24"/>
          <w:szCs w:val="24"/>
        </w:rPr>
        <w:t xml:space="preserve"> </w:t>
      </w:r>
    </w:p>
    <w:p w:rsidR="00717F60" w:rsidRPr="00287FD9"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87FD9">
        <w:rPr>
          <w:bCs w:val="0"/>
          <w:sz w:val="24"/>
          <w:szCs w:val="24"/>
        </w:rPr>
        <w:t xml:space="preserve">График </w:t>
      </w:r>
      <w:r w:rsidR="00C8364E" w:rsidRPr="00287FD9">
        <w:rPr>
          <w:bCs w:val="0"/>
          <w:sz w:val="24"/>
          <w:szCs w:val="24"/>
        </w:rPr>
        <w:t>оказания</w:t>
      </w:r>
      <w:r w:rsidR="00027C2B" w:rsidRPr="00287FD9">
        <w:rPr>
          <w:bCs w:val="0"/>
          <w:sz w:val="24"/>
          <w:szCs w:val="24"/>
        </w:rPr>
        <w:t xml:space="preserve"> </w:t>
      </w:r>
      <w:r w:rsidR="00F030B1" w:rsidRPr="00287FD9">
        <w:rPr>
          <w:bCs w:val="0"/>
          <w:sz w:val="24"/>
          <w:szCs w:val="24"/>
        </w:rPr>
        <w:t xml:space="preserve">услуг </w:t>
      </w:r>
      <w:r w:rsidRPr="00287FD9">
        <w:rPr>
          <w:bCs w:val="0"/>
          <w:sz w:val="24"/>
          <w:szCs w:val="24"/>
        </w:rPr>
        <w:t>по</w:t>
      </w:r>
      <w:r w:rsidR="00717F60" w:rsidRPr="00287FD9">
        <w:rPr>
          <w:bCs w:val="0"/>
          <w:sz w:val="24"/>
          <w:szCs w:val="24"/>
        </w:rPr>
        <w:t xml:space="preserve"> форме и в соответствии с инструкциями, приведенными в настоящей </w:t>
      </w:r>
      <w:r w:rsidR="00AE0F91" w:rsidRPr="00287FD9">
        <w:rPr>
          <w:bCs w:val="0"/>
          <w:sz w:val="24"/>
          <w:szCs w:val="24"/>
        </w:rPr>
        <w:t>Д</w:t>
      </w:r>
      <w:r w:rsidR="00717F60" w:rsidRPr="00287FD9">
        <w:rPr>
          <w:bCs w:val="0"/>
          <w:sz w:val="24"/>
          <w:szCs w:val="24"/>
        </w:rPr>
        <w:t>окументации (</w:t>
      </w:r>
      <w:r w:rsidR="003F3A69" w:rsidRPr="00287FD9">
        <w:rPr>
          <w:bCs w:val="0"/>
          <w:spacing w:val="-2"/>
          <w:sz w:val="24"/>
          <w:szCs w:val="24"/>
        </w:rPr>
        <w:t>под</w:t>
      </w:r>
      <w:r w:rsidR="003F3A69" w:rsidRPr="00287FD9">
        <w:rPr>
          <w:bCs w:val="0"/>
          <w:sz w:val="24"/>
          <w:szCs w:val="24"/>
        </w:rPr>
        <w:t>раздел</w:t>
      </w:r>
      <w:r w:rsidR="00717F60" w:rsidRPr="00287FD9">
        <w:rPr>
          <w:bCs w:val="0"/>
          <w:sz w:val="24"/>
          <w:szCs w:val="24"/>
        </w:rPr>
        <w:t xml:space="preserve"> </w:t>
      </w:r>
      <w:r w:rsidR="00B70851" w:rsidRPr="00287FD9">
        <w:rPr>
          <w:bCs w:val="0"/>
          <w:sz w:val="24"/>
          <w:szCs w:val="24"/>
        </w:rPr>
        <w:fldChar w:fldCharType="begin"/>
      </w:r>
      <w:r w:rsidR="00B71B9D" w:rsidRPr="00287FD9">
        <w:rPr>
          <w:bCs w:val="0"/>
          <w:sz w:val="24"/>
          <w:szCs w:val="24"/>
        </w:rPr>
        <w:instrText xml:space="preserve"> REF _Ref440271036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5.4</w:t>
      </w:r>
      <w:r w:rsidR="00B70851" w:rsidRPr="00287FD9">
        <w:rPr>
          <w:bCs w:val="0"/>
          <w:sz w:val="24"/>
          <w:szCs w:val="24"/>
        </w:rPr>
        <w:fldChar w:fldCharType="end"/>
      </w:r>
      <w:r w:rsidR="00717F60" w:rsidRPr="00287FD9">
        <w:rPr>
          <w:bCs w:val="0"/>
          <w:sz w:val="24"/>
          <w:szCs w:val="24"/>
        </w:rPr>
        <w:t>);</w:t>
      </w:r>
    </w:p>
    <w:p w:rsidR="000A00E6" w:rsidRPr="00287FD9"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287FD9">
        <w:rPr>
          <w:bCs w:val="0"/>
          <w:sz w:val="24"/>
          <w:szCs w:val="24"/>
        </w:rPr>
        <w:t>График оплаты оказания услуг по форме и в соответствии с инструкциями, приведенными в настоящей Документации (</w:t>
      </w:r>
      <w:r w:rsidRPr="00287FD9">
        <w:rPr>
          <w:bCs w:val="0"/>
          <w:spacing w:val="-2"/>
          <w:sz w:val="24"/>
          <w:szCs w:val="24"/>
        </w:rPr>
        <w:t>под</w:t>
      </w:r>
      <w:r w:rsidRPr="00287FD9">
        <w:rPr>
          <w:bCs w:val="0"/>
          <w:sz w:val="24"/>
          <w:szCs w:val="24"/>
        </w:rPr>
        <w:t xml:space="preserve">раздел </w:t>
      </w:r>
      <w:r w:rsidR="00B70851" w:rsidRPr="00287FD9">
        <w:rPr>
          <w:bCs w:val="0"/>
          <w:sz w:val="24"/>
          <w:szCs w:val="24"/>
        </w:rPr>
        <w:fldChar w:fldCharType="begin"/>
      </w:r>
      <w:r w:rsidRPr="00287FD9">
        <w:rPr>
          <w:bCs w:val="0"/>
          <w:sz w:val="24"/>
          <w:szCs w:val="24"/>
        </w:rPr>
        <w:instrText xml:space="preserve"> REF _Ref440361914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5.5</w:t>
      </w:r>
      <w:r w:rsidR="00B70851" w:rsidRPr="00287FD9">
        <w:rPr>
          <w:bCs w:val="0"/>
          <w:sz w:val="24"/>
          <w:szCs w:val="24"/>
        </w:rPr>
        <w:fldChar w:fldCharType="end"/>
      </w:r>
      <w:r w:rsidRPr="00287FD9">
        <w:rPr>
          <w:bCs w:val="0"/>
          <w:sz w:val="24"/>
          <w:szCs w:val="24"/>
        </w:rPr>
        <w:t>);</w:t>
      </w:r>
    </w:p>
    <w:p w:rsidR="00420F24" w:rsidRPr="00287FD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87FD9">
        <w:rPr>
          <w:bCs w:val="0"/>
          <w:sz w:val="24"/>
          <w:szCs w:val="24"/>
        </w:rPr>
        <w:t xml:space="preserve">Документы, подтверждающие соответствие </w:t>
      </w:r>
      <w:r w:rsidR="009C744E" w:rsidRPr="00287FD9">
        <w:rPr>
          <w:bCs w:val="0"/>
          <w:sz w:val="24"/>
          <w:szCs w:val="24"/>
        </w:rPr>
        <w:t>Участник</w:t>
      </w:r>
      <w:r w:rsidRPr="00287FD9">
        <w:rPr>
          <w:bCs w:val="0"/>
          <w:sz w:val="24"/>
          <w:szCs w:val="24"/>
        </w:rPr>
        <w:t xml:space="preserve">а требованиям настоящей </w:t>
      </w:r>
      <w:r w:rsidR="00AE0F91" w:rsidRPr="00287FD9">
        <w:rPr>
          <w:bCs w:val="0"/>
          <w:sz w:val="24"/>
          <w:szCs w:val="24"/>
        </w:rPr>
        <w:t>Д</w:t>
      </w:r>
      <w:r w:rsidRPr="00287FD9">
        <w:rPr>
          <w:bCs w:val="0"/>
          <w:sz w:val="24"/>
          <w:szCs w:val="24"/>
        </w:rPr>
        <w:t>окументации (подраздел</w:t>
      </w:r>
      <w:r w:rsidR="00420F24" w:rsidRPr="00287FD9">
        <w:rPr>
          <w:bCs w:val="0"/>
          <w:sz w:val="24"/>
          <w:szCs w:val="24"/>
        </w:rPr>
        <w:t xml:space="preserve"> </w:t>
      </w:r>
      <w:r w:rsidR="00DD297F" w:rsidRPr="00287FD9">
        <w:fldChar w:fldCharType="begin"/>
      </w:r>
      <w:r w:rsidR="00DD297F" w:rsidRPr="00287FD9">
        <w:instrText xml:space="preserve"> REF _Ref191386407 \r \h  \* MERGEFORMAT </w:instrText>
      </w:r>
      <w:r w:rsidR="00DD297F" w:rsidRPr="00287FD9">
        <w:fldChar w:fldCharType="separate"/>
      </w:r>
      <w:r w:rsidR="00093638" w:rsidRPr="00287FD9">
        <w:rPr>
          <w:bCs w:val="0"/>
          <w:sz w:val="24"/>
          <w:szCs w:val="24"/>
        </w:rPr>
        <w:t>3.3.8</w:t>
      </w:r>
      <w:r w:rsidR="00DD297F" w:rsidRPr="00287FD9">
        <w:fldChar w:fldCharType="end"/>
      </w:r>
      <w:r w:rsidR="00FF4BD0" w:rsidRPr="00287FD9">
        <w:rPr>
          <w:bCs w:val="0"/>
          <w:sz w:val="24"/>
          <w:szCs w:val="24"/>
        </w:rPr>
        <w:t>)</w:t>
      </w:r>
      <w:r w:rsidR="00B71B9D" w:rsidRPr="00287FD9">
        <w:rPr>
          <w:bCs w:val="0"/>
          <w:sz w:val="24"/>
          <w:szCs w:val="24"/>
        </w:rPr>
        <w:t>;</w:t>
      </w:r>
    </w:p>
    <w:p w:rsidR="00717F60" w:rsidRPr="00287FD9"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287FD9">
        <w:rPr>
          <w:bCs w:val="0"/>
          <w:sz w:val="24"/>
          <w:szCs w:val="24"/>
        </w:rPr>
        <w:t xml:space="preserve">Протокол разногласий к проекту </w:t>
      </w:r>
      <w:r w:rsidR="00123C70" w:rsidRPr="00287FD9">
        <w:rPr>
          <w:bCs w:val="0"/>
          <w:sz w:val="24"/>
          <w:szCs w:val="24"/>
        </w:rPr>
        <w:t>Договор</w:t>
      </w:r>
      <w:r w:rsidRPr="00287FD9">
        <w:rPr>
          <w:bCs w:val="0"/>
          <w:sz w:val="24"/>
          <w:szCs w:val="24"/>
        </w:rPr>
        <w:t xml:space="preserve">а по форме и в соответствии с инструкциями, приведенными в настоящей </w:t>
      </w:r>
      <w:r w:rsidR="00AE0F91" w:rsidRPr="00287FD9">
        <w:rPr>
          <w:bCs w:val="0"/>
          <w:sz w:val="24"/>
          <w:szCs w:val="24"/>
        </w:rPr>
        <w:t>Д</w:t>
      </w:r>
      <w:r w:rsidRPr="00287FD9">
        <w:rPr>
          <w:bCs w:val="0"/>
          <w:sz w:val="24"/>
          <w:szCs w:val="24"/>
        </w:rPr>
        <w:t>окументации (</w:t>
      </w:r>
      <w:r w:rsidR="003F3A69" w:rsidRPr="00287FD9">
        <w:rPr>
          <w:bCs w:val="0"/>
          <w:spacing w:val="-2"/>
          <w:sz w:val="24"/>
          <w:szCs w:val="24"/>
        </w:rPr>
        <w:t>под</w:t>
      </w:r>
      <w:r w:rsidR="003F3A69" w:rsidRPr="00287FD9">
        <w:rPr>
          <w:bCs w:val="0"/>
          <w:sz w:val="24"/>
          <w:szCs w:val="24"/>
        </w:rPr>
        <w:t>раздел</w:t>
      </w:r>
      <w:r w:rsidRPr="00287FD9">
        <w:rPr>
          <w:bCs w:val="0"/>
          <w:sz w:val="24"/>
          <w:szCs w:val="24"/>
        </w:rPr>
        <w:t xml:space="preserve"> </w:t>
      </w:r>
      <w:r w:rsidR="00DD297F" w:rsidRPr="00287FD9">
        <w:fldChar w:fldCharType="begin"/>
      </w:r>
      <w:r w:rsidR="00DD297F" w:rsidRPr="00287FD9">
        <w:instrText xml:space="preserve"> REF _Ref440361610 \r \h  \* MERGEFORMAT </w:instrText>
      </w:r>
      <w:r w:rsidR="00DD297F" w:rsidRPr="00287FD9">
        <w:fldChar w:fldCharType="separate"/>
      </w:r>
      <w:r w:rsidR="00093638" w:rsidRPr="00287FD9">
        <w:rPr>
          <w:bCs w:val="0"/>
          <w:sz w:val="24"/>
          <w:szCs w:val="24"/>
        </w:rPr>
        <w:t>5.6</w:t>
      </w:r>
      <w:r w:rsidR="00DD297F" w:rsidRPr="00287FD9">
        <w:fldChar w:fldCharType="end"/>
      </w:r>
      <w:r w:rsidR="00B71B9D" w:rsidRPr="00287FD9">
        <w:rPr>
          <w:bCs w:val="0"/>
          <w:sz w:val="24"/>
          <w:szCs w:val="24"/>
        </w:rPr>
        <w:t>);</w:t>
      </w:r>
    </w:p>
    <w:p w:rsidR="00717F60" w:rsidRPr="00287FD9"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287FD9">
        <w:rPr>
          <w:bCs w:val="0"/>
          <w:sz w:val="24"/>
          <w:szCs w:val="24"/>
        </w:rPr>
        <w:t xml:space="preserve">Иные документы, которые, по мнению </w:t>
      </w:r>
      <w:r w:rsidR="009C744E" w:rsidRPr="00287FD9">
        <w:rPr>
          <w:bCs w:val="0"/>
          <w:sz w:val="24"/>
          <w:szCs w:val="24"/>
        </w:rPr>
        <w:t>Участник</w:t>
      </w:r>
      <w:r w:rsidRPr="00287FD9">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287FD9" w:rsidRDefault="00717F60" w:rsidP="00557C01">
      <w:pPr>
        <w:widowControl w:val="0"/>
        <w:numPr>
          <w:ilvl w:val="3"/>
          <w:numId w:val="34"/>
        </w:numPr>
        <w:tabs>
          <w:tab w:val="left" w:pos="1701"/>
        </w:tabs>
        <w:autoSpaceDE w:val="0"/>
        <w:spacing w:after="100" w:line="264" w:lineRule="auto"/>
        <w:ind w:left="0" w:firstLine="709"/>
        <w:rPr>
          <w:bCs w:val="0"/>
          <w:sz w:val="24"/>
          <w:szCs w:val="24"/>
        </w:rPr>
      </w:pPr>
      <w:bookmarkStart w:id="333" w:name="_Ref303683384"/>
      <w:r w:rsidRPr="00287FD9">
        <w:rPr>
          <w:bCs w:val="0"/>
          <w:sz w:val="24"/>
          <w:szCs w:val="24"/>
        </w:rPr>
        <w:t xml:space="preserve">Порядок размещения документов в составе </w:t>
      </w:r>
      <w:r w:rsidR="004B5EB3" w:rsidRPr="00287FD9">
        <w:rPr>
          <w:bCs w:val="0"/>
          <w:sz w:val="24"/>
          <w:szCs w:val="24"/>
        </w:rPr>
        <w:t>Заявк</w:t>
      </w:r>
      <w:r w:rsidRPr="00287FD9">
        <w:rPr>
          <w:bCs w:val="0"/>
          <w:sz w:val="24"/>
          <w:szCs w:val="24"/>
        </w:rPr>
        <w:t>и с составлением описи всех документов с указанием томов и страниц:</w:t>
      </w:r>
      <w:bookmarkEnd w:id="333"/>
    </w:p>
    <w:p w:rsidR="00717F60" w:rsidRPr="00287FD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Письмо о подаче оферты (</w:t>
      </w:r>
      <w:r w:rsidR="00A154B7" w:rsidRPr="00287FD9">
        <w:rPr>
          <w:bCs w:val="0"/>
          <w:spacing w:val="-2"/>
          <w:sz w:val="24"/>
          <w:szCs w:val="24"/>
        </w:rPr>
        <w:t>под</w:t>
      </w:r>
      <w:r w:rsidR="00A154B7" w:rsidRPr="00287FD9">
        <w:rPr>
          <w:bCs w:val="0"/>
          <w:sz w:val="24"/>
          <w:szCs w:val="24"/>
        </w:rPr>
        <w:t>раздел</w:t>
      </w:r>
      <w:r w:rsidR="00F86B89" w:rsidRPr="00287FD9">
        <w:rPr>
          <w:bCs w:val="0"/>
          <w:sz w:val="24"/>
          <w:szCs w:val="24"/>
          <w:lang w:eastAsia="ru-RU"/>
        </w:rPr>
        <w:t xml:space="preserve"> </w:t>
      </w:r>
      <w:r w:rsidR="00DD297F" w:rsidRPr="00287FD9">
        <w:fldChar w:fldCharType="begin"/>
      </w:r>
      <w:r w:rsidR="00DD297F" w:rsidRPr="00287FD9">
        <w:instrText xml:space="preserve"> REF _Ref55336310 \r \h  \* MERGEFORMAT </w:instrText>
      </w:r>
      <w:r w:rsidR="00DD297F" w:rsidRPr="00287FD9">
        <w:fldChar w:fldCharType="separate"/>
      </w:r>
      <w:r w:rsidR="00093638" w:rsidRPr="00287FD9">
        <w:rPr>
          <w:bCs w:val="0"/>
          <w:sz w:val="24"/>
          <w:szCs w:val="24"/>
          <w:lang w:eastAsia="ru-RU"/>
        </w:rPr>
        <w:t>5.1</w:t>
      </w:r>
      <w:r w:rsidR="00DD297F" w:rsidRPr="00287FD9">
        <w:fldChar w:fldCharType="end"/>
      </w:r>
      <w:r w:rsidRPr="00287FD9">
        <w:rPr>
          <w:bCs w:val="0"/>
          <w:sz w:val="24"/>
          <w:szCs w:val="24"/>
        </w:rPr>
        <w:t>);</w:t>
      </w:r>
    </w:p>
    <w:p w:rsidR="005106E7" w:rsidRPr="00287FD9" w:rsidRDefault="005106E7" w:rsidP="005106E7">
      <w:pPr>
        <w:widowControl w:val="0"/>
        <w:numPr>
          <w:ilvl w:val="0"/>
          <w:numId w:val="5"/>
        </w:numPr>
        <w:tabs>
          <w:tab w:val="left" w:pos="540"/>
        </w:tabs>
        <w:overflowPunct w:val="0"/>
        <w:autoSpaceDE w:val="0"/>
        <w:spacing w:line="264" w:lineRule="auto"/>
        <w:ind w:hanging="540"/>
        <w:rPr>
          <w:sz w:val="24"/>
          <w:szCs w:val="24"/>
        </w:rPr>
      </w:pPr>
      <w:r w:rsidRPr="00287FD9">
        <w:rPr>
          <w:sz w:val="24"/>
          <w:szCs w:val="24"/>
        </w:rPr>
        <w:t xml:space="preserve">Антикоррупционные обязательства (подраздел </w:t>
      </w:r>
      <w:r w:rsidR="00DD297F" w:rsidRPr="00287FD9">
        <w:fldChar w:fldCharType="begin"/>
      </w:r>
      <w:r w:rsidR="00DD297F" w:rsidRPr="00287FD9">
        <w:instrText xml:space="preserve"> REF _Ref440271964 \r \h  \* MERGEFORMAT </w:instrText>
      </w:r>
      <w:r w:rsidR="00DD297F" w:rsidRPr="00287FD9">
        <w:fldChar w:fldCharType="separate"/>
      </w:r>
      <w:r w:rsidR="00093638" w:rsidRPr="00287FD9">
        <w:rPr>
          <w:sz w:val="24"/>
          <w:szCs w:val="24"/>
        </w:rPr>
        <w:t>5.1.3</w:t>
      </w:r>
      <w:r w:rsidR="00DD297F" w:rsidRPr="00287FD9">
        <w:fldChar w:fldCharType="end"/>
      </w:r>
      <w:r w:rsidRPr="00287FD9">
        <w:rPr>
          <w:sz w:val="24"/>
          <w:szCs w:val="24"/>
        </w:rPr>
        <w:t>);</w:t>
      </w:r>
    </w:p>
    <w:p w:rsidR="005106E7" w:rsidRPr="00287FD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87FD9">
        <w:rPr>
          <w:sz w:val="24"/>
          <w:szCs w:val="24"/>
        </w:rPr>
        <w:t xml:space="preserve">Документ(ы) в соответствии с пп. </w:t>
      </w:r>
      <w:r w:rsidR="00DD297F" w:rsidRPr="00287FD9">
        <w:fldChar w:fldCharType="begin"/>
      </w:r>
      <w:r w:rsidR="00DD297F" w:rsidRPr="00287FD9">
        <w:instrText xml:space="preserve"> REF _Ref440279062 \r \h  \* MERGEFORMAT </w:instrText>
      </w:r>
      <w:r w:rsidR="00DD297F" w:rsidRPr="00287FD9">
        <w:fldChar w:fldCharType="separate"/>
      </w:r>
      <w:r w:rsidR="00093638" w:rsidRPr="00287FD9">
        <w:rPr>
          <w:sz w:val="24"/>
          <w:szCs w:val="24"/>
        </w:rPr>
        <w:t>б)</w:t>
      </w:r>
      <w:r w:rsidR="00DD297F" w:rsidRPr="00287FD9">
        <w:fldChar w:fldCharType="end"/>
      </w:r>
      <w:r w:rsidRPr="00287FD9">
        <w:rPr>
          <w:sz w:val="24"/>
          <w:szCs w:val="24"/>
        </w:rPr>
        <w:t xml:space="preserve"> п. </w:t>
      </w:r>
      <w:r w:rsidR="00DD297F" w:rsidRPr="00287FD9">
        <w:fldChar w:fldCharType="begin"/>
      </w:r>
      <w:r w:rsidR="00DD297F" w:rsidRPr="00287FD9">
        <w:instrText xml:space="preserve"> REF _Ref303587815 \r \h  \* MERGEFORMAT </w:instrText>
      </w:r>
      <w:r w:rsidR="00DD297F" w:rsidRPr="00287FD9">
        <w:fldChar w:fldCharType="separate"/>
      </w:r>
      <w:r w:rsidR="00093638" w:rsidRPr="00287FD9">
        <w:rPr>
          <w:sz w:val="24"/>
          <w:szCs w:val="24"/>
        </w:rPr>
        <w:t>3.3.8.3</w:t>
      </w:r>
      <w:r w:rsidR="00DD297F" w:rsidRPr="00287FD9">
        <w:fldChar w:fldCharType="end"/>
      </w:r>
      <w:r w:rsidRPr="00287FD9">
        <w:rPr>
          <w:sz w:val="24"/>
          <w:szCs w:val="24"/>
        </w:rPr>
        <w:t>;</w:t>
      </w:r>
    </w:p>
    <w:p w:rsidR="005106E7" w:rsidRPr="00287FD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 xml:space="preserve">Техническое предложение </w:t>
      </w:r>
      <w:r w:rsidRPr="00287FD9">
        <w:rPr>
          <w:bCs w:val="0"/>
          <w:spacing w:val="-1"/>
          <w:sz w:val="24"/>
          <w:szCs w:val="24"/>
        </w:rPr>
        <w:t>(</w:t>
      </w:r>
      <w:r w:rsidRPr="00287FD9">
        <w:rPr>
          <w:bCs w:val="0"/>
          <w:spacing w:val="-2"/>
          <w:sz w:val="24"/>
          <w:szCs w:val="24"/>
        </w:rPr>
        <w:t>под</w:t>
      </w:r>
      <w:r w:rsidRPr="00287FD9">
        <w:rPr>
          <w:bCs w:val="0"/>
          <w:sz w:val="24"/>
          <w:szCs w:val="24"/>
        </w:rPr>
        <w:t xml:space="preserve">раздел </w:t>
      </w:r>
      <w:r w:rsidR="00DD297F" w:rsidRPr="00287FD9">
        <w:fldChar w:fldCharType="begin"/>
      </w:r>
      <w:r w:rsidR="00DD297F" w:rsidRPr="00287FD9">
        <w:instrText xml:space="preserve"> REF _Ref440537086 \r \h  \* MERGEFORMAT </w:instrText>
      </w:r>
      <w:r w:rsidR="00DD297F" w:rsidRPr="00287FD9">
        <w:fldChar w:fldCharType="separate"/>
      </w:r>
      <w:r w:rsidR="00093638" w:rsidRPr="00287FD9">
        <w:rPr>
          <w:bCs w:val="0"/>
          <w:sz w:val="24"/>
          <w:szCs w:val="24"/>
        </w:rPr>
        <w:t>5.3</w:t>
      </w:r>
      <w:r w:rsidR="00DD297F" w:rsidRPr="00287FD9">
        <w:fldChar w:fldCharType="end"/>
      </w:r>
      <w:r w:rsidRPr="00287FD9">
        <w:rPr>
          <w:bCs w:val="0"/>
          <w:spacing w:val="-1"/>
          <w:sz w:val="24"/>
          <w:szCs w:val="24"/>
        </w:rPr>
        <w:t>)</w:t>
      </w:r>
      <w:r w:rsidRPr="00287FD9">
        <w:rPr>
          <w:bCs w:val="0"/>
          <w:sz w:val="24"/>
          <w:szCs w:val="24"/>
        </w:rPr>
        <w:t xml:space="preserve"> оформляется отдельным архивом «Техническое предложение Участника __________»;</w:t>
      </w:r>
    </w:p>
    <w:p w:rsidR="005106E7" w:rsidRPr="00287FD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Сводная таблица стоимости услуг (</w:t>
      </w:r>
      <w:r w:rsidRPr="00287FD9">
        <w:rPr>
          <w:bCs w:val="0"/>
          <w:spacing w:val="-2"/>
          <w:sz w:val="24"/>
          <w:szCs w:val="24"/>
        </w:rPr>
        <w:t>под</w:t>
      </w:r>
      <w:r w:rsidRPr="00287FD9">
        <w:rPr>
          <w:bCs w:val="0"/>
          <w:sz w:val="24"/>
          <w:szCs w:val="24"/>
        </w:rPr>
        <w:t>раздел</w:t>
      </w:r>
      <w:r w:rsidRPr="00287FD9">
        <w:rPr>
          <w:bCs w:val="0"/>
          <w:sz w:val="24"/>
          <w:szCs w:val="24"/>
          <w:lang w:eastAsia="ru-RU"/>
        </w:rPr>
        <w:t xml:space="preserve"> </w:t>
      </w:r>
      <w:r w:rsidR="00DD297F" w:rsidRPr="00287FD9">
        <w:fldChar w:fldCharType="begin"/>
      </w:r>
      <w:r w:rsidR="00DD297F" w:rsidRPr="00287FD9">
        <w:instrText xml:space="preserve"> REF _Ref440274913 \r \h  \* MERGEFORMAT </w:instrText>
      </w:r>
      <w:r w:rsidR="00DD297F" w:rsidRPr="00287FD9">
        <w:fldChar w:fldCharType="separate"/>
      </w:r>
      <w:r w:rsidR="00093638" w:rsidRPr="00287FD9">
        <w:rPr>
          <w:bCs w:val="0"/>
          <w:sz w:val="24"/>
          <w:szCs w:val="24"/>
          <w:lang w:eastAsia="ru-RU"/>
        </w:rPr>
        <w:t>5.2</w:t>
      </w:r>
      <w:r w:rsidR="00DD297F" w:rsidRPr="00287FD9">
        <w:fldChar w:fldCharType="end"/>
      </w:r>
      <w:r w:rsidRPr="00287FD9">
        <w:rPr>
          <w:bCs w:val="0"/>
          <w:sz w:val="24"/>
          <w:szCs w:val="24"/>
        </w:rPr>
        <w:t>);</w:t>
      </w:r>
    </w:p>
    <w:p w:rsidR="005106E7" w:rsidRPr="00287FD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График оказания</w:t>
      </w:r>
      <w:r w:rsidRPr="00287FD9">
        <w:rPr>
          <w:sz w:val="24"/>
          <w:szCs w:val="24"/>
        </w:rPr>
        <w:t xml:space="preserve"> услуг</w:t>
      </w:r>
      <w:r w:rsidRPr="00287FD9">
        <w:rPr>
          <w:bCs w:val="0"/>
          <w:sz w:val="24"/>
          <w:szCs w:val="24"/>
        </w:rPr>
        <w:t xml:space="preserve"> (</w:t>
      </w:r>
      <w:r w:rsidRPr="00287FD9">
        <w:rPr>
          <w:bCs w:val="0"/>
          <w:spacing w:val="-2"/>
          <w:sz w:val="24"/>
          <w:szCs w:val="24"/>
        </w:rPr>
        <w:t>под</w:t>
      </w:r>
      <w:r w:rsidRPr="00287FD9">
        <w:rPr>
          <w:bCs w:val="0"/>
          <w:sz w:val="24"/>
          <w:szCs w:val="24"/>
        </w:rPr>
        <w:t>раздел</w:t>
      </w:r>
      <w:r w:rsidRPr="00287FD9">
        <w:rPr>
          <w:bCs w:val="0"/>
          <w:sz w:val="24"/>
          <w:szCs w:val="24"/>
          <w:lang w:eastAsia="ru-RU"/>
        </w:rPr>
        <w:t xml:space="preserve"> </w:t>
      </w:r>
      <w:r w:rsidR="00DD297F" w:rsidRPr="00287FD9">
        <w:fldChar w:fldCharType="begin"/>
      </w:r>
      <w:r w:rsidR="00DD297F" w:rsidRPr="00287FD9">
        <w:instrText xml:space="preserve"> REF _Ref440274902 \r \h  \* MERGEFORMAT </w:instrText>
      </w:r>
      <w:r w:rsidR="00DD297F" w:rsidRPr="00287FD9">
        <w:fldChar w:fldCharType="separate"/>
      </w:r>
      <w:r w:rsidR="00093638" w:rsidRPr="00287FD9">
        <w:rPr>
          <w:bCs w:val="0"/>
          <w:sz w:val="24"/>
          <w:szCs w:val="24"/>
          <w:lang w:eastAsia="ru-RU"/>
        </w:rPr>
        <w:t>5.4</w:t>
      </w:r>
      <w:r w:rsidR="00DD297F" w:rsidRPr="00287FD9">
        <w:fldChar w:fldCharType="end"/>
      </w:r>
      <w:r w:rsidRPr="00287FD9">
        <w:rPr>
          <w:bCs w:val="0"/>
          <w:sz w:val="24"/>
          <w:szCs w:val="24"/>
        </w:rPr>
        <w:t>);</w:t>
      </w:r>
    </w:p>
    <w:p w:rsidR="005106E7" w:rsidRPr="00287FD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График оплаты оказания услуг (</w:t>
      </w:r>
      <w:r w:rsidRPr="00287FD9">
        <w:rPr>
          <w:bCs w:val="0"/>
          <w:spacing w:val="-2"/>
          <w:sz w:val="24"/>
          <w:szCs w:val="24"/>
        </w:rPr>
        <w:t>под</w:t>
      </w:r>
      <w:r w:rsidRPr="00287FD9">
        <w:rPr>
          <w:bCs w:val="0"/>
          <w:sz w:val="24"/>
          <w:szCs w:val="24"/>
        </w:rPr>
        <w:t xml:space="preserve">раздел </w:t>
      </w:r>
      <w:r w:rsidR="00B70851" w:rsidRPr="00287FD9">
        <w:rPr>
          <w:bCs w:val="0"/>
          <w:sz w:val="24"/>
          <w:szCs w:val="24"/>
        </w:rPr>
        <w:fldChar w:fldCharType="begin"/>
      </w:r>
      <w:r w:rsidRPr="00287FD9">
        <w:rPr>
          <w:bCs w:val="0"/>
          <w:sz w:val="24"/>
          <w:szCs w:val="24"/>
        </w:rPr>
        <w:instrText xml:space="preserve"> REF _Ref440361959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5.5</w:t>
      </w:r>
      <w:r w:rsidR="00B70851" w:rsidRPr="00287FD9">
        <w:rPr>
          <w:bCs w:val="0"/>
          <w:sz w:val="24"/>
          <w:szCs w:val="24"/>
        </w:rPr>
        <w:fldChar w:fldCharType="end"/>
      </w:r>
      <w:r w:rsidRPr="00287FD9">
        <w:rPr>
          <w:bCs w:val="0"/>
          <w:sz w:val="24"/>
          <w:szCs w:val="24"/>
        </w:rPr>
        <w:t>);</w:t>
      </w:r>
    </w:p>
    <w:p w:rsidR="005106E7" w:rsidRPr="00287FD9" w:rsidRDefault="005106E7" w:rsidP="005106E7">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Протокол разногласий к проекту Договора (</w:t>
      </w:r>
      <w:r w:rsidRPr="00287FD9">
        <w:rPr>
          <w:bCs w:val="0"/>
          <w:spacing w:val="-2"/>
          <w:sz w:val="24"/>
          <w:szCs w:val="24"/>
        </w:rPr>
        <w:t>под</w:t>
      </w:r>
      <w:r w:rsidRPr="00287FD9">
        <w:rPr>
          <w:bCs w:val="0"/>
          <w:sz w:val="24"/>
          <w:szCs w:val="24"/>
        </w:rPr>
        <w:t>раздел</w:t>
      </w:r>
      <w:r w:rsidRPr="00287FD9">
        <w:rPr>
          <w:bCs w:val="0"/>
          <w:sz w:val="24"/>
          <w:szCs w:val="24"/>
          <w:lang w:eastAsia="ru-RU"/>
        </w:rPr>
        <w:t xml:space="preserve"> </w:t>
      </w:r>
      <w:r w:rsidR="00B70851" w:rsidRPr="00287FD9">
        <w:rPr>
          <w:bCs w:val="0"/>
          <w:sz w:val="24"/>
          <w:szCs w:val="24"/>
        </w:rPr>
        <w:fldChar w:fldCharType="begin"/>
      </w:r>
      <w:r w:rsidRPr="00287FD9">
        <w:rPr>
          <w:bCs w:val="0"/>
          <w:sz w:val="24"/>
          <w:szCs w:val="24"/>
        </w:rPr>
        <w:instrText xml:space="preserve"> REF _Ref440361610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5.6</w:t>
      </w:r>
      <w:r w:rsidR="00B70851" w:rsidRPr="00287FD9">
        <w:rPr>
          <w:bCs w:val="0"/>
          <w:sz w:val="24"/>
          <w:szCs w:val="24"/>
        </w:rPr>
        <w:fldChar w:fldCharType="end"/>
      </w:r>
      <w:r w:rsidRPr="00287FD9">
        <w:rPr>
          <w:bCs w:val="0"/>
          <w:sz w:val="24"/>
          <w:szCs w:val="24"/>
          <w:lang w:eastAsia="ru-RU"/>
        </w:rPr>
        <w:t>)</w:t>
      </w:r>
      <w:r w:rsidRPr="00287FD9">
        <w:rPr>
          <w:bCs w:val="0"/>
          <w:sz w:val="24"/>
          <w:szCs w:val="24"/>
        </w:rPr>
        <w:t>.</w:t>
      </w:r>
    </w:p>
    <w:p w:rsidR="00717F60" w:rsidRPr="00287FD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 xml:space="preserve">Анкета </w:t>
      </w:r>
      <w:r w:rsidR="009C744E" w:rsidRPr="00287FD9">
        <w:rPr>
          <w:bCs w:val="0"/>
          <w:sz w:val="24"/>
          <w:szCs w:val="24"/>
        </w:rPr>
        <w:t>Участник</w:t>
      </w:r>
      <w:r w:rsidRPr="00287FD9">
        <w:rPr>
          <w:bCs w:val="0"/>
          <w:sz w:val="24"/>
          <w:szCs w:val="24"/>
        </w:rPr>
        <w:t>а запроса предложений (</w:t>
      </w:r>
      <w:r w:rsidR="00A154B7" w:rsidRPr="00287FD9">
        <w:rPr>
          <w:bCs w:val="0"/>
          <w:spacing w:val="-2"/>
          <w:sz w:val="24"/>
          <w:szCs w:val="24"/>
        </w:rPr>
        <w:t>под</w:t>
      </w:r>
      <w:r w:rsidR="00A154B7" w:rsidRPr="00287FD9">
        <w:rPr>
          <w:bCs w:val="0"/>
          <w:sz w:val="24"/>
          <w:szCs w:val="24"/>
        </w:rPr>
        <w:t>раздел</w:t>
      </w:r>
      <w:r w:rsidR="00DA481F" w:rsidRPr="00287FD9">
        <w:rPr>
          <w:bCs w:val="0"/>
          <w:sz w:val="24"/>
          <w:szCs w:val="24"/>
        </w:rPr>
        <w:t xml:space="preserve"> </w:t>
      </w:r>
      <w:r w:rsidR="00B70851" w:rsidRPr="00287FD9">
        <w:rPr>
          <w:bCs w:val="0"/>
          <w:sz w:val="24"/>
          <w:szCs w:val="24"/>
        </w:rPr>
        <w:fldChar w:fldCharType="begin"/>
      </w:r>
      <w:r w:rsidR="00DA481F" w:rsidRPr="00287FD9">
        <w:rPr>
          <w:bCs w:val="0"/>
          <w:sz w:val="24"/>
          <w:szCs w:val="24"/>
        </w:rPr>
        <w:instrText xml:space="preserve"> REF _Ref444170274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5.7.1</w:t>
      </w:r>
      <w:r w:rsidR="00B70851" w:rsidRPr="00287FD9">
        <w:rPr>
          <w:bCs w:val="0"/>
          <w:sz w:val="24"/>
          <w:szCs w:val="24"/>
        </w:rPr>
        <w:fldChar w:fldCharType="end"/>
      </w:r>
      <w:r w:rsidRPr="00287FD9">
        <w:rPr>
          <w:bCs w:val="0"/>
          <w:sz w:val="24"/>
          <w:szCs w:val="24"/>
        </w:rPr>
        <w:t>)</w:t>
      </w:r>
      <w:r w:rsidR="0038211D" w:rsidRPr="00287FD9">
        <w:rPr>
          <w:bCs w:val="0"/>
          <w:sz w:val="24"/>
          <w:szCs w:val="24"/>
        </w:rPr>
        <w:t xml:space="preserve"> </w:t>
      </w:r>
      <w:r w:rsidR="0038211D" w:rsidRPr="00287FD9">
        <w:rPr>
          <w:szCs w:val="24"/>
        </w:rPr>
        <w:t xml:space="preserve">с </w:t>
      </w:r>
      <w:r w:rsidR="0038211D" w:rsidRPr="00287FD9">
        <w:rPr>
          <w:bCs w:val="0"/>
          <w:sz w:val="24"/>
          <w:szCs w:val="24"/>
        </w:rPr>
        <w:t>приложением файла копии Анкеты Участника запроса предложений, выполненного в формате MS Word</w:t>
      </w:r>
      <w:r w:rsidRPr="00287FD9">
        <w:rPr>
          <w:bCs w:val="0"/>
          <w:sz w:val="24"/>
          <w:szCs w:val="24"/>
        </w:rPr>
        <w:t>;</w:t>
      </w:r>
    </w:p>
    <w:p w:rsidR="00DA481F" w:rsidRPr="00287FD9" w:rsidRDefault="00DA481F" w:rsidP="00DA481F">
      <w:pPr>
        <w:widowControl w:val="0"/>
        <w:numPr>
          <w:ilvl w:val="0"/>
          <w:numId w:val="5"/>
        </w:numPr>
        <w:tabs>
          <w:tab w:val="left" w:pos="540"/>
        </w:tabs>
        <w:overflowPunct w:val="0"/>
        <w:autoSpaceDE w:val="0"/>
        <w:spacing w:line="264" w:lineRule="auto"/>
        <w:ind w:hanging="540"/>
        <w:rPr>
          <w:bCs w:val="0"/>
          <w:sz w:val="24"/>
          <w:szCs w:val="24"/>
        </w:rPr>
      </w:pPr>
      <w:r w:rsidRPr="00287FD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B70851" w:rsidRPr="00287FD9">
        <w:rPr>
          <w:sz w:val="24"/>
          <w:szCs w:val="24"/>
        </w:rPr>
        <w:fldChar w:fldCharType="begin"/>
      </w:r>
      <w:r w:rsidRPr="00287FD9">
        <w:rPr>
          <w:sz w:val="24"/>
          <w:szCs w:val="24"/>
        </w:rPr>
        <w:instrText xml:space="preserve"> REF _Ref444170284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5.7.2</w:t>
      </w:r>
      <w:r w:rsidR="00B70851" w:rsidRPr="00287FD9">
        <w:rPr>
          <w:sz w:val="24"/>
          <w:szCs w:val="24"/>
        </w:rPr>
        <w:fldChar w:fldCharType="end"/>
      </w:r>
      <w:r w:rsidRPr="00287FD9">
        <w:rPr>
          <w:sz w:val="24"/>
          <w:szCs w:val="24"/>
        </w:rPr>
        <w:t>) – предоставляется только теми Участниками/соисполнителями/</w:t>
      </w:r>
      <w:r w:rsidRPr="00287FD9">
        <w:rPr>
          <w:sz w:val="24"/>
          <w:szCs w:val="24"/>
        </w:rPr>
        <w:br/>
        <w:t xml:space="preserve">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5106E7" w:rsidRPr="00287FD9">
        <w:rPr>
          <w:bCs w:val="0"/>
          <w:sz w:val="24"/>
          <w:szCs w:val="24"/>
        </w:rPr>
        <w:t xml:space="preserve">№209-ФЗ от 24.07.2007 с изменениями </w:t>
      </w:r>
      <w:r w:rsidRPr="00287FD9">
        <w:rPr>
          <w:sz w:val="24"/>
          <w:szCs w:val="24"/>
        </w:rPr>
        <w:t>«О развитии малого и среднего предпринимательства в Российской Федерации»)</w:t>
      </w:r>
      <w:r w:rsidR="00D15047" w:rsidRPr="00287FD9">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w:t>
      </w:r>
      <w:r w:rsidR="00D15047" w:rsidRPr="00287FD9">
        <w:rPr>
          <w:sz w:val="24"/>
          <w:szCs w:val="24"/>
        </w:rPr>
        <w:lastRenderedPageBreak/>
        <w:t>предпринимательства</w:t>
      </w:r>
      <w:r w:rsidR="00F14993" w:rsidRPr="00287FD9">
        <w:rPr>
          <w:bCs w:val="0"/>
          <w:sz w:val="24"/>
          <w:szCs w:val="24"/>
        </w:rPr>
        <w:t>.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w:t>
      </w:r>
    </w:p>
    <w:p w:rsidR="00717F60" w:rsidRPr="00287FD9"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 xml:space="preserve">Документы, </w:t>
      </w:r>
      <w:r w:rsidR="005106E7" w:rsidRPr="00287FD9">
        <w:rPr>
          <w:bCs w:val="0"/>
          <w:sz w:val="24"/>
          <w:szCs w:val="24"/>
        </w:rPr>
        <w:t xml:space="preserve">подтверждающие соответствие требованиям, предъявляемым к Участнику </w:t>
      </w:r>
      <w:r w:rsidR="00D90031" w:rsidRPr="00287FD9">
        <w:rPr>
          <w:bCs w:val="0"/>
          <w:sz w:val="24"/>
          <w:szCs w:val="24"/>
        </w:rPr>
        <w:t xml:space="preserve">(подраздел </w:t>
      </w:r>
      <w:r w:rsidR="00DD297F" w:rsidRPr="00287FD9">
        <w:fldChar w:fldCharType="begin"/>
      </w:r>
      <w:r w:rsidR="00DD297F" w:rsidRPr="00287FD9">
        <w:instrText xml:space="preserve"> REF _Ref306005578 \r \h  \* MERGEFORMAT </w:instrText>
      </w:r>
      <w:r w:rsidR="00DD297F" w:rsidRPr="00287FD9">
        <w:fldChar w:fldCharType="separate"/>
      </w:r>
      <w:r w:rsidR="00093638" w:rsidRPr="00287FD9">
        <w:rPr>
          <w:bCs w:val="0"/>
          <w:sz w:val="24"/>
          <w:szCs w:val="24"/>
        </w:rPr>
        <w:t>3.3.8.3</w:t>
      </w:r>
      <w:r w:rsidR="00DD297F" w:rsidRPr="00287FD9">
        <w:fldChar w:fldCharType="end"/>
      </w:r>
      <w:r w:rsidR="00F463E8" w:rsidRPr="00287FD9">
        <w:rPr>
          <w:bCs w:val="0"/>
          <w:sz w:val="24"/>
          <w:szCs w:val="24"/>
        </w:rPr>
        <w:t>, за исключением документ</w:t>
      </w:r>
      <w:r w:rsidR="00FA5339" w:rsidRPr="00287FD9">
        <w:rPr>
          <w:bCs w:val="0"/>
          <w:sz w:val="24"/>
          <w:szCs w:val="24"/>
        </w:rPr>
        <w:t>ов</w:t>
      </w:r>
      <w:r w:rsidR="00F463E8" w:rsidRPr="00287FD9">
        <w:rPr>
          <w:bCs w:val="0"/>
          <w:sz w:val="24"/>
          <w:szCs w:val="24"/>
        </w:rPr>
        <w:t>, указанн</w:t>
      </w:r>
      <w:r w:rsidR="00FA5339" w:rsidRPr="00287FD9">
        <w:rPr>
          <w:bCs w:val="0"/>
          <w:sz w:val="24"/>
          <w:szCs w:val="24"/>
        </w:rPr>
        <w:t>ых</w:t>
      </w:r>
      <w:r w:rsidR="00F463E8" w:rsidRPr="00287FD9">
        <w:rPr>
          <w:bCs w:val="0"/>
          <w:sz w:val="24"/>
          <w:szCs w:val="24"/>
        </w:rPr>
        <w:t xml:space="preserve"> в </w:t>
      </w:r>
      <w:r w:rsidR="00F463E8" w:rsidRPr="00287FD9">
        <w:rPr>
          <w:sz w:val="24"/>
          <w:szCs w:val="24"/>
        </w:rPr>
        <w:t xml:space="preserve">пп. </w:t>
      </w:r>
      <w:r w:rsidR="00DD297F" w:rsidRPr="00287FD9">
        <w:fldChar w:fldCharType="begin"/>
      </w:r>
      <w:r w:rsidR="00DD297F" w:rsidRPr="00287FD9">
        <w:instrText xml:space="preserve"> REF _Ref440279062 \r \h  \* MERGEFORMAT </w:instrText>
      </w:r>
      <w:r w:rsidR="00DD297F" w:rsidRPr="00287FD9">
        <w:fldChar w:fldCharType="separate"/>
      </w:r>
      <w:r w:rsidR="00093638" w:rsidRPr="00287FD9">
        <w:rPr>
          <w:sz w:val="24"/>
          <w:szCs w:val="24"/>
        </w:rPr>
        <w:t>б)</w:t>
      </w:r>
      <w:r w:rsidR="00DD297F" w:rsidRPr="00287FD9">
        <w:fldChar w:fldCharType="end"/>
      </w:r>
      <w:r w:rsidR="00FA5339" w:rsidRPr="00287FD9">
        <w:rPr>
          <w:sz w:val="24"/>
          <w:szCs w:val="24"/>
        </w:rPr>
        <w:t>,</w:t>
      </w:r>
      <w:r w:rsidR="007638F4" w:rsidRPr="00287FD9">
        <w:rPr>
          <w:sz w:val="24"/>
          <w:szCs w:val="24"/>
        </w:rPr>
        <w:t xml:space="preserve"> </w:t>
      </w:r>
      <w:r w:rsidR="00DD297F" w:rsidRPr="00287FD9">
        <w:fldChar w:fldCharType="begin"/>
      </w:r>
      <w:r w:rsidR="00DD297F" w:rsidRPr="00287FD9">
        <w:instrText xml:space="preserve"> REF _Ref440372326 \r \h  \* MERGEFORMAT </w:instrText>
      </w:r>
      <w:r w:rsidR="00DD297F" w:rsidRPr="00287FD9">
        <w:fldChar w:fldCharType="separate"/>
      </w:r>
      <w:r w:rsidR="00093638" w:rsidRPr="00287FD9">
        <w:rPr>
          <w:sz w:val="24"/>
          <w:szCs w:val="24"/>
        </w:rPr>
        <w:t>д)</w:t>
      </w:r>
      <w:r w:rsidR="00DD297F" w:rsidRPr="00287FD9">
        <w:fldChar w:fldCharType="end"/>
      </w:r>
      <w:r w:rsidR="007638F4" w:rsidRPr="00287FD9">
        <w:rPr>
          <w:sz w:val="24"/>
          <w:szCs w:val="24"/>
        </w:rPr>
        <w:t>,</w:t>
      </w:r>
      <w:r w:rsidR="00FA5339" w:rsidRPr="00287FD9">
        <w:rPr>
          <w:sz w:val="24"/>
          <w:szCs w:val="24"/>
        </w:rPr>
        <w:t xml:space="preserve"> </w:t>
      </w:r>
      <w:r w:rsidR="00DD297F" w:rsidRPr="00287FD9">
        <w:fldChar w:fldCharType="begin"/>
      </w:r>
      <w:r w:rsidR="00DD297F" w:rsidRPr="00287FD9">
        <w:instrText xml:space="preserve"> REF _Ref440371812 \r \h  \* MERGEFORMAT </w:instrText>
      </w:r>
      <w:r w:rsidR="00DD297F" w:rsidRPr="00287FD9">
        <w:fldChar w:fldCharType="separate"/>
      </w:r>
      <w:r w:rsidR="00093638" w:rsidRPr="00287FD9">
        <w:rPr>
          <w:sz w:val="24"/>
          <w:szCs w:val="24"/>
        </w:rPr>
        <w:t>м)</w:t>
      </w:r>
      <w:r w:rsidR="00DD297F" w:rsidRPr="00287FD9">
        <w:fldChar w:fldCharType="end"/>
      </w:r>
      <w:r w:rsidR="00FA5339" w:rsidRPr="00287FD9">
        <w:rPr>
          <w:sz w:val="24"/>
          <w:szCs w:val="24"/>
        </w:rPr>
        <w:t xml:space="preserve">, </w:t>
      </w:r>
      <w:r w:rsidR="00DD297F" w:rsidRPr="00287FD9">
        <w:fldChar w:fldCharType="begin"/>
      </w:r>
      <w:r w:rsidR="00DD297F" w:rsidRPr="00287FD9">
        <w:instrText xml:space="preserve"> REF _Ref440371822 \r \h  \* MERGEFORMAT </w:instrText>
      </w:r>
      <w:r w:rsidR="00DD297F" w:rsidRPr="00287FD9">
        <w:fldChar w:fldCharType="separate"/>
      </w:r>
      <w:r w:rsidR="00093638" w:rsidRPr="00287FD9">
        <w:rPr>
          <w:sz w:val="24"/>
          <w:szCs w:val="24"/>
        </w:rPr>
        <w:t>н)</w:t>
      </w:r>
      <w:r w:rsidR="00DD297F" w:rsidRPr="00287FD9">
        <w:fldChar w:fldCharType="end"/>
      </w:r>
      <w:r w:rsidR="002F273A" w:rsidRPr="00287FD9">
        <w:rPr>
          <w:sz w:val="24"/>
          <w:szCs w:val="24"/>
        </w:rPr>
        <w:t xml:space="preserve">, </w:t>
      </w:r>
      <w:r w:rsidR="00DD297F" w:rsidRPr="00287FD9">
        <w:fldChar w:fldCharType="begin"/>
      </w:r>
      <w:r w:rsidR="00DD297F" w:rsidRPr="00287FD9">
        <w:instrText xml:space="preserve"> REF _Ref442190626 \r \h  \* MERGEFORMAT </w:instrText>
      </w:r>
      <w:r w:rsidR="00DD297F" w:rsidRPr="00287FD9">
        <w:fldChar w:fldCharType="separate"/>
      </w:r>
      <w:r w:rsidR="00093638" w:rsidRPr="00287FD9">
        <w:rPr>
          <w:sz w:val="24"/>
          <w:szCs w:val="24"/>
        </w:rPr>
        <w:t>у)</w:t>
      </w:r>
      <w:r w:rsidR="00DD297F" w:rsidRPr="00287FD9">
        <w:fldChar w:fldCharType="end"/>
      </w:r>
      <w:r w:rsidR="00F463E8" w:rsidRPr="00287FD9">
        <w:rPr>
          <w:sz w:val="24"/>
          <w:szCs w:val="24"/>
        </w:rPr>
        <w:t xml:space="preserve"> п. </w:t>
      </w:r>
      <w:r w:rsidR="00DD297F" w:rsidRPr="00287FD9">
        <w:fldChar w:fldCharType="begin"/>
      </w:r>
      <w:r w:rsidR="00DD297F" w:rsidRPr="00287FD9">
        <w:instrText xml:space="preserve"> REF _Ref306005578 \r \h  \* MERGEFORMAT </w:instrText>
      </w:r>
      <w:r w:rsidR="00DD297F" w:rsidRPr="00287FD9">
        <w:fldChar w:fldCharType="separate"/>
      </w:r>
      <w:r w:rsidR="00093638" w:rsidRPr="00287FD9">
        <w:rPr>
          <w:sz w:val="24"/>
          <w:szCs w:val="24"/>
        </w:rPr>
        <w:t>3.3.8.3</w:t>
      </w:r>
      <w:r w:rsidR="00DD297F" w:rsidRPr="00287FD9">
        <w:fldChar w:fldCharType="end"/>
      </w:r>
      <w:r w:rsidR="00D90031" w:rsidRPr="00287FD9">
        <w:rPr>
          <w:bCs w:val="0"/>
          <w:sz w:val="24"/>
          <w:szCs w:val="24"/>
        </w:rPr>
        <w:t>)</w:t>
      </w:r>
      <w:r w:rsidRPr="00287FD9">
        <w:rPr>
          <w:bCs w:val="0"/>
          <w:sz w:val="24"/>
          <w:szCs w:val="24"/>
        </w:rPr>
        <w:t>;</w:t>
      </w:r>
    </w:p>
    <w:p w:rsidR="00BD74DF" w:rsidRPr="00287FD9" w:rsidRDefault="00BD74DF" w:rsidP="00D75CA2">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 xml:space="preserve">Если Заявка подается Участником с привлечением соисполнителей, то дополнительно в состав Заявки включаются документы, указанные в подразделе </w:t>
      </w:r>
      <w:r w:rsidR="00DD297F" w:rsidRPr="00287FD9">
        <w:fldChar w:fldCharType="begin"/>
      </w:r>
      <w:r w:rsidR="00DD297F" w:rsidRPr="00287FD9">
        <w:instrText xml:space="preserve"> REF _Ref306143446 \r \h  \* MERGEFORMAT </w:instrText>
      </w:r>
      <w:r w:rsidR="00DD297F" w:rsidRPr="00287FD9">
        <w:fldChar w:fldCharType="separate"/>
      </w:r>
      <w:r w:rsidR="00093638" w:rsidRPr="00287FD9">
        <w:rPr>
          <w:bCs w:val="0"/>
          <w:sz w:val="24"/>
          <w:szCs w:val="24"/>
        </w:rPr>
        <w:t>3.3.9.3</w:t>
      </w:r>
      <w:r w:rsidR="00DD297F" w:rsidRPr="00287FD9">
        <w:fldChar w:fldCharType="end"/>
      </w:r>
      <w:r w:rsidRPr="00287FD9">
        <w:rPr>
          <w:sz w:val="24"/>
          <w:szCs w:val="24"/>
        </w:rPr>
        <w:t xml:space="preserve">. </w:t>
      </w:r>
      <w:r w:rsidRPr="00287FD9">
        <w:rPr>
          <w:bCs w:val="0"/>
          <w:sz w:val="24"/>
          <w:szCs w:val="24"/>
        </w:rPr>
        <w:t>Документы для каждого соисполнителя готовятся с оформлением отдельного архива «Документы соисполнителя _________________»</w:t>
      </w:r>
      <w:r w:rsidRPr="00287FD9">
        <w:rPr>
          <w:sz w:val="24"/>
          <w:szCs w:val="24"/>
        </w:rPr>
        <w:t>;</w:t>
      </w:r>
    </w:p>
    <w:p w:rsidR="005106E7" w:rsidRPr="00287FD9" w:rsidRDefault="005106E7" w:rsidP="00D75CA2">
      <w:pPr>
        <w:widowControl w:val="0"/>
        <w:numPr>
          <w:ilvl w:val="0"/>
          <w:numId w:val="5"/>
        </w:numPr>
        <w:tabs>
          <w:tab w:val="left" w:pos="540"/>
        </w:tabs>
        <w:overflowPunct w:val="0"/>
        <w:autoSpaceDE w:val="0"/>
        <w:spacing w:line="264" w:lineRule="auto"/>
        <w:ind w:hanging="540"/>
        <w:rPr>
          <w:bCs w:val="0"/>
          <w:sz w:val="24"/>
          <w:szCs w:val="24"/>
        </w:rPr>
      </w:pPr>
      <w:r w:rsidRPr="00287FD9">
        <w:rPr>
          <w:bCs w:val="0"/>
          <w:sz w:val="24"/>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DD297F" w:rsidRPr="00287FD9">
        <w:fldChar w:fldCharType="begin"/>
      </w:r>
      <w:r w:rsidR="00DD297F" w:rsidRPr="00287FD9">
        <w:instrText xml:space="preserve"> REF _Ref465847423 \r \h  \* MERGEFORMAT </w:instrText>
      </w:r>
      <w:r w:rsidR="00DD297F" w:rsidRPr="00287FD9">
        <w:fldChar w:fldCharType="separate"/>
      </w:r>
      <w:r w:rsidR="00093638" w:rsidRPr="00287FD9">
        <w:rPr>
          <w:bCs w:val="0"/>
          <w:sz w:val="24"/>
          <w:szCs w:val="24"/>
        </w:rPr>
        <w:t>3.3.10.7</w:t>
      </w:r>
      <w:r w:rsidR="00DD297F" w:rsidRPr="00287FD9">
        <w:fldChar w:fldCharType="end"/>
      </w:r>
      <w:r w:rsidRPr="00287FD9">
        <w:t>.</w:t>
      </w:r>
      <w:r w:rsidRPr="00287FD9">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287FD9">
        <w:rPr>
          <w:sz w:val="24"/>
          <w:szCs w:val="24"/>
        </w:rPr>
        <w:t>.</w:t>
      </w:r>
    </w:p>
    <w:p w:rsidR="00CE4D51" w:rsidRPr="00287FD9" w:rsidRDefault="00CE4D51" w:rsidP="00CE4D51">
      <w:pPr>
        <w:pStyle w:val="Times120"/>
        <w:numPr>
          <w:ilvl w:val="0"/>
          <w:numId w:val="5"/>
        </w:numPr>
        <w:tabs>
          <w:tab w:val="left" w:pos="540"/>
        </w:tabs>
        <w:suppressAutoHyphens w:val="0"/>
        <w:autoSpaceDN w:val="0"/>
        <w:adjustRightInd w:val="0"/>
        <w:spacing w:after="120"/>
        <w:rPr>
          <w:szCs w:val="24"/>
        </w:rPr>
      </w:pPr>
      <w:bookmarkStart w:id="334" w:name="_Ref306004660"/>
      <w:r w:rsidRPr="00287FD9">
        <w:rPr>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DD297F" w:rsidRPr="00287FD9">
        <w:fldChar w:fldCharType="begin"/>
      </w:r>
      <w:r w:rsidR="00DD297F" w:rsidRPr="00287FD9">
        <w:instrText xml:space="preserve"> REF _Ref442263553 \r \h  \* MERGEFORMAT </w:instrText>
      </w:r>
      <w:r w:rsidR="00DD297F" w:rsidRPr="00287FD9">
        <w:fldChar w:fldCharType="separate"/>
      </w:r>
      <w:r w:rsidR="00093638" w:rsidRPr="00287FD9">
        <w:rPr>
          <w:szCs w:val="24"/>
        </w:rPr>
        <w:t>3.3.14.4</w:t>
      </w:r>
      <w:r w:rsidR="00DD297F" w:rsidRPr="00287FD9">
        <w:fldChar w:fldCharType="end"/>
      </w:r>
      <w:r w:rsidRPr="00287FD9">
        <w:rPr>
          <w:szCs w:val="24"/>
        </w:rPr>
        <w:t>).</w:t>
      </w:r>
    </w:p>
    <w:p w:rsidR="00717F60" w:rsidRPr="00287FD9"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87FD9">
        <w:rPr>
          <w:bCs w:val="0"/>
          <w:sz w:val="24"/>
          <w:szCs w:val="24"/>
        </w:rPr>
        <w:t>Участник</w:t>
      </w:r>
      <w:r w:rsidR="00717F60" w:rsidRPr="00287FD9">
        <w:rPr>
          <w:bCs w:val="0"/>
          <w:sz w:val="24"/>
          <w:szCs w:val="24"/>
        </w:rPr>
        <w:t xml:space="preserve"> имеет право подать только одну </w:t>
      </w:r>
      <w:r w:rsidR="004B5EB3" w:rsidRPr="00287FD9">
        <w:rPr>
          <w:bCs w:val="0"/>
          <w:sz w:val="24"/>
          <w:szCs w:val="24"/>
        </w:rPr>
        <w:t>Заявк</w:t>
      </w:r>
      <w:r w:rsidR="00717F60" w:rsidRPr="00287FD9">
        <w:rPr>
          <w:bCs w:val="0"/>
          <w:sz w:val="24"/>
          <w:szCs w:val="24"/>
        </w:rPr>
        <w:t xml:space="preserve">у. В случае нарушения этого требования все </w:t>
      </w:r>
      <w:r w:rsidR="004B5EB3" w:rsidRPr="00287FD9">
        <w:rPr>
          <w:bCs w:val="0"/>
          <w:sz w:val="24"/>
          <w:szCs w:val="24"/>
        </w:rPr>
        <w:t>Заявк</w:t>
      </w:r>
      <w:r w:rsidR="00717F60" w:rsidRPr="00287FD9">
        <w:rPr>
          <w:bCs w:val="0"/>
          <w:sz w:val="24"/>
          <w:szCs w:val="24"/>
        </w:rPr>
        <w:t xml:space="preserve">и такого </w:t>
      </w:r>
      <w:r w:rsidRPr="00287FD9">
        <w:rPr>
          <w:bCs w:val="0"/>
          <w:sz w:val="24"/>
          <w:szCs w:val="24"/>
        </w:rPr>
        <w:t>Участник</w:t>
      </w:r>
      <w:r w:rsidR="00717F60" w:rsidRPr="00287FD9">
        <w:rPr>
          <w:bCs w:val="0"/>
          <w:sz w:val="24"/>
          <w:szCs w:val="24"/>
        </w:rPr>
        <w:t>а отклоняются без рассмотрения по существу.</w:t>
      </w:r>
      <w:bookmarkEnd w:id="334"/>
    </w:p>
    <w:p w:rsidR="00BD40A3" w:rsidRPr="00287FD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87FD9">
        <w:rPr>
          <w:bCs w:val="0"/>
          <w:sz w:val="24"/>
          <w:szCs w:val="24"/>
        </w:rPr>
        <w:t xml:space="preserve">Все формы, указанные в разделе </w:t>
      </w:r>
      <w:r w:rsidR="00DD297F" w:rsidRPr="00287FD9">
        <w:fldChar w:fldCharType="begin"/>
      </w:r>
      <w:r w:rsidR="00DD297F" w:rsidRPr="00287FD9">
        <w:instrText xml:space="preserve"> REF _Ref440270602 \r \h  \* MERGEFORMAT </w:instrText>
      </w:r>
      <w:r w:rsidR="00DD297F" w:rsidRPr="00287FD9">
        <w:fldChar w:fldCharType="separate"/>
      </w:r>
      <w:r w:rsidR="00093638" w:rsidRPr="00287FD9">
        <w:t>5</w:t>
      </w:r>
      <w:r w:rsidR="00DD297F" w:rsidRPr="00287FD9">
        <w:fldChar w:fldCharType="end"/>
      </w:r>
      <w:r w:rsidRPr="00287FD9">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
    <w:p w:rsidR="00717F60" w:rsidRPr="00287FD9"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87FD9">
        <w:rPr>
          <w:bCs w:val="0"/>
          <w:sz w:val="24"/>
          <w:szCs w:val="24"/>
        </w:rPr>
        <w:t>Заявк</w:t>
      </w:r>
      <w:r w:rsidR="00717F60" w:rsidRPr="00287FD9">
        <w:rPr>
          <w:bCs w:val="0"/>
          <w:sz w:val="24"/>
          <w:szCs w:val="24"/>
        </w:rPr>
        <w:t xml:space="preserve">а должна быть подготовлена в электронной форме с использованием функционала ЭТП (подраздел </w:t>
      </w:r>
      <w:r w:rsidR="00DD297F" w:rsidRPr="00287FD9">
        <w:fldChar w:fldCharType="begin"/>
      </w:r>
      <w:r w:rsidR="00DD297F" w:rsidRPr="00287FD9">
        <w:instrText xml:space="preserve"> REF _Ref191386419 \n \h  \* MERGEFORMAT </w:instrText>
      </w:r>
      <w:r w:rsidR="00DD297F" w:rsidRPr="00287FD9">
        <w:fldChar w:fldCharType="separate"/>
      </w:r>
      <w:r w:rsidR="00093638" w:rsidRPr="00287FD9">
        <w:rPr>
          <w:bCs w:val="0"/>
          <w:sz w:val="24"/>
          <w:szCs w:val="24"/>
        </w:rPr>
        <w:t>3.3.2</w:t>
      </w:r>
      <w:r w:rsidR="00DD297F" w:rsidRPr="00287FD9">
        <w:fldChar w:fldCharType="end"/>
      </w:r>
      <w:r w:rsidR="00717F60" w:rsidRPr="00287FD9">
        <w:rPr>
          <w:bCs w:val="0"/>
          <w:sz w:val="24"/>
          <w:szCs w:val="24"/>
        </w:rPr>
        <w:t>)</w:t>
      </w:r>
      <w:r w:rsidR="002F273A" w:rsidRPr="00287FD9">
        <w:rPr>
          <w:bCs w:val="0"/>
          <w:sz w:val="24"/>
          <w:szCs w:val="24"/>
        </w:rPr>
        <w:t xml:space="preserve">, </w:t>
      </w:r>
      <w:r w:rsidR="00CE4D51" w:rsidRPr="00287FD9">
        <w:rPr>
          <w:sz w:val="24"/>
          <w:szCs w:val="24"/>
        </w:rPr>
        <w:t xml:space="preserve">за исключением Соглашения о неустойке (подраздел </w:t>
      </w:r>
      <w:r w:rsidR="00DD297F" w:rsidRPr="00287FD9">
        <w:fldChar w:fldCharType="begin"/>
      </w:r>
      <w:r w:rsidR="00DD297F" w:rsidRPr="00287FD9">
        <w:instrText xml:space="preserve"> REF _Ref440272256 \r \h  \* MERGEFORMAT </w:instrText>
      </w:r>
      <w:r w:rsidR="00DD297F" w:rsidRPr="00287FD9">
        <w:fldChar w:fldCharType="separate"/>
      </w:r>
      <w:r w:rsidR="00093638" w:rsidRPr="00287FD9">
        <w:rPr>
          <w:sz w:val="24"/>
          <w:szCs w:val="24"/>
        </w:rPr>
        <w:t>5.14</w:t>
      </w:r>
      <w:r w:rsidR="00DD297F" w:rsidRPr="00287FD9">
        <w:fldChar w:fldCharType="end"/>
      </w:r>
      <w:r w:rsidR="00CE4D51" w:rsidRPr="00287FD9">
        <w:rPr>
          <w:sz w:val="24"/>
          <w:szCs w:val="24"/>
        </w:rPr>
        <w:t xml:space="preserve">) и Расписки сдачи-приемки соглашения о неустойке (подраздел </w:t>
      </w:r>
      <w:r w:rsidR="00DD297F" w:rsidRPr="00287FD9">
        <w:fldChar w:fldCharType="begin"/>
      </w:r>
      <w:r w:rsidR="00DD297F" w:rsidRPr="00287FD9">
        <w:instrText xml:space="preserve"> REF _Ref465847449 \r \h  \* MERGEFORMAT </w:instrText>
      </w:r>
      <w:r w:rsidR="00DD297F" w:rsidRPr="00287FD9">
        <w:fldChar w:fldCharType="separate"/>
      </w:r>
      <w:r w:rsidR="00093638" w:rsidRPr="00287FD9">
        <w:rPr>
          <w:sz w:val="24"/>
          <w:szCs w:val="24"/>
        </w:rPr>
        <w:t>5.15</w:t>
      </w:r>
      <w:r w:rsidR="00DD297F" w:rsidRPr="00287FD9">
        <w:fldChar w:fldCharType="end"/>
      </w:r>
      <w:r w:rsidR="00CE4D51" w:rsidRPr="00287FD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287FD9">
        <w:rPr>
          <w:bCs w:val="0"/>
          <w:sz w:val="24"/>
          <w:szCs w:val="24"/>
        </w:rPr>
        <w:t>.</w:t>
      </w:r>
    </w:p>
    <w:p w:rsidR="00BD40A3" w:rsidRPr="00287FD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5" w:name="_Ref55279015"/>
      <w:bookmarkStart w:id="336" w:name="_Ref55279017"/>
      <w:r w:rsidRPr="00287FD9">
        <w:rPr>
          <w:bCs w:val="0"/>
          <w:sz w:val="24"/>
          <w:szCs w:val="24"/>
        </w:rPr>
        <w:t xml:space="preserve">Каждый документ, входящий в </w:t>
      </w:r>
      <w:r w:rsidR="00BA1AEC" w:rsidRPr="00287FD9">
        <w:rPr>
          <w:bCs w:val="0"/>
          <w:sz w:val="24"/>
          <w:szCs w:val="24"/>
        </w:rPr>
        <w:t>Заявку</w:t>
      </w:r>
      <w:r w:rsidRPr="00287FD9">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C318B5" w:rsidRPr="00287FD9">
        <w:rPr>
          <w:bCs w:val="0"/>
          <w:sz w:val="24"/>
          <w:szCs w:val="24"/>
        </w:rPr>
        <w:t>копия</w:t>
      </w:r>
      <w:r w:rsidRPr="00287FD9">
        <w:rPr>
          <w:bCs w:val="0"/>
          <w:sz w:val="24"/>
          <w:szCs w:val="24"/>
        </w:rPr>
        <w:t xml:space="preserve"> </w:t>
      </w:r>
      <w:r w:rsidR="00BD74DF" w:rsidRPr="00287FD9">
        <w:rPr>
          <w:bCs w:val="0"/>
          <w:sz w:val="24"/>
          <w:szCs w:val="24"/>
        </w:rPr>
        <w:t xml:space="preserve">доверенности </w:t>
      </w:r>
      <w:r w:rsidRPr="00287FD9">
        <w:rPr>
          <w:bCs w:val="0"/>
          <w:sz w:val="24"/>
          <w:szCs w:val="24"/>
        </w:rPr>
        <w:t xml:space="preserve">прикладывается к </w:t>
      </w:r>
      <w:r w:rsidR="00F056E4" w:rsidRPr="00287FD9">
        <w:rPr>
          <w:bCs w:val="0"/>
          <w:sz w:val="24"/>
          <w:szCs w:val="24"/>
        </w:rPr>
        <w:t>Заявке</w:t>
      </w:r>
      <w:r w:rsidRPr="00287FD9">
        <w:rPr>
          <w:bCs w:val="0"/>
          <w:sz w:val="24"/>
          <w:szCs w:val="24"/>
        </w:rPr>
        <w:t>.</w:t>
      </w:r>
      <w:bookmarkEnd w:id="335"/>
    </w:p>
    <w:p w:rsidR="00BD40A3" w:rsidRPr="00287FD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37" w:name="_Ref195087786"/>
      <w:r w:rsidRPr="00287FD9">
        <w:rPr>
          <w:bCs w:val="0"/>
          <w:sz w:val="24"/>
          <w:szCs w:val="24"/>
        </w:rPr>
        <w:t xml:space="preserve">Каждый документ, входящий в </w:t>
      </w:r>
      <w:r w:rsidR="00BA1AEC" w:rsidRPr="00287FD9">
        <w:rPr>
          <w:bCs w:val="0"/>
          <w:sz w:val="24"/>
          <w:szCs w:val="24"/>
        </w:rPr>
        <w:t>Заявку</w:t>
      </w:r>
      <w:r w:rsidRPr="00287FD9">
        <w:rPr>
          <w:bCs w:val="0"/>
          <w:sz w:val="24"/>
          <w:szCs w:val="24"/>
        </w:rPr>
        <w:t>, должен быть скреплен печатью Участника.</w:t>
      </w:r>
      <w:bookmarkEnd w:id="336"/>
      <w:bookmarkEnd w:id="337"/>
    </w:p>
    <w:p w:rsidR="00BD40A3" w:rsidRPr="00287FD9"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287FD9">
        <w:rPr>
          <w:sz w:val="24"/>
          <w:szCs w:val="24"/>
        </w:rPr>
        <w:t xml:space="preserve">В случае предоставления ложной информации организатор отклонит </w:t>
      </w:r>
      <w:r w:rsidR="006E2E3F" w:rsidRPr="00287FD9">
        <w:rPr>
          <w:sz w:val="24"/>
          <w:szCs w:val="24"/>
        </w:rPr>
        <w:t>Заявку</w:t>
      </w:r>
      <w:r w:rsidRPr="00287FD9">
        <w:rPr>
          <w:sz w:val="24"/>
          <w:szCs w:val="24"/>
        </w:rPr>
        <w:t xml:space="preserve"> </w:t>
      </w:r>
      <w:r w:rsidR="000E5AC7" w:rsidRPr="00287FD9">
        <w:rPr>
          <w:sz w:val="24"/>
          <w:szCs w:val="24"/>
        </w:rPr>
        <w:t>Участника</w:t>
      </w:r>
      <w:r w:rsidRPr="00287FD9">
        <w:rPr>
          <w:sz w:val="24"/>
          <w:szCs w:val="24"/>
        </w:rPr>
        <w:t>.</w:t>
      </w:r>
    </w:p>
    <w:p w:rsidR="00BD40A3" w:rsidRPr="00287FD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287FD9">
        <w:rPr>
          <w:sz w:val="24"/>
          <w:szCs w:val="24"/>
        </w:rPr>
        <w:t xml:space="preserve">Участник в </w:t>
      </w:r>
      <w:r w:rsidR="000A00E6" w:rsidRPr="00287FD9">
        <w:rPr>
          <w:bCs w:val="0"/>
          <w:sz w:val="24"/>
          <w:szCs w:val="24"/>
        </w:rPr>
        <w:t>Графике оплаты оказания услуг (</w:t>
      </w:r>
      <w:r w:rsidR="000A00E6" w:rsidRPr="00287FD9">
        <w:rPr>
          <w:bCs w:val="0"/>
          <w:spacing w:val="-2"/>
          <w:sz w:val="24"/>
          <w:szCs w:val="24"/>
        </w:rPr>
        <w:t>под</w:t>
      </w:r>
      <w:r w:rsidR="000A00E6" w:rsidRPr="00287FD9">
        <w:rPr>
          <w:bCs w:val="0"/>
          <w:sz w:val="24"/>
          <w:szCs w:val="24"/>
        </w:rPr>
        <w:t xml:space="preserve">раздел </w:t>
      </w:r>
      <w:r w:rsidR="00DD297F" w:rsidRPr="00287FD9">
        <w:fldChar w:fldCharType="begin"/>
      </w:r>
      <w:r w:rsidR="00DD297F" w:rsidRPr="00287FD9">
        <w:instrText xml:space="preserve"> REF _Ref440361959 \r \h  \* MERGEFORMAT </w:instrText>
      </w:r>
      <w:r w:rsidR="00DD297F" w:rsidRPr="00287FD9">
        <w:fldChar w:fldCharType="separate"/>
      </w:r>
      <w:r w:rsidR="00093638" w:rsidRPr="00287FD9">
        <w:rPr>
          <w:bCs w:val="0"/>
          <w:sz w:val="24"/>
          <w:szCs w:val="24"/>
        </w:rPr>
        <w:t>5.5</w:t>
      </w:r>
      <w:r w:rsidR="00DD297F" w:rsidRPr="00287FD9">
        <w:fldChar w:fldCharType="end"/>
      </w:r>
      <w:r w:rsidR="000A00E6" w:rsidRPr="00287FD9">
        <w:rPr>
          <w:bCs w:val="0"/>
          <w:sz w:val="24"/>
          <w:szCs w:val="24"/>
        </w:rPr>
        <w:t>)</w:t>
      </w:r>
      <w:r w:rsidRPr="00287FD9">
        <w:rPr>
          <w:sz w:val="24"/>
          <w:szCs w:val="24"/>
        </w:rPr>
        <w:t xml:space="preserve"> должен указать </w:t>
      </w:r>
      <w:r w:rsidRPr="00287FD9">
        <w:rPr>
          <w:sz w:val="24"/>
          <w:szCs w:val="24"/>
        </w:rPr>
        <w:lastRenderedPageBreak/>
        <w:t xml:space="preserve">условия оплаты за </w:t>
      </w:r>
      <w:r w:rsidR="00541FAB" w:rsidRPr="00287FD9">
        <w:rPr>
          <w:sz w:val="24"/>
          <w:szCs w:val="24"/>
        </w:rPr>
        <w:t>оказываемые услуги</w:t>
      </w:r>
      <w:r w:rsidRPr="00287FD9">
        <w:rPr>
          <w:sz w:val="24"/>
          <w:szCs w:val="24"/>
        </w:rPr>
        <w:t xml:space="preserve">, а в Графике </w:t>
      </w:r>
      <w:r w:rsidR="00C8364E" w:rsidRPr="00287FD9">
        <w:rPr>
          <w:bCs w:val="0"/>
          <w:sz w:val="24"/>
          <w:szCs w:val="24"/>
        </w:rPr>
        <w:t>оказания</w:t>
      </w:r>
      <w:r w:rsidR="00B71B9D" w:rsidRPr="00287FD9">
        <w:rPr>
          <w:sz w:val="24"/>
          <w:szCs w:val="24"/>
        </w:rPr>
        <w:t xml:space="preserve"> услуг</w:t>
      </w:r>
      <w:r w:rsidRPr="00287FD9">
        <w:rPr>
          <w:sz w:val="24"/>
          <w:szCs w:val="24"/>
        </w:rPr>
        <w:t xml:space="preserve"> </w:t>
      </w:r>
      <w:r w:rsidR="00B71B9D" w:rsidRPr="00287FD9">
        <w:rPr>
          <w:bCs w:val="0"/>
          <w:sz w:val="24"/>
          <w:szCs w:val="24"/>
        </w:rPr>
        <w:t xml:space="preserve">(раздел </w:t>
      </w:r>
      <w:r w:rsidR="00DD297F" w:rsidRPr="00287FD9">
        <w:fldChar w:fldCharType="begin"/>
      </w:r>
      <w:r w:rsidR="00DD297F" w:rsidRPr="00287FD9">
        <w:instrText xml:space="preserve"> REF _Ref440271036 \r \h  \* MERGEFORMAT </w:instrText>
      </w:r>
      <w:r w:rsidR="00DD297F" w:rsidRPr="00287FD9">
        <w:fldChar w:fldCharType="separate"/>
      </w:r>
      <w:r w:rsidR="00093638" w:rsidRPr="00287FD9">
        <w:rPr>
          <w:bCs w:val="0"/>
          <w:sz w:val="24"/>
          <w:szCs w:val="24"/>
        </w:rPr>
        <w:t>5.4</w:t>
      </w:r>
      <w:r w:rsidR="00DD297F" w:rsidRPr="00287FD9">
        <w:fldChar w:fldCharType="end"/>
      </w:r>
      <w:r w:rsidR="00B71B9D" w:rsidRPr="00287FD9">
        <w:rPr>
          <w:bCs w:val="0"/>
          <w:sz w:val="24"/>
          <w:szCs w:val="24"/>
        </w:rPr>
        <w:t>)</w:t>
      </w:r>
      <w:r w:rsidRPr="00287FD9">
        <w:rPr>
          <w:sz w:val="24"/>
          <w:szCs w:val="24"/>
        </w:rPr>
        <w:t xml:space="preserve"> – условия по срокам </w:t>
      </w:r>
      <w:r w:rsidR="00541FAB" w:rsidRPr="00287FD9">
        <w:rPr>
          <w:sz w:val="24"/>
          <w:szCs w:val="24"/>
        </w:rPr>
        <w:t>оказания услуг</w:t>
      </w:r>
      <w:r w:rsidRPr="00287FD9">
        <w:rPr>
          <w:sz w:val="24"/>
          <w:szCs w:val="24"/>
        </w:rPr>
        <w:t xml:space="preserve">, не противоречащие условиям, указанным в Письме о подаче оферты </w:t>
      </w:r>
      <w:r w:rsidR="00B71B9D" w:rsidRPr="00287FD9">
        <w:rPr>
          <w:bCs w:val="0"/>
          <w:spacing w:val="-2"/>
          <w:sz w:val="24"/>
          <w:szCs w:val="24"/>
        </w:rPr>
        <w:t>(</w:t>
      </w:r>
      <w:r w:rsidR="003F3A69" w:rsidRPr="00287FD9">
        <w:rPr>
          <w:bCs w:val="0"/>
          <w:spacing w:val="-2"/>
          <w:sz w:val="24"/>
          <w:szCs w:val="24"/>
        </w:rPr>
        <w:t>под</w:t>
      </w:r>
      <w:r w:rsidR="003F3A69" w:rsidRPr="00287FD9">
        <w:rPr>
          <w:bCs w:val="0"/>
          <w:sz w:val="24"/>
          <w:szCs w:val="24"/>
        </w:rPr>
        <w:t>раздел</w:t>
      </w:r>
      <w:r w:rsidR="00B71B9D" w:rsidRPr="00287FD9">
        <w:rPr>
          <w:bCs w:val="0"/>
          <w:sz w:val="24"/>
          <w:szCs w:val="24"/>
        </w:rPr>
        <w:t xml:space="preserve"> </w:t>
      </w:r>
      <w:r w:rsidR="00DD297F" w:rsidRPr="00287FD9">
        <w:fldChar w:fldCharType="begin"/>
      </w:r>
      <w:r w:rsidR="00DD297F" w:rsidRPr="00287FD9">
        <w:instrText xml:space="preserve"> REF _Ref55336310 \r \h  \* MERGEFORMAT </w:instrText>
      </w:r>
      <w:r w:rsidR="00DD297F" w:rsidRPr="00287FD9">
        <w:fldChar w:fldCharType="separate"/>
      </w:r>
      <w:r w:rsidR="00093638" w:rsidRPr="00287FD9">
        <w:rPr>
          <w:bCs w:val="0"/>
          <w:sz w:val="24"/>
          <w:szCs w:val="24"/>
        </w:rPr>
        <w:t>5.1</w:t>
      </w:r>
      <w:r w:rsidR="00DD297F" w:rsidRPr="00287FD9">
        <w:fldChar w:fldCharType="end"/>
      </w:r>
      <w:r w:rsidR="00B71B9D" w:rsidRPr="00287FD9">
        <w:rPr>
          <w:bCs w:val="0"/>
          <w:sz w:val="24"/>
          <w:szCs w:val="24"/>
          <w:lang w:eastAsia="ru-RU"/>
        </w:rPr>
        <w:t>)</w:t>
      </w:r>
      <w:r w:rsidRPr="00287FD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287FD9">
        <w:rPr>
          <w:bCs w:val="0"/>
          <w:spacing w:val="-2"/>
          <w:sz w:val="24"/>
          <w:szCs w:val="24"/>
        </w:rPr>
        <w:t>(</w:t>
      </w:r>
      <w:r w:rsidR="00B71B9D" w:rsidRPr="00287FD9">
        <w:rPr>
          <w:bCs w:val="0"/>
          <w:sz w:val="24"/>
          <w:szCs w:val="24"/>
        </w:rPr>
        <w:t xml:space="preserve">раздел </w:t>
      </w:r>
      <w:r w:rsidR="00DD297F" w:rsidRPr="00287FD9">
        <w:fldChar w:fldCharType="begin"/>
      </w:r>
      <w:r w:rsidR="00DD297F" w:rsidRPr="00287FD9">
        <w:instrText xml:space="preserve"> REF _Ref55336310 \r \h  \* MERGEFORMAT </w:instrText>
      </w:r>
      <w:r w:rsidR="00DD297F" w:rsidRPr="00287FD9">
        <w:fldChar w:fldCharType="separate"/>
      </w:r>
      <w:r w:rsidR="00093638" w:rsidRPr="00287FD9">
        <w:rPr>
          <w:bCs w:val="0"/>
          <w:sz w:val="24"/>
          <w:szCs w:val="24"/>
        </w:rPr>
        <w:t>5.1</w:t>
      </w:r>
      <w:r w:rsidR="00DD297F" w:rsidRPr="00287FD9">
        <w:fldChar w:fldCharType="end"/>
      </w:r>
      <w:r w:rsidR="00B71B9D" w:rsidRPr="00287FD9">
        <w:rPr>
          <w:bCs w:val="0"/>
          <w:sz w:val="24"/>
          <w:szCs w:val="24"/>
          <w:lang w:eastAsia="ru-RU"/>
        </w:rPr>
        <w:t>)</w:t>
      </w:r>
      <w:r w:rsidRPr="00287FD9">
        <w:rPr>
          <w:sz w:val="24"/>
          <w:szCs w:val="24"/>
        </w:rPr>
        <w:t>.</w:t>
      </w:r>
    </w:p>
    <w:p w:rsidR="00717F60" w:rsidRPr="00287FD9" w:rsidRDefault="00717F60" w:rsidP="00E71A48">
      <w:pPr>
        <w:pStyle w:val="3"/>
        <w:spacing w:line="264" w:lineRule="auto"/>
        <w:rPr>
          <w:szCs w:val="24"/>
        </w:rPr>
      </w:pPr>
      <w:bookmarkStart w:id="338" w:name="_Ref115076752"/>
      <w:bookmarkStart w:id="339" w:name="_Ref191386109"/>
      <w:bookmarkStart w:id="340" w:name="_Ref191386419"/>
      <w:bookmarkStart w:id="341" w:name="_Toc440361327"/>
      <w:bookmarkStart w:id="342" w:name="_Toc440376082"/>
      <w:bookmarkStart w:id="343" w:name="_Toc440376209"/>
      <w:bookmarkStart w:id="344" w:name="_Toc440382474"/>
      <w:bookmarkStart w:id="345" w:name="_Toc440447144"/>
      <w:bookmarkStart w:id="346" w:name="_Toc440632304"/>
      <w:bookmarkStart w:id="347" w:name="_Toc440875077"/>
      <w:bookmarkStart w:id="348" w:name="_Toc441131064"/>
      <w:bookmarkStart w:id="349" w:name="_Toc465774585"/>
      <w:bookmarkStart w:id="350" w:name="_Toc465848814"/>
      <w:bookmarkStart w:id="351" w:name="_Toc468875316"/>
      <w:bookmarkStart w:id="352" w:name="_Toc469488368"/>
      <w:bookmarkStart w:id="353" w:name="_Toc471894889"/>
      <w:r w:rsidRPr="00287FD9">
        <w:rPr>
          <w:szCs w:val="24"/>
        </w:rPr>
        <w:t xml:space="preserve">Порядок подготовки </w:t>
      </w:r>
      <w:r w:rsidR="004B5EB3" w:rsidRPr="00287FD9">
        <w:rPr>
          <w:szCs w:val="24"/>
        </w:rPr>
        <w:t>Заявк</w:t>
      </w:r>
      <w:r w:rsidRPr="00287FD9">
        <w:rPr>
          <w:szCs w:val="24"/>
        </w:rPr>
        <w:t>и через </w:t>
      </w:r>
      <w:bookmarkEnd w:id="338"/>
      <w:bookmarkEnd w:id="339"/>
      <w:bookmarkEnd w:id="340"/>
      <w:r w:rsidRPr="00287FD9">
        <w:rPr>
          <w:szCs w:val="24"/>
        </w:rPr>
        <w:t>ЭТП</w:t>
      </w:r>
      <w:bookmarkEnd w:id="341"/>
      <w:bookmarkEnd w:id="342"/>
      <w:bookmarkEnd w:id="343"/>
      <w:bookmarkEnd w:id="344"/>
      <w:bookmarkEnd w:id="345"/>
      <w:bookmarkEnd w:id="346"/>
      <w:bookmarkEnd w:id="347"/>
      <w:bookmarkEnd w:id="348"/>
      <w:bookmarkEnd w:id="349"/>
      <w:bookmarkEnd w:id="350"/>
      <w:bookmarkEnd w:id="351"/>
      <w:bookmarkEnd w:id="352"/>
      <w:bookmarkEnd w:id="353"/>
    </w:p>
    <w:p w:rsidR="00717F60" w:rsidRPr="00287FD9"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287FD9">
        <w:rPr>
          <w:bCs w:val="0"/>
          <w:sz w:val="24"/>
          <w:szCs w:val="24"/>
        </w:rPr>
        <w:t>Участник</w:t>
      </w:r>
      <w:r w:rsidR="00717F60" w:rsidRPr="00287FD9">
        <w:rPr>
          <w:bCs w:val="0"/>
          <w:sz w:val="24"/>
          <w:szCs w:val="24"/>
        </w:rPr>
        <w:t xml:space="preserve">и при оформлении </w:t>
      </w:r>
      <w:r w:rsidR="004B5EB3" w:rsidRPr="00287FD9">
        <w:rPr>
          <w:bCs w:val="0"/>
          <w:sz w:val="24"/>
          <w:szCs w:val="24"/>
        </w:rPr>
        <w:t>Заявк</w:t>
      </w:r>
      <w:r w:rsidR="00FE5731" w:rsidRPr="00287FD9">
        <w:rPr>
          <w:bCs w:val="0"/>
          <w:sz w:val="24"/>
          <w:szCs w:val="24"/>
        </w:rPr>
        <w:t xml:space="preserve">и </w:t>
      </w:r>
      <w:r w:rsidR="00717F60" w:rsidRPr="00287FD9">
        <w:rPr>
          <w:bCs w:val="0"/>
          <w:sz w:val="24"/>
          <w:szCs w:val="24"/>
        </w:rPr>
        <w:t xml:space="preserve">через ЭТП должны использовать формы и инструкции по их заполнению, предусмотренные настоящей </w:t>
      </w:r>
      <w:r w:rsidR="00AE0F91" w:rsidRPr="00287FD9">
        <w:rPr>
          <w:bCs w:val="0"/>
          <w:sz w:val="24"/>
          <w:szCs w:val="24"/>
        </w:rPr>
        <w:t>Д</w:t>
      </w:r>
      <w:r w:rsidR="00717F60" w:rsidRPr="00287FD9">
        <w:rPr>
          <w:bCs w:val="0"/>
          <w:sz w:val="24"/>
          <w:szCs w:val="24"/>
        </w:rPr>
        <w:t>окументацией по запросу предложений.</w:t>
      </w:r>
    </w:p>
    <w:p w:rsidR="00717F60" w:rsidRPr="00287FD9"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287FD9">
        <w:rPr>
          <w:bCs w:val="0"/>
          <w:sz w:val="24"/>
          <w:szCs w:val="24"/>
        </w:rPr>
        <w:t xml:space="preserve">Все файлы </w:t>
      </w:r>
      <w:r w:rsidR="004B5EB3" w:rsidRPr="00287FD9">
        <w:rPr>
          <w:bCs w:val="0"/>
          <w:sz w:val="24"/>
          <w:szCs w:val="24"/>
        </w:rPr>
        <w:t>Заявк</w:t>
      </w:r>
      <w:r w:rsidRPr="00287FD9">
        <w:rPr>
          <w:bCs w:val="0"/>
          <w:sz w:val="24"/>
          <w:szCs w:val="24"/>
        </w:rPr>
        <w:t xml:space="preserve">и, размещенные </w:t>
      </w:r>
      <w:r w:rsidR="009C744E" w:rsidRPr="00287FD9">
        <w:rPr>
          <w:bCs w:val="0"/>
          <w:sz w:val="24"/>
          <w:szCs w:val="24"/>
        </w:rPr>
        <w:t>Участник</w:t>
      </w:r>
      <w:r w:rsidRPr="00287FD9">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287FD9">
        <w:rPr>
          <w:bCs w:val="0"/>
          <w:sz w:val="24"/>
          <w:szCs w:val="24"/>
        </w:rPr>
        <w:t>Заявк</w:t>
      </w:r>
      <w:r w:rsidRPr="00287FD9">
        <w:rPr>
          <w:bCs w:val="0"/>
          <w:sz w:val="24"/>
          <w:szCs w:val="24"/>
        </w:rPr>
        <w:t>и, с указанием наименования документа, представленного данным файлом.</w:t>
      </w:r>
    </w:p>
    <w:p w:rsidR="00717F60" w:rsidRPr="00287FD9"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287FD9">
        <w:rPr>
          <w:bCs w:val="0"/>
          <w:sz w:val="24"/>
          <w:szCs w:val="24"/>
        </w:rPr>
        <w:t xml:space="preserve">Правила оформления </w:t>
      </w:r>
      <w:r w:rsidR="004B5EB3" w:rsidRPr="00287FD9">
        <w:rPr>
          <w:bCs w:val="0"/>
          <w:sz w:val="24"/>
          <w:szCs w:val="24"/>
        </w:rPr>
        <w:t>Заявк</w:t>
      </w:r>
      <w:r w:rsidRPr="00287FD9">
        <w:rPr>
          <w:bCs w:val="0"/>
          <w:sz w:val="24"/>
          <w:szCs w:val="24"/>
        </w:rPr>
        <w:t>и через ЭТП определяются правилами данной ЭТП.</w:t>
      </w:r>
    </w:p>
    <w:p w:rsidR="00717F60" w:rsidRPr="00287FD9" w:rsidRDefault="00717F60" w:rsidP="00E71A48">
      <w:pPr>
        <w:pStyle w:val="3"/>
        <w:spacing w:line="264" w:lineRule="auto"/>
        <w:rPr>
          <w:szCs w:val="24"/>
        </w:rPr>
      </w:pPr>
      <w:bookmarkStart w:id="354" w:name="_Ref115076807"/>
      <w:bookmarkStart w:id="355" w:name="_Toc440361328"/>
      <w:bookmarkStart w:id="356" w:name="_Toc440376083"/>
      <w:bookmarkStart w:id="357" w:name="_Toc440376210"/>
      <w:bookmarkStart w:id="358" w:name="_Toc440382475"/>
      <w:bookmarkStart w:id="359" w:name="_Toc440447145"/>
      <w:bookmarkStart w:id="360" w:name="_Toc440632305"/>
      <w:bookmarkStart w:id="361" w:name="_Toc440875078"/>
      <w:bookmarkStart w:id="362" w:name="_Toc441131065"/>
      <w:bookmarkStart w:id="363" w:name="_Toc465774586"/>
      <w:bookmarkStart w:id="364" w:name="_Toc465848815"/>
      <w:bookmarkStart w:id="365" w:name="_Toc468875317"/>
      <w:bookmarkStart w:id="366" w:name="_Toc469488369"/>
      <w:bookmarkStart w:id="367" w:name="_Toc471894890"/>
      <w:r w:rsidRPr="00287FD9">
        <w:rPr>
          <w:szCs w:val="24"/>
        </w:rPr>
        <w:t xml:space="preserve">Порядок подготовки </w:t>
      </w:r>
      <w:r w:rsidR="004B5EB3" w:rsidRPr="00287FD9">
        <w:rPr>
          <w:szCs w:val="24"/>
        </w:rPr>
        <w:t>Заявк</w:t>
      </w:r>
      <w:r w:rsidRPr="00287FD9">
        <w:rPr>
          <w:szCs w:val="24"/>
        </w:rPr>
        <w:t xml:space="preserve">и в письменной </w:t>
      </w:r>
      <w:r w:rsidR="00FA523F" w:rsidRPr="00287FD9">
        <w:rPr>
          <w:szCs w:val="24"/>
        </w:rPr>
        <w:t xml:space="preserve">(бумажной) </w:t>
      </w:r>
      <w:r w:rsidRPr="00287FD9">
        <w:rPr>
          <w:szCs w:val="24"/>
        </w:rPr>
        <w:t>форме</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717F60" w:rsidRPr="00287FD9"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68" w:name="_Ref191386548"/>
      <w:r w:rsidRPr="00287FD9">
        <w:rPr>
          <w:bCs w:val="0"/>
          <w:sz w:val="24"/>
          <w:szCs w:val="24"/>
        </w:rPr>
        <w:t xml:space="preserve">Предоставление Участником Заявки в письменной </w:t>
      </w:r>
      <w:r w:rsidR="00FA523F" w:rsidRPr="00287FD9">
        <w:rPr>
          <w:sz w:val="24"/>
          <w:szCs w:val="24"/>
        </w:rPr>
        <w:t xml:space="preserve">(бумажной) </w:t>
      </w:r>
      <w:r w:rsidRPr="00287FD9">
        <w:rPr>
          <w:bCs w:val="0"/>
          <w:sz w:val="24"/>
          <w:szCs w:val="24"/>
        </w:rPr>
        <w:t>форме не предусмотрено</w:t>
      </w:r>
      <w:r w:rsidR="002F273A" w:rsidRPr="00287FD9">
        <w:rPr>
          <w:bCs w:val="0"/>
          <w:sz w:val="24"/>
          <w:szCs w:val="24"/>
        </w:rPr>
        <w:t xml:space="preserve">, </w:t>
      </w:r>
      <w:r w:rsidR="00CE4D51" w:rsidRPr="00287FD9">
        <w:rPr>
          <w:sz w:val="24"/>
          <w:szCs w:val="24"/>
        </w:rPr>
        <w:t xml:space="preserve">за исключением Соглашения о неустойке (подраздел </w:t>
      </w:r>
      <w:r w:rsidR="00DD297F" w:rsidRPr="00287FD9">
        <w:fldChar w:fldCharType="begin"/>
      </w:r>
      <w:r w:rsidR="00DD297F" w:rsidRPr="00287FD9">
        <w:instrText xml:space="preserve"> REF _Ref440272256 \r \h  \* MERGEFORMAT </w:instrText>
      </w:r>
      <w:r w:rsidR="00DD297F" w:rsidRPr="00287FD9">
        <w:fldChar w:fldCharType="separate"/>
      </w:r>
      <w:r w:rsidR="00093638" w:rsidRPr="00287FD9">
        <w:rPr>
          <w:sz w:val="24"/>
          <w:szCs w:val="24"/>
        </w:rPr>
        <w:t>5.14</w:t>
      </w:r>
      <w:r w:rsidR="00DD297F" w:rsidRPr="00287FD9">
        <w:fldChar w:fldCharType="end"/>
      </w:r>
      <w:r w:rsidR="00CE4D51" w:rsidRPr="00287FD9">
        <w:rPr>
          <w:sz w:val="24"/>
          <w:szCs w:val="24"/>
        </w:rPr>
        <w:t xml:space="preserve">) и Расписки сдачи-приемки соглашения о неустойке (подраздел </w:t>
      </w:r>
      <w:r w:rsidR="00DD297F" w:rsidRPr="00287FD9">
        <w:fldChar w:fldCharType="begin"/>
      </w:r>
      <w:r w:rsidR="00DD297F" w:rsidRPr="00287FD9">
        <w:instrText xml:space="preserve"> REF _Ref465847449 \r \h  \* MERGEFORMAT </w:instrText>
      </w:r>
      <w:r w:rsidR="00DD297F" w:rsidRPr="00287FD9">
        <w:fldChar w:fldCharType="separate"/>
      </w:r>
      <w:r w:rsidR="00093638" w:rsidRPr="00287FD9">
        <w:rPr>
          <w:sz w:val="24"/>
          <w:szCs w:val="24"/>
        </w:rPr>
        <w:t>5.15</w:t>
      </w:r>
      <w:r w:rsidR="00DD297F" w:rsidRPr="00287FD9">
        <w:fldChar w:fldCharType="end"/>
      </w:r>
      <w:r w:rsidR="00CE4D51" w:rsidRPr="00287FD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87FD9">
        <w:rPr>
          <w:bCs w:val="0"/>
          <w:sz w:val="24"/>
          <w:szCs w:val="24"/>
        </w:rPr>
        <w:t>.</w:t>
      </w:r>
      <w:bookmarkEnd w:id="368"/>
    </w:p>
    <w:p w:rsidR="00717F60" w:rsidRPr="00287FD9" w:rsidRDefault="00717F60" w:rsidP="00E71A48">
      <w:pPr>
        <w:pStyle w:val="3"/>
        <w:spacing w:line="264" w:lineRule="auto"/>
        <w:rPr>
          <w:szCs w:val="24"/>
        </w:rPr>
      </w:pPr>
      <w:bookmarkStart w:id="369" w:name="_Ref306008743"/>
      <w:bookmarkStart w:id="370" w:name="_Toc440361329"/>
      <w:bookmarkStart w:id="371" w:name="_Toc440376084"/>
      <w:bookmarkStart w:id="372" w:name="_Toc440376211"/>
      <w:bookmarkStart w:id="373" w:name="_Toc440382476"/>
      <w:bookmarkStart w:id="374" w:name="_Toc440447146"/>
      <w:bookmarkStart w:id="375" w:name="_Toc440632306"/>
      <w:bookmarkStart w:id="376" w:name="_Toc440875079"/>
      <w:bookmarkStart w:id="377" w:name="_Toc441131066"/>
      <w:bookmarkStart w:id="378" w:name="_Toc465774587"/>
      <w:bookmarkStart w:id="379" w:name="_Toc465848816"/>
      <w:bookmarkStart w:id="380" w:name="_Toc468875318"/>
      <w:bookmarkStart w:id="381" w:name="_Toc469488370"/>
      <w:bookmarkStart w:id="382" w:name="_Toc471894891"/>
      <w:r w:rsidRPr="00287FD9">
        <w:rPr>
          <w:szCs w:val="24"/>
        </w:rPr>
        <w:t xml:space="preserve">Требования к сроку действия </w:t>
      </w:r>
      <w:r w:rsidR="004B5EB3" w:rsidRPr="00287FD9">
        <w:rPr>
          <w:szCs w:val="24"/>
        </w:rPr>
        <w:t>Заявк</w:t>
      </w:r>
      <w:r w:rsidRPr="00287FD9">
        <w:rPr>
          <w:szCs w:val="24"/>
        </w:rPr>
        <w:t>и</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p w:rsidR="00717F60" w:rsidRPr="00287FD9"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383" w:name="_Ref303683455"/>
      <w:r w:rsidRPr="00287FD9">
        <w:rPr>
          <w:bCs w:val="0"/>
          <w:sz w:val="24"/>
          <w:szCs w:val="24"/>
        </w:rPr>
        <w:t>Заявк</w:t>
      </w:r>
      <w:r w:rsidR="00717F60" w:rsidRPr="00287FD9">
        <w:rPr>
          <w:bCs w:val="0"/>
          <w:sz w:val="24"/>
          <w:szCs w:val="24"/>
        </w:rPr>
        <w:t xml:space="preserve">а действительна в течение срока, указанного </w:t>
      </w:r>
      <w:r w:rsidR="009C744E" w:rsidRPr="00287FD9">
        <w:rPr>
          <w:bCs w:val="0"/>
          <w:sz w:val="24"/>
          <w:szCs w:val="24"/>
        </w:rPr>
        <w:t>Участник</w:t>
      </w:r>
      <w:r w:rsidR="00717F60" w:rsidRPr="00287FD9">
        <w:rPr>
          <w:bCs w:val="0"/>
          <w:sz w:val="24"/>
          <w:szCs w:val="24"/>
        </w:rPr>
        <w:t xml:space="preserve">ом в письме о подаче оферты. В любом случае этот срок не должен быть менее </w:t>
      </w:r>
      <w:r w:rsidR="00246801" w:rsidRPr="00287FD9">
        <w:rPr>
          <w:bCs w:val="0"/>
          <w:sz w:val="24"/>
          <w:szCs w:val="24"/>
        </w:rPr>
        <w:t>90</w:t>
      </w:r>
      <w:r w:rsidR="00717F60" w:rsidRPr="00287FD9">
        <w:rPr>
          <w:bCs w:val="0"/>
          <w:sz w:val="24"/>
          <w:szCs w:val="24"/>
        </w:rPr>
        <w:t xml:space="preserve"> календарных дней со дня, следующего за днем окончания </w:t>
      </w:r>
      <w:r w:rsidR="00C33106" w:rsidRPr="00287FD9">
        <w:rPr>
          <w:bCs w:val="0"/>
          <w:sz w:val="24"/>
          <w:szCs w:val="24"/>
        </w:rPr>
        <w:t xml:space="preserve">подачи </w:t>
      </w:r>
      <w:r w:rsidR="00717F60" w:rsidRPr="00287FD9">
        <w:rPr>
          <w:bCs w:val="0"/>
          <w:sz w:val="24"/>
          <w:szCs w:val="24"/>
        </w:rPr>
        <w:t>Заявок</w:t>
      </w:r>
      <w:r w:rsidR="00D71E6D" w:rsidRPr="00287FD9">
        <w:rPr>
          <w:bCs w:val="0"/>
          <w:sz w:val="24"/>
          <w:szCs w:val="24"/>
        </w:rPr>
        <w:t xml:space="preserve"> (п.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bCs w:val="0"/>
          <w:sz w:val="24"/>
          <w:szCs w:val="24"/>
        </w:rPr>
        <w:t>3.4.1.3</w:t>
      </w:r>
      <w:r w:rsidR="00DD297F" w:rsidRPr="00287FD9">
        <w:fldChar w:fldCharType="end"/>
      </w:r>
      <w:r w:rsidR="00D71E6D" w:rsidRPr="00287FD9">
        <w:rPr>
          <w:bCs w:val="0"/>
          <w:sz w:val="24"/>
          <w:szCs w:val="24"/>
        </w:rPr>
        <w:t>)</w:t>
      </w:r>
      <w:r w:rsidR="00717F60" w:rsidRPr="00287FD9">
        <w:rPr>
          <w:bCs w:val="0"/>
          <w:sz w:val="24"/>
          <w:szCs w:val="24"/>
        </w:rPr>
        <w:t>.</w:t>
      </w:r>
      <w:bookmarkEnd w:id="383"/>
    </w:p>
    <w:p w:rsidR="00717F60" w:rsidRPr="00287FD9"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287FD9">
        <w:rPr>
          <w:bCs w:val="0"/>
          <w:sz w:val="24"/>
          <w:szCs w:val="24"/>
        </w:rPr>
        <w:t xml:space="preserve">Указание меньшего срока действия служит основанием для отклонения </w:t>
      </w:r>
      <w:r w:rsidR="004B5EB3" w:rsidRPr="00287FD9">
        <w:rPr>
          <w:bCs w:val="0"/>
          <w:sz w:val="24"/>
          <w:szCs w:val="24"/>
        </w:rPr>
        <w:t>Заявк</w:t>
      </w:r>
      <w:r w:rsidRPr="00287FD9">
        <w:rPr>
          <w:bCs w:val="0"/>
          <w:sz w:val="24"/>
          <w:szCs w:val="24"/>
        </w:rPr>
        <w:t>и.</w:t>
      </w:r>
    </w:p>
    <w:p w:rsidR="00717F60" w:rsidRPr="00287FD9" w:rsidRDefault="00717F60" w:rsidP="00E71A48">
      <w:pPr>
        <w:pStyle w:val="3"/>
        <w:spacing w:line="264" w:lineRule="auto"/>
        <w:rPr>
          <w:szCs w:val="24"/>
        </w:rPr>
      </w:pPr>
      <w:bookmarkStart w:id="384" w:name="_Toc440361330"/>
      <w:bookmarkStart w:id="385" w:name="_Toc440376085"/>
      <w:bookmarkStart w:id="386" w:name="_Toc440376212"/>
      <w:bookmarkStart w:id="387" w:name="_Toc440382477"/>
      <w:bookmarkStart w:id="388" w:name="_Toc440447147"/>
      <w:bookmarkStart w:id="389" w:name="_Toc440632307"/>
      <w:bookmarkStart w:id="390" w:name="_Toc440875080"/>
      <w:bookmarkStart w:id="391" w:name="_Toc441131067"/>
      <w:bookmarkStart w:id="392" w:name="_Toc465774588"/>
      <w:bookmarkStart w:id="393" w:name="_Toc465848817"/>
      <w:bookmarkStart w:id="394" w:name="_Toc468875319"/>
      <w:bookmarkStart w:id="395" w:name="_Toc469488371"/>
      <w:bookmarkStart w:id="396" w:name="_Toc471894892"/>
      <w:r w:rsidRPr="00287FD9">
        <w:rPr>
          <w:szCs w:val="24"/>
        </w:rPr>
        <w:t xml:space="preserve">Требования к языку </w:t>
      </w:r>
      <w:r w:rsidR="004B5EB3" w:rsidRPr="00287FD9">
        <w:rPr>
          <w:szCs w:val="24"/>
        </w:rPr>
        <w:t>Заявк</w:t>
      </w:r>
      <w:r w:rsidRPr="00287FD9">
        <w:rPr>
          <w:szCs w:val="24"/>
        </w:rPr>
        <w:t>и</w:t>
      </w:r>
      <w:bookmarkEnd w:id="384"/>
      <w:bookmarkEnd w:id="385"/>
      <w:bookmarkEnd w:id="386"/>
      <w:bookmarkEnd w:id="387"/>
      <w:bookmarkEnd w:id="388"/>
      <w:bookmarkEnd w:id="389"/>
      <w:bookmarkEnd w:id="390"/>
      <w:bookmarkEnd w:id="391"/>
      <w:bookmarkEnd w:id="392"/>
      <w:bookmarkEnd w:id="393"/>
      <w:bookmarkEnd w:id="394"/>
      <w:bookmarkEnd w:id="395"/>
      <w:bookmarkEnd w:id="396"/>
    </w:p>
    <w:p w:rsidR="00717F60" w:rsidRPr="00287FD9" w:rsidRDefault="00B27CCD" w:rsidP="00E71A48">
      <w:pPr>
        <w:widowControl w:val="0"/>
        <w:tabs>
          <w:tab w:val="left" w:pos="1700"/>
        </w:tabs>
        <w:overflowPunct w:val="0"/>
        <w:autoSpaceDE w:val="0"/>
        <w:spacing w:after="100" w:line="264" w:lineRule="auto"/>
        <w:ind w:firstLine="709"/>
        <w:rPr>
          <w:bCs w:val="0"/>
          <w:sz w:val="24"/>
          <w:szCs w:val="24"/>
        </w:rPr>
      </w:pPr>
      <w:r w:rsidRPr="00287FD9">
        <w:rPr>
          <w:bCs w:val="0"/>
          <w:sz w:val="24"/>
          <w:szCs w:val="24"/>
        </w:rPr>
        <w:t xml:space="preserve">3.3.5.1. </w:t>
      </w:r>
      <w:r w:rsidR="00717F60" w:rsidRPr="00287FD9">
        <w:rPr>
          <w:bCs w:val="0"/>
          <w:sz w:val="24"/>
          <w:szCs w:val="24"/>
        </w:rPr>
        <w:t xml:space="preserve">Все документы, входящие в </w:t>
      </w:r>
      <w:r w:rsidR="004B5EB3" w:rsidRPr="00287FD9">
        <w:rPr>
          <w:bCs w:val="0"/>
          <w:sz w:val="24"/>
          <w:szCs w:val="24"/>
        </w:rPr>
        <w:t>Заявк</w:t>
      </w:r>
      <w:r w:rsidR="00717F60" w:rsidRPr="00287FD9">
        <w:rPr>
          <w:bCs w:val="0"/>
          <w:sz w:val="24"/>
          <w:szCs w:val="24"/>
        </w:rPr>
        <w:t>у, должны быть подготовлены на русском языке за исключением нижеследующего.</w:t>
      </w:r>
    </w:p>
    <w:p w:rsidR="00717F60" w:rsidRPr="00287FD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87FD9">
        <w:rPr>
          <w:bCs w:val="0"/>
          <w:sz w:val="24"/>
          <w:szCs w:val="24"/>
        </w:rPr>
        <w:t xml:space="preserve">Документы, оригиналы которых выданы </w:t>
      </w:r>
      <w:r w:rsidR="009C744E" w:rsidRPr="00287FD9">
        <w:rPr>
          <w:bCs w:val="0"/>
          <w:sz w:val="24"/>
          <w:szCs w:val="24"/>
        </w:rPr>
        <w:t>Участник</w:t>
      </w:r>
      <w:r w:rsidRPr="00287FD9">
        <w:rPr>
          <w:bCs w:val="0"/>
          <w:sz w:val="24"/>
          <w:szCs w:val="24"/>
        </w:rPr>
        <w:t>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287FD9"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287FD9">
        <w:rPr>
          <w:bCs w:val="0"/>
          <w:sz w:val="24"/>
          <w:szCs w:val="24"/>
        </w:rPr>
        <w:t>Закупочная комиссия вправе не рассматривать документы, не переведенные на русский язык.</w:t>
      </w:r>
    </w:p>
    <w:p w:rsidR="00717F60" w:rsidRPr="00287FD9" w:rsidRDefault="00717F60" w:rsidP="00E71A48">
      <w:pPr>
        <w:pStyle w:val="3"/>
        <w:spacing w:line="264" w:lineRule="auto"/>
        <w:rPr>
          <w:szCs w:val="24"/>
        </w:rPr>
      </w:pPr>
      <w:bookmarkStart w:id="397" w:name="_Toc440361331"/>
      <w:bookmarkStart w:id="398" w:name="_Toc440376086"/>
      <w:bookmarkStart w:id="399" w:name="_Toc440376213"/>
      <w:bookmarkStart w:id="400" w:name="_Toc440382478"/>
      <w:bookmarkStart w:id="401" w:name="_Toc440447148"/>
      <w:bookmarkStart w:id="402" w:name="_Toc440632308"/>
      <w:bookmarkStart w:id="403" w:name="_Toc440875081"/>
      <w:bookmarkStart w:id="404" w:name="_Toc441131068"/>
      <w:bookmarkStart w:id="405" w:name="_Toc465774589"/>
      <w:bookmarkStart w:id="406" w:name="_Toc465848818"/>
      <w:bookmarkStart w:id="407" w:name="_Toc468875320"/>
      <w:bookmarkStart w:id="408" w:name="_Toc469488372"/>
      <w:bookmarkStart w:id="409" w:name="_Toc471894893"/>
      <w:r w:rsidRPr="00287FD9">
        <w:rPr>
          <w:szCs w:val="24"/>
        </w:rPr>
        <w:t xml:space="preserve">Требования к валюте </w:t>
      </w:r>
      <w:r w:rsidR="004B5EB3" w:rsidRPr="00287FD9">
        <w:rPr>
          <w:szCs w:val="24"/>
        </w:rPr>
        <w:t>Заявк</w:t>
      </w:r>
      <w:r w:rsidRPr="00287FD9">
        <w:rPr>
          <w:szCs w:val="24"/>
        </w:rPr>
        <w:t>и</w:t>
      </w:r>
      <w:bookmarkEnd w:id="397"/>
      <w:bookmarkEnd w:id="398"/>
      <w:bookmarkEnd w:id="399"/>
      <w:bookmarkEnd w:id="400"/>
      <w:bookmarkEnd w:id="401"/>
      <w:bookmarkEnd w:id="402"/>
      <w:bookmarkEnd w:id="403"/>
      <w:bookmarkEnd w:id="404"/>
      <w:bookmarkEnd w:id="405"/>
      <w:bookmarkEnd w:id="406"/>
      <w:bookmarkEnd w:id="407"/>
      <w:bookmarkEnd w:id="408"/>
      <w:bookmarkEnd w:id="409"/>
    </w:p>
    <w:p w:rsidR="00717F60" w:rsidRPr="00287FD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87FD9">
        <w:rPr>
          <w:bCs w:val="0"/>
          <w:sz w:val="24"/>
          <w:szCs w:val="24"/>
        </w:rPr>
        <w:t xml:space="preserve">Все суммы денежных средств в документах, входящих в </w:t>
      </w:r>
      <w:r w:rsidR="004B5EB3" w:rsidRPr="00287FD9">
        <w:rPr>
          <w:bCs w:val="0"/>
          <w:sz w:val="24"/>
          <w:szCs w:val="24"/>
        </w:rPr>
        <w:t>Заявк</w:t>
      </w:r>
      <w:r w:rsidRPr="00287FD9">
        <w:rPr>
          <w:bCs w:val="0"/>
          <w:sz w:val="24"/>
          <w:szCs w:val="24"/>
        </w:rPr>
        <w:t>у, должны быть выражены в рублях</w:t>
      </w:r>
      <w:r w:rsidR="00676A76" w:rsidRPr="00287FD9">
        <w:rPr>
          <w:bCs w:val="0"/>
          <w:sz w:val="24"/>
          <w:szCs w:val="24"/>
        </w:rPr>
        <w:t xml:space="preserve"> РФ</w:t>
      </w:r>
      <w:r w:rsidRPr="00287FD9">
        <w:rPr>
          <w:bCs w:val="0"/>
          <w:sz w:val="24"/>
          <w:szCs w:val="24"/>
        </w:rPr>
        <w:t>, за исключением нижеследующего.</w:t>
      </w:r>
    </w:p>
    <w:p w:rsidR="00717F60" w:rsidRPr="00287FD9"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287FD9">
        <w:rPr>
          <w:bCs w:val="0"/>
          <w:sz w:val="24"/>
          <w:szCs w:val="24"/>
        </w:rPr>
        <w:t xml:space="preserve">Документы, оригиналы которых выданы </w:t>
      </w:r>
      <w:r w:rsidR="009C744E" w:rsidRPr="00287FD9">
        <w:rPr>
          <w:bCs w:val="0"/>
          <w:sz w:val="24"/>
          <w:szCs w:val="24"/>
        </w:rPr>
        <w:t>Участник</w:t>
      </w:r>
      <w:r w:rsidRPr="00287FD9">
        <w:rPr>
          <w:bCs w:val="0"/>
          <w:sz w:val="24"/>
          <w:szCs w:val="24"/>
        </w:rPr>
        <w:t xml:space="preserve">у третьими лицами с выражением сумм денежных средств в иных валютах, могут быть представлены в валюте </w:t>
      </w:r>
      <w:r w:rsidRPr="00287FD9">
        <w:rPr>
          <w:bCs w:val="0"/>
          <w:sz w:val="24"/>
          <w:szCs w:val="24"/>
        </w:rPr>
        <w:lastRenderedPageBreak/>
        <w:t xml:space="preserve">оригинала при условии, что к этим документам будут приложены комментарии с переводом этих сумм в рубли </w:t>
      </w:r>
      <w:r w:rsidR="00676A76" w:rsidRPr="00287FD9">
        <w:rPr>
          <w:bCs w:val="0"/>
          <w:sz w:val="24"/>
          <w:szCs w:val="24"/>
        </w:rPr>
        <w:t xml:space="preserve">РФ </w:t>
      </w:r>
      <w:r w:rsidRPr="00287FD9">
        <w:rPr>
          <w:bCs w:val="0"/>
          <w:sz w:val="24"/>
          <w:szCs w:val="24"/>
        </w:rPr>
        <w:t>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17F60" w:rsidRPr="00287FD9"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287FD9">
        <w:rPr>
          <w:bCs w:val="0"/>
          <w:sz w:val="24"/>
          <w:szCs w:val="24"/>
        </w:rPr>
        <w:t xml:space="preserve">Цена </w:t>
      </w:r>
      <w:r w:rsidR="004B5EB3" w:rsidRPr="00287FD9">
        <w:rPr>
          <w:bCs w:val="0"/>
          <w:sz w:val="24"/>
          <w:szCs w:val="24"/>
        </w:rPr>
        <w:t>Заявк</w:t>
      </w:r>
      <w:r w:rsidRPr="00287FD9">
        <w:rPr>
          <w:bCs w:val="0"/>
          <w:sz w:val="24"/>
          <w:szCs w:val="24"/>
        </w:rPr>
        <w:t xml:space="preserve">и фиксируется в рублях </w:t>
      </w:r>
      <w:r w:rsidR="00676A76" w:rsidRPr="00287FD9">
        <w:rPr>
          <w:bCs w:val="0"/>
          <w:sz w:val="24"/>
          <w:szCs w:val="24"/>
        </w:rPr>
        <w:t xml:space="preserve">РФ </w:t>
      </w:r>
      <w:r w:rsidRPr="00287FD9">
        <w:rPr>
          <w:bCs w:val="0"/>
          <w:sz w:val="24"/>
          <w:szCs w:val="24"/>
        </w:rPr>
        <w:t>и не подлежит изменению при изменении официального курса валюты.</w:t>
      </w:r>
    </w:p>
    <w:p w:rsidR="00717F60" w:rsidRPr="00287FD9" w:rsidRDefault="00717F60" w:rsidP="00E71A48">
      <w:pPr>
        <w:pStyle w:val="3"/>
        <w:spacing w:line="264" w:lineRule="auto"/>
        <w:rPr>
          <w:szCs w:val="24"/>
        </w:rPr>
      </w:pPr>
      <w:bookmarkStart w:id="410" w:name="_Toc440361332"/>
      <w:bookmarkStart w:id="411" w:name="_Toc440376087"/>
      <w:bookmarkStart w:id="412" w:name="_Toc440376214"/>
      <w:bookmarkStart w:id="413" w:name="_Toc440382479"/>
      <w:bookmarkStart w:id="414" w:name="_Toc440447149"/>
      <w:bookmarkStart w:id="415" w:name="_Toc440632309"/>
      <w:bookmarkStart w:id="416" w:name="_Toc440875082"/>
      <w:bookmarkStart w:id="417" w:name="_Toc441131069"/>
      <w:bookmarkStart w:id="418" w:name="_Toc465774590"/>
      <w:bookmarkStart w:id="419" w:name="_Toc465848819"/>
      <w:bookmarkStart w:id="420" w:name="_Ref468874794"/>
      <w:bookmarkStart w:id="421" w:name="_Toc468875321"/>
      <w:bookmarkStart w:id="422" w:name="_Toc469488373"/>
      <w:bookmarkStart w:id="423" w:name="_Toc471894894"/>
      <w:r w:rsidRPr="00287FD9">
        <w:rPr>
          <w:szCs w:val="24"/>
        </w:rPr>
        <w:t xml:space="preserve">Начальная (максимальная) цена </w:t>
      </w:r>
      <w:r w:rsidR="00123C70" w:rsidRPr="00287FD9">
        <w:rPr>
          <w:szCs w:val="24"/>
        </w:rPr>
        <w:t>Договор</w:t>
      </w:r>
      <w:r w:rsidRPr="00287FD9">
        <w:rPr>
          <w:szCs w:val="24"/>
        </w:rPr>
        <w:t>а (цена лота)</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p w:rsidR="00216641" w:rsidRPr="00287FD9"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87FD9">
        <w:rPr>
          <w:bCs w:val="0"/>
          <w:sz w:val="24"/>
          <w:szCs w:val="24"/>
        </w:rPr>
        <w:t xml:space="preserve">Начальная (максимальная) цена </w:t>
      </w:r>
      <w:r w:rsidR="00123C70" w:rsidRPr="00287FD9">
        <w:rPr>
          <w:bCs w:val="0"/>
          <w:sz w:val="24"/>
          <w:szCs w:val="24"/>
        </w:rPr>
        <w:t>Договор</w:t>
      </w:r>
      <w:r w:rsidRPr="00287FD9">
        <w:rPr>
          <w:bCs w:val="0"/>
          <w:sz w:val="24"/>
          <w:szCs w:val="24"/>
        </w:rPr>
        <w:t>а</w:t>
      </w:r>
      <w:r w:rsidR="00216641" w:rsidRPr="00287FD9">
        <w:rPr>
          <w:bCs w:val="0"/>
          <w:sz w:val="24"/>
          <w:szCs w:val="24"/>
        </w:rPr>
        <w:t>:</w:t>
      </w:r>
    </w:p>
    <w:p w:rsidR="00717F60" w:rsidRPr="00287FD9" w:rsidRDefault="00216641" w:rsidP="00216641">
      <w:pPr>
        <w:widowControl w:val="0"/>
        <w:shd w:val="clear" w:color="auto" w:fill="FFFFFF"/>
        <w:tabs>
          <w:tab w:val="left" w:pos="1701"/>
        </w:tabs>
        <w:autoSpaceDE w:val="0"/>
        <w:spacing w:after="100" w:line="264" w:lineRule="auto"/>
        <w:ind w:right="17" w:firstLine="0"/>
        <w:rPr>
          <w:bCs w:val="0"/>
          <w:sz w:val="24"/>
          <w:szCs w:val="24"/>
        </w:rPr>
      </w:pPr>
      <w:r w:rsidRPr="00287FD9">
        <w:rPr>
          <w:b/>
          <w:bCs w:val="0"/>
          <w:sz w:val="24"/>
          <w:szCs w:val="24"/>
          <w:u w:val="single"/>
        </w:rPr>
        <w:t>По Лоту №1:</w:t>
      </w:r>
      <w:r w:rsidR="00717F60" w:rsidRPr="00287FD9">
        <w:rPr>
          <w:bCs w:val="0"/>
          <w:sz w:val="24"/>
          <w:szCs w:val="24"/>
        </w:rPr>
        <w:t xml:space="preserve"> </w:t>
      </w:r>
      <w:r w:rsidR="00B820C2" w:rsidRPr="00287FD9">
        <w:rPr>
          <w:b/>
          <w:sz w:val="24"/>
          <w:szCs w:val="24"/>
        </w:rPr>
        <w:t>4 500 000</w:t>
      </w:r>
      <w:r w:rsidR="00B820C2" w:rsidRPr="00287FD9">
        <w:rPr>
          <w:sz w:val="24"/>
          <w:szCs w:val="24"/>
        </w:rPr>
        <w:t xml:space="preserve"> (Четыре миллиона пятьсот тысяч) рублей 00 копеек РФ, без учета НДС; НДС составляет </w:t>
      </w:r>
      <w:r w:rsidR="00B820C2" w:rsidRPr="00287FD9">
        <w:rPr>
          <w:b/>
          <w:sz w:val="24"/>
          <w:szCs w:val="24"/>
        </w:rPr>
        <w:t>810 000</w:t>
      </w:r>
      <w:r w:rsidR="00B820C2" w:rsidRPr="00287FD9">
        <w:rPr>
          <w:sz w:val="24"/>
          <w:szCs w:val="24"/>
        </w:rPr>
        <w:t xml:space="preserve"> (Восемьсот десять тысяч) рублей 00 копеек РФ; </w:t>
      </w:r>
      <w:r w:rsidR="00B820C2" w:rsidRPr="00287FD9">
        <w:rPr>
          <w:b/>
          <w:sz w:val="24"/>
          <w:szCs w:val="24"/>
        </w:rPr>
        <w:t>5 310 000</w:t>
      </w:r>
      <w:r w:rsidR="00B820C2" w:rsidRPr="00287FD9">
        <w:rPr>
          <w:sz w:val="24"/>
          <w:szCs w:val="24"/>
        </w:rPr>
        <w:t xml:space="preserve"> (Пять миллионов триста десять тысяч) рублей 00 копеек РФ, с учетом НДС</w:t>
      </w:r>
      <w:r w:rsidR="00B820C2" w:rsidRPr="00287FD9">
        <w:rPr>
          <w:rFonts w:eastAsia="Calibri"/>
          <w:sz w:val="24"/>
          <w:szCs w:val="24"/>
          <w:lang w:eastAsia="en-US"/>
        </w:rPr>
        <w:t>.</w:t>
      </w:r>
    </w:p>
    <w:p w:rsidR="004F657D" w:rsidRPr="00287FD9" w:rsidRDefault="00F55E6B"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87FD9">
        <w:rPr>
          <w:sz w:val="24"/>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53830" w:rsidRPr="00287FD9">
        <w:rPr>
          <w:sz w:val="24"/>
          <w:szCs w:val="24"/>
        </w:rPr>
        <w:t>Договора (Лота)</w:t>
      </w:r>
      <w:r w:rsidR="004F657D" w:rsidRPr="00287FD9">
        <w:rPr>
          <w:bCs w:val="0"/>
          <w:sz w:val="24"/>
          <w:szCs w:val="24"/>
        </w:rPr>
        <w:t>.</w:t>
      </w:r>
    </w:p>
    <w:p w:rsidR="00546518" w:rsidRPr="00287FD9" w:rsidRDefault="00BD74DF"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87FD9">
        <w:rPr>
          <w:sz w:val="24"/>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53830" w:rsidRPr="00287FD9">
        <w:rPr>
          <w:sz w:val="24"/>
          <w:szCs w:val="24"/>
        </w:rPr>
        <w:t>Договора (Лота)</w:t>
      </w:r>
      <w:r w:rsidRPr="00287FD9">
        <w:rPr>
          <w:sz w:val="24"/>
          <w:szCs w:val="24"/>
        </w:rPr>
        <w:t xml:space="preserve"> по данному филиалу</w:t>
      </w:r>
      <w:r w:rsidR="00546518" w:rsidRPr="00287FD9">
        <w:rPr>
          <w:sz w:val="24"/>
          <w:szCs w:val="24"/>
        </w:rPr>
        <w:t>.</w:t>
      </w:r>
    </w:p>
    <w:p w:rsidR="004F657D" w:rsidRPr="00287FD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87FD9">
        <w:rPr>
          <w:bCs w:val="0"/>
          <w:sz w:val="24"/>
          <w:szCs w:val="24"/>
        </w:rPr>
        <w:t xml:space="preserve">Цена в письме о подаче оферты </w:t>
      </w:r>
      <w:r w:rsidR="003F3A69" w:rsidRPr="00287FD9">
        <w:rPr>
          <w:bCs w:val="0"/>
          <w:spacing w:val="-2"/>
          <w:sz w:val="24"/>
          <w:szCs w:val="24"/>
        </w:rPr>
        <w:t>(под</w:t>
      </w:r>
      <w:r w:rsidR="003F3A69" w:rsidRPr="00287FD9">
        <w:rPr>
          <w:bCs w:val="0"/>
          <w:sz w:val="24"/>
          <w:szCs w:val="24"/>
        </w:rPr>
        <w:t xml:space="preserve">раздел </w:t>
      </w:r>
      <w:r w:rsidR="00DD297F" w:rsidRPr="00287FD9">
        <w:fldChar w:fldCharType="begin"/>
      </w:r>
      <w:r w:rsidR="00DD297F" w:rsidRPr="00287FD9">
        <w:instrText xml:space="preserve"> REF _Ref55336310 \r \h  \* MERGEFORMAT </w:instrText>
      </w:r>
      <w:r w:rsidR="00DD297F" w:rsidRPr="00287FD9">
        <w:fldChar w:fldCharType="separate"/>
      </w:r>
      <w:r w:rsidR="00093638" w:rsidRPr="00287FD9">
        <w:rPr>
          <w:bCs w:val="0"/>
          <w:sz w:val="24"/>
          <w:szCs w:val="24"/>
        </w:rPr>
        <w:t>5.1</w:t>
      </w:r>
      <w:r w:rsidR="00DD297F" w:rsidRPr="00287FD9">
        <w:fldChar w:fldCharType="end"/>
      </w:r>
      <w:r w:rsidR="003F3A69" w:rsidRPr="00287FD9">
        <w:rPr>
          <w:bCs w:val="0"/>
          <w:sz w:val="24"/>
          <w:szCs w:val="24"/>
          <w:lang w:eastAsia="ru-RU"/>
        </w:rPr>
        <w:t>)</w:t>
      </w:r>
      <w:r w:rsidRPr="00287FD9">
        <w:rPr>
          <w:bCs w:val="0"/>
          <w:sz w:val="24"/>
          <w:szCs w:val="24"/>
        </w:rPr>
        <w:t xml:space="preserve">, поданной Участником, должна соответствовать цене, указанной в </w:t>
      </w:r>
      <w:r w:rsidR="00546518" w:rsidRPr="00287FD9">
        <w:rPr>
          <w:bCs w:val="0"/>
          <w:sz w:val="24"/>
          <w:szCs w:val="24"/>
        </w:rPr>
        <w:t>Сводной таблице стоимости</w:t>
      </w:r>
      <w:r w:rsidR="00525723" w:rsidRPr="00287FD9">
        <w:rPr>
          <w:bCs w:val="0"/>
          <w:sz w:val="24"/>
          <w:szCs w:val="24"/>
        </w:rPr>
        <w:t xml:space="preserve"> услуг</w:t>
      </w:r>
      <w:r w:rsidRPr="00287FD9">
        <w:rPr>
          <w:bCs w:val="0"/>
          <w:sz w:val="24"/>
          <w:szCs w:val="24"/>
        </w:rPr>
        <w:t xml:space="preserve"> </w:t>
      </w:r>
      <w:r w:rsidR="003F3A69" w:rsidRPr="00287FD9">
        <w:rPr>
          <w:bCs w:val="0"/>
          <w:sz w:val="24"/>
          <w:szCs w:val="24"/>
        </w:rPr>
        <w:t>(</w:t>
      </w:r>
      <w:r w:rsidR="003F3A69" w:rsidRPr="00287FD9">
        <w:rPr>
          <w:bCs w:val="0"/>
          <w:spacing w:val="-2"/>
          <w:sz w:val="24"/>
          <w:szCs w:val="24"/>
        </w:rPr>
        <w:t>под</w:t>
      </w:r>
      <w:r w:rsidR="003F3A69" w:rsidRPr="00287FD9">
        <w:rPr>
          <w:bCs w:val="0"/>
          <w:sz w:val="24"/>
          <w:szCs w:val="24"/>
        </w:rPr>
        <w:t xml:space="preserve">раздел </w:t>
      </w:r>
      <w:r w:rsidR="00DD297F" w:rsidRPr="00287FD9">
        <w:fldChar w:fldCharType="begin"/>
      </w:r>
      <w:r w:rsidR="00DD297F" w:rsidRPr="00287FD9">
        <w:instrText xml:space="preserve"> REF _Ref440271072 \r \h  \* MERGEFORMAT </w:instrText>
      </w:r>
      <w:r w:rsidR="00DD297F" w:rsidRPr="00287FD9">
        <w:fldChar w:fldCharType="separate"/>
      </w:r>
      <w:r w:rsidR="00093638" w:rsidRPr="00287FD9">
        <w:rPr>
          <w:bCs w:val="0"/>
          <w:sz w:val="24"/>
          <w:szCs w:val="24"/>
        </w:rPr>
        <w:t>5.2</w:t>
      </w:r>
      <w:r w:rsidR="00DD297F" w:rsidRPr="00287FD9">
        <w:fldChar w:fldCharType="end"/>
      </w:r>
      <w:r w:rsidR="003F3A69" w:rsidRPr="00287FD9">
        <w:rPr>
          <w:bCs w:val="0"/>
          <w:sz w:val="24"/>
          <w:szCs w:val="24"/>
        </w:rPr>
        <w:t>)</w:t>
      </w:r>
      <w:r w:rsidR="00BD74DF" w:rsidRPr="00287FD9">
        <w:rPr>
          <w:bCs w:val="0"/>
          <w:sz w:val="24"/>
          <w:szCs w:val="24"/>
        </w:rPr>
        <w:t>,</w:t>
      </w:r>
      <w:r w:rsidR="00EA1723" w:rsidRPr="00287FD9">
        <w:rPr>
          <w:sz w:val="24"/>
          <w:szCs w:val="24"/>
        </w:rPr>
        <w:t xml:space="preserve"> Графике оплаты оказания услуг (подраздел </w:t>
      </w:r>
      <w:r w:rsidR="00DD297F" w:rsidRPr="00287FD9">
        <w:fldChar w:fldCharType="begin"/>
      </w:r>
      <w:r w:rsidR="00DD297F" w:rsidRPr="00287FD9">
        <w:instrText xml:space="preserve"> REF _Ref440361439 \r \h  \* MERGEFORMAT </w:instrText>
      </w:r>
      <w:r w:rsidR="00DD297F" w:rsidRPr="00287FD9">
        <w:fldChar w:fldCharType="separate"/>
      </w:r>
      <w:r w:rsidR="00093638" w:rsidRPr="00287FD9">
        <w:rPr>
          <w:sz w:val="24"/>
          <w:szCs w:val="24"/>
        </w:rPr>
        <w:t>5.5</w:t>
      </w:r>
      <w:r w:rsidR="00DD297F" w:rsidRPr="00287FD9">
        <w:fldChar w:fldCharType="end"/>
      </w:r>
      <w:r w:rsidR="00EA1723" w:rsidRPr="00287FD9">
        <w:rPr>
          <w:sz w:val="24"/>
          <w:szCs w:val="24"/>
        </w:rPr>
        <w:t>)</w:t>
      </w:r>
      <w:r w:rsidR="00BD74DF" w:rsidRPr="00287FD9">
        <w:rPr>
          <w:bCs w:val="0"/>
          <w:sz w:val="24"/>
          <w:szCs w:val="24"/>
        </w:rPr>
        <w:t xml:space="preserve"> и </w:t>
      </w:r>
      <w:r w:rsidR="00BD74DF" w:rsidRPr="00287FD9">
        <w:rPr>
          <w:sz w:val="24"/>
          <w:szCs w:val="24"/>
        </w:rPr>
        <w:t>на «котировочной доске» ЭТП</w:t>
      </w:r>
      <w:r w:rsidRPr="00287FD9">
        <w:rPr>
          <w:bCs w:val="0"/>
          <w:sz w:val="24"/>
          <w:szCs w:val="24"/>
        </w:rPr>
        <w:t>. В противном случае Заявк</w:t>
      </w:r>
      <w:r w:rsidR="009F10B1" w:rsidRPr="00287FD9">
        <w:rPr>
          <w:bCs w:val="0"/>
          <w:sz w:val="24"/>
          <w:szCs w:val="24"/>
        </w:rPr>
        <w:t>а</w:t>
      </w:r>
      <w:r w:rsidRPr="00287FD9">
        <w:rPr>
          <w:bCs w:val="0"/>
          <w:sz w:val="24"/>
          <w:szCs w:val="24"/>
        </w:rPr>
        <w:t xml:space="preserve"> Участника будет отклонен</w:t>
      </w:r>
      <w:r w:rsidR="009F10B1" w:rsidRPr="00287FD9">
        <w:rPr>
          <w:bCs w:val="0"/>
          <w:sz w:val="24"/>
          <w:szCs w:val="24"/>
        </w:rPr>
        <w:t>а</w:t>
      </w:r>
      <w:r w:rsidRPr="00287FD9">
        <w:rPr>
          <w:bCs w:val="0"/>
          <w:sz w:val="24"/>
          <w:szCs w:val="24"/>
        </w:rPr>
        <w:t xml:space="preserve"> без рассмотрения по существу.</w:t>
      </w:r>
    </w:p>
    <w:p w:rsidR="004F657D" w:rsidRPr="00287FD9"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87FD9">
        <w:rPr>
          <w:bCs w:val="0"/>
          <w:sz w:val="24"/>
          <w:szCs w:val="24"/>
        </w:rPr>
        <w:t xml:space="preserve">В рамках оценочной стадии, предусмотренной пунктом </w:t>
      </w:r>
      <w:r w:rsidR="00DD297F" w:rsidRPr="00287FD9">
        <w:fldChar w:fldCharType="begin"/>
      </w:r>
      <w:r w:rsidR="00DD297F" w:rsidRPr="00287FD9">
        <w:instrText xml:space="preserve"> REF _Ref306138385 \r \h  \* MERGEFORMAT </w:instrText>
      </w:r>
      <w:r w:rsidR="00DD297F" w:rsidRPr="00287FD9">
        <w:fldChar w:fldCharType="separate"/>
      </w:r>
      <w:r w:rsidR="00093638" w:rsidRPr="00287FD9">
        <w:rPr>
          <w:bCs w:val="0"/>
          <w:sz w:val="24"/>
          <w:szCs w:val="24"/>
        </w:rPr>
        <w:t>3.6.4</w:t>
      </w:r>
      <w:r w:rsidR="00DD297F" w:rsidRPr="00287FD9">
        <w:fldChar w:fldCharType="end"/>
      </w:r>
      <w:r w:rsidRPr="00287FD9">
        <w:rPr>
          <w:bCs w:val="0"/>
          <w:sz w:val="24"/>
          <w:szCs w:val="24"/>
        </w:rPr>
        <w:t xml:space="preserve"> настоящей Документации, Закупочная комиссия оценивает и сопоставляет стоимость Заявки без учета НДС.</w:t>
      </w:r>
    </w:p>
    <w:p w:rsidR="006371C4" w:rsidRPr="00287FD9" w:rsidRDefault="006371C4"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87FD9">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D297F" w:rsidRPr="00287FD9">
        <w:fldChar w:fldCharType="begin"/>
      </w:r>
      <w:r w:rsidR="00DD297F" w:rsidRPr="00287FD9">
        <w:instrText xml:space="preserve"> REF _Ref465670219 \r \h  \* MERGEFORMAT </w:instrText>
      </w:r>
      <w:r w:rsidR="00DD297F" w:rsidRPr="00287FD9">
        <w:fldChar w:fldCharType="separate"/>
      </w:r>
      <w:r w:rsidR="00093638" w:rsidRPr="00287FD9">
        <w:rPr>
          <w:bCs w:val="0"/>
          <w:sz w:val="24"/>
          <w:szCs w:val="24"/>
        </w:rPr>
        <w:t>3.11</w:t>
      </w:r>
      <w:r w:rsidR="00DD297F" w:rsidRPr="00287FD9">
        <w:fldChar w:fldCharType="end"/>
      </w:r>
      <w:r w:rsidRPr="00287FD9">
        <w:rPr>
          <w:bCs w:val="0"/>
          <w:sz w:val="24"/>
          <w:szCs w:val="24"/>
        </w:rPr>
        <w:t xml:space="preserve"> данной документации.</w:t>
      </w:r>
    </w:p>
    <w:p w:rsidR="002A5B42" w:rsidRPr="00287FD9" w:rsidRDefault="00717F60" w:rsidP="00E71A48">
      <w:pPr>
        <w:pStyle w:val="3"/>
        <w:spacing w:line="264" w:lineRule="auto"/>
        <w:rPr>
          <w:szCs w:val="24"/>
        </w:rPr>
      </w:pPr>
      <w:bookmarkStart w:id="424" w:name="_Ref191386407"/>
      <w:bookmarkStart w:id="425" w:name="_Ref191386526"/>
      <w:bookmarkStart w:id="426" w:name="_Toc440361333"/>
      <w:bookmarkStart w:id="427" w:name="_Toc440376088"/>
      <w:bookmarkStart w:id="428" w:name="_Toc440376215"/>
      <w:bookmarkStart w:id="429" w:name="_Toc440382480"/>
      <w:bookmarkStart w:id="430" w:name="_Toc440447150"/>
      <w:bookmarkStart w:id="431" w:name="_Toc440632310"/>
      <w:bookmarkStart w:id="432" w:name="_Toc440875083"/>
      <w:bookmarkStart w:id="433" w:name="_Toc441131070"/>
      <w:bookmarkStart w:id="434" w:name="_Toc465774591"/>
      <w:bookmarkStart w:id="435" w:name="_Toc465848820"/>
      <w:bookmarkStart w:id="436" w:name="_Toc468875322"/>
      <w:bookmarkStart w:id="437" w:name="_Toc469488374"/>
      <w:bookmarkStart w:id="438" w:name="_Toc471894895"/>
      <w:bookmarkStart w:id="439" w:name="_Ref303624481"/>
      <w:r w:rsidRPr="00287FD9">
        <w:rPr>
          <w:szCs w:val="24"/>
        </w:rPr>
        <w:t xml:space="preserve">Требования к </w:t>
      </w:r>
      <w:r w:rsidR="009C744E" w:rsidRPr="00287FD9">
        <w:rPr>
          <w:szCs w:val="24"/>
        </w:rPr>
        <w:t>Участник</w:t>
      </w:r>
      <w:r w:rsidRPr="00287FD9">
        <w:rPr>
          <w:szCs w:val="24"/>
        </w:rPr>
        <w:t>у. Подтверждение соответствия предъявляемым требованиям</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r w:rsidRPr="00287FD9">
        <w:rPr>
          <w:szCs w:val="24"/>
        </w:rPr>
        <w:t xml:space="preserve"> </w:t>
      </w:r>
    </w:p>
    <w:p w:rsidR="00E71628" w:rsidRPr="00287FD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0" w:name="_Ref93090116"/>
      <w:bookmarkStart w:id="441" w:name="_Ref191386482"/>
      <w:bookmarkStart w:id="442" w:name="_Ref440291364"/>
      <w:bookmarkEnd w:id="439"/>
      <w:r w:rsidRPr="00287FD9">
        <w:rPr>
          <w:bCs w:val="0"/>
          <w:sz w:val="24"/>
          <w:szCs w:val="24"/>
        </w:rPr>
        <w:t xml:space="preserve">Требования к </w:t>
      </w:r>
      <w:r w:rsidR="009C744E" w:rsidRPr="00287FD9">
        <w:rPr>
          <w:bCs w:val="0"/>
          <w:sz w:val="24"/>
          <w:szCs w:val="24"/>
        </w:rPr>
        <w:t>Участник</w:t>
      </w:r>
      <w:r w:rsidRPr="00287FD9">
        <w:rPr>
          <w:bCs w:val="0"/>
          <w:sz w:val="24"/>
          <w:szCs w:val="24"/>
        </w:rPr>
        <w:t>ам</w:t>
      </w:r>
      <w:bookmarkEnd w:id="440"/>
      <w:r w:rsidRPr="00287FD9">
        <w:rPr>
          <w:bCs w:val="0"/>
          <w:sz w:val="24"/>
          <w:szCs w:val="24"/>
        </w:rPr>
        <w:t>:</w:t>
      </w:r>
      <w:bookmarkStart w:id="443" w:name="_Ref306004833"/>
      <w:bookmarkEnd w:id="441"/>
      <w:r w:rsidR="000F4365" w:rsidRPr="00287FD9">
        <w:rPr>
          <w:bCs w:val="0"/>
          <w:sz w:val="24"/>
          <w:szCs w:val="24"/>
        </w:rPr>
        <w:t xml:space="preserve"> у</w:t>
      </w:r>
      <w:r w:rsidRPr="00287FD9">
        <w:rPr>
          <w:bCs w:val="0"/>
          <w:sz w:val="24"/>
          <w:szCs w:val="24"/>
        </w:rPr>
        <w:t xml:space="preserve">частвовать в процедуре </w:t>
      </w:r>
      <w:r w:rsidR="009C744E" w:rsidRPr="00287FD9">
        <w:rPr>
          <w:bCs w:val="0"/>
          <w:sz w:val="24"/>
          <w:szCs w:val="24"/>
        </w:rPr>
        <w:t>З</w:t>
      </w:r>
      <w:r w:rsidRPr="00287FD9">
        <w:rPr>
          <w:bCs w:val="0"/>
          <w:sz w:val="24"/>
          <w:szCs w:val="24"/>
        </w:rPr>
        <w:t xml:space="preserve">апроса предложений может любое юридическое, </w:t>
      </w:r>
      <w:r w:rsidRPr="00287FD9">
        <w:rPr>
          <w:bCs w:val="0"/>
          <w:color w:val="000000"/>
          <w:sz w:val="24"/>
          <w:szCs w:val="24"/>
        </w:rPr>
        <w:t>физическое</w:t>
      </w:r>
      <w:r w:rsidRPr="00287FD9">
        <w:rPr>
          <w:bCs w:val="0"/>
          <w:sz w:val="24"/>
          <w:szCs w:val="24"/>
        </w:rPr>
        <w:t xml:space="preserve"> лицо </w:t>
      </w:r>
      <w:r w:rsidR="00E71628" w:rsidRPr="00287FD9">
        <w:rPr>
          <w:bCs w:val="0"/>
          <w:sz w:val="24"/>
          <w:szCs w:val="24"/>
        </w:rPr>
        <w:t>(в т.</w:t>
      </w:r>
      <w:r w:rsidR="003129D4" w:rsidRPr="00287FD9">
        <w:rPr>
          <w:bCs w:val="0"/>
          <w:sz w:val="24"/>
          <w:szCs w:val="24"/>
        </w:rPr>
        <w:t xml:space="preserve"> </w:t>
      </w:r>
      <w:r w:rsidR="00E71628" w:rsidRPr="00287FD9">
        <w:rPr>
          <w:bCs w:val="0"/>
          <w:sz w:val="24"/>
          <w:szCs w:val="24"/>
        </w:rPr>
        <w:t xml:space="preserve">ч. </w:t>
      </w:r>
      <w:r w:rsidRPr="00287FD9">
        <w:rPr>
          <w:bCs w:val="0"/>
          <w:sz w:val="24"/>
          <w:szCs w:val="24"/>
        </w:rPr>
        <w:t>индивидуальный предприниматель</w:t>
      </w:r>
      <w:r w:rsidR="00E71628" w:rsidRPr="00287FD9">
        <w:rPr>
          <w:bCs w:val="0"/>
          <w:sz w:val="24"/>
          <w:szCs w:val="24"/>
        </w:rPr>
        <w:t>)</w:t>
      </w:r>
      <w:r w:rsidRPr="00287FD9">
        <w:rPr>
          <w:bCs w:val="0"/>
          <w:sz w:val="24"/>
          <w:szCs w:val="24"/>
        </w:rPr>
        <w:t xml:space="preserve">. </w:t>
      </w:r>
      <w:r w:rsidR="00362EA4" w:rsidRPr="00287FD9">
        <w:rPr>
          <w:bCs w:val="0"/>
          <w:sz w:val="24"/>
          <w:szCs w:val="24"/>
        </w:rPr>
        <w:t xml:space="preserve">Дополнительные требования к соисполнителям и порядку подтверждения их соответствия установленным требованиям приведены в пункте </w:t>
      </w:r>
      <w:r w:rsidR="00DD297F" w:rsidRPr="00287FD9">
        <w:fldChar w:fldCharType="begin"/>
      </w:r>
      <w:r w:rsidR="00DD297F" w:rsidRPr="00287FD9">
        <w:instrText xml:space="preserve"> REF _Ref191386451 \n \h  \* MERGEFORMAT </w:instrText>
      </w:r>
      <w:r w:rsidR="00DD297F" w:rsidRPr="00287FD9">
        <w:fldChar w:fldCharType="separate"/>
      </w:r>
      <w:r w:rsidR="00093638" w:rsidRPr="00287FD9">
        <w:rPr>
          <w:bCs w:val="0"/>
          <w:sz w:val="24"/>
          <w:szCs w:val="24"/>
        </w:rPr>
        <w:t>3.3.9</w:t>
      </w:r>
      <w:r w:rsidR="00DD297F" w:rsidRPr="00287FD9">
        <w:fldChar w:fldCharType="end"/>
      </w:r>
      <w:r w:rsidR="00362EA4" w:rsidRPr="00287FD9">
        <w:rPr>
          <w:bCs w:val="0"/>
          <w:sz w:val="24"/>
          <w:szCs w:val="24"/>
        </w:rPr>
        <w:t>.</w:t>
      </w:r>
      <w:r w:rsidR="00036006" w:rsidRPr="00287FD9">
        <w:rPr>
          <w:bCs w:val="0"/>
          <w:sz w:val="24"/>
          <w:szCs w:val="24"/>
        </w:rPr>
        <w:t xml:space="preserve"> </w:t>
      </w:r>
      <w:r w:rsidRPr="00287FD9">
        <w:rPr>
          <w:bCs w:val="0"/>
          <w:sz w:val="24"/>
          <w:szCs w:val="24"/>
        </w:rPr>
        <w:t xml:space="preserve">Дополнительные требования к коллективным </w:t>
      </w:r>
      <w:r w:rsidR="009C744E" w:rsidRPr="00287FD9">
        <w:rPr>
          <w:bCs w:val="0"/>
          <w:sz w:val="24"/>
          <w:szCs w:val="24"/>
        </w:rPr>
        <w:t>У</w:t>
      </w:r>
      <w:r w:rsidRPr="00287FD9">
        <w:rPr>
          <w:bCs w:val="0"/>
          <w:sz w:val="24"/>
          <w:szCs w:val="24"/>
        </w:rPr>
        <w:t>частникам и порядку подтверждения их соответствия установленным требованиям приведены в пункте</w:t>
      </w:r>
      <w:r w:rsidR="001A63D5" w:rsidRPr="00287FD9">
        <w:rPr>
          <w:bCs w:val="0"/>
          <w:sz w:val="24"/>
          <w:szCs w:val="24"/>
        </w:rPr>
        <w:t xml:space="preserve"> </w:t>
      </w:r>
      <w:r w:rsidR="00DD297F" w:rsidRPr="00287FD9">
        <w:fldChar w:fldCharType="begin"/>
      </w:r>
      <w:r w:rsidR="00DD297F" w:rsidRPr="00287FD9">
        <w:instrText xml:space="preserve"> REF _Ref440876619 \r \h  \* MERGEFORMAT </w:instrText>
      </w:r>
      <w:r w:rsidR="00DD297F" w:rsidRPr="00287FD9">
        <w:fldChar w:fldCharType="separate"/>
      </w:r>
      <w:r w:rsidR="00093638" w:rsidRPr="00287FD9">
        <w:rPr>
          <w:bCs w:val="0"/>
          <w:sz w:val="24"/>
          <w:szCs w:val="24"/>
        </w:rPr>
        <w:t>3.3.10</w:t>
      </w:r>
      <w:r w:rsidR="00DD297F" w:rsidRPr="00287FD9">
        <w:fldChar w:fldCharType="end"/>
      </w:r>
      <w:r w:rsidRPr="00287FD9">
        <w:rPr>
          <w:bCs w:val="0"/>
          <w:sz w:val="24"/>
          <w:szCs w:val="24"/>
        </w:rPr>
        <w:t>. При проведении запроса предложений на ЭТП, такое</w:t>
      </w:r>
      <w:r w:rsidRPr="00287FD9">
        <w:rPr>
          <w:sz w:val="24"/>
          <w:szCs w:val="24"/>
        </w:rPr>
        <w:t xml:space="preserve"> лицо должно быть зарегистрировано на соответствующей ЭТП в качестве </w:t>
      </w:r>
      <w:r w:rsidR="009C744E" w:rsidRPr="00287FD9">
        <w:rPr>
          <w:sz w:val="24"/>
          <w:szCs w:val="24"/>
        </w:rPr>
        <w:t>Участник</w:t>
      </w:r>
      <w:r w:rsidRPr="00287FD9">
        <w:rPr>
          <w:sz w:val="24"/>
          <w:szCs w:val="24"/>
        </w:rPr>
        <w:t xml:space="preserve">а ЭТП, а также в качестве </w:t>
      </w:r>
      <w:r w:rsidR="009C744E" w:rsidRPr="00287FD9">
        <w:rPr>
          <w:sz w:val="24"/>
          <w:szCs w:val="24"/>
        </w:rPr>
        <w:t>Участник</w:t>
      </w:r>
      <w:r w:rsidRPr="00287FD9">
        <w:rPr>
          <w:sz w:val="24"/>
          <w:szCs w:val="24"/>
        </w:rPr>
        <w:t>а проводимого запроса предложений.</w:t>
      </w:r>
      <w:bookmarkEnd w:id="442"/>
      <w:bookmarkEnd w:id="443"/>
    </w:p>
    <w:p w:rsidR="00717F60" w:rsidRPr="00287FD9"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44" w:name="_Ref303669127"/>
      <w:r w:rsidRPr="00287FD9">
        <w:rPr>
          <w:bCs w:val="0"/>
          <w:sz w:val="24"/>
          <w:szCs w:val="24"/>
        </w:rPr>
        <w:t xml:space="preserve">Чтобы претендовать на победу в данной процедуре </w:t>
      </w:r>
      <w:r w:rsidR="009C744E" w:rsidRPr="00287FD9">
        <w:rPr>
          <w:bCs w:val="0"/>
          <w:sz w:val="24"/>
          <w:szCs w:val="24"/>
        </w:rPr>
        <w:t>З</w:t>
      </w:r>
      <w:r w:rsidRPr="00287FD9">
        <w:rPr>
          <w:bCs w:val="0"/>
          <w:sz w:val="24"/>
          <w:szCs w:val="24"/>
        </w:rPr>
        <w:t xml:space="preserve">апроса предложений и получить право заключить с Заказчиком </w:t>
      </w:r>
      <w:r w:rsidR="00123C70" w:rsidRPr="00287FD9">
        <w:rPr>
          <w:bCs w:val="0"/>
          <w:sz w:val="24"/>
          <w:szCs w:val="24"/>
        </w:rPr>
        <w:t>Договор</w:t>
      </w:r>
      <w:r w:rsidRPr="00287FD9">
        <w:rPr>
          <w:bCs w:val="0"/>
          <w:sz w:val="24"/>
          <w:szCs w:val="24"/>
        </w:rPr>
        <w:t xml:space="preserve">, </w:t>
      </w:r>
      <w:r w:rsidR="009C744E" w:rsidRPr="00287FD9">
        <w:rPr>
          <w:bCs w:val="0"/>
          <w:sz w:val="24"/>
          <w:szCs w:val="24"/>
        </w:rPr>
        <w:t>Участник</w:t>
      </w:r>
      <w:r w:rsidRPr="00287FD9">
        <w:rPr>
          <w:bCs w:val="0"/>
          <w:sz w:val="24"/>
          <w:szCs w:val="24"/>
        </w:rPr>
        <w:t xml:space="preserve"> должен отвечать следующим требованиям:</w:t>
      </w:r>
      <w:bookmarkEnd w:id="444"/>
    </w:p>
    <w:p w:rsidR="00717F60" w:rsidRPr="00287FD9"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45" w:name="_Ref306032455"/>
      <w:r w:rsidRPr="00287FD9">
        <w:rPr>
          <w:bCs w:val="0"/>
          <w:color w:val="000000"/>
          <w:sz w:val="24"/>
          <w:szCs w:val="24"/>
        </w:rPr>
        <w:lastRenderedPageBreak/>
        <w:t xml:space="preserve">должен </w:t>
      </w:r>
      <w:bookmarkStart w:id="446" w:name="_Ref303669099"/>
      <w:r w:rsidRPr="00287FD9">
        <w:rPr>
          <w:bCs w:val="0"/>
          <w:color w:val="000000"/>
          <w:sz w:val="24"/>
          <w:szCs w:val="24"/>
        </w:rPr>
        <w:t xml:space="preserve">обладать гражданской правоспособностью в полном объеме для заключения и </w:t>
      </w:r>
      <w:r w:rsidRPr="00287FD9">
        <w:rPr>
          <w:sz w:val="24"/>
          <w:szCs w:val="24"/>
          <w:lang w:eastAsia="ru-RU"/>
        </w:rPr>
        <w:t>исполнения</w:t>
      </w:r>
      <w:r w:rsidRPr="00287FD9">
        <w:rPr>
          <w:bCs w:val="0"/>
          <w:color w:val="000000"/>
          <w:sz w:val="24"/>
          <w:szCs w:val="24"/>
        </w:rPr>
        <w:t xml:space="preserve"> </w:t>
      </w:r>
      <w:r w:rsidR="00123C70" w:rsidRPr="00287FD9">
        <w:rPr>
          <w:bCs w:val="0"/>
          <w:color w:val="000000"/>
          <w:sz w:val="24"/>
          <w:szCs w:val="24"/>
        </w:rPr>
        <w:t>Договор</w:t>
      </w:r>
      <w:r w:rsidRPr="00287FD9">
        <w:rPr>
          <w:bCs w:val="0"/>
          <w:color w:val="000000"/>
          <w:sz w:val="24"/>
          <w:szCs w:val="24"/>
        </w:rPr>
        <w:t xml:space="preserve">а </w:t>
      </w:r>
      <w:r w:rsidR="009D7F01" w:rsidRPr="00287FD9">
        <w:rPr>
          <w:color w:val="000000"/>
          <w:sz w:val="24"/>
          <w:szCs w:val="24"/>
        </w:rPr>
        <w:t>(физическое лицо – обладать дееспособностью в полном объеме для заключения и исполнения Договора)</w:t>
      </w:r>
      <w:r w:rsidR="004F657D" w:rsidRPr="00287FD9">
        <w:rPr>
          <w:color w:val="000000"/>
          <w:sz w:val="24"/>
          <w:szCs w:val="24"/>
        </w:rPr>
        <w:t xml:space="preserve"> (должен быть зарегистрирован в установленном порядке)</w:t>
      </w:r>
      <w:r w:rsidR="009D7F01" w:rsidRPr="00287FD9">
        <w:rPr>
          <w:color w:val="000000"/>
          <w:sz w:val="24"/>
          <w:szCs w:val="24"/>
        </w:rPr>
        <w:t xml:space="preserve">; </w:t>
      </w:r>
      <w:bookmarkEnd w:id="445"/>
      <w:bookmarkEnd w:id="446"/>
    </w:p>
    <w:p w:rsidR="00717F60" w:rsidRPr="00287FD9"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287FD9">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287FD9">
        <w:rPr>
          <w:bCs w:val="0"/>
          <w:sz w:val="24"/>
          <w:szCs w:val="24"/>
        </w:rPr>
        <w:t>Участник</w:t>
      </w:r>
      <w:r w:rsidRPr="00287FD9">
        <w:rPr>
          <w:bCs w:val="0"/>
          <w:sz w:val="24"/>
          <w:szCs w:val="24"/>
        </w:rPr>
        <w:t xml:space="preserve">а запроса предложений банкротом и об открытии конкурсного производства, на имущество </w:t>
      </w:r>
      <w:r w:rsidR="00BD74DF" w:rsidRPr="00287FD9">
        <w:rPr>
          <w:bCs w:val="0"/>
          <w:sz w:val="24"/>
          <w:szCs w:val="24"/>
        </w:rPr>
        <w:t>Участника не должен</w:t>
      </w:r>
      <w:r w:rsidRPr="00287FD9">
        <w:rPr>
          <w:bCs w:val="0"/>
          <w:sz w:val="24"/>
          <w:szCs w:val="24"/>
        </w:rPr>
        <w:t xml:space="preserve"> быть наложен арест, </w:t>
      </w:r>
      <w:r w:rsidRPr="00287FD9">
        <w:rPr>
          <w:sz w:val="24"/>
          <w:szCs w:val="24"/>
          <w:lang w:eastAsia="ru-RU"/>
        </w:rPr>
        <w:t>экономическая</w:t>
      </w:r>
      <w:r w:rsidRPr="00287FD9">
        <w:rPr>
          <w:bCs w:val="0"/>
          <w:sz w:val="24"/>
          <w:szCs w:val="24"/>
        </w:rPr>
        <w:t xml:space="preserve"> деятельность </w:t>
      </w:r>
      <w:r w:rsidR="009C744E" w:rsidRPr="00287FD9">
        <w:rPr>
          <w:bCs w:val="0"/>
          <w:sz w:val="24"/>
          <w:szCs w:val="24"/>
        </w:rPr>
        <w:t>Участник</w:t>
      </w:r>
      <w:r w:rsidRPr="00287FD9">
        <w:rPr>
          <w:bCs w:val="0"/>
          <w:sz w:val="24"/>
          <w:szCs w:val="24"/>
        </w:rPr>
        <w:t>а не должна быть приостановлена (для юридического лица, индивидуального предпринимателя);</w:t>
      </w:r>
    </w:p>
    <w:p w:rsidR="00E71628" w:rsidRPr="00287FD9"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47" w:name="_Ref306032457"/>
      <w:r w:rsidRPr="00287FD9">
        <w:rPr>
          <w:sz w:val="24"/>
          <w:szCs w:val="24"/>
          <w:lang w:eastAsia="ru-RU"/>
        </w:rPr>
        <w:t xml:space="preserve">не быть включенным в </w:t>
      </w:r>
      <w:r w:rsidRPr="00287FD9">
        <w:rPr>
          <w:rFonts w:eastAsia="Arial Unicode MS"/>
          <w:sz w:val="24"/>
          <w:szCs w:val="24"/>
          <w:lang w:eastAsia="ru-RU"/>
        </w:rPr>
        <w:t>Реестр</w:t>
      </w:r>
      <w:r w:rsidRPr="00287FD9">
        <w:rPr>
          <w:sz w:val="24"/>
          <w:szCs w:val="24"/>
          <w:lang w:eastAsia="ru-RU"/>
        </w:rPr>
        <w:t xml:space="preserve"> недобросовестных поставщиков</w:t>
      </w:r>
      <w:r w:rsidRPr="00287FD9">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287FD9">
        <w:rPr>
          <w:sz w:val="24"/>
          <w:szCs w:val="24"/>
          <w:lang w:eastAsia="ru-RU"/>
        </w:rPr>
        <w:t xml:space="preserve"> либо в </w:t>
      </w:r>
      <w:r w:rsidRPr="00287FD9">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E87CB8" w:rsidRPr="00287FD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87FD9">
        <w:rPr>
          <w:rFonts w:eastAsia="Arial Unicode MS"/>
          <w:sz w:val="24"/>
          <w:szCs w:val="24"/>
          <w:lang w:eastAsia="ru-RU"/>
        </w:rPr>
        <w:t>;</w:t>
      </w:r>
      <w:bookmarkEnd w:id="447"/>
    </w:p>
    <w:p w:rsidR="00DC7643" w:rsidRPr="00287FD9" w:rsidRDefault="00DC7643"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87FD9">
        <w:rPr>
          <w:sz w:val="24"/>
          <w:szCs w:val="24"/>
        </w:rPr>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оказания услуг, указанных в п. </w:t>
      </w:r>
      <w:r w:rsidR="00DD297F" w:rsidRPr="00287FD9">
        <w:fldChar w:fldCharType="begin"/>
      </w:r>
      <w:r w:rsidR="00DD297F" w:rsidRPr="00287FD9">
        <w:instrText xml:space="preserve"> REF _Ref440275279 \r \h  \* MERGEFORMAT </w:instrText>
      </w:r>
      <w:r w:rsidR="00DD297F" w:rsidRPr="00287FD9">
        <w:fldChar w:fldCharType="separate"/>
      </w:r>
      <w:r w:rsidR="00093638" w:rsidRPr="00287FD9">
        <w:rPr>
          <w:sz w:val="24"/>
          <w:szCs w:val="24"/>
        </w:rPr>
        <w:t>1.1.4</w:t>
      </w:r>
      <w:r w:rsidR="00DD297F" w:rsidRPr="00287FD9">
        <w:fldChar w:fldCharType="end"/>
      </w:r>
      <w:r w:rsidRPr="00287FD9">
        <w:rPr>
          <w:sz w:val="24"/>
          <w:szCs w:val="24"/>
        </w:rPr>
        <w:t xml:space="preserve"> и разделе </w:t>
      </w:r>
      <w:r w:rsidR="00DD297F" w:rsidRPr="00287FD9">
        <w:fldChar w:fldCharType="begin"/>
      </w:r>
      <w:r w:rsidR="00DD297F" w:rsidRPr="00287FD9">
        <w:instrText xml:space="preserve"> REF _Ref440270568 \r \h  \* MERGEFORMAT </w:instrText>
      </w:r>
      <w:r w:rsidR="00DD297F" w:rsidRPr="00287FD9">
        <w:fldChar w:fldCharType="separate"/>
      </w:r>
      <w:r w:rsidR="00093638" w:rsidRPr="00287FD9">
        <w:t>4</w:t>
      </w:r>
      <w:r w:rsidR="00DD297F" w:rsidRPr="00287FD9">
        <w:fldChar w:fldCharType="end"/>
      </w:r>
      <w:r w:rsidRPr="00287FD9">
        <w:rPr>
          <w:sz w:val="24"/>
          <w:szCs w:val="24"/>
        </w:rPr>
        <w:t>, в соответствии с требованиями законодательства Российской Федерации);</w:t>
      </w:r>
    </w:p>
    <w:p w:rsidR="009D7F01" w:rsidRPr="00287FD9" w:rsidRDefault="009D7F01"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287FD9">
        <w:rPr>
          <w:color w:val="000000"/>
          <w:sz w:val="24"/>
          <w:szCs w:val="24"/>
          <w:lang w:eastAsia="ru-RU"/>
        </w:rPr>
        <w:t xml:space="preserve">обладать необходимыми профессиональными </w:t>
      </w:r>
      <w:r w:rsidR="00BD74DF" w:rsidRPr="00287FD9">
        <w:rPr>
          <w:color w:val="000000"/>
          <w:sz w:val="24"/>
          <w:szCs w:val="24"/>
          <w:lang w:eastAsia="ru-RU"/>
        </w:rPr>
        <w:t>знаниями и репутацией</w:t>
      </w:r>
      <w:r w:rsidR="00FF6AD9" w:rsidRPr="00287FD9">
        <w:rPr>
          <w:color w:val="000000"/>
          <w:sz w:val="24"/>
          <w:szCs w:val="24"/>
          <w:lang w:eastAsia="ru-RU"/>
        </w:rPr>
        <w:t>, иметь ресурсные возможности:</w:t>
      </w:r>
    </w:p>
    <w:p w:rsidR="009D7F01" w:rsidRPr="00287FD9" w:rsidRDefault="009D7F01" w:rsidP="00557C01">
      <w:pPr>
        <w:widowControl w:val="0"/>
        <w:numPr>
          <w:ilvl w:val="0"/>
          <w:numId w:val="47"/>
        </w:numPr>
        <w:tabs>
          <w:tab w:val="left" w:pos="0"/>
          <w:tab w:val="num" w:pos="1650"/>
        </w:tabs>
        <w:suppressAutoHyphens w:val="0"/>
        <w:spacing w:line="264" w:lineRule="auto"/>
        <w:ind w:left="1650" w:hanging="550"/>
        <w:rPr>
          <w:color w:val="000000"/>
          <w:sz w:val="24"/>
          <w:szCs w:val="24"/>
          <w:lang w:eastAsia="ru-RU"/>
        </w:rPr>
      </w:pPr>
      <w:r w:rsidRPr="00287FD9">
        <w:rPr>
          <w:color w:val="000000"/>
          <w:sz w:val="24"/>
          <w:szCs w:val="24"/>
          <w:lang w:eastAsia="ru-RU"/>
        </w:rPr>
        <w:t xml:space="preserve">должен обладать опытом </w:t>
      </w:r>
      <w:r w:rsidR="00B76768" w:rsidRPr="00287FD9">
        <w:rPr>
          <w:color w:val="000000"/>
          <w:sz w:val="24"/>
          <w:szCs w:val="24"/>
          <w:lang w:eastAsia="ru-RU"/>
        </w:rPr>
        <w:t xml:space="preserve">оказания </w:t>
      </w:r>
      <w:r w:rsidRPr="00287FD9">
        <w:rPr>
          <w:color w:val="000000"/>
          <w:sz w:val="24"/>
          <w:szCs w:val="24"/>
          <w:lang w:eastAsia="ru-RU"/>
        </w:rPr>
        <w:t xml:space="preserve">аналогичных </w:t>
      </w:r>
      <w:r w:rsidR="00B76768" w:rsidRPr="00287FD9">
        <w:rPr>
          <w:color w:val="000000"/>
          <w:sz w:val="24"/>
          <w:szCs w:val="24"/>
          <w:lang w:eastAsia="ru-RU"/>
        </w:rPr>
        <w:t>услуг</w:t>
      </w:r>
      <w:r w:rsidR="009F4858" w:rsidRPr="00287FD9">
        <w:rPr>
          <w:color w:val="000000"/>
          <w:sz w:val="24"/>
          <w:szCs w:val="24"/>
          <w:lang w:eastAsia="ru-RU"/>
        </w:rPr>
        <w:t xml:space="preserve"> </w:t>
      </w:r>
      <w:r w:rsidR="005347FA" w:rsidRPr="00287FD9">
        <w:rPr>
          <w:color w:val="000000"/>
          <w:sz w:val="24"/>
          <w:szCs w:val="24"/>
          <w:lang w:eastAsia="ru-RU"/>
        </w:rPr>
        <w:t xml:space="preserve">(желательно наличие </w:t>
      </w:r>
      <w:r w:rsidR="00036006" w:rsidRPr="00287FD9">
        <w:rPr>
          <w:color w:val="000000"/>
          <w:sz w:val="24"/>
          <w:szCs w:val="24"/>
          <w:lang w:eastAsia="ru-RU"/>
        </w:rPr>
        <w:t>за последние 3 года не менее 1 завершенного аналогичного</w:t>
      </w:r>
      <w:r w:rsidR="00A44B30" w:rsidRPr="00287FD9">
        <w:rPr>
          <w:color w:val="000000"/>
          <w:sz w:val="24"/>
          <w:szCs w:val="24"/>
          <w:lang w:eastAsia="ru-RU"/>
        </w:rPr>
        <w:t xml:space="preserve"> договора</w:t>
      </w:r>
      <w:r w:rsidR="00036006" w:rsidRPr="00287FD9">
        <w:rPr>
          <w:color w:val="000000"/>
          <w:sz w:val="24"/>
          <w:szCs w:val="24"/>
          <w:lang w:eastAsia="ru-RU"/>
        </w:rPr>
        <w:t xml:space="preserve"> по </w:t>
      </w:r>
      <w:r w:rsidR="002037C3" w:rsidRPr="00287FD9">
        <w:rPr>
          <w:color w:val="000000"/>
          <w:sz w:val="24"/>
          <w:szCs w:val="24"/>
          <w:lang w:eastAsia="ru-RU"/>
        </w:rPr>
        <w:t>оказываемым услугам</w:t>
      </w:r>
      <w:r w:rsidR="00036006" w:rsidRPr="00287FD9">
        <w:rPr>
          <w:color w:val="000000"/>
          <w:sz w:val="24"/>
          <w:szCs w:val="24"/>
          <w:lang w:eastAsia="ru-RU"/>
        </w:rPr>
        <w:t xml:space="preserve">, (в т.ч. объемам </w:t>
      </w:r>
      <w:r w:rsidR="002037C3" w:rsidRPr="00287FD9">
        <w:rPr>
          <w:color w:val="000000"/>
          <w:sz w:val="24"/>
          <w:szCs w:val="24"/>
          <w:lang w:eastAsia="ru-RU"/>
        </w:rPr>
        <w:t>услуг</w:t>
      </w:r>
      <w:r w:rsidR="00036006" w:rsidRPr="00287FD9">
        <w:rPr>
          <w:color w:val="000000"/>
          <w:sz w:val="24"/>
          <w:szCs w:val="24"/>
          <w:lang w:eastAsia="ru-RU"/>
        </w:rPr>
        <w:t>) и общей сумме договора</w:t>
      </w:r>
      <w:r w:rsidR="00A44B30" w:rsidRPr="00287FD9">
        <w:rPr>
          <w:color w:val="000000"/>
          <w:sz w:val="24"/>
          <w:szCs w:val="24"/>
          <w:lang w:eastAsia="ru-RU"/>
        </w:rPr>
        <w:t>)</w:t>
      </w:r>
      <w:r w:rsidR="00036006" w:rsidRPr="00287FD9">
        <w:rPr>
          <w:color w:val="000000"/>
          <w:sz w:val="24"/>
          <w:szCs w:val="24"/>
          <w:lang w:eastAsia="ru-RU"/>
        </w:rPr>
        <w:t xml:space="preserve">. </w:t>
      </w:r>
    </w:p>
    <w:p w:rsidR="00CF39D0" w:rsidRPr="00287FD9" w:rsidRDefault="0094713A" w:rsidP="00CF39D0">
      <w:pPr>
        <w:numPr>
          <w:ilvl w:val="0"/>
          <w:numId w:val="21"/>
        </w:numPr>
        <w:suppressAutoHyphens w:val="0"/>
        <w:spacing w:line="264" w:lineRule="auto"/>
        <w:rPr>
          <w:sz w:val="24"/>
          <w:szCs w:val="24"/>
          <w:lang w:eastAsia="ru-RU"/>
        </w:rPr>
      </w:pPr>
      <w:r w:rsidRPr="00287FD9">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287FD9">
        <w:rPr>
          <w:sz w:val="24"/>
          <w:szCs w:val="24"/>
          <w:lang w:eastAsia="ru-RU"/>
        </w:rPr>
        <w:t>ого(</w:t>
      </w:r>
      <w:r w:rsidRPr="00287FD9">
        <w:rPr>
          <w:sz w:val="24"/>
          <w:szCs w:val="24"/>
          <w:lang w:eastAsia="ru-RU"/>
        </w:rPr>
        <w:t>их</w:t>
      </w:r>
      <w:r w:rsidR="003776BB" w:rsidRPr="00287FD9">
        <w:rPr>
          <w:sz w:val="24"/>
          <w:szCs w:val="24"/>
          <w:lang w:eastAsia="ru-RU"/>
        </w:rPr>
        <w:t>)</w:t>
      </w:r>
      <w:r w:rsidRPr="00287FD9">
        <w:rPr>
          <w:sz w:val="24"/>
          <w:szCs w:val="24"/>
          <w:lang w:eastAsia="ru-RU"/>
        </w:rPr>
        <w:t xml:space="preserve"> задани</w:t>
      </w:r>
      <w:r w:rsidR="003776BB" w:rsidRPr="00287FD9">
        <w:rPr>
          <w:sz w:val="24"/>
          <w:szCs w:val="24"/>
          <w:lang w:eastAsia="ru-RU"/>
        </w:rPr>
        <w:t>я(</w:t>
      </w:r>
      <w:r w:rsidRPr="00287FD9">
        <w:rPr>
          <w:sz w:val="24"/>
          <w:szCs w:val="24"/>
          <w:lang w:eastAsia="ru-RU"/>
        </w:rPr>
        <w:t>й</w:t>
      </w:r>
      <w:r w:rsidR="003776BB" w:rsidRPr="00287FD9">
        <w:rPr>
          <w:sz w:val="24"/>
          <w:szCs w:val="24"/>
          <w:lang w:eastAsia="ru-RU"/>
        </w:rPr>
        <w:t>)</w:t>
      </w:r>
      <w:r w:rsidRPr="00287FD9">
        <w:rPr>
          <w:sz w:val="24"/>
          <w:szCs w:val="24"/>
          <w:lang w:eastAsia="ru-RU"/>
        </w:rPr>
        <w:t>, изложены в Приложении №1 (Техническ</w:t>
      </w:r>
      <w:r w:rsidR="003776BB" w:rsidRPr="00287FD9">
        <w:rPr>
          <w:sz w:val="24"/>
          <w:szCs w:val="24"/>
          <w:lang w:eastAsia="ru-RU"/>
        </w:rPr>
        <w:t>ом(</w:t>
      </w:r>
      <w:r w:rsidRPr="00287FD9">
        <w:rPr>
          <w:sz w:val="24"/>
          <w:szCs w:val="24"/>
          <w:lang w:eastAsia="ru-RU"/>
        </w:rPr>
        <w:t>их</w:t>
      </w:r>
      <w:r w:rsidR="003776BB" w:rsidRPr="00287FD9">
        <w:rPr>
          <w:sz w:val="24"/>
          <w:szCs w:val="24"/>
          <w:lang w:eastAsia="ru-RU"/>
        </w:rPr>
        <w:t>)</w:t>
      </w:r>
      <w:r w:rsidRPr="00287FD9">
        <w:rPr>
          <w:sz w:val="24"/>
          <w:szCs w:val="24"/>
          <w:lang w:eastAsia="ru-RU"/>
        </w:rPr>
        <w:t xml:space="preserve"> задани</w:t>
      </w:r>
      <w:r w:rsidR="003776BB" w:rsidRPr="00287FD9">
        <w:rPr>
          <w:sz w:val="24"/>
          <w:szCs w:val="24"/>
          <w:lang w:eastAsia="ru-RU"/>
        </w:rPr>
        <w:t>и(</w:t>
      </w:r>
      <w:r w:rsidRPr="00287FD9">
        <w:rPr>
          <w:sz w:val="24"/>
          <w:szCs w:val="24"/>
          <w:lang w:eastAsia="ru-RU"/>
        </w:rPr>
        <w:t>ях</w:t>
      </w:r>
      <w:r w:rsidR="003776BB" w:rsidRPr="00287FD9">
        <w:rPr>
          <w:sz w:val="24"/>
          <w:szCs w:val="24"/>
          <w:lang w:eastAsia="ru-RU"/>
        </w:rPr>
        <w:t>)</w:t>
      </w:r>
      <w:r w:rsidRPr="00287FD9">
        <w:rPr>
          <w:sz w:val="24"/>
          <w:szCs w:val="24"/>
          <w:lang w:eastAsia="ru-RU"/>
        </w:rPr>
        <w:t>) к настоящей Документации. При несоблюдении требований Техническ</w:t>
      </w:r>
      <w:r w:rsidR="003776BB" w:rsidRPr="00287FD9">
        <w:rPr>
          <w:sz w:val="24"/>
          <w:szCs w:val="24"/>
          <w:lang w:eastAsia="ru-RU"/>
        </w:rPr>
        <w:t>ого(</w:t>
      </w:r>
      <w:r w:rsidRPr="00287FD9">
        <w:rPr>
          <w:sz w:val="24"/>
          <w:szCs w:val="24"/>
          <w:lang w:eastAsia="ru-RU"/>
        </w:rPr>
        <w:t>их</w:t>
      </w:r>
      <w:r w:rsidR="003776BB" w:rsidRPr="00287FD9">
        <w:rPr>
          <w:sz w:val="24"/>
          <w:szCs w:val="24"/>
          <w:lang w:eastAsia="ru-RU"/>
        </w:rPr>
        <w:t>)</w:t>
      </w:r>
      <w:r w:rsidRPr="00287FD9">
        <w:rPr>
          <w:sz w:val="24"/>
          <w:szCs w:val="24"/>
          <w:lang w:eastAsia="ru-RU"/>
        </w:rPr>
        <w:t xml:space="preserve"> задани</w:t>
      </w:r>
      <w:r w:rsidR="003776BB" w:rsidRPr="00287FD9">
        <w:rPr>
          <w:sz w:val="24"/>
          <w:szCs w:val="24"/>
          <w:lang w:eastAsia="ru-RU"/>
        </w:rPr>
        <w:t>я(</w:t>
      </w:r>
      <w:r w:rsidRPr="00287FD9">
        <w:rPr>
          <w:sz w:val="24"/>
          <w:szCs w:val="24"/>
          <w:lang w:eastAsia="ru-RU"/>
        </w:rPr>
        <w:t>й</w:t>
      </w:r>
      <w:r w:rsidR="003776BB" w:rsidRPr="00287FD9">
        <w:rPr>
          <w:sz w:val="24"/>
          <w:szCs w:val="24"/>
          <w:lang w:eastAsia="ru-RU"/>
        </w:rPr>
        <w:t>)</w:t>
      </w:r>
      <w:r w:rsidRPr="00287FD9">
        <w:rPr>
          <w:sz w:val="24"/>
          <w:szCs w:val="24"/>
          <w:lang w:eastAsia="ru-RU"/>
        </w:rPr>
        <w:t xml:space="preserve"> Закупочная комиссия отклонит </w:t>
      </w:r>
      <w:r w:rsidR="00C96484" w:rsidRPr="00287FD9">
        <w:rPr>
          <w:sz w:val="24"/>
          <w:szCs w:val="24"/>
          <w:lang w:eastAsia="ru-RU"/>
        </w:rPr>
        <w:t>Заявку</w:t>
      </w:r>
      <w:r w:rsidRPr="00287FD9">
        <w:rPr>
          <w:sz w:val="24"/>
          <w:szCs w:val="24"/>
          <w:lang w:eastAsia="ru-RU"/>
        </w:rPr>
        <w:t xml:space="preserve"> Участника.</w:t>
      </w:r>
    </w:p>
    <w:p w:rsidR="009D7F01" w:rsidRPr="00287FD9" w:rsidRDefault="00BD74DF" w:rsidP="00CF39D0">
      <w:pPr>
        <w:suppressAutoHyphens w:val="0"/>
        <w:spacing w:line="264" w:lineRule="auto"/>
        <w:ind w:left="927" w:firstLine="0"/>
        <w:rPr>
          <w:sz w:val="24"/>
          <w:szCs w:val="24"/>
          <w:lang w:eastAsia="ru-RU"/>
        </w:rPr>
      </w:pPr>
      <w:r w:rsidRPr="00287FD9">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ЕГРЮЛ/ЕГРИП, учредительный договор), подтверждающие факт аффилированности предприятий</w:t>
      </w:r>
      <w:r w:rsidR="009D7F01" w:rsidRPr="00287FD9">
        <w:rPr>
          <w:color w:val="000000"/>
          <w:sz w:val="24"/>
          <w:szCs w:val="24"/>
        </w:rPr>
        <w:t>.</w:t>
      </w:r>
    </w:p>
    <w:p w:rsidR="00717F60" w:rsidRPr="00287FD9" w:rsidRDefault="00BD74DF" w:rsidP="00BD74DF">
      <w:pPr>
        <w:widowControl w:val="0"/>
        <w:numPr>
          <w:ilvl w:val="3"/>
          <w:numId w:val="26"/>
        </w:numPr>
        <w:tabs>
          <w:tab w:val="left" w:pos="1700"/>
        </w:tabs>
        <w:autoSpaceDE w:val="0"/>
        <w:spacing w:before="120" w:after="100" w:line="264" w:lineRule="auto"/>
        <w:ind w:left="0" w:firstLine="709"/>
        <w:rPr>
          <w:bCs w:val="0"/>
          <w:sz w:val="24"/>
          <w:szCs w:val="24"/>
        </w:rPr>
      </w:pPr>
      <w:bookmarkStart w:id="448" w:name="_Ref306005578"/>
      <w:bookmarkStart w:id="449" w:name="_Ref303587815"/>
      <w:r w:rsidRPr="00287FD9">
        <w:rPr>
          <w:sz w:val="24"/>
          <w:szCs w:val="24"/>
        </w:rPr>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пп. </w:t>
      </w:r>
      <w:r w:rsidR="00DD297F" w:rsidRPr="00287FD9">
        <w:fldChar w:fldCharType="begin"/>
      </w:r>
      <w:r w:rsidR="00DD297F" w:rsidRPr="00287FD9">
        <w:instrText xml:space="preserve"> REF _Ref440291364 \r \h  \* MERGEFORMAT </w:instrText>
      </w:r>
      <w:r w:rsidR="00DD297F" w:rsidRPr="00287FD9">
        <w:fldChar w:fldCharType="separate"/>
      </w:r>
      <w:r w:rsidR="00093638" w:rsidRPr="00287FD9">
        <w:rPr>
          <w:sz w:val="24"/>
          <w:szCs w:val="24"/>
        </w:rPr>
        <w:t>3.3.8.1</w:t>
      </w:r>
      <w:r w:rsidR="00DD297F" w:rsidRPr="00287FD9">
        <w:fldChar w:fldCharType="end"/>
      </w:r>
      <w:r w:rsidRPr="00287FD9">
        <w:rPr>
          <w:sz w:val="24"/>
          <w:szCs w:val="24"/>
        </w:rPr>
        <w:t>-</w:t>
      </w:r>
      <w:r w:rsidR="00DD297F" w:rsidRPr="00287FD9">
        <w:fldChar w:fldCharType="begin"/>
      </w:r>
      <w:r w:rsidR="00DD297F" w:rsidRPr="00287FD9">
        <w:instrText xml:space="preserve"> REF _Ref303669127 \r \h  \* MERGEFORMAT </w:instrText>
      </w:r>
      <w:r w:rsidR="00DD297F" w:rsidRPr="00287FD9">
        <w:fldChar w:fldCharType="separate"/>
      </w:r>
      <w:r w:rsidR="00093638" w:rsidRPr="00287FD9">
        <w:rPr>
          <w:sz w:val="24"/>
          <w:szCs w:val="24"/>
        </w:rPr>
        <w:t>3.3.8.2</w:t>
      </w:r>
      <w:r w:rsidR="00DD297F" w:rsidRPr="00287FD9">
        <w:fldChar w:fldCharType="end"/>
      </w:r>
      <w:r w:rsidR="00717F60" w:rsidRPr="00287FD9">
        <w:rPr>
          <w:bCs w:val="0"/>
          <w:sz w:val="24"/>
          <w:szCs w:val="24"/>
        </w:rPr>
        <w:t>:</w:t>
      </w:r>
      <w:bookmarkEnd w:id="448"/>
      <w:bookmarkEnd w:id="449"/>
      <w:r w:rsidR="005B074F" w:rsidRPr="00287FD9">
        <w:rPr>
          <w:bCs w:val="0"/>
          <w:sz w:val="24"/>
          <w:szCs w:val="24"/>
        </w:rPr>
        <w:t xml:space="preserve"> </w:t>
      </w:r>
    </w:p>
    <w:p w:rsidR="00553A57" w:rsidRPr="00287FD9" w:rsidRDefault="009146DD" w:rsidP="00557C01">
      <w:pPr>
        <w:widowControl w:val="0"/>
        <w:numPr>
          <w:ilvl w:val="0"/>
          <w:numId w:val="48"/>
        </w:numPr>
        <w:tabs>
          <w:tab w:val="left" w:pos="1260"/>
        </w:tabs>
        <w:autoSpaceDE w:val="0"/>
        <w:spacing w:line="264" w:lineRule="auto"/>
        <w:ind w:left="1276"/>
        <w:rPr>
          <w:sz w:val="24"/>
          <w:szCs w:val="24"/>
        </w:rPr>
      </w:pPr>
      <w:r w:rsidRPr="00287FD9">
        <w:rPr>
          <w:sz w:val="24"/>
          <w:szCs w:val="24"/>
        </w:rPr>
        <w:lastRenderedPageBreak/>
        <w:t>З</w:t>
      </w:r>
      <w:r w:rsidR="00553A57" w:rsidRPr="00287FD9">
        <w:rPr>
          <w:sz w:val="24"/>
          <w:szCs w:val="24"/>
        </w:rPr>
        <w:t>аверенную Участником либо нотариусом копию устава в действующей редакции</w:t>
      </w:r>
      <w:r w:rsidRPr="00287FD9">
        <w:rPr>
          <w:sz w:val="24"/>
          <w:szCs w:val="24"/>
        </w:rPr>
        <w:t xml:space="preserve"> (для юридических лиц)</w:t>
      </w:r>
      <w:r w:rsidR="00553A57" w:rsidRPr="00287FD9">
        <w:rPr>
          <w:sz w:val="24"/>
          <w:szCs w:val="24"/>
        </w:rPr>
        <w:t>;</w:t>
      </w:r>
    </w:p>
    <w:p w:rsidR="00553A57" w:rsidRPr="00287FD9" w:rsidRDefault="00BD74DF" w:rsidP="00557C01">
      <w:pPr>
        <w:widowControl w:val="0"/>
        <w:numPr>
          <w:ilvl w:val="0"/>
          <w:numId w:val="48"/>
        </w:numPr>
        <w:tabs>
          <w:tab w:val="left" w:pos="1260"/>
        </w:tabs>
        <w:autoSpaceDE w:val="0"/>
        <w:spacing w:line="264" w:lineRule="auto"/>
        <w:ind w:left="1276"/>
        <w:rPr>
          <w:sz w:val="24"/>
          <w:szCs w:val="24"/>
        </w:rPr>
      </w:pPr>
      <w:bookmarkStart w:id="450" w:name="_Ref440279062"/>
      <w:r w:rsidRPr="00287FD9">
        <w:rPr>
          <w:i/>
          <w:sz w:val="24"/>
          <w:szCs w:val="24"/>
        </w:rPr>
        <w:t>для Участников, зарегистрированных на территории РФ:</w:t>
      </w:r>
      <w:r w:rsidRPr="00287FD9">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287FD9">
        <w:rPr>
          <w:i/>
          <w:sz w:val="24"/>
          <w:szCs w:val="24"/>
        </w:rPr>
        <w:t>Для Участников и их собственников – иностранных лиц:</w:t>
      </w:r>
      <w:r w:rsidRPr="00287FD9">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287FD9">
        <w:rPr>
          <w:sz w:val="24"/>
          <w:szCs w:val="24"/>
        </w:rPr>
        <w:t>;</w:t>
      </w:r>
      <w:bookmarkEnd w:id="450"/>
    </w:p>
    <w:p w:rsidR="00F82225" w:rsidRPr="00287FD9" w:rsidRDefault="00F82225" w:rsidP="00557C01">
      <w:pPr>
        <w:widowControl w:val="0"/>
        <w:numPr>
          <w:ilvl w:val="0"/>
          <w:numId w:val="48"/>
        </w:numPr>
        <w:tabs>
          <w:tab w:val="left" w:pos="1260"/>
        </w:tabs>
        <w:autoSpaceDE w:val="0"/>
        <w:spacing w:line="264" w:lineRule="auto"/>
        <w:ind w:left="1276"/>
        <w:rPr>
          <w:sz w:val="24"/>
          <w:szCs w:val="24"/>
        </w:rPr>
      </w:pPr>
      <w:r w:rsidRPr="00287FD9">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Pr="00287FD9" w:rsidRDefault="00AD0D57" w:rsidP="00557C01">
      <w:pPr>
        <w:widowControl w:val="0"/>
        <w:numPr>
          <w:ilvl w:val="0"/>
          <w:numId w:val="48"/>
        </w:numPr>
        <w:tabs>
          <w:tab w:val="left" w:pos="1260"/>
        </w:tabs>
        <w:autoSpaceDE w:val="0"/>
        <w:spacing w:line="264" w:lineRule="auto"/>
        <w:ind w:left="1276"/>
        <w:rPr>
          <w:sz w:val="24"/>
          <w:szCs w:val="24"/>
        </w:rPr>
      </w:pPr>
      <w:r w:rsidRPr="00287FD9">
        <w:rPr>
          <w:sz w:val="24"/>
          <w:szCs w:val="24"/>
        </w:rPr>
        <w:t xml:space="preserve">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w:t>
      </w:r>
      <w:r w:rsidR="00A600E3" w:rsidRPr="00287FD9">
        <w:rPr>
          <w:sz w:val="24"/>
          <w:szCs w:val="24"/>
        </w:rPr>
        <w:t>(</w:t>
      </w:r>
      <w:r w:rsidR="003F3A69" w:rsidRPr="00287FD9">
        <w:rPr>
          <w:sz w:val="24"/>
          <w:szCs w:val="24"/>
        </w:rPr>
        <w:t>подраздел</w:t>
      </w:r>
      <w:r w:rsidR="00A600E3" w:rsidRPr="00287FD9">
        <w:rPr>
          <w:sz w:val="24"/>
          <w:szCs w:val="24"/>
        </w:rPr>
        <w:t xml:space="preserve"> </w:t>
      </w:r>
      <w:r w:rsidR="00DD297F" w:rsidRPr="00287FD9">
        <w:fldChar w:fldCharType="begin"/>
      </w:r>
      <w:r w:rsidR="00DD297F" w:rsidRPr="00287FD9">
        <w:instrText xml:space="preserve"> REF _Ref440271993 \r \h  \* MERGEFORMAT </w:instrText>
      </w:r>
      <w:r w:rsidR="00DD297F" w:rsidRPr="00287FD9">
        <w:fldChar w:fldCharType="separate"/>
      </w:r>
      <w:r w:rsidR="00093638" w:rsidRPr="00287FD9">
        <w:rPr>
          <w:sz w:val="24"/>
          <w:szCs w:val="24"/>
        </w:rPr>
        <w:t>5.11</w:t>
      </w:r>
      <w:r w:rsidR="00DD297F" w:rsidRPr="00287FD9">
        <w:fldChar w:fldCharType="end"/>
      </w:r>
      <w:r w:rsidR="00A600E3" w:rsidRPr="00287FD9">
        <w:rPr>
          <w:sz w:val="24"/>
          <w:szCs w:val="24"/>
        </w:rPr>
        <w:t>)</w:t>
      </w:r>
      <w:r w:rsidR="00F82225" w:rsidRPr="00287FD9">
        <w:rPr>
          <w:sz w:val="24"/>
          <w:szCs w:val="24"/>
        </w:rPr>
        <w:t>;</w:t>
      </w:r>
    </w:p>
    <w:p w:rsidR="00F82225" w:rsidRPr="00287FD9" w:rsidRDefault="00F82225" w:rsidP="00557C01">
      <w:pPr>
        <w:widowControl w:val="0"/>
        <w:numPr>
          <w:ilvl w:val="0"/>
          <w:numId w:val="48"/>
        </w:numPr>
        <w:tabs>
          <w:tab w:val="left" w:pos="1260"/>
        </w:tabs>
        <w:autoSpaceDE w:val="0"/>
        <w:spacing w:line="264" w:lineRule="auto"/>
        <w:ind w:left="1276"/>
        <w:rPr>
          <w:sz w:val="24"/>
          <w:szCs w:val="24"/>
        </w:rPr>
      </w:pPr>
      <w:bookmarkStart w:id="451" w:name="_Ref440372326"/>
      <w:r w:rsidRPr="00287FD9">
        <w:rPr>
          <w:sz w:val="24"/>
          <w:szCs w:val="24"/>
        </w:rPr>
        <w:t>Антикоррупционные обязательства</w:t>
      </w:r>
      <w:r w:rsidR="00BD74DF" w:rsidRPr="00287FD9">
        <w:rPr>
          <w:sz w:val="24"/>
          <w:szCs w:val="24"/>
        </w:rPr>
        <w:t xml:space="preserve"> по</w:t>
      </w:r>
      <w:r w:rsidR="00A154B7" w:rsidRPr="00287FD9">
        <w:rPr>
          <w:sz w:val="24"/>
          <w:szCs w:val="24"/>
        </w:rPr>
        <w:t xml:space="preserve"> </w:t>
      </w:r>
      <w:r w:rsidR="00BD74DF" w:rsidRPr="00287FD9">
        <w:rPr>
          <w:bCs w:val="0"/>
          <w:sz w:val="24"/>
          <w:szCs w:val="24"/>
        </w:rPr>
        <w:t>форме, приведенной</w:t>
      </w:r>
      <w:r w:rsidR="00A154B7" w:rsidRPr="00287FD9">
        <w:rPr>
          <w:bCs w:val="0"/>
          <w:sz w:val="24"/>
          <w:szCs w:val="24"/>
        </w:rPr>
        <w:t xml:space="preserve"> в настоящей Документации</w:t>
      </w:r>
      <w:r w:rsidR="00A600E3" w:rsidRPr="00287FD9">
        <w:rPr>
          <w:sz w:val="24"/>
          <w:szCs w:val="24"/>
        </w:rPr>
        <w:t xml:space="preserve"> (</w:t>
      </w:r>
      <w:r w:rsidR="003F3A69" w:rsidRPr="00287FD9">
        <w:rPr>
          <w:sz w:val="24"/>
          <w:szCs w:val="24"/>
        </w:rPr>
        <w:t>подраздел</w:t>
      </w:r>
      <w:r w:rsidR="00A600E3" w:rsidRPr="00287FD9">
        <w:rPr>
          <w:sz w:val="24"/>
          <w:szCs w:val="24"/>
        </w:rPr>
        <w:t xml:space="preserve"> </w:t>
      </w:r>
      <w:r w:rsidR="00DD297F" w:rsidRPr="00287FD9">
        <w:fldChar w:fldCharType="begin"/>
      </w:r>
      <w:r w:rsidR="00DD297F" w:rsidRPr="00287FD9">
        <w:instrText xml:space="preserve"> REF _Ref440271964 \r \h  \* MERGEFORMAT </w:instrText>
      </w:r>
      <w:r w:rsidR="00DD297F" w:rsidRPr="00287FD9">
        <w:fldChar w:fldCharType="separate"/>
      </w:r>
      <w:r w:rsidR="00093638" w:rsidRPr="00287FD9">
        <w:rPr>
          <w:sz w:val="24"/>
          <w:szCs w:val="24"/>
        </w:rPr>
        <w:t>5.1.3</w:t>
      </w:r>
      <w:r w:rsidR="00DD297F" w:rsidRPr="00287FD9">
        <w:fldChar w:fldCharType="end"/>
      </w:r>
      <w:r w:rsidR="00A600E3" w:rsidRPr="00287FD9">
        <w:rPr>
          <w:sz w:val="24"/>
          <w:szCs w:val="24"/>
        </w:rPr>
        <w:t>)</w:t>
      </w:r>
      <w:r w:rsidRPr="00287FD9">
        <w:rPr>
          <w:sz w:val="24"/>
          <w:szCs w:val="24"/>
        </w:rPr>
        <w:t>;</w:t>
      </w:r>
      <w:bookmarkEnd w:id="451"/>
    </w:p>
    <w:p w:rsidR="009948B4" w:rsidRPr="00287FD9" w:rsidRDefault="009948B4" w:rsidP="00557C01">
      <w:pPr>
        <w:widowControl w:val="0"/>
        <w:numPr>
          <w:ilvl w:val="0"/>
          <w:numId w:val="48"/>
        </w:numPr>
        <w:tabs>
          <w:tab w:val="left" w:pos="1260"/>
        </w:tabs>
        <w:autoSpaceDE w:val="0"/>
        <w:spacing w:line="264" w:lineRule="auto"/>
        <w:ind w:left="1276"/>
        <w:rPr>
          <w:sz w:val="24"/>
          <w:szCs w:val="24"/>
        </w:rPr>
      </w:pPr>
      <w:r w:rsidRPr="00287FD9">
        <w:rPr>
          <w:sz w:val="24"/>
          <w:szCs w:val="24"/>
        </w:rPr>
        <w:t>Информаци</w:t>
      </w:r>
      <w:r w:rsidR="00BD74DF" w:rsidRPr="00287FD9">
        <w:rPr>
          <w:sz w:val="24"/>
          <w:szCs w:val="24"/>
        </w:rPr>
        <w:t>ю</w:t>
      </w:r>
      <w:r w:rsidRPr="00287FD9">
        <w:rPr>
          <w:sz w:val="24"/>
          <w:szCs w:val="24"/>
        </w:rPr>
        <w:t xml:space="preserve"> о собственниках </w:t>
      </w:r>
      <w:r w:rsidR="007705A5" w:rsidRPr="00287FD9">
        <w:rPr>
          <w:sz w:val="24"/>
          <w:szCs w:val="24"/>
        </w:rPr>
        <w:t>Участника</w:t>
      </w:r>
      <w:r w:rsidRPr="00287FD9">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287FD9">
        <w:rPr>
          <w:sz w:val="24"/>
          <w:szCs w:val="24"/>
        </w:rPr>
        <w:t>подраздел</w:t>
      </w:r>
      <w:r w:rsidR="007705A5" w:rsidRPr="00287FD9">
        <w:rPr>
          <w:sz w:val="24"/>
          <w:szCs w:val="24"/>
        </w:rPr>
        <w:t xml:space="preserve"> </w:t>
      </w:r>
      <w:r w:rsidR="00DD297F" w:rsidRPr="00287FD9">
        <w:fldChar w:fldCharType="begin"/>
      </w:r>
      <w:r w:rsidR="00DD297F" w:rsidRPr="00287FD9">
        <w:instrText xml:space="preserve"> REF _Ref440272035 \r \h  \* MERGEFORMAT </w:instrText>
      </w:r>
      <w:r w:rsidR="00DD297F" w:rsidRPr="00287FD9">
        <w:fldChar w:fldCharType="separate"/>
      </w:r>
      <w:r w:rsidR="00093638" w:rsidRPr="00287FD9">
        <w:rPr>
          <w:sz w:val="24"/>
          <w:szCs w:val="24"/>
        </w:rPr>
        <w:t>5.12</w:t>
      </w:r>
      <w:r w:rsidR="00DD297F" w:rsidRPr="00287FD9">
        <w:fldChar w:fldCharType="end"/>
      </w:r>
      <w:r w:rsidRPr="00287FD9">
        <w:rPr>
          <w:sz w:val="24"/>
          <w:szCs w:val="24"/>
        </w:rPr>
        <w:t>);</w:t>
      </w:r>
    </w:p>
    <w:p w:rsidR="00F82225" w:rsidRPr="00287FD9" w:rsidRDefault="00F82225" w:rsidP="00557C01">
      <w:pPr>
        <w:widowControl w:val="0"/>
        <w:numPr>
          <w:ilvl w:val="0"/>
          <w:numId w:val="48"/>
        </w:numPr>
        <w:tabs>
          <w:tab w:val="left" w:pos="1260"/>
        </w:tabs>
        <w:autoSpaceDE w:val="0"/>
        <w:spacing w:line="264" w:lineRule="auto"/>
        <w:ind w:left="1276"/>
        <w:rPr>
          <w:sz w:val="24"/>
          <w:szCs w:val="24"/>
        </w:rPr>
      </w:pPr>
      <w:r w:rsidRPr="00287FD9">
        <w:rPr>
          <w:sz w:val="24"/>
          <w:szCs w:val="24"/>
        </w:rPr>
        <w:t>Согласие на обработку персональных данных</w:t>
      </w:r>
      <w:r w:rsidR="00A600E3" w:rsidRPr="00287FD9">
        <w:rPr>
          <w:sz w:val="24"/>
          <w:szCs w:val="24"/>
        </w:rPr>
        <w:t xml:space="preserve"> </w:t>
      </w:r>
      <w:r w:rsidR="00A92723" w:rsidRPr="00287FD9">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287FD9">
        <w:rPr>
          <w:sz w:val="24"/>
          <w:szCs w:val="24"/>
        </w:rPr>
        <w:t>(</w:t>
      </w:r>
      <w:r w:rsidR="003F3A69" w:rsidRPr="00287FD9">
        <w:rPr>
          <w:sz w:val="24"/>
          <w:szCs w:val="24"/>
        </w:rPr>
        <w:t>подраздел</w:t>
      </w:r>
      <w:r w:rsidR="00A600E3" w:rsidRPr="00287FD9">
        <w:rPr>
          <w:sz w:val="24"/>
          <w:szCs w:val="24"/>
        </w:rPr>
        <w:t xml:space="preserve"> </w:t>
      </w:r>
      <w:r w:rsidR="00DD297F" w:rsidRPr="00287FD9">
        <w:fldChar w:fldCharType="begin"/>
      </w:r>
      <w:r w:rsidR="00DD297F" w:rsidRPr="00287FD9">
        <w:instrText xml:space="preserve"> REF _Ref440272051 \r \h  \* MERGEFORMAT </w:instrText>
      </w:r>
      <w:r w:rsidR="00DD297F" w:rsidRPr="00287FD9">
        <w:fldChar w:fldCharType="separate"/>
      </w:r>
      <w:r w:rsidR="00093638" w:rsidRPr="00287FD9">
        <w:rPr>
          <w:sz w:val="24"/>
          <w:szCs w:val="24"/>
        </w:rPr>
        <w:t>5.13</w:t>
      </w:r>
      <w:r w:rsidR="00DD297F" w:rsidRPr="00287FD9">
        <w:fldChar w:fldCharType="end"/>
      </w:r>
      <w:r w:rsidR="00A600E3" w:rsidRPr="00287FD9">
        <w:rPr>
          <w:sz w:val="24"/>
          <w:szCs w:val="24"/>
        </w:rPr>
        <w:t>)</w:t>
      </w:r>
      <w:r w:rsidRPr="00287FD9">
        <w:rPr>
          <w:sz w:val="24"/>
          <w:szCs w:val="24"/>
        </w:rPr>
        <w:t>;</w:t>
      </w:r>
    </w:p>
    <w:p w:rsidR="00F82225" w:rsidRPr="00287FD9" w:rsidRDefault="00CA7209" w:rsidP="00557C01">
      <w:pPr>
        <w:widowControl w:val="0"/>
        <w:numPr>
          <w:ilvl w:val="0"/>
          <w:numId w:val="48"/>
        </w:numPr>
        <w:tabs>
          <w:tab w:val="left" w:pos="1260"/>
        </w:tabs>
        <w:autoSpaceDE w:val="0"/>
        <w:spacing w:line="264" w:lineRule="auto"/>
        <w:ind w:left="1276"/>
        <w:rPr>
          <w:sz w:val="24"/>
          <w:szCs w:val="24"/>
        </w:rPr>
      </w:pPr>
      <w:r w:rsidRPr="00287FD9">
        <w:rPr>
          <w:sz w:val="24"/>
          <w:szCs w:val="24"/>
        </w:rPr>
        <w:t>К</w:t>
      </w:r>
      <w:r w:rsidR="00F82225" w:rsidRPr="00287FD9">
        <w:rPr>
          <w:sz w:val="24"/>
          <w:szCs w:val="24"/>
        </w:rPr>
        <w:t>опи</w:t>
      </w:r>
      <w:r w:rsidR="00BD74DF" w:rsidRPr="00287FD9">
        <w:rPr>
          <w:sz w:val="24"/>
          <w:szCs w:val="24"/>
        </w:rPr>
        <w:t>ю</w:t>
      </w:r>
      <w:r w:rsidR="00F82225" w:rsidRPr="00287FD9">
        <w:rPr>
          <w:sz w:val="24"/>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287FD9">
        <w:rPr>
          <w:sz w:val="24"/>
          <w:szCs w:val="24"/>
        </w:rPr>
        <w:t>Заявок</w:t>
      </w:r>
      <w:r w:rsidR="00F82225" w:rsidRPr="00287FD9">
        <w:rPr>
          <w:sz w:val="24"/>
          <w:szCs w:val="24"/>
        </w:rPr>
        <w:t xml:space="preserve"> (код по классификатору налоговой документации 1120101)</w:t>
      </w:r>
      <w:r w:rsidR="006D7440" w:rsidRPr="00287FD9">
        <w:rPr>
          <w:sz w:val="24"/>
          <w:szCs w:val="24"/>
        </w:rPr>
        <w:t xml:space="preserve"> </w:t>
      </w:r>
      <w:r w:rsidR="006D7440" w:rsidRPr="00287FD9">
        <w:rPr>
          <w:szCs w:val="24"/>
        </w:rPr>
        <w:t>(</w:t>
      </w:r>
      <w:r w:rsidR="00240E62" w:rsidRPr="00287FD9">
        <w:rPr>
          <w:sz w:val="24"/>
          <w:szCs w:val="24"/>
        </w:rPr>
        <w:t xml:space="preserve">желательное </w:t>
      </w:r>
      <w:r w:rsidR="00240E62" w:rsidRPr="00287FD9">
        <w:rPr>
          <w:sz w:val="24"/>
          <w:szCs w:val="24"/>
        </w:rPr>
        <w:lastRenderedPageBreak/>
        <w:t>требование, предоставляется Участником при наличии</w:t>
      </w:r>
      <w:r w:rsidR="006D7440" w:rsidRPr="00287FD9">
        <w:rPr>
          <w:szCs w:val="24"/>
        </w:rPr>
        <w:t>)</w:t>
      </w:r>
      <w:r w:rsidR="00F82225" w:rsidRPr="00287FD9">
        <w:rPr>
          <w:sz w:val="24"/>
          <w:szCs w:val="24"/>
        </w:rPr>
        <w:t>;</w:t>
      </w:r>
    </w:p>
    <w:p w:rsidR="00F82225" w:rsidRPr="00287FD9" w:rsidRDefault="00CA7209" w:rsidP="00557C01">
      <w:pPr>
        <w:widowControl w:val="0"/>
        <w:numPr>
          <w:ilvl w:val="0"/>
          <w:numId w:val="48"/>
        </w:numPr>
        <w:tabs>
          <w:tab w:val="left" w:pos="1260"/>
        </w:tabs>
        <w:autoSpaceDE w:val="0"/>
        <w:spacing w:line="264" w:lineRule="auto"/>
        <w:ind w:left="1276"/>
        <w:rPr>
          <w:sz w:val="24"/>
          <w:szCs w:val="24"/>
        </w:rPr>
      </w:pPr>
      <w:r w:rsidRPr="00287FD9">
        <w:rPr>
          <w:sz w:val="24"/>
          <w:szCs w:val="24"/>
        </w:rPr>
        <w:t>К</w:t>
      </w:r>
      <w:r w:rsidR="00BD74DF" w:rsidRPr="00287FD9">
        <w:rPr>
          <w:sz w:val="24"/>
          <w:szCs w:val="24"/>
        </w:rPr>
        <w:t>опию</w:t>
      </w:r>
      <w:r w:rsidR="00F82225" w:rsidRPr="00287FD9">
        <w:rPr>
          <w:sz w:val="24"/>
          <w:szCs w:val="24"/>
        </w:rPr>
        <w:t xml:space="preserve"> справки</w:t>
      </w:r>
      <w:r w:rsidR="00B016D1" w:rsidRPr="00287FD9">
        <w:rPr>
          <w:sz w:val="24"/>
          <w:szCs w:val="24"/>
        </w:rPr>
        <w:t xml:space="preserve"> о состоянии расчетов по налогам, сборам, пеням, штрафам, процентам организаций и индивидуальных предпринимателей, </w:t>
      </w:r>
      <w:r w:rsidR="00F82225" w:rsidRPr="00287FD9">
        <w:rPr>
          <w:sz w:val="24"/>
          <w:szCs w:val="24"/>
        </w:rPr>
        <w:t xml:space="preserve">форма которой утверждена Приказом ФНС России от </w:t>
      </w:r>
      <w:r w:rsidR="00006AA1" w:rsidRPr="00287FD9">
        <w:rPr>
          <w:sz w:val="24"/>
          <w:szCs w:val="24"/>
        </w:rPr>
        <w:t>05.06.2015 N ММВ-7-17/227</w:t>
      </w:r>
      <w:r w:rsidR="00F82225" w:rsidRPr="00287FD9">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287FD9">
        <w:rPr>
          <w:sz w:val="24"/>
          <w:szCs w:val="24"/>
        </w:rPr>
        <w:t>Заявок</w:t>
      </w:r>
      <w:r w:rsidR="00F82225" w:rsidRPr="00287FD9">
        <w:rPr>
          <w:sz w:val="24"/>
          <w:szCs w:val="24"/>
        </w:rPr>
        <w:t xml:space="preserve"> (код по классификатору налоговой документации 1160080)</w:t>
      </w:r>
      <w:r w:rsidR="006D7440" w:rsidRPr="00287FD9">
        <w:rPr>
          <w:sz w:val="24"/>
          <w:szCs w:val="24"/>
        </w:rPr>
        <w:t xml:space="preserve"> (</w:t>
      </w:r>
      <w:r w:rsidR="00BD74DF" w:rsidRPr="00287FD9">
        <w:rPr>
          <w:sz w:val="24"/>
          <w:szCs w:val="24"/>
        </w:rPr>
        <w:t>желательное требование, предоставляется Участником при наличии</w:t>
      </w:r>
      <w:r w:rsidR="006D7440" w:rsidRPr="00287FD9">
        <w:rPr>
          <w:sz w:val="24"/>
          <w:szCs w:val="24"/>
        </w:rPr>
        <w:t>)</w:t>
      </w:r>
      <w:r w:rsidR="00F82225" w:rsidRPr="00287FD9">
        <w:rPr>
          <w:sz w:val="24"/>
          <w:szCs w:val="24"/>
        </w:rPr>
        <w:t>;</w:t>
      </w:r>
    </w:p>
    <w:p w:rsidR="00F82225" w:rsidRPr="00287FD9" w:rsidRDefault="00F82225" w:rsidP="00557C01">
      <w:pPr>
        <w:widowControl w:val="0"/>
        <w:numPr>
          <w:ilvl w:val="0"/>
          <w:numId w:val="48"/>
        </w:numPr>
        <w:tabs>
          <w:tab w:val="left" w:pos="1260"/>
        </w:tabs>
        <w:autoSpaceDE w:val="0"/>
        <w:spacing w:line="264" w:lineRule="auto"/>
        <w:ind w:left="1276"/>
        <w:rPr>
          <w:b/>
          <w:sz w:val="24"/>
          <w:szCs w:val="24"/>
          <w:u w:val="single"/>
        </w:rPr>
      </w:pPr>
      <w:r w:rsidRPr="00287FD9">
        <w:rPr>
          <w:b/>
          <w:sz w:val="24"/>
          <w:szCs w:val="24"/>
          <w:u w:val="single"/>
        </w:rPr>
        <w:t>Для обычной системы налогообложения:</w:t>
      </w:r>
    </w:p>
    <w:p w:rsidR="00F82225" w:rsidRPr="00287FD9" w:rsidRDefault="00F82225" w:rsidP="00F82225">
      <w:pPr>
        <w:widowControl w:val="0"/>
        <w:tabs>
          <w:tab w:val="left" w:pos="1260"/>
        </w:tabs>
        <w:autoSpaceDE w:val="0"/>
        <w:spacing w:line="264" w:lineRule="auto"/>
        <w:ind w:left="1276" w:firstLine="0"/>
        <w:rPr>
          <w:sz w:val="24"/>
          <w:szCs w:val="24"/>
        </w:rPr>
      </w:pPr>
      <w:r w:rsidRPr="00287FD9">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87FD9" w:rsidRDefault="00F82225" w:rsidP="00F82225">
      <w:pPr>
        <w:widowControl w:val="0"/>
        <w:tabs>
          <w:tab w:val="left" w:pos="1260"/>
        </w:tabs>
        <w:autoSpaceDE w:val="0"/>
        <w:spacing w:line="264" w:lineRule="auto"/>
        <w:ind w:left="1276" w:firstLine="0"/>
        <w:rPr>
          <w:sz w:val="24"/>
          <w:szCs w:val="24"/>
        </w:rPr>
      </w:pPr>
      <w:r w:rsidRPr="00287FD9">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 от 29.07.1998 N 34н;</w:t>
      </w:r>
    </w:p>
    <w:p w:rsidR="00F82225" w:rsidRPr="00287FD9" w:rsidRDefault="00F82225" w:rsidP="00F82225">
      <w:pPr>
        <w:widowControl w:val="0"/>
        <w:tabs>
          <w:tab w:val="left" w:pos="1260"/>
        </w:tabs>
        <w:autoSpaceDE w:val="0"/>
        <w:spacing w:line="264" w:lineRule="auto"/>
        <w:ind w:left="1276" w:firstLine="0"/>
        <w:rPr>
          <w:b/>
          <w:sz w:val="24"/>
          <w:szCs w:val="24"/>
          <w:u w:val="single"/>
        </w:rPr>
      </w:pPr>
      <w:r w:rsidRPr="00287FD9">
        <w:rPr>
          <w:b/>
          <w:sz w:val="24"/>
          <w:szCs w:val="24"/>
          <w:u w:val="single"/>
        </w:rPr>
        <w:t>Для упрощенной системы налогообложения:</w:t>
      </w:r>
    </w:p>
    <w:p w:rsidR="00F82225" w:rsidRPr="00287FD9" w:rsidRDefault="00F82225" w:rsidP="00F82225">
      <w:pPr>
        <w:widowControl w:val="0"/>
        <w:tabs>
          <w:tab w:val="left" w:pos="1260"/>
        </w:tabs>
        <w:autoSpaceDE w:val="0"/>
        <w:spacing w:line="264" w:lineRule="auto"/>
        <w:ind w:left="1276" w:firstLine="0"/>
        <w:rPr>
          <w:sz w:val="24"/>
          <w:szCs w:val="24"/>
        </w:rPr>
      </w:pPr>
      <w:r w:rsidRPr="00287FD9">
        <w:rPr>
          <w:sz w:val="24"/>
          <w:szCs w:val="24"/>
        </w:rPr>
        <w:t xml:space="preserve">Копии Налоговой </w:t>
      </w:r>
      <w:hyperlink r:id="rId33" w:history="1">
        <w:r w:rsidRPr="00287FD9">
          <w:rPr>
            <w:sz w:val="24"/>
            <w:szCs w:val="24"/>
          </w:rPr>
          <w:t>декларации</w:t>
        </w:r>
      </w:hyperlink>
      <w:r w:rsidRPr="00287FD9">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F82225" w:rsidRPr="00287FD9" w:rsidRDefault="00F82225" w:rsidP="00F82225">
      <w:pPr>
        <w:widowControl w:val="0"/>
        <w:tabs>
          <w:tab w:val="left" w:pos="1260"/>
        </w:tabs>
        <w:autoSpaceDE w:val="0"/>
        <w:spacing w:line="264" w:lineRule="auto"/>
        <w:ind w:left="1276" w:firstLine="0"/>
        <w:rPr>
          <w:sz w:val="24"/>
          <w:szCs w:val="24"/>
        </w:rPr>
      </w:pPr>
      <w:r w:rsidRPr="00287FD9">
        <w:rPr>
          <w:sz w:val="24"/>
          <w:szCs w:val="24"/>
        </w:rPr>
        <w:t>Уведомление о применении УСНО;</w:t>
      </w:r>
    </w:p>
    <w:p w:rsidR="00F82225" w:rsidRPr="00287FD9" w:rsidRDefault="00F82225" w:rsidP="00F82225">
      <w:pPr>
        <w:widowControl w:val="0"/>
        <w:tabs>
          <w:tab w:val="left" w:pos="1260"/>
        </w:tabs>
        <w:autoSpaceDE w:val="0"/>
        <w:spacing w:line="264" w:lineRule="auto"/>
        <w:ind w:left="1276" w:firstLine="0"/>
        <w:rPr>
          <w:sz w:val="24"/>
          <w:szCs w:val="24"/>
        </w:rPr>
      </w:pPr>
      <w:r w:rsidRPr="00287FD9">
        <w:rPr>
          <w:b/>
          <w:sz w:val="24"/>
          <w:szCs w:val="24"/>
          <w:u w:val="single"/>
        </w:rPr>
        <w:t>Для индивидуальных предпринимателей:</w:t>
      </w:r>
      <w:r w:rsidRPr="00287FD9">
        <w:rPr>
          <w:sz w:val="24"/>
          <w:szCs w:val="24"/>
        </w:rPr>
        <w:t xml:space="preserve"> документы в соответствии с законодательством, аналогичные по сути и содержанию вышеуказанным;</w:t>
      </w:r>
    </w:p>
    <w:p w:rsidR="00F82225" w:rsidRPr="00287FD9" w:rsidRDefault="00F82225" w:rsidP="00557C01">
      <w:pPr>
        <w:widowControl w:val="0"/>
        <w:numPr>
          <w:ilvl w:val="0"/>
          <w:numId w:val="48"/>
        </w:numPr>
        <w:tabs>
          <w:tab w:val="left" w:pos="1260"/>
        </w:tabs>
        <w:autoSpaceDE w:val="0"/>
        <w:spacing w:line="264" w:lineRule="auto"/>
        <w:ind w:left="1276"/>
        <w:rPr>
          <w:sz w:val="24"/>
          <w:szCs w:val="24"/>
        </w:rPr>
      </w:pPr>
      <w:r w:rsidRPr="00287FD9">
        <w:rPr>
          <w:sz w:val="24"/>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r w:rsidR="00F8138D" w:rsidRPr="00287FD9">
        <w:rPr>
          <w:sz w:val="24"/>
          <w:szCs w:val="24"/>
        </w:rPr>
        <w:t xml:space="preserve"> (</w:t>
      </w:r>
      <w:r w:rsidR="00BD74DF" w:rsidRPr="00287FD9">
        <w:rPr>
          <w:sz w:val="24"/>
          <w:szCs w:val="24"/>
        </w:rPr>
        <w:t>желательное требование, предоставляется Участником при наличии</w:t>
      </w:r>
      <w:r w:rsidR="00F8138D" w:rsidRPr="00287FD9">
        <w:rPr>
          <w:sz w:val="24"/>
          <w:szCs w:val="24"/>
        </w:rPr>
        <w:t>)</w:t>
      </w:r>
      <w:r w:rsidRPr="00287FD9">
        <w:rPr>
          <w:sz w:val="24"/>
          <w:szCs w:val="24"/>
        </w:rPr>
        <w:t>;</w:t>
      </w:r>
    </w:p>
    <w:p w:rsidR="00F82225" w:rsidRPr="00287FD9" w:rsidRDefault="00BD74DF" w:rsidP="00557C01">
      <w:pPr>
        <w:widowControl w:val="0"/>
        <w:numPr>
          <w:ilvl w:val="0"/>
          <w:numId w:val="48"/>
        </w:numPr>
        <w:tabs>
          <w:tab w:val="left" w:pos="1260"/>
        </w:tabs>
        <w:autoSpaceDE w:val="0"/>
        <w:spacing w:line="264" w:lineRule="auto"/>
        <w:ind w:left="1276"/>
        <w:rPr>
          <w:sz w:val="24"/>
          <w:szCs w:val="24"/>
        </w:rPr>
      </w:pPr>
      <w:bookmarkStart w:id="452" w:name="_Ref440371812"/>
      <w:r w:rsidRPr="00287FD9">
        <w:rPr>
          <w:sz w:val="24"/>
          <w:szCs w:val="24"/>
        </w:rPr>
        <w:t>Анкету</w:t>
      </w:r>
      <w:r w:rsidR="007D7C50" w:rsidRPr="00287FD9">
        <w:rPr>
          <w:sz w:val="24"/>
          <w:szCs w:val="24"/>
        </w:rPr>
        <w:t xml:space="preserve"> Участника закупки</w:t>
      </w:r>
      <w:r w:rsidR="00A154B7" w:rsidRPr="00287FD9">
        <w:rPr>
          <w:sz w:val="24"/>
          <w:szCs w:val="24"/>
        </w:rPr>
        <w:t xml:space="preserve"> </w:t>
      </w:r>
      <w:r w:rsidR="00A154B7" w:rsidRPr="00287FD9">
        <w:rPr>
          <w:bCs w:val="0"/>
          <w:sz w:val="24"/>
          <w:szCs w:val="24"/>
        </w:rPr>
        <w:t>по форме и в соответствии с инструкциями, приведенными в настоящей Документации</w:t>
      </w:r>
      <w:r w:rsidR="00F82225" w:rsidRPr="00287FD9">
        <w:rPr>
          <w:sz w:val="24"/>
          <w:szCs w:val="24"/>
        </w:rPr>
        <w:t xml:space="preserve"> </w:t>
      </w:r>
      <w:r w:rsidR="009948B4" w:rsidRPr="00287FD9">
        <w:rPr>
          <w:sz w:val="24"/>
          <w:szCs w:val="24"/>
        </w:rPr>
        <w:t>(</w:t>
      </w:r>
      <w:r w:rsidR="003F3A69" w:rsidRPr="00287FD9">
        <w:rPr>
          <w:sz w:val="24"/>
          <w:szCs w:val="24"/>
        </w:rPr>
        <w:t>подраздел</w:t>
      </w:r>
      <w:r w:rsidR="009948B4" w:rsidRPr="00287FD9">
        <w:rPr>
          <w:sz w:val="24"/>
          <w:szCs w:val="24"/>
        </w:rPr>
        <w:t xml:space="preserve"> </w:t>
      </w:r>
      <w:r w:rsidR="00DD297F" w:rsidRPr="00287FD9">
        <w:fldChar w:fldCharType="begin"/>
      </w:r>
      <w:r w:rsidR="00DD297F" w:rsidRPr="00287FD9">
        <w:instrText xml:space="preserve"> REF _Ref440272119 \r \h  \* MERGEFORMAT </w:instrText>
      </w:r>
      <w:r w:rsidR="00DD297F" w:rsidRPr="00287FD9">
        <w:fldChar w:fldCharType="separate"/>
      </w:r>
      <w:r w:rsidR="00093638" w:rsidRPr="00287FD9">
        <w:rPr>
          <w:sz w:val="24"/>
          <w:szCs w:val="24"/>
        </w:rPr>
        <w:t>5.7.1</w:t>
      </w:r>
      <w:r w:rsidR="00DD297F" w:rsidRPr="00287FD9">
        <w:fldChar w:fldCharType="end"/>
      </w:r>
      <w:r w:rsidR="009948B4" w:rsidRPr="00287FD9">
        <w:rPr>
          <w:sz w:val="24"/>
          <w:szCs w:val="24"/>
        </w:rPr>
        <w:t>)</w:t>
      </w:r>
      <w:r w:rsidR="0038211D" w:rsidRPr="00287FD9">
        <w:rPr>
          <w:sz w:val="24"/>
          <w:szCs w:val="24"/>
        </w:rPr>
        <w:t xml:space="preserve"> </w:t>
      </w:r>
      <w:r w:rsidR="0038211D" w:rsidRPr="00287FD9">
        <w:rPr>
          <w:szCs w:val="24"/>
        </w:rPr>
        <w:t xml:space="preserve">с </w:t>
      </w:r>
      <w:r w:rsidR="0038211D" w:rsidRPr="00287FD9">
        <w:rPr>
          <w:bCs w:val="0"/>
          <w:sz w:val="24"/>
          <w:szCs w:val="24"/>
        </w:rPr>
        <w:t>приложением файла копии Анкеты Участника запроса предложений, выполненного в формате MS Word</w:t>
      </w:r>
      <w:r w:rsidR="00F82225" w:rsidRPr="00287FD9">
        <w:rPr>
          <w:sz w:val="24"/>
          <w:szCs w:val="24"/>
        </w:rPr>
        <w:t>;</w:t>
      </w:r>
      <w:bookmarkEnd w:id="452"/>
    </w:p>
    <w:p w:rsidR="00F82225" w:rsidRPr="00287FD9" w:rsidRDefault="00BD74DF" w:rsidP="00557C01">
      <w:pPr>
        <w:widowControl w:val="0"/>
        <w:numPr>
          <w:ilvl w:val="0"/>
          <w:numId w:val="48"/>
        </w:numPr>
        <w:tabs>
          <w:tab w:val="left" w:pos="1260"/>
        </w:tabs>
        <w:autoSpaceDE w:val="0"/>
        <w:spacing w:line="264" w:lineRule="auto"/>
        <w:ind w:left="1276"/>
        <w:rPr>
          <w:sz w:val="24"/>
          <w:szCs w:val="24"/>
        </w:rPr>
      </w:pPr>
      <w:bookmarkStart w:id="453" w:name="_Ref440371822"/>
      <w:r w:rsidRPr="00287FD9">
        <w:rPr>
          <w:sz w:val="24"/>
          <w:szCs w:val="24"/>
        </w:rPr>
        <w:t>Декларацию</w:t>
      </w:r>
      <w:r w:rsidR="00F82225" w:rsidRPr="00287FD9">
        <w:rPr>
          <w:sz w:val="24"/>
          <w:szCs w:val="24"/>
        </w:rPr>
        <w:t xml:space="preserve"> о соответствии </w:t>
      </w:r>
      <w:r w:rsidR="009948B4" w:rsidRPr="00287FD9">
        <w:rPr>
          <w:sz w:val="24"/>
          <w:szCs w:val="24"/>
        </w:rPr>
        <w:t>Участника</w:t>
      </w:r>
      <w:r w:rsidR="00F82225" w:rsidRPr="00287FD9">
        <w:rPr>
          <w:sz w:val="24"/>
          <w:szCs w:val="24"/>
        </w:rPr>
        <w:t xml:space="preserve"> критериям отнесения к субъектам малого и среднего предпринимательства</w:t>
      </w:r>
      <w:r w:rsidR="00A154B7" w:rsidRPr="00287FD9">
        <w:rPr>
          <w:sz w:val="24"/>
          <w:szCs w:val="24"/>
        </w:rPr>
        <w:t xml:space="preserve"> </w:t>
      </w:r>
      <w:r w:rsidR="00A154B7" w:rsidRPr="00287FD9">
        <w:rPr>
          <w:bCs w:val="0"/>
          <w:sz w:val="24"/>
          <w:szCs w:val="24"/>
        </w:rPr>
        <w:t>по форме и в соответствии с инструкциями, приведенными в настоящей Документации</w:t>
      </w:r>
      <w:r w:rsidR="003F3A69" w:rsidRPr="00287FD9">
        <w:rPr>
          <w:sz w:val="24"/>
          <w:szCs w:val="24"/>
        </w:rPr>
        <w:t xml:space="preserve"> (подраздел </w:t>
      </w:r>
      <w:r w:rsidR="00B70851" w:rsidRPr="00287FD9">
        <w:rPr>
          <w:sz w:val="24"/>
          <w:szCs w:val="24"/>
        </w:rPr>
        <w:fldChar w:fldCharType="begin"/>
      </w:r>
      <w:r w:rsidR="003F3A69" w:rsidRPr="00287FD9">
        <w:rPr>
          <w:sz w:val="24"/>
          <w:szCs w:val="24"/>
        </w:rPr>
        <w:instrText xml:space="preserve"> REF _Ref440272147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5.7.2</w:t>
      </w:r>
      <w:r w:rsidR="00B70851" w:rsidRPr="00287FD9">
        <w:rPr>
          <w:sz w:val="24"/>
          <w:szCs w:val="24"/>
        </w:rPr>
        <w:fldChar w:fldCharType="end"/>
      </w:r>
      <w:r w:rsidR="003F3A69" w:rsidRPr="00287FD9">
        <w:rPr>
          <w:sz w:val="24"/>
          <w:szCs w:val="24"/>
        </w:rPr>
        <w:t>)</w:t>
      </w:r>
      <w:r w:rsidR="00DA481F" w:rsidRPr="00287FD9">
        <w:rPr>
          <w:sz w:val="24"/>
          <w:szCs w:val="24"/>
        </w:rPr>
        <w:t xml:space="preserve"> – </w:t>
      </w:r>
      <w:r w:rsidR="00DA481F" w:rsidRPr="00287FD9">
        <w:rPr>
          <w:sz w:val="24"/>
          <w:szCs w:val="24"/>
        </w:rPr>
        <w:lastRenderedPageBreak/>
        <w:t>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w:t>
      </w:r>
      <w:r w:rsidRPr="00287FD9">
        <w:rPr>
          <w:sz w:val="24"/>
          <w:szCs w:val="24"/>
        </w:rPr>
        <w:t xml:space="preserve">статья 4 Федерального закона Российской Федерации №209-ФЗ от 24.07.2007 с изменениями «О развитии малого и среднего предпринимательства в Российской Федерации»). 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используются сведения, содержащиеся в едином реестре субъектов малого и среднего предпринимательства. </w:t>
      </w:r>
      <w:r w:rsidR="00D15047" w:rsidRPr="00287FD9">
        <w:rPr>
          <w:sz w:val="24"/>
          <w:szCs w:val="24"/>
        </w:rPr>
        <w:t>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r w:rsidR="00F82225" w:rsidRPr="00287FD9">
        <w:rPr>
          <w:sz w:val="24"/>
          <w:szCs w:val="24"/>
        </w:rPr>
        <w:t>;</w:t>
      </w:r>
      <w:bookmarkEnd w:id="453"/>
    </w:p>
    <w:p w:rsidR="00F82225" w:rsidRPr="00287FD9" w:rsidRDefault="009F2BF9" w:rsidP="00557C01">
      <w:pPr>
        <w:widowControl w:val="0"/>
        <w:numPr>
          <w:ilvl w:val="0"/>
          <w:numId w:val="48"/>
        </w:numPr>
        <w:tabs>
          <w:tab w:val="left" w:pos="1260"/>
        </w:tabs>
        <w:autoSpaceDE w:val="0"/>
        <w:spacing w:line="264" w:lineRule="auto"/>
        <w:ind w:left="1276"/>
        <w:rPr>
          <w:sz w:val="24"/>
          <w:szCs w:val="24"/>
        </w:rPr>
      </w:pPr>
      <w:r w:rsidRPr="00287FD9">
        <w:rPr>
          <w:sz w:val="24"/>
          <w:szCs w:val="24"/>
        </w:rPr>
        <w:t>З</w:t>
      </w:r>
      <w:r w:rsidR="00A316B7" w:rsidRPr="00287FD9">
        <w:rPr>
          <w:sz w:val="24"/>
          <w:szCs w:val="24"/>
        </w:rPr>
        <w:t>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287FD9">
        <w:rPr>
          <w:sz w:val="24"/>
          <w:szCs w:val="24"/>
        </w:rPr>
        <w:t xml:space="preserve"> (в случае, если наличие данных разрешающих документов необходимо для оказания услуг, указанных в п. </w:t>
      </w:r>
      <w:r w:rsidR="00DD297F" w:rsidRPr="00287FD9">
        <w:fldChar w:fldCharType="begin"/>
      </w:r>
      <w:r w:rsidR="00DD297F" w:rsidRPr="00287FD9">
        <w:instrText xml:space="preserve"> REF _Ref440275279 \r \h  \* MERGEFORMAT </w:instrText>
      </w:r>
      <w:r w:rsidR="00DD297F" w:rsidRPr="00287FD9">
        <w:fldChar w:fldCharType="separate"/>
      </w:r>
      <w:r w:rsidR="00093638" w:rsidRPr="00287FD9">
        <w:rPr>
          <w:sz w:val="24"/>
          <w:szCs w:val="24"/>
        </w:rPr>
        <w:t>1.1.4</w:t>
      </w:r>
      <w:r w:rsidR="00DD297F" w:rsidRPr="00287FD9">
        <w:fldChar w:fldCharType="end"/>
      </w:r>
      <w:r w:rsidRPr="00287FD9">
        <w:rPr>
          <w:sz w:val="24"/>
          <w:szCs w:val="24"/>
        </w:rPr>
        <w:t xml:space="preserve"> и разделе </w:t>
      </w:r>
      <w:r w:rsidR="00DD297F" w:rsidRPr="00287FD9">
        <w:fldChar w:fldCharType="begin"/>
      </w:r>
      <w:r w:rsidR="00DD297F" w:rsidRPr="00287FD9">
        <w:instrText xml:space="preserve"> REF _Ref440270568 \r \h  \* MERGEFORMAT </w:instrText>
      </w:r>
      <w:r w:rsidR="00DD297F" w:rsidRPr="00287FD9">
        <w:fldChar w:fldCharType="separate"/>
      </w:r>
      <w:r w:rsidR="00093638" w:rsidRPr="00287FD9">
        <w:t>4</w:t>
      </w:r>
      <w:r w:rsidR="00DD297F" w:rsidRPr="00287FD9">
        <w:fldChar w:fldCharType="end"/>
      </w:r>
      <w:r w:rsidRPr="00287FD9">
        <w:rPr>
          <w:sz w:val="24"/>
          <w:szCs w:val="24"/>
        </w:rPr>
        <w:t>, в соответствии с требованиями законодательства Российской Федерации)</w:t>
      </w:r>
      <w:r w:rsidR="00A316B7" w:rsidRPr="00287FD9">
        <w:rPr>
          <w:sz w:val="24"/>
          <w:szCs w:val="24"/>
        </w:rPr>
        <w:t>;</w:t>
      </w:r>
    </w:p>
    <w:p w:rsidR="00920CB0" w:rsidRPr="00287FD9" w:rsidRDefault="00AD0D57" w:rsidP="00557C01">
      <w:pPr>
        <w:widowControl w:val="0"/>
        <w:numPr>
          <w:ilvl w:val="0"/>
          <w:numId w:val="48"/>
        </w:numPr>
        <w:tabs>
          <w:tab w:val="left" w:pos="1260"/>
        </w:tabs>
        <w:autoSpaceDE w:val="0"/>
        <w:spacing w:line="264" w:lineRule="auto"/>
        <w:ind w:left="1276"/>
        <w:rPr>
          <w:sz w:val="24"/>
          <w:szCs w:val="24"/>
        </w:rPr>
      </w:pPr>
      <w:r w:rsidRPr="00287FD9">
        <w:rPr>
          <w:sz w:val="24"/>
          <w:szCs w:val="24"/>
        </w:rPr>
        <w:t>Справк</w:t>
      </w:r>
      <w:r w:rsidR="00BD74DF" w:rsidRPr="00287FD9">
        <w:rPr>
          <w:sz w:val="24"/>
          <w:szCs w:val="24"/>
        </w:rPr>
        <w:t>у</w:t>
      </w:r>
      <w:r w:rsidRPr="00287FD9">
        <w:rPr>
          <w:sz w:val="24"/>
          <w:szCs w:val="24"/>
        </w:rPr>
        <w:t xml:space="preserve"> о перечне и объемах выполнения аналогичных договоров </w:t>
      </w:r>
      <w:r w:rsidR="00A154B7" w:rsidRPr="00287FD9">
        <w:rPr>
          <w:bCs w:val="0"/>
          <w:sz w:val="24"/>
          <w:szCs w:val="24"/>
        </w:rPr>
        <w:t>по форме и в соответствии с инструкциями, приведенными в настоящей Документации</w:t>
      </w:r>
      <w:r w:rsidR="009948B4" w:rsidRPr="00287FD9">
        <w:rPr>
          <w:sz w:val="24"/>
          <w:szCs w:val="24"/>
        </w:rPr>
        <w:t xml:space="preserve"> (</w:t>
      </w:r>
      <w:r w:rsidR="003C2207" w:rsidRPr="00287FD9">
        <w:rPr>
          <w:sz w:val="24"/>
          <w:szCs w:val="24"/>
        </w:rPr>
        <w:t>подраздел</w:t>
      </w:r>
      <w:r w:rsidR="00552FBF" w:rsidRPr="00287FD9">
        <w:rPr>
          <w:sz w:val="24"/>
          <w:szCs w:val="24"/>
        </w:rPr>
        <w:t xml:space="preserve"> </w:t>
      </w:r>
      <w:r w:rsidR="00B70851" w:rsidRPr="00287FD9">
        <w:rPr>
          <w:sz w:val="24"/>
          <w:szCs w:val="24"/>
        </w:rPr>
        <w:fldChar w:fldCharType="begin"/>
      </w:r>
      <w:r w:rsidR="00552FBF" w:rsidRPr="00287FD9">
        <w:rPr>
          <w:sz w:val="24"/>
          <w:szCs w:val="24"/>
        </w:rPr>
        <w:instrText xml:space="preserve"> REF _Ref449016627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5.8</w:t>
      </w:r>
      <w:r w:rsidR="00B70851" w:rsidRPr="00287FD9">
        <w:rPr>
          <w:sz w:val="24"/>
          <w:szCs w:val="24"/>
        </w:rPr>
        <w:fldChar w:fldCharType="end"/>
      </w:r>
      <w:r w:rsidR="009948B4" w:rsidRPr="00287FD9">
        <w:rPr>
          <w:sz w:val="24"/>
          <w:szCs w:val="24"/>
        </w:rPr>
        <w:t>)</w:t>
      </w:r>
      <w:r w:rsidR="00920CB0" w:rsidRPr="00287FD9">
        <w:rPr>
          <w:sz w:val="24"/>
          <w:szCs w:val="24"/>
        </w:rPr>
        <w:t>;</w:t>
      </w:r>
    </w:p>
    <w:p w:rsidR="007705A5" w:rsidRPr="00287FD9" w:rsidRDefault="00BD74DF" w:rsidP="00557C01">
      <w:pPr>
        <w:widowControl w:val="0"/>
        <w:numPr>
          <w:ilvl w:val="0"/>
          <w:numId w:val="48"/>
        </w:numPr>
        <w:tabs>
          <w:tab w:val="left" w:pos="1260"/>
        </w:tabs>
        <w:autoSpaceDE w:val="0"/>
        <w:spacing w:line="264" w:lineRule="auto"/>
        <w:ind w:left="1276"/>
        <w:rPr>
          <w:sz w:val="24"/>
          <w:szCs w:val="24"/>
        </w:rPr>
      </w:pPr>
      <w:r w:rsidRPr="00287FD9">
        <w:rPr>
          <w:sz w:val="24"/>
          <w:szCs w:val="24"/>
        </w:rPr>
        <w:t>Справку</w:t>
      </w:r>
      <w:r w:rsidR="00FE6C1A" w:rsidRPr="00287FD9">
        <w:rPr>
          <w:sz w:val="24"/>
          <w:szCs w:val="24"/>
        </w:rPr>
        <w:t xml:space="preserve"> </w:t>
      </w:r>
      <w:r w:rsidR="007705A5" w:rsidRPr="00287FD9">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287FD9">
        <w:rPr>
          <w:sz w:val="24"/>
          <w:szCs w:val="24"/>
        </w:rPr>
        <w:t>подраздел</w:t>
      </w:r>
      <w:r w:rsidR="007705A5" w:rsidRPr="00287FD9">
        <w:rPr>
          <w:sz w:val="24"/>
          <w:szCs w:val="24"/>
        </w:rPr>
        <w:t xml:space="preserve"> </w:t>
      </w:r>
      <w:r w:rsidR="00DD297F" w:rsidRPr="00287FD9">
        <w:fldChar w:fldCharType="begin"/>
      </w:r>
      <w:r w:rsidR="00DD297F" w:rsidRPr="00287FD9">
        <w:instrText xml:space="preserve"> REF _Ref55336389 \r \h  \* MERGEFORMAT </w:instrText>
      </w:r>
      <w:r w:rsidR="00DD297F" w:rsidRPr="00287FD9">
        <w:fldChar w:fldCharType="separate"/>
      </w:r>
      <w:r w:rsidR="00093638" w:rsidRPr="00287FD9">
        <w:rPr>
          <w:sz w:val="24"/>
          <w:szCs w:val="24"/>
        </w:rPr>
        <w:t>5.9</w:t>
      </w:r>
      <w:r w:rsidR="00DD297F" w:rsidRPr="00287FD9">
        <w:fldChar w:fldCharType="end"/>
      </w:r>
      <w:r w:rsidR="00FA5339" w:rsidRPr="00287FD9">
        <w:rPr>
          <w:sz w:val="24"/>
          <w:szCs w:val="24"/>
        </w:rPr>
        <w:t>)</w:t>
      </w:r>
      <w:r w:rsidR="007705A5" w:rsidRPr="00287FD9">
        <w:rPr>
          <w:sz w:val="24"/>
          <w:szCs w:val="24"/>
        </w:rPr>
        <w:t>;</w:t>
      </w:r>
    </w:p>
    <w:p w:rsidR="007705A5" w:rsidRPr="00287FD9" w:rsidRDefault="00FE6C1A" w:rsidP="00557C01">
      <w:pPr>
        <w:widowControl w:val="0"/>
        <w:numPr>
          <w:ilvl w:val="0"/>
          <w:numId w:val="48"/>
        </w:numPr>
        <w:tabs>
          <w:tab w:val="left" w:pos="1260"/>
        </w:tabs>
        <w:autoSpaceDE w:val="0"/>
        <w:spacing w:line="264" w:lineRule="auto"/>
        <w:ind w:left="1276"/>
        <w:rPr>
          <w:sz w:val="24"/>
          <w:szCs w:val="24"/>
        </w:rPr>
      </w:pPr>
      <w:r w:rsidRPr="00287FD9">
        <w:rPr>
          <w:sz w:val="24"/>
          <w:szCs w:val="24"/>
        </w:rPr>
        <w:t>Справк</w:t>
      </w:r>
      <w:r w:rsidR="00197954" w:rsidRPr="00287FD9">
        <w:rPr>
          <w:sz w:val="24"/>
          <w:szCs w:val="24"/>
        </w:rPr>
        <w:t>у</w:t>
      </w:r>
      <w:r w:rsidRPr="00287FD9">
        <w:rPr>
          <w:sz w:val="24"/>
          <w:szCs w:val="24"/>
        </w:rPr>
        <w:t xml:space="preserve"> </w:t>
      </w:r>
      <w:r w:rsidR="007705A5" w:rsidRPr="00287FD9">
        <w:rPr>
          <w:sz w:val="24"/>
          <w:szCs w:val="24"/>
        </w:rPr>
        <w:t xml:space="preserve">о кадровых ресурсах, </w:t>
      </w:r>
      <w:r w:rsidR="00BD74DF" w:rsidRPr="00287FD9">
        <w:rPr>
          <w:sz w:val="24"/>
          <w:szCs w:val="24"/>
        </w:rPr>
        <w:t xml:space="preserve">которые будут привлечены в ходе выполнения Договора, по установленной в настоящей Документации форме </w:t>
      </w:r>
      <w:r w:rsidR="007705A5" w:rsidRPr="00287FD9">
        <w:rPr>
          <w:sz w:val="24"/>
          <w:szCs w:val="24"/>
        </w:rPr>
        <w:t>— Справка о кадровых ресурсах (</w:t>
      </w:r>
      <w:r w:rsidR="003C2207" w:rsidRPr="00287FD9">
        <w:rPr>
          <w:sz w:val="24"/>
          <w:szCs w:val="24"/>
        </w:rPr>
        <w:t>подраздел</w:t>
      </w:r>
      <w:r w:rsidR="007705A5" w:rsidRPr="00287FD9">
        <w:rPr>
          <w:sz w:val="24"/>
          <w:szCs w:val="24"/>
        </w:rPr>
        <w:t xml:space="preserve"> </w:t>
      </w:r>
      <w:r w:rsidR="00DD297F" w:rsidRPr="00287FD9">
        <w:fldChar w:fldCharType="begin"/>
      </w:r>
      <w:r w:rsidR="00DD297F" w:rsidRPr="00287FD9">
        <w:instrText xml:space="preserve"> REF _Ref55336398 \r \h  \* MERGEFORMAT </w:instrText>
      </w:r>
      <w:r w:rsidR="00DD297F" w:rsidRPr="00287FD9">
        <w:fldChar w:fldCharType="separate"/>
      </w:r>
      <w:r w:rsidR="00093638" w:rsidRPr="00287FD9">
        <w:rPr>
          <w:sz w:val="24"/>
          <w:szCs w:val="24"/>
        </w:rPr>
        <w:t>5.10</w:t>
      </w:r>
      <w:r w:rsidR="00DD297F" w:rsidRPr="00287FD9">
        <w:fldChar w:fldCharType="end"/>
      </w:r>
      <w:r w:rsidR="007705A5" w:rsidRPr="00287FD9">
        <w:rPr>
          <w:sz w:val="24"/>
          <w:szCs w:val="24"/>
        </w:rPr>
        <w:t>);</w:t>
      </w:r>
    </w:p>
    <w:p w:rsidR="00920CB0" w:rsidRPr="00287FD9" w:rsidRDefault="00920CB0" w:rsidP="00557C01">
      <w:pPr>
        <w:widowControl w:val="0"/>
        <w:numPr>
          <w:ilvl w:val="0"/>
          <w:numId w:val="48"/>
        </w:numPr>
        <w:tabs>
          <w:tab w:val="left" w:pos="1260"/>
        </w:tabs>
        <w:autoSpaceDE w:val="0"/>
        <w:spacing w:line="264" w:lineRule="auto"/>
        <w:ind w:left="1276"/>
        <w:rPr>
          <w:sz w:val="24"/>
          <w:szCs w:val="24"/>
        </w:rPr>
      </w:pPr>
      <w:r w:rsidRPr="00287FD9">
        <w:rPr>
          <w:sz w:val="24"/>
          <w:szCs w:val="24"/>
        </w:rPr>
        <w:t>Отзывы, рекомендации или другие документальные доказательства выполнения аналогичных договоров (</w:t>
      </w:r>
      <w:r w:rsidR="00240E62" w:rsidRPr="00287FD9">
        <w:rPr>
          <w:sz w:val="24"/>
          <w:szCs w:val="24"/>
        </w:rPr>
        <w:t>желательное требование, предоставляется Участником при наличии</w:t>
      </w:r>
      <w:r w:rsidRPr="00287FD9">
        <w:rPr>
          <w:sz w:val="24"/>
          <w:szCs w:val="24"/>
        </w:rPr>
        <w:t>);</w:t>
      </w:r>
    </w:p>
    <w:p w:rsidR="007705A5" w:rsidRPr="00287FD9" w:rsidRDefault="007705A5" w:rsidP="00557C01">
      <w:pPr>
        <w:widowControl w:val="0"/>
        <w:numPr>
          <w:ilvl w:val="0"/>
          <w:numId w:val="48"/>
        </w:numPr>
        <w:tabs>
          <w:tab w:val="left" w:pos="1260"/>
        </w:tabs>
        <w:autoSpaceDE w:val="0"/>
        <w:spacing w:line="264" w:lineRule="auto"/>
        <w:ind w:left="1276"/>
        <w:rPr>
          <w:sz w:val="24"/>
          <w:szCs w:val="24"/>
        </w:rPr>
      </w:pPr>
      <w:bookmarkStart w:id="454" w:name="_Ref442190626"/>
      <w:r w:rsidRPr="00287FD9">
        <w:rPr>
          <w:sz w:val="24"/>
          <w:szCs w:val="24"/>
        </w:rPr>
        <w:t xml:space="preserve">Соглашение о неустойке </w:t>
      </w:r>
      <w:r w:rsidR="00A154B7" w:rsidRPr="00287FD9">
        <w:rPr>
          <w:bCs w:val="0"/>
          <w:sz w:val="24"/>
          <w:szCs w:val="24"/>
        </w:rPr>
        <w:t>по форме и в соответствии с инструкциями, приведенными в настоящей Документации</w:t>
      </w:r>
      <w:r w:rsidR="00A154B7" w:rsidRPr="00287FD9">
        <w:rPr>
          <w:sz w:val="24"/>
          <w:szCs w:val="24"/>
        </w:rPr>
        <w:t xml:space="preserve"> </w:t>
      </w:r>
      <w:r w:rsidRPr="00287FD9">
        <w:rPr>
          <w:sz w:val="24"/>
          <w:szCs w:val="24"/>
        </w:rPr>
        <w:t>(</w:t>
      </w:r>
      <w:r w:rsidR="003C2207" w:rsidRPr="00287FD9">
        <w:rPr>
          <w:sz w:val="24"/>
          <w:szCs w:val="24"/>
        </w:rPr>
        <w:t>подраздел</w:t>
      </w:r>
      <w:r w:rsidRPr="00287FD9">
        <w:rPr>
          <w:sz w:val="24"/>
          <w:szCs w:val="24"/>
        </w:rPr>
        <w:t xml:space="preserve"> </w:t>
      </w:r>
      <w:r w:rsidR="00DD297F" w:rsidRPr="00287FD9">
        <w:fldChar w:fldCharType="begin"/>
      </w:r>
      <w:r w:rsidR="00DD297F" w:rsidRPr="00287FD9">
        <w:instrText xml:space="preserve"> REF _Ref440272256 \r \h  \* MERGEFORMAT </w:instrText>
      </w:r>
      <w:r w:rsidR="00DD297F" w:rsidRPr="00287FD9">
        <w:fldChar w:fldCharType="separate"/>
      </w:r>
      <w:r w:rsidR="00093638" w:rsidRPr="00287FD9">
        <w:rPr>
          <w:sz w:val="24"/>
          <w:szCs w:val="24"/>
        </w:rPr>
        <w:t>5.14</w:t>
      </w:r>
      <w:r w:rsidR="00DD297F" w:rsidRPr="00287FD9">
        <w:fldChar w:fldCharType="end"/>
      </w:r>
      <w:r w:rsidRPr="00287FD9">
        <w:rPr>
          <w:sz w:val="24"/>
          <w:szCs w:val="24"/>
        </w:rPr>
        <w:t>)</w:t>
      </w:r>
      <w:r w:rsidR="00CE4D51" w:rsidRPr="00287FD9">
        <w:rPr>
          <w:sz w:val="24"/>
          <w:szCs w:val="24"/>
        </w:rPr>
        <w:t>, либо документ, подтверждающий факт внесения Участником денежных средств в качестве обеспечения исполнения обязательств, связанных с участием в Запросе предложений и подачей Заявки</w:t>
      </w:r>
      <w:r w:rsidRPr="00287FD9">
        <w:rPr>
          <w:sz w:val="24"/>
          <w:szCs w:val="24"/>
        </w:rPr>
        <w:t>;</w:t>
      </w:r>
      <w:bookmarkEnd w:id="454"/>
    </w:p>
    <w:p w:rsidR="007705A5" w:rsidRPr="00287FD9" w:rsidRDefault="007705A5" w:rsidP="00557C01">
      <w:pPr>
        <w:widowControl w:val="0"/>
        <w:numPr>
          <w:ilvl w:val="0"/>
          <w:numId w:val="48"/>
        </w:numPr>
        <w:tabs>
          <w:tab w:val="left" w:pos="1260"/>
        </w:tabs>
        <w:autoSpaceDE w:val="0"/>
        <w:spacing w:line="264" w:lineRule="auto"/>
        <w:ind w:left="1276"/>
        <w:rPr>
          <w:sz w:val="24"/>
          <w:szCs w:val="24"/>
        </w:rPr>
      </w:pPr>
      <w:r w:rsidRPr="00287FD9">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287FD9">
        <w:rPr>
          <w:sz w:val="24"/>
          <w:szCs w:val="24"/>
        </w:rPr>
        <w:t xml:space="preserve">, </w:t>
      </w:r>
      <w:r w:rsidR="00A154B7" w:rsidRPr="00287FD9">
        <w:rPr>
          <w:bCs w:val="0"/>
          <w:sz w:val="24"/>
          <w:szCs w:val="24"/>
        </w:rPr>
        <w:t>по форме и в соответствии с инструкциями, приведенными в настоящей Документации</w:t>
      </w:r>
      <w:r w:rsidRPr="00287FD9">
        <w:rPr>
          <w:sz w:val="24"/>
          <w:szCs w:val="24"/>
        </w:rPr>
        <w:t xml:space="preserve"> (</w:t>
      </w:r>
      <w:r w:rsidR="003C2207" w:rsidRPr="00287FD9">
        <w:rPr>
          <w:sz w:val="24"/>
          <w:szCs w:val="24"/>
        </w:rPr>
        <w:t>подраздел</w:t>
      </w:r>
      <w:r w:rsidRPr="00287FD9">
        <w:rPr>
          <w:sz w:val="24"/>
          <w:szCs w:val="24"/>
        </w:rPr>
        <w:t xml:space="preserve"> </w:t>
      </w:r>
      <w:r w:rsidR="00DD297F" w:rsidRPr="00287FD9">
        <w:fldChar w:fldCharType="begin"/>
      </w:r>
      <w:r w:rsidR="00DD297F" w:rsidRPr="00287FD9">
        <w:instrText xml:space="preserve"> REF _Ref440272274 \r \h  \* MERGEFORMAT </w:instrText>
      </w:r>
      <w:r w:rsidR="00DD297F" w:rsidRPr="00287FD9">
        <w:fldChar w:fldCharType="separate"/>
      </w:r>
      <w:r w:rsidR="00093638" w:rsidRPr="00287FD9">
        <w:rPr>
          <w:sz w:val="24"/>
          <w:szCs w:val="24"/>
        </w:rPr>
        <w:t>5.16</w:t>
      </w:r>
      <w:r w:rsidR="00DD297F" w:rsidRPr="00287FD9">
        <w:fldChar w:fldCharType="end"/>
      </w:r>
      <w:r w:rsidRPr="00287FD9">
        <w:rPr>
          <w:sz w:val="24"/>
          <w:szCs w:val="24"/>
        </w:rPr>
        <w:t>)</w:t>
      </w:r>
      <w:r w:rsidR="005347FA" w:rsidRPr="00287FD9">
        <w:rPr>
          <w:sz w:val="24"/>
          <w:szCs w:val="24"/>
        </w:rPr>
        <w:t xml:space="preserve"> (</w:t>
      </w:r>
      <w:r w:rsidR="00240E62" w:rsidRPr="00287FD9">
        <w:rPr>
          <w:sz w:val="24"/>
          <w:szCs w:val="24"/>
        </w:rPr>
        <w:t>желательное требование, предоставляется Участником при наличии</w:t>
      </w:r>
      <w:r w:rsidR="005347FA" w:rsidRPr="00287FD9">
        <w:rPr>
          <w:sz w:val="24"/>
          <w:szCs w:val="24"/>
        </w:rPr>
        <w:t>)</w:t>
      </w:r>
      <w:r w:rsidRPr="00287FD9">
        <w:rPr>
          <w:sz w:val="24"/>
          <w:szCs w:val="24"/>
        </w:rPr>
        <w:t>;</w:t>
      </w:r>
    </w:p>
    <w:p w:rsidR="007705A5" w:rsidRPr="00287FD9" w:rsidRDefault="007705A5" w:rsidP="00557C01">
      <w:pPr>
        <w:widowControl w:val="0"/>
        <w:numPr>
          <w:ilvl w:val="0"/>
          <w:numId w:val="48"/>
        </w:numPr>
        <w:tabs>
          <w:tab w:val="left" w:pos="1260"/>
        </w:tabs>
        <w:autoSpaceDE w:val="0"/>
        <w:spacing w:line="264" w:lineRule="auto"/>
        <w:ind w:left="1276"/>
        <w:rPr>
          <w:sz w:val="24"/>
          <w:szCs w:val="24"/>
        </w:rPr>
      </w:pPr>
      <w:r w:rsidRPr="00287FD9">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w:t>
      </w:r>
      <w:r w:rsidRPr="00287FD9">
        <w:rPr>
          <w:sz w:val="24"/>
          <w:szCs w:val="24"/>
        </w:rPr>
        <w:lastRenderedPageBreak/>
        <w:t xml:space="preserve">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sidRPr="00287FD9">
        <w:rPr>
          <w:sz w:val="24"/>
          <w:szCs w:val="24"/>
        </w:rPr>
        <w:t>Участника</w:t>
      </w:r>
      <w:r w:rsidRPr="00287FD9">
        <w:rPr>
          <w:sz w:val="24"/>
          <w:szCs w:val="24"/>
        </w:rPr>
        <w:t xml:space="preserve"> крупной) – справку в произвольной форме;</w:t>
      </w:r>
    </w:p>
    <w:p w:rsidR="007705A5" w:rsidRPr="00287FD9" w:rsidRDefault="007705A5" w:rsidP="007705A5">
      <w:pPr>
        <w:pStyle w:val="affffff0"/>
        <w:spacing w:before="60" w:line="240" w:lineRule="auto"/>
        <w:ind w:left="1428" w:firstLine="0"/>
        <w:rPr>
          <w:i/>
          <w:sz w:val="24"/>
          <w:szCs w:val="24"/>
        </w:rPr>
      </w:pPr>
      <w:r w:rsidRPr="00287FD9">
        <w:rPr>
          <w:i/>
          <w:sz w:val="24"/>
          <w:szCs w:val="24"/>
        </w:rPr>
        <w:t>(Примечание: Таковыми документами являются:</w:t>
      </w:r>
    </w:p>
    <w:p w:rsidR="007705A5" w:rsidRPr="00287FD9" w:rsidRDefault="007705A5" w:rsidP="007705A5">
      <w:pPr>
        <w:pStyle w:val="affffff0"/>
        <w:spacing w:before="60" w:line="240" w:lineRule="auto"/>
        <w:ind w:left="1428" w:firstLine="0"/>
        <w:rPr>
          <w:i/>
          <w:sz w:val="24"/>
          <w:szCs w:val="24"/>
        </w:rPr>
      </w:pPr>
      <w:r w:rsidRPr="00287FD9">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sidRPr="00287FD9">
        <w:rPr>
          <w:i/>
          <w:sz w:val="24"/>
          <w:szCs w:val="24"/>
        </w:rPr>
        <w:t>Участника</w:t>
      </w:r>
      <w:r w:rsidRPr="00287FD9">
        <w:rPr>
          <w:i/>
          <w:sz w:val="24"/>
          <w:szCs w:val="24"/>
        </w:rPr>
        <w:t>, подтверждающая право единоличного или коллегиального исполнительного органа заключать крупные сделки самостоятельно;</w:t>
      </w:r>
    </w:p>
    <w:p w:rsidR="007705A5" w:rsidRPr="00287FD9" w:rsidRDefault="007705A5" w:rsidP="007705A5">
      <w:pPr>
        <w:pStyle w:val="affffff0"/>
        <w:spacing w:before="60" w:line="240" w:lineRule="auto"/>
        <w:ind w:left="1428" w:firstLine="0"/>
        <w:rPr>
          <w:i/>
          <w:sz w:val="24"/>
          <w:szCs w:val="24"/>
        </w:rPr>
      </w:pPr>
      <w:r w:rsidRPr="00287FD9">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sidRPr="00287FD9">
        <w:rPr>
          <w:i/>
          <w:sz w:val="24"/>
          <w:szCs w:val="24"/>
        </w:rPr>
        <w:t>Участник</w:t>
      </w:r>
      <w:r w:rsidRPr="00287FD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87FD9" w:rsidRDefault="007705A5" w:rsidP="007705A5">
      <w:pPr>
        <w:pStyle w:val="affffff0"/>
        <w:widowControl w:val="0"/>
        <w:tabs>
          <w:tab w:val="left" w:pos="1260"/>
        </w:tabs>
        <w:autoSpaceDE w:val="0"/>
        <w:spacing w:line="264" w:lineRule="auto"/>
        <w:ind w:left="1428" w:firstLine="0"/>
        <w:rPr>
          <w:i/>
          <w:sz w:val="24"/>
          <w:szCs w:val="24"/>
        </w:rPr>
      </w:pPr>
      <w:r w:rsidRPr="00287FD9">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287FD9" w:rsidRDefault="007705A5" w:rsidP="00557C01">
      <w:pPr>
        <w:widowControl w:val="0"/>
        <w:numPr>
          <w:ilvl w:val="0"/>
          <w:numId w:val="48"/>
        </w:numPr>
        <w:tabs>
          <w:tab w:val="left" w:pos="1260"/>
        </w:tabs>
        <w:autoSpaceDE w:val="0"/>
        <w:spacing w:line="264" w:lineRule="auto"/>
        <w:ind w:left="1276"/>
        <w:rPr>
          <w:sz w:val="24"/>
          <w:szCs w:val="24"/>
        </w:rPr>
      </w:pPr>
      <w:r w:rsidRPr="00287FD9">
        <w:rPr>
          <w:sz w:val="24"/>
          <w:szCs w:val="24"/>
        </w:rPr>
        <w:t xml:space="preserve">заверенный </w:t>
      </w:r>
      <w:r w:rsidR="00DC6125" w:rsidRPr="00287FD9">
        <w:rPr>
          <w:sz w:val="24"/>
          <w:szCs w:val="24"/>
        </w:rPr>
        <w:t>Участником</w:t>
      </w:r>
      <w:r w:rsidRPr="00287FD9">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sidRPr="00287FD9">
        <w:rPr>
          <w:sz w:val="24"/>
          <w:szCs w:val="24"/>
        </w:rPr>
        <w:t>Участника</w:t>
      </w:r>
      <w:r w:rsidRPr="00287FD9">
        <w:rPr>
          <w:sz w:val="24"/>
          <w:szCs w:val="24"/>
        </w:rPr>
        <w:t xml:space="preserve"> сделкой, в совершении которой имеется заинтересованность) – справку в произвольной форме;</w:t>
      </w:r>
    </w:p>
    <w:p w:rsidR="007705A5" w:rsidRPr="00287FD9" w:rsidRDefault="007705A5" w:rsidP="007705A5">
      <w:pPr>
        <w:pStyle w:val="affffff0"/>
        <w:spacing w:before="60" w:line="240" w:lineRule="auto"/>
        <w:ind w:left="1428" w:firstLine="0"/>
        <w:rPr>
          <w:i/>
          <w:sz w:val="24"/>
          <w:szCs w:val="24"/>
        </w:rPr>
      </w:pPr>
      <w:r w:rsidRPr="00287FD9">
        <w:rPr>
          <w:i/>
          <w:sz w:val="24"/>
          <w:szCs w:val="24"/>
        </w:rPr>
        <w:t>(Примечание: Таковыми документами являются:</w:t>
      </w:r>
    </w:p>
    <w:p w:rsidR="007705A5" w:rsidRPr="00287FD9" w:rsidRDefault="007705A5" w:rsidP="007705A5">
      <w:pPr>
        <w:pStyle w:val="affffff0"/>
        <w:spacing w:before="60" w:line="240" w:lineRule="auto"/>
        <w:ind w:left="1428" w:firstLine="0"/>
        <w:rPr>
          <w:i/>
          <w:sz w:val="24"/>
          <w:szCs w:val="24"/>
        </w:rPr>
      </w:pPr>
      <w:r w:rsidRPr="00287FD9">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sidRPr="00287FD9">
        <w:rPr>
          <w:i/>
          <w:sz w:val="24"/>
          <w:szCs w:val="24"/>
        </w:rPr>
        <w:t>Участника</w:t>
      </w:r>
      <w:r w:rsidRPr="00287FD9">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
    <w:p w:rsidR="007705A5" w:rsidRPr="00287FD9" w:rsidRDefault="007705A5" w:rsidP="007705A5">
      <w:pPr>
        <w:pStyle w:val="affffff0"/>
        <w:spacing w:before="60" w:line="240" w:lineRule="auto"/>
        <w:ind w:left="1428" w:firstLine="0"/>
        <w:rPr>
          <w:i/>
          <w:sz w:val="24"/>
          <w:szCs w:val="24"/>
        </w:rPr>
      </w:pPr>
      <w:r w:rsidRPr="00287FD9">
        <w:rPr>
          <w:i/>
          <w:sz w:val="24"/>
          <w:szCs w:val="24"/>
        </w:rPr>
        <w:t xml:space="preserve">-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w:t>
      </w:r>
      <w:r w:rsidR="00DC6125" w:rsidRPr="00287FD9">
        <w:rPr>
          <w:i/>
          <w:sz w:val="24"/>
          <w:szCs w:val="24"/>
        </w:rPr>
        <w:t>Участник</w:t>
      </w:r>
      <w:r w:rsidRPr="00287FD9">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287FD9" w:rsidRDefault="007705A5" w:rsidP="00BD40A3">
      <w:pPr>
        <w:pStyle w:val="affffff0"/>
        <w:widowControl w:val="0"/>
        <w:tabs>
          <w:tab w:val="left" w:pos="1260"/>
        </w:tabs>
        <w:autoSpaceDE w:val="0"/>
        <w:spacing w:line="264" w:lineRule="auto"/>
        <w:ind w:left="1428" w:firstLine="0"/>
        <w:rPr>
          <w:sz w:val="24"/>
          <w:szCs w:val="24"/>
        </w:rPr>
      </w:pPr>
      <w:r w:rsidRPr="00287FD9">
        <w:rPr>
          <w:i/>
          <w:sz w:val="24"/>
          <w:szCs w:val="24"/>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w:t>
      </w:r>
      <w:r w:rsidRPr="00287FD9">
        <w:rPr>
          <w:i/>
          <w:sz w:val="24"/>
          <w:szCs w:val="24"/>
        </w:rPr>
        <w:lastRenderedPageBreak/>
        <w:t>Федерального закона от 14.11.2002 №161-ФЗ «О государственных и муниципальных предприятиях»)</w:t>
      </w:r>
    </w:p>
    <w:p w:rsidR="00BD40A3" w:rsidRPr="00287FD9" w:rsidRDefault="00BD74DF" w:rsidP="00557C01">
      <w:pPr>
        <w:widowControl w:val="0"/>
        <w:numPr>
          <w:ilvl w:val="0"/>
          <w:numId w:val="48"/>
        </w:numPr>
        <w:tabs>
          <w:tab w:val="left" w:pos="1260"/>
        </w:tabs>
        <w:autoSpaceDE w:val="0"/>
        <w:spacing w:line="264" w:lineRule="auto"/>
        <w:ind w:left="1276"/>
        <w:rPr>
          <w:sz w:val="24"/>
          <w:szCs w:val="24"/>
        </w:rPr>
      </w:pPr>
      <w:r w:rsidRPr="00287FD9">
        <w:rPr>
          <w:sz w:val="24"/>
          <w:szCs w:val="24"/>
        </w:rPr>
        <w:t>Копию (выписку из</w:t>
      </w:r>
      <w:r w:rsidR="00BD40A3" w:rsidRPr="00287FD9">
        <w:rPr>
          <w:sz w:val="24"/>
          <w:szCs w:val="24"/>
        </w:rPr>
        <w:t>)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6371C4" w:rsidRPr="00287FD9" w:rsidRDefault="006371C4" w:rsidP="00557C01">
      <w:pPr>
        <w:widowControl w:val="0"/>
        <w:numPr>
          <w:ilvl w:val="0"/>
          <w:numId w:val="48"/>
        </w:numPr>
        <w:tabs>
          <w:tab w:val="left" w:pos="1260"/>
        </w:tabs>
        <w:autoSpaceDE w:val="0"/>
        <w:spacing w:line="264" w:lineRule="auto"/>
        <w:ind w:left="1276"/>
        <w:rPr>
          <w:sz w:val="24"/>
          <w:szCs w:val="24"/>
        </w:rPr>
      </w:pPr>
      <w:r w:rsidRPr="00287FD9">
        <w:rPr>
          <w:sz w:val="24"/>
          <w:szCs w:val="24"/>
        </w:rPr>
        <w:t xml:space="preserve">Документы, предусмотренные п. </w:t>
      </w:r>
      <w:r w:rsidR="00DD297F" w:rsidRPr="00287FD9">
        <w:fldChar w:fldCharType="begin"/>
      </w:r>
      <w:r w:rsidR="00DD297F" w:rsidRPr="00287FD9">
        <w:instrText xml:space="preserve"> REF _Ref465675151 \r \h  \* MERGEFORMAT </w:instrText>
      </w:r>
      <w:r w:rsidR="00DD297F" w:rsidRPr="00287FD9">
        <w:fldChar w:fldCharType="separate"/>
      </w:r>
      <w:r w:rsidR="00093638" w:rsidRPr="00287FD9">
        <w:rPr>
          <w:sz w:val="24"/>
          <w:szCs w:val="24"/>
        </w:rPr>
        <w:t>3.11.2</w:t>
      </w:r>
      <w:r w:rsidR="00DD297F" w:rsidRPr="00287FD9">
        <w:fldChar w:fldCharType="end"/>
      </w:r>
      <w:r w:rsidRPr="00287FD9">
        <w:rPr>
          <w:sz w:val="24"/>
          <w:szCs w:val="24"/>
        </w:rPr>
        <w:t xml:space="preserve"> документации, в случае если Участником была предложена демпинговая цена Договора (цена лота);</w:t>
      </w:r>
    </w:p>
    <w:p w:rsidR="00920CB0" w:rsidRPr="00287FD9" w:rsidRDefault="00920CB0" w:rsidP="00557C01">
      <w:pPr>
        <w:widowControl w:val="0"/>
        <w:numPr>
          <w:ilvl w:val="0"/>
          <w:numId w:val="48"/>
        </w:numPr>
        <w:tabs>
          <w:tab w:val="left" w:pos="1260"/>
        </w:tabs>
        <w:autoSpaceDE w:val="0"/>
        <w:spacing w:line="264" w:lineRule="auto"/>
        <w:ind w:left="1276"/>
        <w:rPr>
          <w:sz w:val="24"/>
          <w:szCs w:val="24"/>
        </w:rPr>
      </w:pPr>
      <w:r w:rsidRPr="00287FD9">
        <w:rPr>
          <w:sz w:val="24"/>
          <w:szCs w:val="24"/>
        </w:rPr>
        <w:t>Иные документы, которые</w:t>
      </w:r>
      <w:r w:rsidR="007705A5" w:rsidRPr="00287FD9">
        <w:rPr>
          <w:sz w:val="24"/>
          <w:szCs w:val="24"/>
        </w:rPr>
        <w:t>,</w:t>
      </w:r>
      <w:r w:rsidRPr="00287FD9">
        <w:rPr>
          <w:sz w:val="24"/>
          <w:szCs w:val="24"/>
        </w:rPr>
        <w:t xml:space="preserve"> по мнению Участника</w:t>
      </w:r>
      <w:r w:rsidR="007705A5" w:rsidRPr="00287FD9">
        <w:rPr>
          <w:sz w:val="24"/>
          <w:szCs w:val="24"/>
        </w:rPr>
        <w:t>,</w:t>
      </w:r>
      <w:r w:rsidRPr="00287FD9">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287FD9"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287FD9">
        <w:rPr>
          <w:bCs w:val="0"/>
          <w:sz w:val="24"/>
          <w:szCs w:val="24"/>
        </w:rPr>
        <w:t xml:space="preserve">Организатор Запроса предложений вправе отклонить </w:t>
      </w:r>
      <w:r w:rsidR="00FB55B8" w:rsidRPr="00287FD9">
        <w:rPr>
          <w:bCs w:val="0"/>
          <w:sz w:val="24"/>
          <w:szCs w:val="24"/>
        </w:rPr>
        <w:t>Заявку</w:t>
      </w:r>
      <w:r w:rsidRPr="00287FD9">
        <w:rPr>
          <w:bCs w:val="0"/>
          <w:sz w:val="24"/>
          <w:szCs w:val="24"/>
        </w:rPr>
        <w:t xml:space="preserve"> </w:t>
      </w:r>
      <w:r w:rsidR="00B20653" w:rsidRPr="00287FD9">
        <w:rPr>
          <w:bCs w:val="0"/>
          <w:sz w:val="24"/>
          <w:szCs w:val="24"/>
        </w:rPr>
        <w:t>Участника</w:t>
      </w:r>
      <w:r w:rsidRPr="00287FD9">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287FD9" w:rsidRDefault="00680B79" w:rsidP="00680B79">
      <w:pPr>
        <w:pStyle w:val="aff6"/>
        <w:numPr>
          <w:ilvl w:val="0"/>
          <w:numId w:val="0"/>
        </w:numPr>
        <w:spacing w:line="240" w:lineRule="auto"/>
        <w:ind w:left="1134"/>
        <w:rPr>
          <w:sz w:val="24"/>
          <w:szCs w:val="24"/>
        </w:rPr>
      </w:pPr>
      <w:r w:rsidRPr="00287FD9">
        <w:rPr>
          <w:sz w:val="24"/>
          <w:szCs w:val="24"/>
        </w:rPr>
        <w:t xml:space="preserve">- наличие существенных замечаний Заказчика по составу и качеству </w:t>
      </w:r>
      <w:r w:rsidR="00DC7643" w:rsidRPr="00287FD9">
        <w:rPr>
          <w:sz w:val="24"/>
          <w:szCs w:val="24"/>
        </w:rPr>
        <w:t>оказания услуг</w:t>
      </w:r>
      <w:r w:rsidRPr="00287FD9">
        <w:rPr>
          <w:sz w:val="24"/>
          <w:szCs w:val="24"/>
        </w:rPr>
        <w:t xml:space="preserve">, задержка устранения дефектов в </w:t>
      </w:r>
      <w:r w:rsidR="00DC7643" w:rsidRPr="00287FD9">
        <w:rPr>
          <w:sz w:val="24"/>
          <w:szCs w:val="24"/>
        </w:rPr>
        <w:t>оказании услуг</w:t>
      </w:r>
      <w:r w:rsidRPr="00287FD9">
        <w:rPr>
          <w:sz w:val="24"/>
          <w:szCs w:val="24"/>
        </w:rPr>
        <w:t xml:space="preserve"> и/или  задержка возмещения расходов Заказчика на устранение указанных дефектов;</w:t>
      </w:r>
    </w:p>
    <w:p w:rsidR="00680B79" w:rsidRPr="00287FD9" w:rsidRDefault="00680B79" w:rsidP="00680B79">
      <w:pPr>
        <w:pStyle w:val="aff6"/>
        <w:numPr>
          <w:ilvl w:val="0"/>
          <w:numId w:val="0"/>
        </w:numPr>
        <w:spacing w:line="240" w:lineRule="auto"/>
        <w:ind w:left="1134"/>
        <w:rPr>
          <w:sz w:val="24"/>
          <w:szCs w:val="24"/>
        </w:rPr>
      </w:pPr>
      <w:r w:rsidRPr="00287FD9">
        <w:rPr>
          <w:sz w:val="24"/>
          <w:szCs w:val="24"/>
        </w:rPr>
        <w:t xml:space="preserve">- несоблюдение </w:t>
      </w:r>
      <w:r w:rsidR="00DC7643" w:rsidRPr="00287FD9">
        <w:rPr>
          <w:sz w:val="24"/>
          <w:szCs w:val="24"/>
        </w:rPr>
        <w:t>сроков окончания оказания услуг и сдачи результатов оказания услуг Заказчику, предусмотренных договором оказания услуг</w:t>
      </w:r>
      <w:r w:rsidRPr="00287FD9">
        <w:rPr>
          <w:sz w:val="24"/>
          <w:szCs w:val="24"/>
        </w:rPr>
        <w:t>;</w:t>
      </w:r>
    </w:p>
    <w:p w:rsidR="00680B79" w:rsidRPr="00287FD9" w:rsidRDefault="00680B79" w:rsidP="00680B79">
      <w:pPr>
        <w:pStyle w:val="aff6"/>
        <w:numPr>
          <w:ilvl w:val="0"/>
          <w:numId w:val="0"/>
        </w:numPr>
        <w:spacing w:line="240" w:lineRule="auto"/>
        <w:ind w:left="1134"/>
        <w:rPr>
          <w:sz w:val="24"/>
          <w:szCs w:val="24"/>
        </w:rPr>
      </w:pPr>
      <w:r w:rsidRPr="00287FD9">
        <w:rPr>
          <w:sz w:val="24"/>
          <w:szCs w:val="24"/>
        </w:rPr>
        <w:t xml:space="preserve">- иные существенные нарушения условий заключенных договоров </w:t>
      </w:r>
      <w:r w:rsidR="00DC7643" w:rsidRPr="00287FD9">
        <w:rPr>
          <w:sz w:val="24"/>
          <w:szCs w:val="24"/>
        </w:rPr>
        <w:t>оказания услуг</w:t>
      </w:r>
      <w:r w:rsidRPr="00287FD9">
        <w:rPr>
          <w:sz w:val="24"/>
          <w:szCs w:val="24"/>
        </w:rPr>
        <w:t>.</w:t>
      </w:r>
    </w:p>
    <w:p w:rsidR="005B074F" w:rsidRPr="00287FD9"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287FD9">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5347FA" w:rsidRPr="00287FD9">
        <w:rPr>
          <w:bCs w:val="0"/>
          <w:sz w:val="24"/>
          <w:szCs w:val="24"/>
        </w:rPr>
        <w:t xml:space="preserve"> </w:t>
      </w:r>
      <w:r w:rsidR="00BD74DF" w:rsidRPr="00287FD9">
        <w:rPr>
          <w:bCs w:val="0"/>
          <w:sz w:val="24"/>
          <w:szCs w:val="24"/>
        </w:rPr>
        <w:t>правоустанавливающих документов</w:t>
      </w:r>
      <w:r w:rsidR="00A44B30" w:rsidRPr="00287FD9">
        <w:rPr>
          <w:bCs w:val="0"/>
          <w:sz w:val="24"/>
          <w:szCs w:val="24"/>
        </w:rPr>
        <w:t>.</w:t>
      </w:r>
    </w:p>
    <w:p w:rsidR="00717F60" w:rsidRPr="00287FD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87FD9">
        <w:rPr>
          <w:bCs w:val="0"/>
          <w:sz w:val="24"/>
          <w:szCs w:val="24"/>
        </w:rPr>
        <w:t xml:space="preserve">Все указанные документы прилагаются </w:t>
      </w:r>
      <w:r w:rsidR="009C744E" w:rsidRPr="00287FD9">
        <w:rPr>
          <w:bCs w:val="0"/>
          <w:sz w:val="24"/>
          <w:szCs w:val="24"/>
        </w:rPr>
        <w:t>Участник</w:t>
      </w:r>
      <w:r w:rsidRPr="00287FD9">
        <w:rPr>
          <w:bCs w:val="0"/>
          <w:sz w:val="24"/>
          <w:szCs w:val="24"/>
        </w:rPr>
        <w:t xml:space="preserve">ом к </w:t>
      </w:r>
      <w:r w:rsidR="004B5EB3" w:rsidRPr="00287FD9">
        <w:rPr>
          <w:bCs w:val="0"/>
          <w:sz w:val="24"/>
          <w:szCs w:val="24"/>
        </w:rPr>
        <w:t>Заявк</w:t>
      </w:r>
      <w:r w:rsidRPr="00287FD9">
        <w:rPr>
          <w:bCs w:val="0"/>
          <w:sz w:val="24"/>
          <w:szCs w:val="24"/>
        </w:rPr>
        <w:t>е.</w:t>
      </w:r>
    </w:p>
    <w:p w:rsidR="00717F60" w:rsidRPr="00287FD9"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287FD9">
        <w:rPr>
          <w:bCs w:val="0"/>
          <w:sz w:val="24"/>
          <w:szCs w:val="24"/>
        </w:rPr>
        <w:t xml:space="preserve">В случае, если по каким-либо причинам </w:t>
      </w:r>
      <w:r w:rsidR="009C744E" w:rsidRPr="00287FD9">
        <w:rPr>
          <w:bCs w:val="0"/>
          <w:sz w:val="24"/>
          <w:szCs w:val="24"/>
        </w:rPr>
        <w:t>Участник</w:t>
      </w:r>
      <w:r w:rsidRPr="00287FD9">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287FD9">
        <w:rPr>
          <w:bCs w:val="0"/>
          <w:sz w:val="24"/>
          <w:szCs w:val="24"/>
        </w:rPr>
        <w:t>Участник</w:t>
      </w:r>
      <w:r w:rsidRPr="00287FD9">
        <w:rPr>
          <w:bCs w:val="0"/>
          <w:sz w:val="24"/>
          <w:szCs w:val="24"/>
        </w:rPr>
        <w:t>а данному требованию.</w:t>
      </w:r>
    </w:p>
    <w:p w:rsidR="00717F60" w:rsidRPr="00287FD9" w:rsidRDefault="00717F60" w:rsidP="00557C01">
      <w:pPr>
        <w:widowControl w:val="0"/>
        <w:numPr>
          <w:ilvl w:val="3"/>
          <w:numId w:val="26"/>
        </w:numPr>
        <w:tabs>
          <w:tab w:val="left" w:pos="1700"/>
        </w:tabs>
        <w:autoSpaceDE w:val="0"/>
        <w:spacing w:after="100" w:line="264" w:lineRule="auto"/>
        <w:ind w:left="0" w:firstLine="709"/>
        <w:rPr>
          <w:sz w:val="24"/>
          <w:szCs w:val="24"/>
        </w:rPr>
      </w:pPr>
      <w:r w:rsidRPr="00287FD9">
        <w:rPr>
          <w:sz w:val="24"/>
          <w:szCs w:val="24"/>
        </w:rPr>
        <w:t xml:space="preserve">В случае участия в запросе предложений иностранной организации, такой </w:t>
      </w:r>
      <w:r w:rsidR="00553A57" w:rsidRPr="00287FD9">
        <w:rPr>
          <w:sz w:val="24"/>
          <w:szCs w:val="24"/>
        </w:rPr>
        <w:t>Участник</w:t>
      </w:r>
      <w:r w:rsidRPr="00287FD9">
        <w:rPr>
          <w:sz w:val="24"/>
          <w:szCs w:val="24"/>
        </w:rPr>
        <w:t xml:space="preserve"> предоставляет аналогичные документы. Такие документы должны быть переведены на русский язык и апостилированы, в противном случае </w:t>
      </w:r>
      <w:r w:rsidR="00F85CCF" w:rsidRPr="00287FD9">
        <w:rPr>
          <w:sz w:val="24"/>
          <w:szCs w:val="24"/>
        </w:rPr>
        <w:t>З</w:t>
      </w:r>
      <w:r w:rsidR="00F81E4D" w:rsidRPr="00287FD9">
        <w:rPr>
          <w:sz w:val="24"/>
          <w:szCs w:val="24"/>
        </w:rPr>
        <w:t xml:space="preserve">акупочная </w:t>
      </w:r>
      <w:r w:rsidRPr="00287FD9">
        <w:rPr>
          <w:sz w:val="24"/>
          <w:szCs w:val="24"/>
        </w:rPr>
        <w:t xml:space="preserve">комиссия вправе не рассматривать документы </w:t>
      </w:r>
      <w:r w:rsidR="009C744E" w:rsidRPr="00287FD9">
        <w:rPr>
          <w:sz w:val="24"/>
          <w:szCs w:val="24"/>
        </w:rPr>
        <w:t>Участник</w:t>
      </w:r>
      <w:r w:rsidRPr="00287FD9">
        <w:rPr>
          <w:sz w:val="24"/>
          <w:szCs w:val="24"/>
        </w:rPr>
        <w:t>а.</w:t>
      </w:r>
    </w:p>
    <w:p w:rsidR="00717F60" w:rsidRPr="00287FD9" w:rsidRDefault="00717F60" w:rsidP="00E71A48">
      <w:pPr>
        <w:pStyle w:val="3"/>
        <w:spacing w:line="264" w:lineRule="auto"/>
        <w:rPr>
          <w:szCs w:val="24"/>
        </w:rPr>
      </w:pPr>
      <w:bookmarkStart w:id="455" w:name="_Ref191386451"/>
      <w:bookmarkStart w:id="456" w:name="_Ref440271628"/>
      <w:bookmarkStart w:id="457" w:name="_Toc440361334"/>
      <w:bookmarkStart w:id="458" w:name="_Toc440376089"/>
      <w:bookmarkStart w:id="459" w:name="_Toc440376216"/>
      <w:bookmarkStart w:id="460" w:name="_Toc440382481"/>
      <w:bookmarkStart w:id="461" w:name="_Toc440447151"/>
      <w:bookmarkStart w:id="462" w:name="_Toc440632311"/>
      <w:bookmarkStart w:id="463" w:name="_Toc440875084"/>
      <w:bookmarkStart w:id="464" w:name="_Toc441131071"/>
      <w:bookmarkStart w:id="465" w:name="_Ref465773032"/>
      <w:bookmarkStart w:id="466" w:name="_Toc465774592"/>
      <w:bookmarkStart w:id="467" w:name="_Toc465848821"/>
      <w:bookmarkStart w:id="468" w:name="_Toc468875323"/>
      <w:bookmarkStart w:id="469" w:name="_Toc469488375"/>
      <w:bookmarkStart w:id="470" w:name="_Toc471894896"/>
      <w:r w:rsidRPr="00287FD9">
        <w:rPr>
          <w:szCs w:val="24"/>
        </w:rPr>
        <w:t xml:space="preserve">Привлечение </w:t>
      </w:r>
      <w:bookmarkEnd w:id="455"/>
      <w:bookmarkEnd w:id="456"/>
      <w:bookmarkEnd w:id="457"/>
      <w:bookmarkEnd w:id="458"/>
      <w:bookmarkEnd w:id="459"/>
      <w:r w:rsidR="00362EA4" w:rsidRPr="00287FD9">
        <w:rPr>
          <w:szCs w:val="24"/>
        </w:rPr>
        <w:t>соисполнителей</w:t>
      </w:r>
      <w:bookmarkEnd w:id="460"/>
      <w:bookmarkEnd w:id="461"/>
      <w:bookmarkEnd w:id="462"/>
      <w:bookmarkEnd w:id="463"/>
      <w:bookmarkEnd w:id="464"/>
      <w:bookmarkEnd w:id="465"/>
      <w:bookmarkEnd w:id="466"/>
      <w:bookmarkEnd w:id="467"/>
      <w:bookmarkEnd w:id="468"/>
      <w:bookmarkEnd w:id="469"/>
      <w:bookmarkEnd w:id="470"/>
    </w:p>
    <w:p w:rsidR="00D50E8D" w:rsidRPr="00287FD9"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71" w:name="_Ref191386461"/>
      <w:bookmarkStart w:id="472" w:name="_Toc440361335"/>
      <w:bookmarkStart w:id="473" w:name="_Toc440376090"/>
      <w:bookmarkStart w:id="474" w:name="_Toc440376217"/>
      <w:r w:rsidRPr="00287FD9">
        <w:rPr>
          <w:bCs w:val="0"/>
          <w:sz w:val="24"/>
          <w:szCs w:val="24"/>
        </w:rPr>
        <w:t xml:space="preserve">Участники запроса предложений могут привлекать соисполнителей </w:t>
      </w:r>
      <w:r w:rsidRPr="00287FD9">
        <w:rPr>
          <w:snapToGrid w:val="0"/>
          <w:sz w:val="24"/>
          <w:szCs w:val="24"/>
          <w:lang w:eastAsia="ru-RU"/>
        </w:rPr>
        <w:t>при условии</w:t>
      </w:r>
      <w:r w:rsidR="00D57D88" w:rsidRPr="00287FD9">
        <w:rPr>
          <w:snapToGrid w:val="0"/>
          <w:sz w:val="24"/>
          <w:szCs w:val="24"/>
          <w:lang w:eastAsia="ru-RU"/>
        </w:rPr>
        <w:t xml:space="preserve">, что Участник </w:t>
      </w:r>
      <w:r w:rsidR="00D57D88" w:rsidRPr="00287FD9">
        <w:rPr>
          <w:sz w:val="24"/>
          <w:szCs w:val="24"/>
        </w:rPr>
        <w:t xml:space="preserve">должен оказывать не более </w:t>
      </w:r>
      <w:r w:rsidR="004F3685" w:rsidRPr="00287FD9">
        <w:rPr>
          <w:sz w:val="24"/>
          <w:szCs w:val="24"/>
        </w:rPr>
        <w:t>25</w:t>
      </w:r>
      <w:r w:rsidR="00D57D88" w:rsidRPr="00287FD9">
        <w:rPr>
          <w:sz w:val="24"/>
          <w:szCs w:val="24"/>
        </w:rPr>
        <w:t>% услуг c использованием ресурсов</w:t>
      </w:r>
      <w:r w:rsidR="00D57D88" w:rsidRPr="00287FD9">
        <w:rPr>
          <w:snapToGrid w:val="0"/>
          <w:sz w:val="24"/>
          <w:szCs w:val="24"/>
          <w:lang w:eastAsia="ru-RU"/>
        </w:rPr>
        <w:t xml:space="preserve"> соисполнителей. </w:t>
      </w:r>
      <w:r w:rsidR="00D57D88" w:rsidRPr="00287FD9">
        <w:rPr>
          <w:sz w:val="24"/>
          <w:szCs w:val="24"/>
        </w:rPr>
        <w:t>При нарушении этого требования, Заявка данного Участника будет отклонена.</w:t>
      </w:r>
    </w:p>
    <w:p w:rsidR="00D50E8D" w:rsidRPr="00287FD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287FD9">
        <w:rPr>
          <w:bCs w:val="0"/>
          <w:sz w:val="24"/>
          <w:szCs w:val="24"/>
        </w:rPr>
        <w:t xml:space="preserve">Участник должен доказать Организатору запроса предложений, что каждый из привлекаемых им </w:t>
      </w:r>
      <w:r w:rsidRPr="00287FD9">
        <w:rPr>
          <w:sz w:val="24"/>
          <w:szCs w:val="24"/>
        </w:rPr>
        <w:t>соисполнителей</w:t>
      </w:r>
      <w:r w:rsidRPr="00287FD9" w:rsidDel="000506A1">
        <w:rPr>
          <w:bCs w:val="0"/>
          <w:sz w:val="24"/>
          <w:szCs w:val="24"/>
        </w:rPr>
        <w:t xml:space="preserve"> </w:t>
      </w:r>
      <w:r w:rsidRPr="00287FD9">
        <w:rPr>
          <w:bCs w:val="0"/>
          <w:sz w:val="24"/>
          <w:szCs w:val="24"/>
        </w:rPr>
        <w:t xml:space="preserve">(т.е. выполняющих более 5% объема поставок, </w:t>
      </w:r>
      <w:r w:rsidRPr="00287FD9">
        <w:rPr>
          <w:sz w:val="24"/>
          <w:szCs w:val="24"/>
        </w:rPr>
        <w:t>работ, услуг)</w:t>
      </w:r>
      <w:r w:rsidRPr="00287FD9">
        <w:rPr>
          <w:bCs w:val="0"/>
          <w:sz w:val="24"/>
          <w:szCs w:val="24"/>
        </w:rPr>
        <w:t>:</w:t>
      </w:r>
    </w:p>
    <w:p w:rsidR="00D50E8D" w:rsidRPr="00287FD9"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287FD9">
        <w:rPr>
          <w:bCs w:val="0"/>
          <w:sz w:val="24"/>
          <w:szCs w:val="24"/>
        </w:rPr>
        <w:lastRenderedPageBreak/>
        <w:t>осведомлен о привлечении его в качестве соисполнителя;</w:t>
      </w:r>
    </w:p>
    <w:p w:rsidR="00D50E8D" w:rsidRPr="00287FD9" w:rsidRDefault="00D50E8D" w:rsidP="00856CFC">
      <w:pPr>
        <w:widowControl w:val="0"/>
        <w:numPr>
          <w:ilvl w:val="0"/>
          <w:numId w:val="81"/>
        </w:numPr>
        <w:tabs>
          <w:tab w:val="left" w:pos="1800"/>
          <w:tab w:val="left" w:pos="3600"/>
        </w:tabs>
        <w:autoSpaceDE w:val="0"/>
        <w:spacing w:line="264" w:lineRule="auto"/>
        <w:ind w:left="0" w:firstLine="1068"/>
        <w:rPr>
          <w:bCs w:val="0"/>
          <w:sz w:val="24"/>
          <w:szCs w:val="24"/>
        </w:rPr>
      </w:pPr>
      <w:r w:rsidRPr="00287FD9">
        <w:rPr>
          <w:bCs w:val="0"/>
          <w:sz w:val="24"/>
          <w:szCs w:val="24"/>
        </w:rPr>
        <w:t>согласен с выделяемым ему перечнем, объемами, сроками и стоимостью оказания услуг;</w:t>
      </w:r>
    </w:p>
    <w:p w:rsidR="00D50E8D" w:rsidRPr="00287FD9" w:rsidRDefault="00D50E8D" w:rsidP="00856CFC">
      <w:pPr>
        <w:widowControl w:val="0"/>
        <w:numPr>
          <w:ilvl w:val="0"/>
          <w:numId w:val="81"/>
        </w:numPr>
        <w:tabs>
          <w:tab w:val="left" w:pos="1800"/>
          <w:tab w:val="left" w:pos="3600"/>
        </w:tabs>
        <w:autoSpaceDE w:val="0"/>
        <w:spacing w:after="100" w:line="264" w:lineRule="auto"/>
        <w:ind w:left="0" w:firstLine="1068"/>
        <w:rPr>
          <w:bCs w:val="0"/>
          <w:sz w:val="24"/>
          <w:szCs w:val="24"/>
        </w:rPr>
      </w:pPr>
      <w:r w:rsidRPr="00287FD9">
        <w:rPr>
          <w:bCs w:val="0"/>
          <w:sz w:val="24"/>
          <w:szCs w:val="24"/>
        </w:rPr>
        <w:t xml:space="preserve">отвечает требованиям настоящей Документации по запросу предложений (подраздел </w:t>
      </w:r>
      <w:r w:rsidR="00DD297F" w:rsidRPr="00287FD9">
        <w:fldChar w:fldCharType="begin"/>
      </w:r>
      <w:r w:rsidR="00DD297F" w:rsidRPr="00287FD9">
        <w:instrText xml:space="preserve"> REF _Ref191386407 \r \h  \* MERGEFORMAT </w:instrText>
      </w:r>
      <w:r w:rsidR="00DD297F" w:rsidRPr="00287FD9">
        <w:fldChar w:fldCharType="separate"/>
      </w:r>
      <w:r w:rsidR="00093638" w:rsidRPr="00287FD9">
        <w:rPr>
          <w:bCs w:val="0"/>
          <w:sz w:val="24"/>
          <w:szCs w:val="24"/>
        </w:rPr>
        <w:t>3.3.8</w:t>
      </w:r>
      <w:r w:rsidR="00DD297F" w:rsidRPr="00287FD9">
        <w:fldChar w:fldCharType="end"/>
      </w:r>
      <w:r w:rsidRPr="00287FD9">
        <w:rPr>
          <w:bCs w:val="0"/>
          <w:sz w:val="24"/>
          <w:szCs w:val="24"/>
        </w:rPr>
        <w:t xml:space="preserve">) в объеме </w:t>
      </w:r>
      <w:r w:rsidR="00362EA4" w:rsidRPr="00287FD9">
        <w:rPr>
          <w:sz w:val="24"/>
          <w:szCs w:val="24"/>
        </w:rPr>
        <w:t>оказываемых</w:t>
      </w:r>
      <w:r w:rsidRPr="00287FD9">
        <w:rPr>
          <w:sz w:val="24"/>
          <w:szCs w:val="24"/>
        </w:rPr>
        <w:t xml:space="preserve"> </w:t>
      </w:r>
      <w:r w:rsidRPr="00287FD9">
        <w:rPr>
          <w:bCs w:val="0"/>
          <w:sz w:val="24"/>
          <w:szCs w:val="24"/>
        </w:rPr>
        <w:t>соисполнителем</w:t>
      </w:r>
      <w:r w:rsidRPr="00287FD9">
        <w:rPr>
          <w:sz w:val="24"/>
          <w:szCs w:val="24"/>
        </w:rPr>
        <w:t xml:space="preserve"> </w:t>
      </w:r>
      <w:r w:rsidRPr="00287FD9">
        <w:rPr>
          <w:bCs w:val="0"/>
          <w:sz w:val="24"/>
          <w:szCs w:val="24"/>
        </w:rPr>
        <w:t>услуг</w:t>
      </w:r>
      <w:r w:rsidRPr="00287FD9">
        <w:rPr>
          <w:sz w:val="24"/>
          <w:szCs w:val="24"/>
        </w:rPr>
        <w:t>.</w:t>
      </w:r>
    </w:p>
    <w:p w:rsidR="00D50E8D" w:rsidRPr="00287FD9"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75" w:name="_Ref306143446"/>
      <w:r w:rsidRPr="00287FD9">
        <w:rPr>
          <w:bCs w:val="0"/>
          <w:sz w:val="24"/>
          <w:szCs w:val="24"/>
        </w:rPr>
        <w:t>В связи с вышеизложенным Участник готовит Заявку с учетом следующих дополнительных требований:</w:t>
      </w:r>
      <w:bookmarkEnd w:id="475"/>
    </w:p>
    <w:p w:rsidR="00D50E8D" w:rsidRPr="00287FD9"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87FD9">
        <w:rPr>
          <w:bCs w:val="0"/>
          <w:sz w:val="24"/>
          <w:szCs w:val="24"/>
        </w:rPr>
        <w:t>в Заявку включаются</w:t>
      </w:r>
      <w:r w:rsidRPr="00287FD9">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признания Заявки Участника запроса предложений лучшей, между Участником и каждым привлекаемым </w:t>
      </w:r>
      <w:r w:rsidR="00362EA4" w:rsidRPr="00287FD9">
        <w:rPr>
          <w:bCs w:val="0"/>
          <w:color w:val="000000"/>
          <w:sz w:val="24"/>
          <w:szCs w:val="24"/>
        </w:rPr>
        <w:t>соисполнителем</w:t>
      </w:r>
      <w:r w:rsidRPr="00287FD9">
        <w:rPr>
          <w:bCs w:val="0"/>
          <w:color w:val="000000"/>
          <w:sz w:val="24"/>
          <w:szCs w:val="24"/>
        </w:rPr>
        <w:t xml:space="preserve">, с указанием перечня, объема, стоимости и сроков выполнения возлагаемых на </w:t>
      </w:r>
      <w:r w:rsidRPr="00287FD9">
        <w:rPr>
          <w:bCs w:val="0"/>
          <w:sz w:val="24"/>
          <w:szCs w:val="24"/>
        </w:rPr>
        <w:t>соисполнителя соответственно услуг;</w:t>
      </w:r>
    </w:p>
    <w:p w:rsidR="00D50E8D" w:rsidRPr="00287FD9" w:rsidRDefault="00D50E8D"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87FD9">
        <w:rPr>
          <w:bCs w:val="0"/>
          <w:sz w:val="24"/>
          <w:szCs w:val="24"/>
        </w:rPr>
        <w:t xml:space="preserve">Заявка должна включать сведения, подтверждающие соответствие каждого соисполнителя установленным </w:t>
      </w:r>
      <w:r w:rsidR="00D57D88" w:rsidRPr="00287FD9">
        <w:rPr>
          <w:bCs w:val="0"/>
          <w:sz w:val="24"/>
          <w:szCs w:val="24"/>
        </w:rPr>
        <w:t xml:space="preserve">требованиям настоящей Документации, изложенным в п. </w:t>
      </w:r>
      <w:r w:rsidR="00B70851" w:rsidRPr="00287FD9">
        <w:rPr>
          <w:bCs w:val="0"/>
          <w:sz w:val="24"/>
          <w:szCs w:val="24"/>
        </w:rPr>
        <w:fldChar w:fldCharType="begin"/>
      </w:r>
      <w:r w:rsidR="00D57D88" w:rsidRPr="00287FD9">
        <w:rPr>
          <w:bCs w:val="0"/>
          <w:sz w:val="24"/>
          <w:szCs w:val="24"/>
        </w:rPr>
        <w:instrText xml:space="preserve"> REF _Ref440291364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3.3.8.1</w:t>
      </w:r>
      <w:r w:rsidR="00B70851" w:rsidRPr="00287FD9">
        <w:rPr>
          <w:bCs w:val="0"/>
          <w:sz w:val="24"/>
          <w:szCs w:val="24"/>
        </w:rPr>
        <w:fldChar w:fldCharType="end"/>
      </w:r>
      <w:r w:rsidRPr="00287FD9">
        <w:rPr>
          <w:bCs w:val="0"/>
          <w:sz w:val="24"/>
          <w:szCs w:val="24"/>
        </w:rPr>
        <w:t>;</w:t>
      </w:r>
    </w:p>
    <w:p w:rsidR="00D57D88" w:rsidRPr="00287FD9" w:rsidRDefault="00D57D88" w:rsidP="00856CFC">
      <w:pPr>
        <w:widowControl w:val="0"/>
        <w:numPr>
          <w:ilvl w:val="0"/>
          <w:numId w:val="82"/>
        </w:numPr>
        <w:tabs>
          <w:tab w:val="left" w:pos="1800"/>
          <w:tab w:val="left" w:pos="3600"/>
        </w:tabs>
        <w:autoSpaceDE w:val="0"/>
        <w:spacing w:line="264" w:lineRule="auto"/>
        <w:ind w:left="0" w:firstLine="1080"/>
        <w:rPr>
          <w:bCs w:val="0"/>
          <w:sz w:val="24"/>
          <w:szCs w:val="24"/>
        </w:rPr>
      </w:pPr>
      <w:r w:rsidRPr="00287FD9">
        <w:rPr>
          <w:bCs w:val="0"/>
          <w:sz w:val="24"/>
          <w:szCs w:val="24"/>
        </w:rPr>
        <w:t xml:space="preserve">Заявка должна включать документы, подтверждающие соответствие каждого соисполнителя установленным требованиям (п. </w:t>
      </w:r>
      <w:r w:rsidR="00DD297F" w:rsidRPr="00287FD9">
        <w:fldChar w:fldCharType="begin"/>
      </w:r>
      <w:r w:rsidR="00DD297F" w:rsidRPr="00287FD9">
        <w:instrText xml:space="preserve"> REF _Ref303669127 \r \h  \* MERGEFORMAT </w:instrText>
      </w:r>
      <w:r w:rsidR="00DD297F" w:rsidRPr="00287FD9">
        <w:fldChar w:fldCharType="separate"/>
      </w:r>
      <w:r w:rsidR="00093638" w:rsidRPr="00287FD9">
        <w:rPr>
          <w:bCs w:val="0"/>
          <w:sz w:val="24"/>
          <w:szCs w:val="24"/>
        </w:rPr>
        <w:t>3.3.8.2</w:t>
      </w:r>
      <w:r w:rsidR="00DD297F" w:rsidRPr="00287FD9">
        <w:fldChar w:fldCharType="end"/>
      </w:r>
      <w:r w:rsidRPr="00287FD9">
        <w:rPr>
          <w:bCs w:val="0"/>
          <w:sz w:val="24"/>
          <w:szCs w:val="24"/>
        </w:rPr>
        <w:t>)</w:t>
      </w:r>
      <w:r w:rsidR="00197954" w:rsidRPr="00287FD9">
        <w:rPr>
          <w:bCs w:val="0"/>
          <w:sz w:val="24"/>
          <w:szCs w:val="24"/>
        </w:rPr>
        <w:t>. Документы, указанные в пп</w:t>
      </w:r>
      <w:r w:rsidR="00197954" w:rsidRPr="00287FD9">
        <w:rPr>
          <w:sz w:val="24"/>
          <w:szCs w:val="24"/>
        </w:rPr>
        <w:t xml:space="preserve">. </w:t>
      </w:r>
      <w:r w:rsidR="00DD297F" w:rsidRPr="00287FD9">
        <w:fldChar w:fldCharType="begin"/>
      </w:r>
      <w:r w:rsidR="00DD297F" w:rsidRPr="00287FD9">
        <w:instrText xml:space="preserve"> REF _Ref442190626 \r \h  \* MERGEFORMAT </w:instrText>
      </w:r>
      <w:r w:rsidR="00DD297F" w:rsidRPr="00287FD9">
        <w:fldChar w:fldCharType="separate"/>
      </w:r>
      <w:r w:rsidR="00093638" w:rsidRPr="00287FD9">
        <w:rPr>
          <w:sz w:val="24"/>
          <w:szCs w:val="24"/>
        </w:rPr>
        <w:t>у)</w:t>
      </w:r>
      <w:r w:rsidR="00DD297F" w:rsidRPr="00287FD9">
        <w:fldChar w:fldCharType="end"/>
      </w:r>
      <w:r w:rsidR="00197954" w:rsidRPr="00287FD9">
        <w:rPr>
          <w:sz w:val="24"/>
          <w:szCs w:val="24"/>
        </w:rPr>
        <w:t xml:space="preserve"> п. </w:t>
      </w:r>
      <w:r w:rsidR="00DD297F" w:rsidRPr="00287FD9">
        <w:fldChar w:fldCharType="begin"/>
      </w:r>
      <w:r w:rsidR="00DD297F" w:rsidRPr="00287FD9">
        <w:instrText xml:space="preserve"> REF _Ref303587815 \r \h  \* MERGEFORMAT </w:instrText>
      </w:r>
      <w:r w:rsidR="00DD297F" w:rsidRPr="00287FD9">
        <w:fldChar w:fldCharType="separate"/>
      </w:r>
      <w:r w:rsidR="00093638" w:rsidRPr="00287FD9">
        <w:rPr>
          <w:sz w:val="24"/>
          <w:szCs w:val="24"/>
        </w:rPr>
        <w:t>3.3.8.3</w:t>
      </w:r>
      <w:r w:rsidR="00DD297F" w:rsidRPr="00287FD9">
        <w:fldChar w:fldCharType="end"/>
      </w:r>
      <w:r w:rsidR="00197954" w:rsidRPr="00287FD9">
        <w:rPr>
          <w:sz w:val="24"/>
          <w:szCs w:val="24"/>
        </w:rPr>
        <w:t>, подаются основным Участником;</w:t>
      </w:r>
    </w:p>
    <w:p w:rsidR="00D50E8D" w:rsidRPr="00287FD9" w:rsidRDefault="00D50E8D" w:rsidP="00856CFC">
      <w:pPr>
        <w:widowControl w:val="0"/>
        <w:numPr>
          <w:ilvl w:val="0"/>
          <w:numId w:val="82"/>
        </w:numPr>
        <w:tabs>
          <w:tab w:val="left" w:pos="1800"/>
          <w:tab w:val="left" w:pos="3600"/>
        </w:tabs>
        <w:autoSpaceDE w:val="0"/>
        <w:spacing w:after="100" w:line="264" w:lineRule="auto"/>
        <w:ind w:left="0" w:firstLine="1080"/>
        <w:rPr>
          <w:bCs w:val="0"/>
          <w:color w:val="000000"/>
          <w:sz w:val="24"/>
          <w:szCs w:val="24"/>
        </w:rPr>
      </w:pPr>
      <w:r w:rsidRPr="00287FD9">
        <w:rPr>
          <w:bCs w:val="0"/>
          <w:sz w:val="24"/>
          <w:szCs w:val="24"/>
        </w:rPr>
        <w:t xml:space="preserve">Заявка дополнительно должна включать сведения о распределении объемов оказываемых услуг между Участником и соисполнителями по установленной в настоящей Документации по запросу предложений форме </w:t>
      </w:r>
      <w:r w:rsidR="00362EA4" w:rsidRPr="00287FD9">
        <w:rPr>
          <w:bCs w:val="0"/>
          <w:sz w:val="24"/>
          <w:szCs w:val="24"/>
        </w:rPr>
        <w:t xml:space="preserve">(подраздел </w:t>
      </w:r>
      <w:r w:rsidR="00DD297F" w:rsidRPr="00287FD9">
        <w:fldChar w:fldCharType="begin"/>
      </w:r>
      <w:r w:rsidR="00DD297F" w:rsidRPr="00287FD9">
        <w:instrText xml:space="preserve"> REF _Ref440272510 \r \h  \* MERGEFORMAT </w:instrText>
      </w:r>
      <w:r w:rsidR="00DD297F" w:rsidRPr="00287FD9">
        <w:fldChar w:fldCharType="separate"/>
      </w:r>
      <w:r w:rsidR="00093638" w:rsidRPr="00287FD9">
        <w:rPr>
          <w:bCs w:val="0"/>
          <w:sz w:val="24"/>
          <w:szCs w:val="24"/>
        </w:rPr>
        <w:t>5.17</w:t>
      </w:r>
      <w:r w:rsidR="00DD297F" w:rsidRPr="00287FD9">
        <w:fldChar w:fldCharType="end"/>
      </w:r>
      <w:r w:rsidR="00362EA4" w:rsidRPr="00287FD9">
        <w:rPr>
          <w:bCs w:val="0"/>
          <w:sz w:val="24"/>
          <w:szCs w:val="24"/>
        </w:rPr>
        <w:t xml:space="preserve">). Указанная форма </w:t>
      </w:r>
      <w:r w:rsidR="00362EA4" w:rsidRPr="00287FD9">
        <w:rPr>
          <w:sz w:val="24"/>
          <w:szCs w:val="24"/>
        </w:rPr>
        <w:t>должна быть подготовлена отдельно по каждому из лотов с указанием номера и названия лота</w:t>
      </w:r>
      <w:r w:rsidR="00362EA4" w:rsidRPr="00287FD9">
        <w:rPr>
          <w:bCs w:val="0"/>
          <w:sz w:val="24"/>
          <w:szCs w:val="24"/>
        </w:rPr>
        <w:t>.</w:t>
      </w:r>
    </w:p>
    <w:p w:rsidR="00D50E8D" w:rsidRPr="00287FD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87FD9">
        <w:rPr>
          <w:bCs w:val="0"/>
          <w:sz w:val="24"/>
          <w:szCs w:val="24"/>
        </w:rPr>
        <w:t>При оценке соисполнителей</w:t>
      </w:r>
      <w:r w:rsidRPr="00287FD9">
        <w:rPr>
          <w:sz w:val="24"/>
          <w:szCs w:val="24"/>
        </w:rPr>
        <w:t xml:space="preserve"> </w:t>
      </w:r>
      <w:r w:rsidRPr="00287FD9">
        <w:rPr>
          <w:bCs w:val="0"/>
          <w:sz w:val="24"/>
          <w:szCs w:val="24"/>
        </w:rPr>
        <w:t xml:space="preserve">количественные требования к </w:t>
      </w:r>
      <w:r w:rsidRPr="00287FD9">
        <w:rPr>
          <w:sz w:val="24"/>
          <w:szCs w:val="24"/>
        </w:rPr>
        <w:t xml:space="preserve">соисполнителям </w:t>
      </w:r>
      <w:r w:rsidRPr="00287FD9">
        <w:rPr>
          <w:bCs w:val="0"/>
          <w:sz w:val="24"/>
          <w:szCs w:val="24"/>
        </w:rPr>
        <w:t xml:space="preserve">и Участнику устанавливаются в процентном соотношении от перечня и объема </w:t>
      </w:r>
      <w:r w:rsidRPr="00287FD9">
        <w:rPr>
          <w:sz w:val="24"/>
          <w:szCs w:val="24"/>
        </w:rPr>
        <w:t>оказания услуг</w:t>
      </w:r>
      <w:r w:rsidRPr="00287FD9">
        <w:rPr>
          <w:bCs w:val="0"/>
          <w:sz w:val="24"/>
          <w:szCs w:val="24"/>
        </w:rPr>
        <w:t>.</w:t>
      </w:r>
    </w:p>
    <w:p w:rsidR="00D50E8D" w:rsidRPr="00287FD9"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287FD9">
        <w:rPr>
          <w:bCs w:val="0"/>
          <w:sz w:val="24"/>
          <w:szCs w:val="24"/>
        </w:rPr>
        <w:t>Любое юридическое или физическое лицо, в т. ч. индивидуальный предприниматель, принимающее участие в запросе предложений лично либо в составе коллективного Участника, не может быть соисполнителем у других Участников данного запроса предложений.</w:t>
      </w:r>
    </w:p>
    <w:p w:rsidR="00D50E8D" w:rsidRPr="00287FD9"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287FD9">
        <w:rPr>
          <w:bCs w:val="0"/>
          <w:sz w:val="24"/>
          <w:szCs w:val="24"/>
        </w:rPr>
        <w:t>Любое юридическое лицо или физическое лицо, в т. ч. индивидуальный предприниматель</w:t>
      </w:r>
      <w:r w:rsidRPr="00287FD9">
        <w:rPr>
          <w:bCs w:val="0"/>
          <w:color w:val="000000"/>
          <w:sz w:val="24"/>
          <w:szCs w:val="24"/>
        </w:rPr>
        <w:t>, не принимающее участие в Запросе предложений лично либо в составе коллективного Участника, может являться соисполнителем у произвольного числа Участников.</w:t>
      </w:r>
    </w:p>
    <w:p w:rsidR="00D50E8D" w:rsidRPr="00287FD9"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287FD9">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362EA4" w:rsidRPr="00287FD9">
        <w:rPr>
          <w:sz w:val="24"/>
          <w:szCs w:val="24"/>
        </w:rPr>
        <w:t>соисполнителей</w:t>
      </w:r>
      <w:r w:rsidRPr="00287FD9">
        <w:rPr>
          <w:sz w:val="24"/>
          <w:szCs w:val="24"/>
        </w:rPr>
        <w:t xml:space="preserve"> отказались от оказания услуг, а оставшиеся соисполнители, с точки зрения Заказчика, не способны самостоятельно выполнить Договор.</w:t>
      </w:r>
    </w:p>
    <w:p w:rsidR="00717F60" w:rsidRPr="00287FD9" w:rsidRDefault="00717F60" w:rsidP="00E71A48">
      <w:pPr>
        <w:pStyle w:val="3"/>
        <w:spacing w:line="264" w:lineRule="auto"/>
        <w:rPr>
          <w:szCs w:val="24"/>
        </w:rPr>
      </w:pPr>
      <w:bookmarkStart w:id="476" w:name="_Toc440382482"/>
      <w:bookmarkStart w:id="477" w:name="_Toc440447152"/>
      <w:bookmarkStart w:id="478" w:name="_Toc440632312"/>
      <w:bookmarkStart w:id="479" w:name="_Toc440875085"/>
      <w:bookmarkStart w:id="480" w:name="_Ref440876619"/>
      <w:bookmarkStart w:id="481" w:name="_Ref440876660"/>
      <w:bookmarkStart w:id="482" w:name="_Toc441131072"/>
      <w:bookmarkStart w:id="483" w:name="_Ref465772690"/>
      <w:bookmarkStart w:id="484" w:name="_Toc465774593"/>
      <w:bookmarkStart w:id="485" w:name="_Toc465848822"/>
      <w:bookmarkStart w:id="486" w:name="_Toc468875324"/>
      <w:bookmarkStart w:id="487" w:name="_Toc469488376"/>
      <w:bookmarkStart w:id="488" w:name="_Toc471894897"/>
      <w:r w:rsidRPr="00287FD9">
        <w:rPr>
          <w:szCs w:val="24"/>
        </w:rPr>
        <w:t xml:space="preserve">Участие в запросе предложений коллективных </w:t>
      </w:r>
      <w:r w:rsidR="009C744E" w:rsidRPr="00287FD9">
        <w:rPr>
          <w:szCs w:val="24"/>
        </w:rPr>
        <w:t>Участник</w:t>
      </w:r>
      <w:r w:rsidRPr="00287FD9">
        <w:rPr>
          <w:szCs w:val="24"/>
        </w:rPr>
        <w:t>ов</w:t>
      </w:r>
      <w:bookmarkEnd w:id="471"/>
      <w:bookmarkEnd w:id="472"/>
      <w:bookmarkEnd w:id="473"/>
      <w:bookmarkEnd w:id="474"/>
      <w:bookmarkEnd w:id="476"/>
      <w:bookmarkEnd w:id="477"/>
      <w:bookmarkEnd w:id="478"/>
      <w:bookmarkEnd w:id="479"/>
      <w:bookmarkEnd w:id="480"/>
      <w:bookmarkEnd w:id="481"/>
      <w:bookmarkEnd w:id="482"/>
      <w:bookmarkEnd w:id="483"/>
      <w:bookmarkEnd w:id="484"/>
      <w:bookmarkEnd w:id="485"/>
      <w:bookmarkEnd w:id="486"/>
      <w:bookmarkEnd w:id="487"/>
      <w:bookmarkEnd w:id="488"/>
    </w:p>
    <w:p w:rsidR="00717F60" w:rsidRPr="00287FD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87FD9">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287FD9" w:rsidDel="009C744E">
        <w:rPr>
          <w:bCs w:val="0"/>
          <w:sz w:val="24"/>
          <w:szCs w:val="24"/>
        </w:rPr>
        <w:t xml:space="preserve"> </w:t>
      </w:r>
      <w:r w:rsidR="00DD297F" w:rsidRPr="00287FD9">
        <w:fldChar w:fldCharType="begin"/>
      </w:r>
      <w:r w:rsidR="00DD297F" w:rsidRPr="00287FD9">
        <w:instrText xml:space="preserve"> REF _Ref191386482 \r \h  \* MERGEFORMAT </w:instrText>
      </w:r>
      <w:r w:rsidR="00DD297F" w:rsidRPr="00287FD9">
        <w:fldChar w:fldCharType="separate"/>
      </w:r>
      <w:r w:rsidR="00093638" w:rsidRPr="00287FD9">
        <w:rPr>
          <w:bCs w:val="0"/>
          <w:sz w:val="24"/>
          <w:szCs w:val="24"/>
        </w:rPr>
        <w:t>3.3.8.1</w:t>
      </w:r>
      <w:r w:rsidR="00DD297F" w:rsidRPr="00287FD9">
        <w:fldChar w:fldCharType="end"/>
      </w:r>
      <w:r w:rsidRPr="00287FD9">
        <w:rPr>
          <w:bCs w:val="0"/>
          <w:sz w:val="24"/>
          <w:szCs w:val="24"/>
        </w:rPr>
        <w:t xml:space="preserve">), но и их объединения (группы лиц), способные на законных основаниях выполнить требуемые </w:t>
      </w:r>
      <w:r w:rsidR="0007043F" w:rsidRPr="00287FD9">
        <w:rPr>
          <w:bCs w:val="0"/>
          <w:sz w:val="24"/>
          <w:szCs w:val="24"/>
        </w:rPr>
        <w:t xml:space="preserve">поставки, </w:t>
      </w:r>
      <w:r w:rsidR="0007043F" w:rsidRPr="00287FD9">
        <w:rPr>
          <w:sz w:val="24"/>
          <w:szCs w:val="24"/>
        </w:rPr>
        <w:t>работы</w:t>
      </w:r>
      <w:r w:rsidR="0091430E" w:rsidRPr="00287FD9">
        <w:rPr>
          <w:sz w:val="24"/>
          <w:szCs w:val="24"/>
        </w:rPr>
        <w:t xml:space="preserve">, </w:t>
      </w:r>
      <w:r w:rsidR="0007043F" w:rsidRPr="00287FD9">
        <w:rPr>
          <w:sz w:val="24"/>
          <w:szCs w:val="24"/>
        </w:rPr>
        <w:t>услуги</w:t>
      </w:r>
      <w:r w:rsidRPr="00287FD9">
        <w:rPr>
          <w:bCs w:val="0"/>
          <w:sz w:val="24"/>
          <w:szCs w:val="24"/>
        </w:rPr>
        <w:t>.</w:t>
      </w:r>
    </w:p>
    <w:p w:rsidR="00717F60" w:rsidRPr="00287FD9"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287FD9">
        <w:rPr>
          <w:bCs w:val="0"/>
          <w:sz w:val="24"/>
          <w:szCs w:val="24"/>
        </w:rPr>
        <w:lastRenderedPageBreak/>
        <w:t xml:space="preserve">Если </w:t>
      </w:r>
      <w:r w:rsidR="004B5EB3" w:rsidRPr="00287FD9">
        <w:rPr>
          <w:bCs w:val="0"/>
          <w:sz w:val="24"/>
          <w:szCs w:val="24"/>
        </w:rPr>
        <w:t>Заявк</w:t>
      </w:r>
      <w:r w:rsidRPr="00287FD9">
        <w:rPr>
          <w:bCs w:val="0"/>
          <w:sz w:val="24"/>
          <w:szCs w:val="24"/>
        </w:rPr>
        <w:t xml:space="preserve">а подается коллективным </w:t>
      </w:r>
      <w:r w:rsidR="009C744E" w:rsidRPr="00287FD9">
        <w:rPr>
          <w:bCs w:val="0"/>
          <w:sz w:val="24"/>
          <w:szCs w:val="24"/>
        </w:rPr>
        <w:t>Участник</w:t>
      </w:r>
      <w:r w:rsidRPr="00287FD9">
        <w:rPr>
          <w:bCs w:val="0"/>
          <w:sz w:val="24"/>
          <w:szCs w:val="24"/>
        </w:rPr>
        <w:t xml:space="preserve">ом (группой лиц), дополнительно к требованиям, указанным в п. </w:t>
      </w:r>
      <w:r w:rsidR="00DD297F" w:rsidRPr="00287FD9">
        <w:fldChar w:fldCharType="begin"/>
      </w:r>
      <w:r w:rsidR="00DD297F" w:rsidRPr="00287FD9">
        <w:instrText xml:space="preserve"> REF _Ref191386407 \r \h  \* MERGEFORMAT </w:instrText>
      </w:r>
      <w:r w:rsidR="00DD297F" w:rsidRPr="00287FD9">
        <w:fldChar w:fldCharType="separate"/>
      </w:r>
      <w:r w:rsidR="00093638" w:rsidRPr="00287FD9">
        <w:rPr>
          <w:bCs w:val="0"/>
          <w:sz w:val="24"/>
          <w:szCs w:val="24"/>
        </w:rPr>
        <w:t>3.3.8</w:t>
      </w:r>
      <w:r w:rsidR="00DD297F" w:rsidRPr="00287FD9">
        <w:fldChar w:fldCharType="end"/>
      </w:r>
      <w:r w:rsidRPr="00287FD9">
        <w:rPr>
          <w:bCs w:val="0"/>
          <w:sz w:val="24"/>
          <w:szCs w:val="24"/>
        </w:rPr>
        <w:t>, должны быть выполнены нижеприведенные требования.</w:t>
      </w:r>
    </w:p>
    <w:p w:rsidR="00717F60" w:rsidRPr="00287FD9"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87FD9">
        <w:rPr>
          <w:bCs w:val="0"/>
          <w:sz w:val="24"/>
          <w:szCs w:val="24"/>
        </w:rPr>
        <w:t xml:space="preserve">Каждое юридическое лицо (индивидуальный предприниматель), входящее в состав коллективного </w:t>
      </w:r>
      <w:r w:rsidR="009C744E" w:rsidRPr="00287FD9">
        <w:rPr>
          <w:bCs w:val="0"/>
          <w:sz w:val="24"/>
          <w:szCs w:val="24"/>
        </w:rPr>
        <w:t>Участник</w:t>
      </w:r>
      <w:r w:rsidRPr="00287FD9">
        <w:rPr>
          <w:bCs w:val="0"/>
          <w:sz w:val="24"/>
          <w:szCs w:val="24"/>
        </w:rPr>
        <w:t xml:space="preserve">а или физическое лицо, входящее в состав коллективного </w:t>
      </w:r>
      <w:r w:rsidR="009C744E" w:rsidRPr="00287FD9">
        <w:rPr>
          <w:bCs w:val="0"/>
          <w:sz w:val="24"/>
          <w:szCs w:val="24"/>
        </w:rPr>
        <w:t>Участник</w:t>
      </w:r>
      <w:r w:rsidRPr="00287FD9">
        <w:rPr>
          <w:bCs w:val="0"/>
          <w:sz w:val="24"/>
          <w:szCs w:val="24"/>
        </w:rPr>
        <w:t xml:space="preserve">а, должно отвечать требованиям настоящей </w:t>
      </w:r>
      <w:r w:rsidR="007D07A7" w:rsidRPr="00287FD9">
        <w:rPr>
          <w:bCs w:val="0"/>
          <w:sz w:val="24"/>
          <w:szCs w:val="24"/>
        </w:rPr>
        <w:t>Д</w:t>
      </w:r>
      <w:r w:rsidRPr="00287FD9">
        <w:rPr>
          <w:bCs w:val="0"/>
          <w:sz w:val="24"/>
          <w:szCs w:val="24"/>
        </w:rPr>
        <w:t>окументации, изложенным в п.</w:t>
      </w:r>
      <w:r w:rsidR="00B70851" w:rsidRPr="00287FD9">
        <w:rPr>
          <w:bCs w:val="0"/>
          <w:sz w:val="24"/>
          <w:szCs w:val="24"/>
        </w:rPr>
        <w:fldChar w:fldCharType="begin"/>
      </w:r>
      <w:r w:rsidR="00043F1B" w:rsidRPr="00287FD9">
        <w:rPr>
          <w:bCs w:val="0"/>
          <w:sz w:val="24"/>
          <w:szCs w:val="24"/>
        </w:rPr>
        <w:instrText xml:space="preserve"> REF _Ref303669127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3.3.8.2</w:t>
      </w:r>
      <w:r w:rsidR="00B70851" w:rsidRPr="00287FD9">
        <w:rPr>
          <w:bCs w:val="0"/>
          <w:sz w:val="24"/>
          <w:szCs w:val="24"/>
        </w:rPr>
        <w:fldChar w:fldCharType="end"/>
      </w:r>
      <w:r w:rsidRPr="00287FD9">
        <w:rPr>
          <w:bCs w:val="0"/>
          <w:sz w:val="24"/>
          <w:szCs w:val="24"/>
        </w:rPr>
        <w:t>.</w:t>
      </w:r>
    </w:p>
    <w:p w:rsidR="00717F60" w:rsidRPr="00287FD9"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489" w:name="_Ref306032591"/>
      <w:r w:rsidRPr="00287FD9">
        <w:rPr>
          <w:bCs w:val="0"/>
          <w:sz w:val="24"/>
          <w:szCs w:val="24"/>
        </w:rPr>
        <w:t>Юридические лица</w:t>
      </w:r>
      <w:r w:rsidR="001F0956" w:rsidRPr="00287FD9">
        <w:rPr>
          <w:bCs w:val="0"/>
          <w:sz w:val="24"/>
          <w:szCs w:val="24"/>
        </w:rPr>
        <w:t>, физические лица</w:t>
      </w:r>
      <w:r w:rsidR="00A15A79" w:rsidRPr="00287FD9">
        <w:rPr>
          <w:bCs w:val="0"/>
          <w:sz w:val="24"/>
          <w:szCs w:val="24"/>
        </w:rPr>
        <w:t>,</w:t>
      </w:r>
      <w:r w:rsidRPr="00287FD9">
        <w:rPr>
          <w:bCs w:val="0"/>
          <w:sz w:val="24"/>
          <w:szCs w:val="24"/>
        </w:rPr>
        <w:t xml:space="preserve"> </w:t>
      </w:r>
      <w:r w:rsidR="001F0956" w:rsidRPr="00287FD9">
        <w:rPr>
          <w:bCs w:val="0"/>
          <w:sz w:val="24"/>
          <w:szCs w:val="24"/>
        </w:rPr>
        <w:t xml:space="preserve">в том числе </w:t>
      </w:r>
      <w:r w:rsidRPr="00287FD9">
        <w:rPr>
          <w:bCs w:val="0"/>
          <w:sz w:val="24"/>
          <w:szCs w:val="24"/>
        </w:rPr>
        <w:t xml:space="preserve">индивидуальные предприниматели, представляющие коллективного </w:t>
      </w:r>
      <w:r w:rsidR="009C744E" w:rsidRPr="00287FD9">
        <w:rPr>
          <w:bCs w:val="0"/>
          <w:sz w:val="24"/>
          <w:szCs w:val="24"/>
        </w:rPr>
        <w:t>Участник</w:t>
      </w:r>
      <w:r w:rsidRPr="00287FD9">
        <w:rPr>
          <w:bCs w:val="0"/>
          <w:sz w:val="24"/>
          <w:szCs w:val="24"/>
        </w:rPr>
        <w:t>а, заключают между собой соглашение, соответствующее нормам Гражданского кодекса Р</w:t>
      </w:r>
      <w:r w:rsidR="007F3FB7" w:rsidRPr="00287FD9">
        <w:rPr>
          <w:bCs w:val="0"/>
          <w:sz w:val="24"/>
          <w:szCs w:val="24"/>
        </w:rPr>
        <w:t xml:space="preserve">оссийской </w:t>
      </w:r>
      <w:r w:rsidRPr="00287FD9">
        <w:rPr>
          <w:bCs w:val="0"/>
          <w:sz w:val="24"/>
          <w:szCs w:val="24"/>
        </w:rPr>
        <w:t>Ф</w:t>
      </w:r>
      <w:r w:rsidR="007F3FB7" w:rsidRPr="00287FD9">
        <w:rPr>
          <w:bCs w:val="0"/>
          <w:sz w:val="24"/>
          <w:szCs w:val="24"/>
        </w:rPr>
        <w:t>едерации</w:t>
      </w:r>
      <w:r w:rsidRPr="00287FD9">
        <w:rPr>
          <w:bCs w:val="0"/>
          <w:sz w:val="24"/>
          <w:szCs w:val="24"/>
        </w:rPr>
        <w:t>, и отвечающее следующим требованиям:</w:t>
      </w:r>
      <w:bookmarkEnd w:id="489"/>
    </w:p>
    <w:p w:rsidR="00717F60" w:rsidRPr="00287FD9"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490" w:name="_Ref307563248"/>
      <w:r w:rsidRPr="00287FD9">
        <w:rPr>
          <w:bCs w:val="0"/>
          <w:sz w:val="24"/>
          <w:szCs w:val="24"/>
        </w:rPr>
        <w:t xml:space="preserve">в соглашении должны быть четко определены права и обязанности сторон как в рамках участия в </w:t>
      </w:r>
      <w:r w:rsidR="009C744E" w:rsidRPr="00287FD9">
        <w:rPr>
          <w:bCs w:val="0"/>
          <w:sz w:val="24"/>
          <w:szCs w:val="24"/>
        </w:rPr>
        <w:t>З</w:t>
      </w:r>
      <w:r w:rsidRPr="00287FD9">
        <w:rPr>
          <w:bCs w:val="0"/>
          <w:sz w:val="24"/>
          <w:szCs w:val="24"/>
        </w:rPr>
        <w:t xml:space="preserve">апросе предложений, так и в рамках исполнения </w:t>
      </w:r>
      <w:r w:rsidR="00123C70" w:rsidRPr="00287FD9">
        <w:rPr>
          <w:bCs w:val="0"/>
          <w:sz w:val="24"/>
          <w:szCs w:val="24"/>
        </w:rPr>
        <w:t>Договор</w:t>
      </w:r>
      <w:r w:rsidRPr="00287FD9">
        <w:rPr>
          <w:bCs w:val="0"/>
          <w:sz w:val="24"/>
          <w:szCs w:val="24"/>
        </w:rPr>
        <w:t>а;</w:t>
      </w:r>
      <w:bookmarkEnd w:id="490"/>
    </w:p>
    <w:p w:rsidR="00717F60" w:rsidRPr="00287FD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87FD9">
        <w:rPr>
          <w:bCs w:val="0"/>
          <w:sz w:val="24"/>
          <w:szCs w:val="24"/>
        </w:rPr>
        <w:t xml:space="preserve">в соглашении должно быть приведено четкое распределение объемов, стоимости и сроков выполнения </w:t>
      </w:r>
      <w:r w:rsidR="0007043F" w:rsidRPr="00287FD9">
        <w:rPr>
          <w:bCs w:val="0"/>
          <w:sz w:val="24"/>
          <w:szCs w:val="24"/>
        </w:rPr>
        <w:t xml:space="preserve">поставок, </w:t>
      </w:r>
      <w:r w:rsidR="0007043F" w:rsidRPr="00287FD9">
        <w:rPr>
          <w:sz w:val="24"/>
          <w:szCs w:val="24"/>
        </w:rPr>
        <w:t>работ</w:t>
      </w:r>
      <w:r w:rsidR="0091430E" w:rsidRPr="00287FD9">
        <w:rPr>
          <w:sz w:val="24"/>
          <w:szCs w:val="24"/>
        </w:rPr>
        <w:t>,</w:t>
      </w:r>
      <w:r w:rsidR="009C744E" w:rsidRPr="00287FD9">
        <w:rPr>
          <w:sz w:val="24"/>
          <w:szCs w:val="24"/>
        </w:rPr>
        <w:t xml:space="preserve"> </w:t>
      </w:r>
      <w:r w:rsidR="0091430E" w:rsidRPr="00287FD9">
        <w:rPr>
          <w:sz w:val="24"/>
          <w:szCs w:val="24"/>
        </w:rPr>
        <w:t>услуг</w:t>
      </w:r>
      <w:r w:rsidR="000E024A" w:rsidRPr="00287FD9">
        <w:rPr>
          <w:bCs w:val="0"/>
          <w:sz w:val="24"/>
          <w:szCs w:val="24"/>
        </w:rPr>
        <w:t xml:space="preserve"> </w:t>
      </w:r>
      <w:r w:rsidRPr="00287FD9">
        <w:rPr>
          <w:bCs w:val="0"/>
          <w:sz w:val="24"/>
          <w:szCs w:val="24"/>
        </w:rPr>
        <w:t xml:space="preserve">между членами коллективного </w:t>
      </w:r>
      <w:r w:rsidR="009C744E" w:rsidRPr="00287FD9">
        <w:rPr>
          <w:bCs w:val="0"/>
          <w:sz w:val="24"/>
          <w:szCs w:val="24"/>
        </w:rPr>
        <w:t>У</w:t>
      </w:r>
      <w:r w:rsidRPr="00287FD9">
        <w:rPr>
          <w:bCs w:val="0"/>
          <w:sz w:val="24"/>
          <w:szCs w:val="24"/>
        </w:rPr>
        <w:t>частника;</w:t>
      </w:r>
    </w:p>
    <w:p w:rsidR="00717F60" w:rsidRPr="00287FD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87FD9">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287FD9">
        <w:rPr>
          <w:bCs w:val="0"/>
          <w:sz w:val="24"/>
          <w:szCs w:val="24"/>
        </w:rPr>
        <w:t>Участник</w:t>
      </w:r>
      <w:r w:rsidRPr="00287FD9">
        <w:rPr>
          <w:bCs w:val="0"/>
          <w:sz w:val="24"/>
          <w:szCs w:val="24"/>
        </w:rPr>
        <w:t>а во взаимоотношениях с Организатором и Заказчиком;</w:t>
      </w:r>
    </w:p>
    <w:p w:rsidR="00717F60" w:rsidRPr="00287FD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87FD9">
        <w:rPr>
          <w:bCs w:val="0"/>
          <w:sz w:val="24"/>
          <w:szCs w:val="24"/>
        </w:rPr>
        <w:t xml:space="preserve">в соглашении должна быть установлена субсидиарная ответственность каждого члена коллективного </w:t>
      </w:r>
      <w:r w:rsidR="009C744E" w:rsidRPr="00287FD9">
        <w:rPr>
          <w:bCs w:val="0"/>
          <w:sz w:val="24"/>
          <w:szCs w:val="24"/>
        </w:rPr>
        <w:t>Участник</w:t>
      </w:r>
      <w:r w:rsidRPr="00287FD9">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287FD9">
        <w:rPr>
          <w:bCs w:val="0"/>
          <w:sz w:val="24"/>
          <w:szCs w:val="24"/>
        </w:rPr>
        <w:t>Договор</w:t>
      </w:r>
      <w:r w:rsidRPr="00287FD9">
        <w:rPr>
          <w:bCs w:val="0"/>
          <w:sz w:val="24"/>
          <w:szCs w:val="24"/>
        </w:rPr>
        <w:t>а;</w:t>
      </w:r>
    </w:p>
    <w:p w:rsidR="00717F60" w:rsidRPr="00287FD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87FD9">
        <w:rPr>
          <w:bCs w:val="0"/>
          <w:sz w:val="24"/>
          <w:szCs w:val="24"/>
        </w:rPr>
        <w:t xml:space="preserve">соглашением должно быть предусмотрено, что все операции по выполнению </w:t>
      </w:r>
      <w:r w:rsidR="00123C70" w:rsidRPr="00287FD9">
        <w:rPr>
          <w:bCs w:val="0"/>
          <w:sz w:val="24"/>
          <w:szCs w:val="24"/>
        </w:rPr>
        <w:t>Договор</w:t>
      </w:r>
      <w:r w:rsidRPr="00287FD9">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287FD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287FD9">
        <w:rPr>
          <w:bCs w:val="0"/>
          <w:sz w:val="24"/>
          <w:szCs w:val="24"/>
        </w:rPr>
        <w:t xml:space="preserve">срок действия соглашения должен быть не менее, чем срок действия </w:t>
      </w:r>
      <w:r w:rsidR="00123C70" w:rsidRPr="00287FD9">
        <w:rPr>
          <w:bCs w:val="0"/>
          <w:sz w:val="24"/>
          <w:szCs w:val="24"/>
        </w:rPr>
        <w:t>Договор</w:t>
      </w:r>
      <w:r w:rsidRPr="00287FD9">
        <w:rPr>
          <w:bCs w:val="0"/>
          <w:sz w:val="24"/>
          <w:szCs w:val="24"/>
        </w:rPr>
        <w:t>а;</w:t>
      </w:r>
    </w:p>
    <w:p w:rsidR="00717F60" w:rsidRPr="00287FD9"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491" w:name="_Ref307563262"/>
      <w:r w:rsidRPr="00287FD9">
        <w:rPr>
          <w:bCs w:val="0"/>
          <w:sz w:val="24"/>
          <w:szCs w:val="24"/>
        </w:rPr>
        <w:t>соглашение не должно изменяться без одобрения Организатора запроса предложений и Заказчика.</w:t>
      </w:r>
      <w:bookmarkEnd w:id="491"/>
      <w:r w:rsidRPr="00287FD9">
        <w:rPr>
          <w:bCs w:val="0"/>
          <w:sz w:val="24"/>
          <w:szCs w:val="24"/>
        </w:rPr>
        <w:t xml:space="preserve"> </w:t>
      </w:r>
    </w:p>
    <w:p w:rsidR="00DB109A" w:rsidRPr="00287FD9"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87FD9">
        <w:rPr>
          <w:bCs w:val="0"/>
          <w:sz w:val="24"/>
          <w:szCs w:val="24"/>
        </w:rPr>
        <w:t>Физические лица, выступающие на стороне одного Участника (группа лиц), должны подписать соответствую</w:t>
      </w:r>
      <w:r w:rsidR="00C4420E" w:rsidRPr="00287FD9">
        <w:rPr>
          <w:bCs w:val="0"/>
          <w:sz w:val="24"/>
          <w:szCs w:val="24"/>
        </w:rPr>
        <w:t>щее соглашение, в котором должна</w:t>
      </w:r>
      <w:r w:rsidRPr="00287FD9">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DD297F" w:rsidRPr="00287FD9">
        <w:fldChar w:fldCharType="begin"/>
      </w:r>
      <w:r w:rsidR="00DD297F" w:rsidRPr="00287FD9">
        <w:instrText xml:space="preserve"> REF _Ref307563248 \r \h  \* MERGEFORMAT </w:instrText>
      </w:r>
      <w:r w:rsidR="00DD297F" w:rsidRPr="00287FD9">
        <w:fldChar w:fldCharType="separate"/>
      </w:r>
      <w:r w:rsidR="00093638" w:rsidRPr="00287FD9">
        <w:rPr>
          <w:bCs w:val="0"/>
          <w:sz w:val="24"/>
          <w:szCs w:val="24"/>
          <w:lang w:val="en-US"/>
        </w:rPr>
        <w:t>a</w:t>
      </w:r>
      <w:r w:rsidR="00093638" w:rsidRPr="00287FD9">
        <w:rPr>
          <w:bCs w:val="0"/>
          <w:sz w:val="24"/>
          <w:szCs w:val="24"/>
        </w:rPr>
        <w:t>)</w:t>
      </w:r>
      <w:r w:rsidR="00DD297F" w:rsidRPr="00287FD9">
        <w:fldChar w:fldCharType="end"/>
      </w:r>
      <w:r w:rsidRPr="00287FD9">
        <w:rPr>
          <w:bCs w:val="0"/>
          <w:sz w:val="24"/>
          <w:szCs w:val="24"/>
        </w:rPr>
        <w:t xml:space="preserve">- </w:t>
      </w:r>
      <w:r w:rsidR="00DD297F" w:rsidRPr="00287FD9">
        <w:fldChar w:fldCharType="begin"/>
      </w:r>
      <w:r w:rsidR="00DD297F" w:rsidRPr="00287FD9">
        <w:instrText xml:space="preserve"> REF _Ref307563262 \r \h  \* MERGEFORMAT </w:instrText>
      </w:r>
      <w:r w:rsidR="00DD297F" w:rsidRPr="00287FD9">
        <w:fldChar w:fldCharType="separate"/>
      </w:r>
      <w:r w:rsidR="00093638" w:rsidRPr="00287FD9">
        <w:rPr>
          <w:bCs w:val="0"/>
          <w:sz w:val="24"/>
          <w:szCs w:val="24"/>
          <w:lang w:val="en-US"/>
        </w:rPr>
        <w:t>g</w:t>
      </w:r>
      <w:r w:rsidR="00093638" w:rsidRPr="00287FD9">
        <w:rPr>
          <w:bCs w:val="0"/>
          <w:sz w:val="24"/>
          <w:szCs w:val="24"/>
        </w:rPr>
        <w:t>)</w:t>
      </w:r>
      <w:r w:rsidR="00DD297F" w:rsidRPr="00287FD9">
        <w:fldChar w:fldCharType="end"/>
      </w:r>
      <w:r w:rsidRPr="00287FD9">
        <w:rPr>
          <w:bCs w:val="0"/>
          <w:sz w:val="24"/>
          <w:szCs w:val="24"/>
        </w:rPr>
        <w:t xml:space="preserve">п. </w:t>
      </w:r>
      <w:r w:rsidR="00DD297F" w:rsidRPr="00287FD9">
        <w:fldChar w:fldCharType="begin"/>
      </w:r>
      <w:r w:rsidR="00DD297F" w:rsidRPr="00287FD9">
        <w:instrText xml:space="preserve"> REF _Ref306032591 \r \h  \* MERGEFORMAT </w:instrText>
      </w:r>
      <w:r w:rsidR="00DD297F" w:rsidRPr="00287FD9">
        <w:fldChar w:fldCharType="separate"/>
      </w:r>
      <w:r w:rsidR="00093638" w:rsidRPr="00287FD9">
        <w:rPr>
          <w:bCs w:val="0"/>
          <w:sz w:val="24"/>
          <w:szCs w:val="24"/>
        </w:rPr>
        <w:t>3.3.10.4</w:t>
      </w:r>
      <w:r w:rsidR="00DD297F" w:rsidRPr="00287FD9">
        <w:fldChar w:fldCharType="end"/>
      </w:r>
      <w:r w:rsidRPr="00287FD9">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287FD9" w:rsidRDefault="007C47E3"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287FD9">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287FD9">
        <w:rPr>
          <w:bCs w:val="0"/>
          <w:sz w:val="24"/>
          <w:szCs w:val="24"/>
        </w:rPr>
        <w:t>.</w:t>
      </w:r>
    </w:p>
    <w:p w:rsidR="00717F60" w:rsidRPr="00287FD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492" w:name="_Ref465847423"/>
      <w:r w:rsidRPr="00287FD9">
        <w:rPr>
          <w:bCs w:val="0"/>
          <w:sz w:val="24"/>
          <w:szCs w:val="24"/>
        </w:rPr>
        <w:t xml:space="preserve">В связи с вышеизложенным коллективный </w:t>
      </w:r>
      <w:r w:rsidR="009C744E" w:rsidRPr="00287FD9">
        <w:rPr>
          <w:bCs w:val="0"/>
          <w:sz w:val="24"/>
          <w:szCs w:val="24"/>
        </w:rPr>
        <w:t>Участник</w:t>
      </w:r>
      <w:r w:rsidRPr="00287FD9">
        <w:rPr>
          <w:bCs w:val="0"/>
          <w:sz w:val="24"/>
          <w:szCs w:val="24"/>
        </w:rPr>
        <w:t xml:space="preserve"> готовит </w:t>
      </w:r>
      <w:r w:rsidR="004B5EB3" w:rsidRPr="00287FD9">
        <w:rPr>
          <w:bCs w:val="0"/>
          <w:sz w:val="24"/>
          <w:szCs w:val="24"/>
        </w:rPr>
        <w:t>Заявк</w:t>
      </w:r>
      <w:r w:rsidRPr="00287FD9">
        <w:rPr>
          <w:bCs w:val="0"/>
          <w:sz w:val="24"/>
          <w:szCs w:val="24"/>
        </w:rPr>
        <w:t>у с учетом следующих дополнительных требований:</w:t>
      </w:r>
      <w:bookmarkEnd w:id="492"/>
    </w:p>
    <w:p w:rsidR="00717F60" w:rsidRPr="00287FD9"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287FD9">
        <w:rPr>
          <w:bCs w:val="0"/>
          <w:sz w:val="24"/>
          <w:szCs w:val="24"/>
        </w:rPr>
        <w:t>Заявк</w:t>
      </w:r>
      <w:r w:rsidR="00717F60" w:rsidRPr="00287FD9">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287FD9">
        <w:rPr>
          <w:bCs w:val="0"/>
          <w:sz w:val="24"/>
          <w:szCs w:val="24"/>
        </w:rPr>
        <w:t xml:space="preserve"> </w:t>
      </w:r>
      <w:r w:rsidR="00DD297F" w:rsidRPr="00287FD9">
        <w:fldChar w:fldCharType="begin"/>
      </w:r>
      <w:r w:rsidR="00DD297F" w:rsidRPr="00287FD9">
        <w:instrText xml:space="preserve"> REF _Ref303669127 \r \h  \* MERGEFORMAT </w:instrText>
      </w:r>
      <w:r w:rsidR="00DD297F" w:rsidRPr="00287FD9">
        <w:fldChar w:fldCharType="separate"/>
      </w:r>
      <w:r w:rsidR="00093638" w:rsidRPr="00287FD9">
        <w:rPr>
          <w:bCs w:val="0"/>
          <w:sz w:val="24"/>
          <w:szCs w:val="24"/>
        </w:rPr>
        <w:t>3.3.8.2</w:t>
      </w:r>
      <w:r w:rsidR="00DD297F" w:rsidRPr="00287FD9">
        <w:fldChar w:fldCharType="end"/>
      </w:r>
      <w:r w:rsidR="00717F60" w:rsidRPr="00287FD9">
        <w:rPr>
          <w:bCs w:val="0"/>
          <w:sz w:val="24"/>
          <w:szCs w:val="24"/>
        </w:rPr>
        <w:t>)</w:t>
      </w:r>
      <w:r w:rsidR="00197954" w:rsidRPr="00287FD9">
        <w:rPr>
          <w:bCs w:val="0"/>
          <w:sz w:val="24"/>
          <w:szCs w:val="24"/>
        </w:rPr>
        <w:t xml:space="preserve">. Документы, </w:t>
      </w:r>
      <w:r w:rsidR="00197954" w:rsidRPr="00287FD9">
        <w:rPr>
          <w:bCs w:val="0"/>
          <w:sz w:val="24"/>
          <w:szCs w:val="24"/>
        </w:rPr>
        <w:lastRenderedPageBreak/>
        <w:t>указанные в пп</w:t>
      </w:r>
      <w:r w:rsidR="00197954" w:rsidRPr="00287FD9">
        <w:rPr>
          <w:sz w:val="24"/>
          <w:szCs w:val="24"/>
        </w:rPr>
        <w:t xml:space="preserve">. </w:t>
      </w:r>
      <w:r w:rsidR="00DD297F" w:rsidRPr="00287FD9">
        <w:fldChar w:fldCharType="begin"/>
      </w:r>
      <w:r w:rsidR="00DD297F" w:rsidRPr="00287FD9">
        <w:instrText xml:space="preserve"> REF _Ref442190626 \r \h  \* MERGEFORMAT </w:instrText>
      </w:r>
      <w:r w:rsidR="00DD297F" w:rsidRPr="00287FD9">
        <w:fldChar w:fldCharType="separate"/>
      </w:r>
      <w:r w:rsidR="00093638" w:rsidRPr="00287FD9">
        <w:rPr>
          <w:sz w:val="24"/>
          <w:szCs w:val="24"/>
        </w:rPr>
        <w:t>у)</w:t>
      </w:r>
      <w:r w:rsidR="00DD297F" w:rsidRPr="00287FD9">
        <w:fldChar w:fldCharType="end"/>
      </w:r>
      <w:r w:rsidR="00197954" w:rsidRPr="00287FD9">
        <w:rPr>
          <w:sz w:val="24"/>
          <w:szCs w:val="24"/>
        </w:rPr>
        <w:t xml:space="preserve"> п. </w:t>
      </w:r>
      <w:r w:rsidR="00DD297F" w:rsidRPr="00287FD9">
        <w:fldChar w:fldCharType="begin"/>
      </w:r>
      <w:r w:rsidR="00DD297F" w:rsidRPr="00287FD9">
        <w:instrText xml:space="preserve"> REF _Ref303587815 \r \h  \* MERGEFORMAT </w:instrText>
      </w:r>
      <w:r w:rsidR="00DD297F" w:rsidRPr="00287FD9">
        <w:fldChar w:fldCharType="separate"/>
      </w:r>
      <w:r w:rsidR="00093638" w:rsidRPr="00287FD9">
        <w:rPr>
          <w:sz w:val="24"/>
          <w:szCs w:val="24"/>
        </w:rPr>
        <w:t>3.3.8.3</w:t>
      </w:r>
      <w:r w:rsidR="00DD297F" w:rsidRPr="00287FD9">
        <w:fldChar w:fldCharType="end"/>
      </w:r>
      <w:r w:rsidR="00197954" w:rsidRPr="00287FD9">
        <w:rPr>
          <w:sz w:val="24"/>
          <w:szCs w:val="24"/>
        </w:rPr>
        <w:t>, подаются Лидером коллективного участника;</w:t>
      </w:r>
    </w:p>
    <w:p w:rsidR="00717F60" w:rsidRPr="00287FD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87FD9">
        <w:rPr>
          <w:bCs w:val="0"/>
          <w:sz w:val="24"/>
          <w:szCs w:val="24"/>
        </w:rPr>
        <w:t>Заявк</w:t>
      </w:r>
      <w:r w:rsidR="00AD3EBC" w:rsidRPr="00287FD9">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287FD9">
        <w:rPr>
          <w:bCs w:val="0"/>
          <w:sz w:val="24"/>
          <w:szCs w:val="24"/>
        </w:rPr>
        <w:t>Участник</w:t>
      </w:r>
      <w:r w:rsidR="00AD3EBC" w:rsidRPr="00287FD9">
        <w:rPr>
          <w:bCs w:val="0"/>
          <w:sz w:val="24"/>
          <w:szCs w:val="24"/>
        </w:rPr>
        <w:t>а;</w:t>
      </w:r>
    </w:p>
    <w:p w:rsidR="00717F60" w:rsidRPr="00287FD9"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87FD9">
        <w:rPr>
          <w:bCs w:val="0"/>
          <w:sz w:val="24"/>
          <w:szCs w:val="24"/>
        </w:rPr>
        <w:t xml:space="preserve">в состав </w:t>
      </w:r>
      <w:r w:rsidR="004B5EB3" w:rsidRPr="00287FD9">
        <w:rPr>
          <w:bCs w:val="0"/>
          <w:sz w:val="24"/>
          <w:szCs w:val="24"/>
        </w:rPr>
        <w:t>Заявк</w:t>
      </w:r>
      <w:r w:rsidRPr="00287FD9">
        <w:rPr>
          <w:bCs w:val="0"/>
          <w:sz w:val="24"/>
          <w:szCs w:val="24"/>
        </w:rPr>
        <w:t>и дополнительн</w:t>
      </w:r>
      <w:r w:rsidR="00717F60" w:rsidRPr="00287FD9">
        <w:rPr>
          <w:bCs w:val="0"/>
          <w:sz w:val="24"/>
          <w:szCs w:val="24"/>
        </w:rPr>
        <w:t xml:space="preserve">о включается нотариально заверенная копия соглашения между членами коллективного </w:t>
      </w:r>
      <w:r w:rsidR="009C744E" w:rsidRPr="00287FD9">
        <w:rPr>
          <w:bCs w:val="0"/>
          <w:sz w:val="24"/>
          <w:szCs w:val="24"/>
        </w:rPr>
        <w:t>Участник</w:t>
      </w:r>
      <w:r w:rsidR="00717F60" w:rsidRPr="00287FD9">
        <w:rPr>
          <w:bCs w:val="0"/>
          <w:sz w:val="24"/>
          <w:szCs w:val="24"/>
        </w:rPr>
        <w:t>а;</w:t>
      </w:r>
    </w:p>
    <w:p w:rsidR="00717F60" w:rsidRPr="00287FD9"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287FD9">
        <w:rPr>
          <w:bCs w:val="0"/>
          <w:sz w:val="24"/>
          <w:szCs w:val="24"/>
        </w:rPr>
        <w:t>Заявк</w:t>
      </w:r>
      <w:r w:rsidR="00717F60" w:rsidRPr="00287FD9">
        <w:rPr>
          <w:bCs w:val="0"/>
          <w:sz w:val="24"/>
          <w:szCs w:val="24"/>
        </w:rPr>
        <w:t>а дополнительно должна включать сведения о распределени</w:t>
      </w:r>
      <w:r w:rsidR="00AE556B" w:rsidRPr="00287FD9">
        <w:rPr>
          <w:bCs w:val="0"/>
          <w:sz w:val="24"/>
          <w:szCs w:val="24"/>
        </w:rPr>
        <w:t>и</w:t>
      </w:r>
      <w:r w:rsidR="00717F60" w:rsidRPr="00287FD9">
        <w:rPr>
          <w:bCs w:val="0"/>
          <w:sz w:val="24"/>
          <w:szCs w:val="24"/>
        </w:rPr>
        <w:t xml:space="preserve"> объемов, стоимости и сроков </w:t>
      </w:r>
      <w:r w:rsidR="00CC3DAD" w:rsidRPr="00287FD9">
        <w:rPr>
          <w:bCs w:val="0"/>
          <w:sz w:val="24"/>
          <w:szCs w:val="24"/>
        </w:rPr>
        <w:t xml:space="preserve">оказания услуг </w:t>
      </w:r>
      <w:r w:rsidR="00717F60" w:rsidRPr="00287FD9">
        <w:rPr>
          <w:bCs w:val="0"/>
          <w:sz w:val="24"/>
          <w:szCs w:val="24"/>
        </w:rPr>
        <w:t xml:space="preserve">между членами коллективного </w:t>
      </w:r>
      <w:r w:rsidR="009C744E" w:rsidRPr="00287FD9">
        <w:rPr>
          <w:bCs w:val="0"/>
          <w:sz w:val="24"/>
          <w:szCs w:val="24"/>
        </w:rPr>
        <w:t>Участник</w:t>
      </w:r>
      <w:r w:rsidR="00717F60" w:rsidRPr="00287FD9">
        <w:rPr>
          <w:bCs w:val="0"/>
          <w:sz w:val="24"/>
          <w:szCs w:val="24"/>
        </w:rPr>
        <w:t>а по установленной в настоящей Документации форме (</w:t>
      </w:r>
      <w:r w:rsidR="003C2207" w:rsidRPr="00287FD9">
        <w:rPr>
          <w:bCs w:val="0"/>
          <w:sz w:val="24"/>
          <w:szCs w:val="24"/>
        </w:rPr>
        <w:t>под</w:t>
      </w:r>
      <w:r w:rsidR="00717F60" w:rsidRPr="00287FD9">
        <w:rPr>
          <w:bCs w:val="0"/>
          <w:sz w:val="24"/>
          <w:szCs w:val="24"/>
        </w:rPr>
        <w:t>раздел</w:t>
      </w:r>
      <w:r w:rsidR="003C2207" w:rsidRPr="00287FD9">
        <w:rPr>
          <w:bCs w:val="0"/>
          <w:sz w:val="24"/>
          <w:szCs w:val="24"/>
        </w:rPr>
        <w:t xml:space="preserve"> </w:t>
      </w:r>
      <w:r w:rsidR="00B70851" w:rsidRPr="00287FD9">
        <w:rPr>
          <w:bCs w:val="0"/>
          <w:sz w:val="24"/>
          <w:szCs w:val="24"/>
        </w:rPr>
        <w:fldChar w:fldCharType="begin"/>
      </w:r>
      <w:r w:rsidR="00D50E8D" w:rsidRPr="00287FD9">
        <w:rPr>
          <w:bCs w:val="0"/>
          <w:sz w:val="24"/>
          <w:szCs w:val="24"/>
        </w:rPr>
        <w:instrText xml:space="preserve"> REF _Ref440376324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5.18</w:t>
      </w:r>
      <w:r w:rsidR="00B70851" w:rsidRPr="00287FD9">
        <w:rPr>
          <w:bCs w:val="0"/>
          <w:sz w:val="24"/>
          <w:szCs w:val="24"/>
        </w:rPr>
        <w:fldChar w:fldCharType="end"/>
      </w:r>
      <w:r w:rsidR="00717F60" w:rsidRPr="00287FD9">
        <w:rPr>
          <w:bCs w:val="0"/>
          <w:sz w:val="24"/>
          <w:szCs w:val="24"/>
        </w:rPr>
        <w:t>)</w:t>
      </w:r>
      <w:r w:rsidR="00AE556B" w:rsidRPr="00287FD9">
        <w:rPr>
          <w:bCs w:val="0"/>
          <w:sz w:val="24"/>
          <w:szCs w:val="24"/>
        </w:rPr>
        <w:t xml:space="preserve">. Указанная форма </w:t>
      </w:r>
      <w:r w:rsidR="00AE556B" w:rsidRPr="00287FD9">
        <w:rPr>
          <w:sz w:val="24"/>
          <w:szCs w:val="24"/>
        </w:rPr>
        <w:t>должна быть подготовлена отдельно по каждому из лотов с указанием номера и названия лота</w:t>
      </w:r>
      <w:r w:rsidR="00717F60" w:rsidRPr="00287FD9">
        <w:rPr>
          <w:bCs w:val="0"/>
          <w:sz w:val="24"/>
          <w:szCs w:val="24"/>
        </w:rPr>
        <w:t>.</w:t>
      </w:r>
    </w:p>
    <w:p w:rsidR="00717F60" w:rsidRPr="00287FD9"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287FD9">
        <w:rPr>
          <w:bCs w:val="0"/>
          <w:sz w:val="24"/>
          <w:szCs w:val="24"/>
        </w:rPr>
        <w:t xml:space="preserve">При оценке количественных параметров деятельности коллективного </w:t>
      </w:r>
      <w:r w:rsidR="009C744E" w:rsidRPr="00287FD9">
        <w:rPr>
          <w:bCs w:val="0"/>
          <w:sz w:val="24"/>
          <w:szCs w:val="24"/>
        </w:rPr>
        <w:t>Участник</w:t>
      </w:r>
      <w:r w:rsidRPr="00287FD9">
        <w:rPr>
          <w:bCs w:val="0"/>
          <w:sz w:val="24"/>
          <w:szCs w:val="24"/>
        </w:rPr>
        <w:t xml:space="preserve">а, количественные параметры членов объединения суммируются в соответствии с распределением </w:t>
      </w:r>
      <w:r w:rsidR="00BE62BA" w:rsidRPr="00287FD9">
        <w:rPr>
          <w:sz w:val="24"/>
          <w:szCs w:val="24"/>
        </w:rPr>
        <w:t>объемов</w:t>
      </w:r>
      <w:r w:rsidR="00CC3DAD" w:rsidRPr="00287FD9">
        <w:rPr>
          <w:sz w:val="24"/>
          <w:szCs w:val="24"/>
        </w:rPr>
        <w:t xml:space="preserve"> оказываемых</w:t>
      </w:r>
      <w:r w:rsidR="00F85CCF" w:rsidRPr="00287FD9">
        <w:rPr>
          <w:sz w:val="24"/>
          <w:szCs w:val="24"/>
        </w:rPr>
        <w:t xml:space="preserve"> </w:t>
      </w:r>
      <w:r w:rsidR="0007043F" w:rsidRPr="00287FD9">
        <w:rPr>
          <w:sz w:val="24"/>
          <w:szCs w:val="24"/>
        </w:rPr>
        <w:t>услуг</w:t>
      </w:r>
      <w:r w:rsidR="00BE62BA" w:rsidRPr="00287FD9">
        <w:rPr>
          <w:sz w:val="24"/>
          <w:szCs w:val="24"/>
        </w:rPr>
        <w:t xml:space="preserve"> </w:t>
      </w:r>
      <w:r w:rsidRPr="00287FD9">
        <w:rPr>
          <w:bCs w:val="0"/>
          <w:sz w:val="24"/>
          <w:szCs w:val="24"/>
        </w:rPr>
        <w:t xml:space="preserve">между членами коллективного </w:t>
      </w:r>
      <w:r w:rsidR="009C744E" w:rsidRPr="00287FD9">
        <w:rPr>
          <w:bCs w:val="0"/>
          <w:sz w:val="24"/>
          <w:szCs w:val="24"/>
        </w:rPr>
        <w:t>Участник</w:t>
      </w:r>
      <w:r w:rsidRPr="00287FD9">
        <w:rPr>
          <w:bCs w:val="0"/>
          <w:sz w:val="24"/>
          <w:szCs w:val="24"/>
        </w:rPr>
        <w:t>а. Не подлежащие суммированию показатели</w:t>
      </w:r>
      <w:r w:rsidR="00EE2EFB" w:rsidRPr="00287FD9">
        <w:rPr>
          <w:bCs w:val="0"/>
          <w:sz w:val="24"/>
          <w:szCs w:val="24"/>
        </w:rPr>
        <w:t xml:space="preserve"> (за исключением указанных </w:t>
      </w:r>
      <w:r w:rsidR="00D77DCB" w:rsidRPr="00287FD9">
        <w:rPr>
          <w:bCs w:val="0"/>
          <w:sz w:val="24"/>
          <w:szCs w:val="24"/>
        </w:rPr>
        <w:t>п.</w:t>
      </w:r>
      <w:r w:rsidR="009C744E" w:rsidRPr="00287FD9">
        <w:rPr>
          <w:bCs w:val="0"/>
          <w:sz w:val="24"/>
          <w:szCs w:val="24"/>
        </w:rPr>
        <w:t xml:space="preserve"> </w:t>
      </w:r>
      <w:r w:rsidR="00B70851" w:rsidRPr="00287FD9">
        <w:rPr>
          <w:bCs w:val="0"/>
          <w:sz w:val="24"/>
          <w:szCs w:val="24"/>
        </w:rPr>
        <w:fldChar w:fldCharType="begin"/>
      </w:r>
      <w:r w:rsidR="000F4365" w:rsidRPr="00287FD9">
        <w:rPr>
          <w:bCs w:val="0"/>
          <w:sz w:val="24"/>
          <w:szCs w:val="24"/>
        </w:rPr>
        <w:instrText xml:space="preserve"> REF _Ref440291364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3.3.8.1</w:t>
      </w:r>
      <w:r w:rsidR="00B70851" w:rsidRPr="00287FD9">
        <w:rPr>
          <w:bCs w:val="0"/>
          <w:sz w:val="24"/>
          <w:szCs w:val="24"/>
        </w:rPr>
        <w:fldChar w:fldCharType="end"/>
      </w:r>
      <w:r w:rsidR="00D77DCB" w:rsidRPr="00287FD9">
        <w:rPr>
          <w:bCs w:val="0"/>
          <w:sz w:val="24"/>
          <w:szCs w:val="24"/>
        </w:rPr>
        <w:t xml:space="preserve">) </w:t>
      </w:r>
      <w:r w:rsidRPr="00287FD9">
        <w:rPr>
          <w:bCs w:val="0"/>
          <w:sz w:val="24"/>
          <w:szCs w:val="24"/>
        </w:rPr>
        <w:t>должны быть в наличии хотя бы у одного члена объединения.</w:t>
      </w:r>
    </w:p>
    <w:p w:rsidR="00717F60" w:rsidRPr="00287FD9"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287FD9">
        <w:rPr>
          <w:bCs w:val="0"/>
          <w:sz w:val="24"/>
          <w:szCs w:val="24"/>
        </w:rPr>
        <w:t xml:space="preserve">Закупочная комиссия может отклонить </w:t>
      </w:r>
      <w:r w:rsidR="004B5EB3" w:rsidRPr="00287FD9">
        <w:rPr>
          <w:bCs w:val="0"/>
          <w:sz w:val="24"/>
          <w:szCs w:val="24"/>
        </w:rPr>
        <w:t>Заявк</w:t>
      </w:r>
      <w:r w:rsidRPr="00287FD9">
        <w:rPr>
          <w:bCs w:val="0"/>
          <w:sz w:val="24"/>
          <w:szCs w:val="24"/>
        </w:rPr>
        <w:t xml:space="preserve">у, а Заказчик имеет право на одностороннее расторжение </w:t>
      </w:r>
      <w:r w:rsidR="00123C70" w:rsidRPr="00287FD9">
        <w:rPr>
          <w:bCs w:val="0"/>
          <w:sz w:val="24"/>
          <w:szCs w:val="24"/>
        </w:rPr>
        <w:t>Договор</w:t>
      </w:r>
      <w:r w:rsidRPr="00287FD9">
        <w:rPr>
          <w:bCs w:val="0"/>
          <w:sz w:val="24"/>
          <w:szCs w:val="24"/>
        </w:rPr>
        <w:t xml:space="preserve">а, если выяснится, что из состава коллективного </w:t>
      </w:r>
      <w:r w:rsidR="009C744E" w:rsidRPr="00287FD9">
        <w:rPr>
          <w:bCs w:val="0"/>
          <w:sz w:val="24"/>
          <w:szCs w:val="24"/>
        </w:rPr>
        <w:t>Участник</w:t>
      </w:r>
      <w:r w:rsidRPr="00287FD9">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287FD9">
        <w:rPr>
          <w:bCs w:val="0"/>
          <w:sz w:val="24"/>
          <w:szCs w:val="24"/>
        </w:rPr>
        <w:t>Договор</w:t>
      </w:r>
      <w:r w:rsidRPr="00287FD9">
        <w:rPr>
          <w:bCs w:val="0"/>
          <w:sz w:val="24"/>
          <w:szCs w:val="24"/>
        </w:rPr>
        <w:t>.</w:t>
      </w:r>
    </w:p>
    <w:p w:rsidR="00717F60" w:rsidRPr="00287FD9" w:rsidRDefault="00717F60" w:rsidP="00E71A48">
      <w:pPr>
        <w:pStyle w:val="3"/>
        <w:spacing w:line="264" w:lineRule="auto"/>
        <w:rPr>
          <w:szCs w:val="24"/>
        </w:rPr>
      </w:pPr>
      <w:bookmarkStart w:id="493" w:name="_Ref306114966"/>
      <w:bookmarkStart w:id="494" w:name="_Toc440361336"/>
      <w:bookmarkStart w:id="495" w:name="_Toc440376091"/>
      <w:bookmarkStart w:id="496" w:name="_Toc440376218"/>
      <w:bookmarkStart w:id="497" w:name="_Toc440382483"/>
      <w:bookmarkStart w:id="498" w:name="_Toc440447153"/>
      <w:bookmarkStart w:id="499" w:name="_Toc440632313"/>
      <w:bookmarkStart w:id="500" w:name="_Toc440875086"/>
      <w:bookmarkStart w:id="501" w:name="_Toc441131073"/>
      <w:bookmarkStart w:id="502" w:name="_Toc465774594"/>
      <w:bookmarkStart w:id="503" w:name="_Toc465848823"/>
      <w:bookmarkStart w:id="504" w:name="_Toc468875325"/>
      <w:bookmarkStart w:id="505" w:name="_Toc469488377"/>
      <w:bookmarkStart w:id="506" w:name="_Toc471894898"/>
      <w:r w:rsidRPr="00287FD9">
        <w:rPr>
          <w:szCs w:val="24"/>
        </w:rPr>
        <w:t>Разъяснение Документации по запросу предложений</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p>
    <w:p w:rsidR="00717F60" w:rsidRPr="00287FD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87FD9">
        <w:rPr>
          <w:bCs w:val="0"/>
          <w:iCs/>
          <w:sz w:val="24"/>
          <w:szCs w:val="24"/>
        </w:rPr>
        <w:t xml:space="preserve">В процессе подготовки </w:t>
      </w:r>
      <w:r w:rsidR="004B5EB3" w:rsidRPr="00287FD9">
        <w:rPr>
          <w:bCs w:val="0"/>
          <w:iCs/>
          <w:sz w:val="24"/>
          <w:szCs w:val="24"/>
        </w:rPr>
        <w:t>Заявк</w:t>
      </w:r>
      <w:r w:rsidRPr="00287FD9">
        <w:rPr>
          <w:bCs w:val="0"/>
          <w:iCs/>
          <w:sz w:val="24"/>
          <w:szCs w:val="24"/>
        </w:rPr>
        <w:t xml:space="preserve">и </w:t>
      </w:r>
      <w:r w:rsidR="009C744E" w:rsidRPr="00287FD9">
        <w:rPr>
          <w:bCs w:val="0"/>
          <w:iCs/>
          <w:sz w:val="24"/>
          <w:szCs w:val="24"/>
        </w:rPr>
        <w:t>Участник</w:t>
      </w:r>
      <w:r w:rsidRPr="00287FD9">
        <w:rPr>
          <w:bCs w:val="0"/>
          <w:iCs/>
          <w:sz w:val="24"/>
          <w:szCs w:val="24"/>
        </w:rPr>
        <w:t>и вправе обратиться к Организатору запроса предложений за разъяснениями настоящей Д</w:t>
      </w:r>
      <w:r w:rsidRPr="00287FD9">
        <w:rPr>
          <w:bCs w:val="0"/>
          <w:sz w:val="24"/>
          <w:szCs w:val="24"/>
        </w:rPr>
        <w:t>окументации по запросу предложений</w:t>
      </w:r>
      <w:r w:rsidRPr="00287FD9">
        <w:rPr>
          <w:bCs w:val="0"/>
          <w:iCs/>
          <w:sz w:val="24"/>
          <w:szCs w:val="24"/>
        </w:rPr>
        <w:t xml:space="preserve">. Запросы на разъяснение </w:t>
      </w:r>
      <w:r w:rsidR="007D07A7" w:rsidRPr="00287FD9">
        <w:rPr>
          <w:bCs w:val="0"/>
          <w:iCs/>
          <w:sz w:val="24"/>
          <w:szCs w:val="24"/>
        </w:rPr>
        <w:t>Д</w:t>
      </w:r>
      <w:r w:rsidRPr="00287FD9">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287FD9">
        <w:rPr>
          <w:bCs w:val="0"/>
          <w:iCs/>
          <w:sz w:val="24"/>
          <w:szCs w:val="24"/>
        </w:rPr>
        <w:t>Участник</w:t>
      </w:r>
      <w:r w:rsidRPr="00287FD9">
        <w:rPr>
          <w:bCs w:val="0"/>
          <w:iCs/>
          <w:sz w:val="24"/>
          <w:szCs w:val="24"/>
        </w:rPr>
        <w:t>а.</w:t>
      </w:r>
    </w:p>
    <w:p w:rsidR="00717F60" w:rsidRPr="00287FD9"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287FD9">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287FD9">
        <w:rPr>
          <w:bCs w:val="0"/>
          <w:sz w:val="24"/>
          <w:szCs w:val="24"/>
        </w:rPr>
        <w:t>Заявк</w:t>
      </w:r>
      <w:r w:rsidRPr="00287FD9">
        <w:rPr>
          <w:bCs w:val="0"/>
          <w:sz w:val="24"/>
          <w:szCs w:val="24"/>
        </w:rPr>
        <w:t>и.</w:t>
      </w:r>
    </w:p>
    <w:p w:rsidR="00717F60" w:rsidRPr="00287FD9"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287FD9">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287FD9">
        <w:rPr>
          <w:bCs w:val="0"/>
          <w:sz w:val="24"/>
          <w:szCs w:val="24"/>
        </w:rPr>
        <w:t>окументации по запросу предложений</w:t>
      </w:r>
      <w:r w:rsidRPr="00287FD9">
        <w:rPr>
          <w:bCs w:val="0"/>
          <w:iCs/>
          <w:sz w:val="24"/>
          <w:szCs w:val="24"/>
        </w:rPr>
        <w:t xml:space="preserve">, если в тексте ответа не будет указано иное. В случае, если разъяснения изменяют </w:t>
      </w:r>
      <w:r w:rsidR="007D07A7" w:rsidRPr="00287FD9">
        <w:rPr>
          <w:bCs w:val="0"/>
          <w:iCs/>
          <w:sz w:val="24"/>
          <w:szCs w:val="24"/>
        </w:rPr>
        <w:t>Д</w:t>
      </w:r>
      <w:r w:rsidRPr="00287FD9">
        <w:rPr>
          <w:bCs w:val="0"/>
          <w:iCs/>
          <w:sz w:val="24"/>
          <w:szCs w:val="24"/>
        </w:rPr>
        <w:t xml:space="preserve">окументацию, Организатором осуществляется </w:t>
      </w:r>
      <w:r w:rsidR="00212D09" w:rsidRPr="00287FD9">
        <w:rPr>
          <w:bCs w:val="0"/>
          <w:iCs/>
          <w:sz w:val="24"/>
          <w:szCs w:val="24"/>
        </w:rPr>
        <w:t>внесение изменений в Д</w:t>
      </w:r>
      <w:r w:rsidR="00212D09" w:rsidRPr="00287FD9">
        <w:rPr>
          <w:bCs w:val="0"/>
          <w:sz w:val="24"/>
          <w:szCs w:val="24"/>
        </w:rPr>
        <w:t>окументацию по запросу предложений</w:t>
      </w:r>
      <w:r w:rsidR="00212D09" w:rsidRPr="00287FD9">
        <w:rPr>
          <w:bCs w:val="0"/>
          <w:iCs/>
          <w:sz w:val="24"/>
          <w:szCs w:val="24"/>
        </w:rPr>
        <w:t xml:space="preserve"> </w:t>
      </w:r>
      <w:r w:rsidR="006B0604" w:rsidRPr="00287FD9">
        <w:rPr>
          <w:bCs w:val="0"/>
          <w:iCs/>
          <w:sz w:val="24"/>
          <w:szCs w:val="24"/>
        </w:rPr>
        <w:t xml:space="preserve">(п. </w:t>
      </w:r>
      <w:r w:rsidR="00B70851" w:rsidRPr="00287FD9">
        <w:rPr>
          <w:bCs w:val="0"/>
          <w:iCs/>
          <w:sz w:val="24"/>
          <w:szCs w:val="24"/>
        </w:rPr>
        <w:fldChar w:fldCharType="begin"/>
      </w:r>
      <w:r w:rsidR="006B0604" w:rsidRPr="00287FD9">
        <w:rPr>
          <w:bCs w:val="0"/>
          <w:iCs/>
          <w:sz w:val="24"/>
          <w:szCs w:val="24"/>
        </w:rPr>
        <w:instrText xml:space="preserve"> REF _Ref441057071 \r \h </w:instrText>
      </w:r>
      <w:r w:rsidR="00B70851" w:rsidRPr="00287FD9">
        <w:rPr>
          <w:bCs w:val="0"/>
          <w:iCs/>
          <w:sz w:val="24"/>
          <w:szCs w:val="24"/>
        </w:rPr>
      </w:r>
      <w:r w:rsidR="00287FD9">
        <w:rPr>
          <w:bCs w:val="0"/>
          <w:iCs/>
          <w:sz w:val="24"/>
          <w:szCs w:val="24"/>
        </w:rPr>
        <w:instrText xml:space="preserve"> \* MERGEFORMAT </w:instrText>
      </w:r>
      <w:r w:rsidR="00B70851" w:rsidRPr="00287FD9">
        <w:rPr>
          <w:bCs w:val="0"/>
          <w:iCs/>
          <w:sz w:val="24"/>
          <w:szCs w:val="24"/>
        </w:rPr>
        <w:fldChar w:fldCharType="separate"/>
      </w:r>
      <w:r w:rsidR="00093638" w:rsidRPr="00287FD9">
        <w:rPr>
          <w:bCs w:val="0"/>
          <w:iCs/>
          <w:sz w:val="24"/>
          <w:szCs w:val="24"/>
        </w:rPr>
        <w:t>3.3.12</w:t>
      </w:r>
      <w:r w:rsidR="00B70851" w:rsidRPr="00287FD9">
        <w:rPr>
          <w:bCs w:val="0"/>
          <w:iCs/>
          <w:sz w:val="24"/>
          <w:szCs w:val="24"/>
        </w:rPr>
        <w:fldChar w:fldCharType="end"/>
      </w:r>
      <w:r w:rsidR="006B0604" w:rsidRPr="00287FD9">
        <w:rPr>
          <w:bCs w:val="0"/>
          <w:iCs/>
          <w:sz w:val="24"/>
          <w:szCs w:val="24"/>
        </w:rPr>
        <w:t>)</w:t>
      </w:r>
      <w:r w:rsidR="00212D09" w:rsidRPr="00287FD9">
        <w:rPr>
          <w:bCs w:val="0"/>
          <w:iCs/>
          <w:sz w:val="24"/>
          <w:szCs w:val="24"/>
        </w:rPr>
        <w:t xml:space="preserve"> и, при необходимости, </w:t>
      </w:r>
      <w:r w:rsidRPr="00287FD9">
        <w:rPr>
          <w:bCs w:val="0"/>
          <w:iCs/>
          <w:sz w:val="24"/>
          <w:szCs w:val="24"/>
        </w:rPr>
        <w:t xml:space="preserve">продление подачи заявок в соответствии с п. </w:t>
      </w:r>
      <w:r w:rsidR="00DD297F" w:rsidRPr="00287FD9">
        <w:fldChar w:fldCharType="begin"/>
      </w:r>
      <w:r w:rsidR="00DD297F" w:rsidRPr="00287FD9">
        <w:instrText xml:space="preserve"> REF _Ref440289401 \r \h  \* MERGEFORMAT </w:instrText>
      </w:r>
      <w:r w:rsidR="00DD297F" w:rsidRPr="00287FD9">
        <w:fldChar w:fldCharType="separate"/>
      </w:r>
      <w:r w:rsidR="00093638" w:rsidRPr="00287FD9">
        <w:rPr>
          <w:bCs w:val="0"/>
          <w:iCs/>
          <w:sz w:val="24"/>
          <w:szCs w:val="24"/>
        </w:rPr>
        <w:t>3.3.13</w:t>
      </w:r>
      <w:r w:rsidR="00DD297F" w:rsidRPr="00287FD9">
        <w:fldChar w:fldCharType="end"/>
      </w:r>
      <w:r w:rsidR="00400D7D" w:rsidRPr="00287FD9">
        <w:rPr>
          <w:bCs w:val="0"/>
          <w:iCs/>
          <w:sz w:val="24"/>
          <w:szCs w:val="24"/>
        </w:rPr>
        <w:t xml:space="preserve"> </w:t>
      </w:r>
      <w:r w:rsidR="007D07A7" w:rsidRPr="00287FD9">
        <w:rPr>
          <w:bCs w:val="0"/>
          <w:iCs/>
          <w:sz w:val="24"/>
          <w:szCs w:val="24"/>
        </w:rPr>
        <w:t>Д</w:t>
      </w:r>
      <w:r w:rsidRPr="00287FD9">
        <w:rPr>
          <w:bCs w:val="0"/>
          <w:iCs/>
          <w:sz w:val="24"/>
          <w:szCs w:val="24"/>
        </w:rPr>
        <w:t>окументации</w:t>
      </w:r>
      <w:r w:rsidR="007D07A7" w:rsidRPr="00287FD9">
        <w:rPr>
          <w:bCs w:val="0"/>
          <w:iCs/>
          <w:sz w:val="24"/>
          <w:szCs w:val="24"/>
        </w:rPr>
        <w:t xml:space="preserve"> по запросу предложений</w:t>
      </w:r>
      <w:r w:rsidRPr="00287FD9">
        <w:rPr>
          <w:bCs w:val="0"/>
          <w:iCs/>
          <w:sz w:val="24"/>
          <w:szCs w:val="24"/>
        </w:rPr>
        <w:t>.</w:t>
      </w:r>
    </w:p>
    <w:p w:rsidR="00717F60" w:rsidRPr="00287FD9" w:rsidRDefault="00717F60" w:rsidP="00E71A48">
      <w:pPr>
        <w:pStyle w:val="3"/>
        <w:spacing w:line="264" w:lineRule="auto"/>
        <w:rPr>
          <w:szCs w:val="24"/>
        </w:rPr>
      </w:pPr>
      <w:bookmarkStart w:id="507" w:name="_Toc440361337"/>
      <w:bookmarkStart w:id="508" w:name="_Toc440376092"/>
      <w:bookmarkStart w:id="509" w:name="_Toc440376219"/>
      <w:bookmarkStart w:id="510" w:name="_Toc440382484"/>
      <w:bookmarkStart w:id="511" w:name="_Toc440447154"/>
      <w:bookmarkStart w:id="512" w:name="_Toc440632314"/>
      <w:bookmarkStart w:id="513" w:name="_Toc440875087"/>
      <w:bookmarkStart w:id="514" w:name="_Ref440969948"/>
      <w:bookmarkStart w:id="515" w:name="_Ref441057071"/>
      <w:bookmarkStart w:id="516" w:name="_Toc441131074"/>
      <w:bookmarkStart w:id="517" w:name="_Toc465774595"/>
      <w:bookmarkStart w:id="518" w:name="_Toc465848824"/>
      <w:bookmarkStart w:id="519" w:name="_Toc468875326"/>
      <w:bookmarkStart w:id="520" w:name="_Toc469488378"/>
      <w:bookmarkStart w:id="521" w:name="_Toc471894899"/>
      <w:r w:rsidRPr="00287FD9">
        <w:rPr>
          <w:szCs w:val="24"/>
        </w:rPr>
        <w:t>Внесение изменений в Документацию по запросу предложений.</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rsidR="00DE2870" w:rsidRPr="00287FD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87FD9">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287FD9">
        <w:rPr>
          <w:bCs w:val="0"/>
          <w:iCs/>
          <w:sz w:val="24"/>
          <w:szCs w:val="24"/>
        </w:rPr>
        <w:t>Д</w:t>
      </w:r>
      <w:r w:rsidRPr="00287FD9">
        <w:rPr>
          <w:bCs w:val="0"/>
          <w:sz w:val="24"/>
          <w:szCs w:val="24"/>
        </w:rPr>
        <w:t xml:space="preserve">окументацию по запросу предложений. </w:t>
      </w:r>
    </w:p>
    <w:p w:rsidR="00717F60" w:rsidRPr="00287FD9"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287FD9">
        <w:rPr>
          <w:bCs w:val="0"/>
          <w:sz w:val="24"/>
          <w:szCs w:val="24"/>
        </w:rPr>
        <w:t xml:space="preserve">Все </w:t>
      </w:r>
      <w:r w:rsidR="009C744E" w:rsidRPr="00287FD9">
        <w:rPr>
          <w:bCs w:val="0"/>
          <w:sz w:val="24"/>
          <w:szCs w:val="24"/>
        </w:rPr>
        <w:t>Участник</w:t>
      </w:r>
      <w:r w:rsidRPr="00287FD9">
        <w:rPr>
          <w:bCs w:val="0"/>
          <w:sz w:val="24"/>
          <w:szCs w:val="24"/>
        </w:rPr>
        <w:t xml:space="preserve">и запроса предложений, оформившие свое участие в запросе </w:t>
      </w:r>
      <w:r w:rsidRPr="00287FD9">
        <w:rPr>
          <w:bCs w:val="0"/>
          <w:sz w:val="24"/>
          <w:szCs w:val="24"/>
        </w:rPr>
        <w:lastRenderedPageBreak/>
        <w:t>предложений через ЭТП, получат соответствующие уведомления в порядке, установленными правилами данной системы.</w:t>
      </w:r>
    </w:p>
    <w:p w:rsidR="00717F60" w:rsidRPr="00287FD9" w:rsidRDefault="00717F60" w:rsidP="00E71A48">
      <w:pPr>
        <w:pStyle w:val="3"/>
        <w:spacing w:line="264" w:lineRule="auto"/>
        <w:rPr>
          <w:szCs w:val="24"/>
        </w:rPr>
      </w:pPr>
      <w:bookmarkStart w:id="522" w:name="_Ref440289401"/>
      <w:bookmarkStart w:id="523" w:name="_Toc440361338"/>
      <w:bookmarkStart w:id="524" w:name="_Toc440376093"/>
      <w:bookmarkStart w:id="525" w:name="_Toc440376220"/>
      <w:bookmarkStart w:id="526" w:name="_Toc440382485"/>
      <w:bookmarkStart w:id="527" w:name="_Toc440447155"/>
      <w:bookmarkStart w:id="528" w:name="_Toc440632315"/>
      <w:bookmarkStart w:id="529" w:name="_Toc440875088"/>
      <w:bookmarkStart w:id="530" w:name="_Toc441131075"/>
      <w:bookmarkStart w:id="531" w:name="_Toc465774596"/>
      <w:bookmarkStart w:id="532" w:name="_Toc465848825"/>
      <w:bookmarkStart w:id="533" w:name="_Toc468875327"/>
      <w:bookmarkStart w:id="534" w:name="_Toc469488379"/>
      <w:bookmarkStart w:id="535" w:name="_Toc471894900"/>
      <w:r w:rsidRPr="00287FD9">
        <w:rPr>
          <w:szCs w:val="24"/>
        </w:rPr>
        <w:t>Продление срока окончания приема Заявок</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717F60" w:rsidRPr="00287FD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87FD9">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287FD9">
        <w:rPr>
          <w:bCs w:val="0"/>
          <w:sz w:val="24"/>
          <w:szCs w:val="24"/>
        </w:rPr>
        <w:t>Участник</w:t>
      </w:r>
      <w:r w:rsidRPr="00287FD9">
        <w:rPr>
          <w:bCs w:val="0"/>
          <w:sz w:val="24"/>
          <w:szCs w:val="24"/>
        </w:rPr>
        <w:t>ов запроса предложений, имеет право продлевать срок окончания приема Заявок.</w:t>
      </w:r>
    </w:p>
    <w:p w:rsidR="00717F60" w:rsidRPr="00287FD9"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287FD9">
        <w:rPr>
          <w:bCs w:val="0"/>
          <w:sz w:val="24"/>
          <w:szCs w:val="24"/>
        </w:rPr>
        <w:t xml:space="preserve">Все </w:t>
      </w:r>
      <w:r w:rsidR="009C744E" w:rsidRPr="00287FD9">
        <w:rPr>
          <w:bCs w:val="0"/>
          <w:sz w:val="24"/>
          <w:szCs w:val="24"/>
        </w:rPr>
        <w:t>Участник</w:t>
      </w:r>
      <w:r w:rsidRPr="00287FD9">
        <w:rPr>
          <w:bCs w:val="0"/>
          <w:sz w:val="24"/>
          <w:szCs w:val="24"/>
        </w:rPr>
        <w:t xml:space="preserve">и, оформившие свое участие в запросе </w:t>
      </w:r>
      <w:r w:rsidRPr="00287FD9">
        <w:rPr>
          <w:sz w:val="24"/>
          <w:szCs w:val="24"/>
        </w:rPr>
        <w:t xml:space="preserve">предложений </w:t>
      </w:r>
      <w:r w:rsidRPr="00287FD9">
        <w:rPr>
          <w:bCs w:val="0"/>
          <w:sz w:val="24"/>
          <w:szCs w:val="24"/>
        </w:rPr>
        <w:t>через ЭТП, получат соответствующие уведомления в порядке, установленными правилами ЭТП.</w:t>
      </w:r>
      <w:bookmarkStart w:id="536" w:name="_Ref191386249"/>
    </w:p>
    <w:p w:rsidR="00AC1995" w:rsidRPr="00287FD9" w:rsidRDefault="00AC1995" w:rsidP="00E71A48">
      <w:pPr>
        <w:pStyle w:val="3"/>
        <w:spacing w:line="264" w:lineRule="auto"/>
        <w:rPr>
          <w:szCs w:val="24"/>
          <w:lang w:eastAsia="ru-RU"/>
        </w:rPr>
      </w:pPr>
      <w:bookmarkStart w:id="537" w:name="_Toc299701566"/>
      <w:bookmarkStart w:id="538" w:name="_Ref306176386"/>
      <w:bookmarkStart w:id="539" w:name="_Ref440285128"/>
      <w:bookmarkStart w:id="540" w:name="_Toc440361339"/>
      <w:bookmarkStart w:id="541" w:name="_Toc440376094"/>
      <w:bookmarkStart w:id="542" w:name="_Toc440376221"/>
      <w:bookmarkStart w:id="543" w:name="_Toc440382486"/>
      <w:bookmarkStart w:id="544" w:name="_Toc440447156"/>
      <w:bookmarkStart w:id="545" w:name="_Toc440632316"/>
      <w:bookmarkStart w:id="546" w:name="_Toc440875089"/>
      <w:bookmarkStart w:id="547" w:name="_Toc441131076"/>
      <w:bookmarkStart w:id="548" w:name="_Toc465774597"/>
      <w:bookmarkStart w:id="549" w:name="_Toc465848826"/>
      <w:bookmarkStart w:id="550" w:name="_Toc468875328"/>
      <w:bookmarkStart w:id="551" w:name="_Toc469488380"/>
      <w:bookmarkStart w:id="552" w:name="_Toc471894901"/>
      <w:r w:rsidRPr="00287FD9">
        <w:rPr>
          <w:bCs w:val="0"/>
          <w:szCs w:val="24"/>
          <w:lang w:eastAsia="ru-RU"/>
        </w:rPr>
        <w:t xml:space="preserve">Обеспечение </w:t>
      </w:r>
      <w:r w:rsidRPr="00287FD9">
        <w:rPr>
          <w:szCs w:val="24"/>
        </w:rPr>
        <w:t>исполнения</w:t>
      </w:r>
      <w:r w:rsidRPr="00287FD9">
        <w:rPr>
          <w:bCs w:val="0"/>
          <w:szCs w:val="24"/>
          <w:lang w:eastAsia="ru-RU"/>
        </w:rPr>
        <w:t xml:space="preserve"> </w:t>
      </w:r>
      <w:r w:rsidR="00EE0AB0" w:rsidRPr="00287FD9">
        <w:rPr>
          <w:bCs w:val="0"/>
          <w:szCs w:val="24"/>
          <w:lang w:eastAsia="ru-RU"/>
        </w:rPr>
        <w:t xml:space="preserve">обязательств </w:t>
      </w:r>
      <w:r w:rsidR="009C744E" w:rsidRPr="00287FD9">
        <w:rPr>
          <w:bCs w:val="0"/>
          <w:szCs w:val="24"/>
          <w:lang w:eastAsia="ru-RU"/>
        </w:rPr>
        <w:t>Участник</w:t>
      </w:r>
      <w:r w:rsidRPr="00287FD9">
        <w:rPr>
          <w:bCs w:val="0"/>
          <w:szCs w:val="24"/>
          <w:lang w:eastAsia="ru-RU"/>
        </w:rPr>
        <w:t>а запроса предложений.</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rsidR="00932C0A" w:rsidRPr="00287FD9"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287FD9">
        <w:rPr>
          <w:bCs w:val="0"/>
          <w:sz w:val="24"/>
          <w:szCs w:val="24"/>
        </w:rPr>
        <w:t>Участник</w:t>
      </w:r>
      <w:r w:rsidR="00932C0A" w:rsidRPr="00287FD9">
        <w:rPr>
          <w:bCs w:val="0"/>
          <w:sz w:val="24"/>
          <w:szCs w:val="24"/>
        </w:rPr>
        <w:t xml:space="preserve"> </w:t>
      </w:r>
      <w:r w:rsidR="0089163E" w:rsidRPr="00287FD9">
        <w:rPr>
          <w:bCs w:val="0"/>
          <w:sz w:val="24"/>
          <w:szCs w:val="24"/>
        </w:rPr>
        <w:t xml:space="preserve">запроса предложений </w:t>
      </w:r>
      <w:r w:rsidR="00932C0A" w:rsidRPr="00287FD9">
        <w:rPr>
          <w:bCs w:val="0"/>
          <w:sz w:val="24"/>
          <w:szCs w:val="24"/>
        </w:rPr>
        <w:t xml:space="preserve">в составе своей </w:t>
      </w:r>
      <w:r w:rsidR="004B5EB3" w:rsidRPr="00287FD9">
        <w:rPr>
          <w:bCs w:val="0"/>
          <w:sz w:val="24"/>
          <w:szCs w:val="24"/>
        </w:rPr>
        <w:t>Заявк</w:t>
      </w:r>
      <w:r w:rsidR="00932C0A" w:rsidRPr="00287FD9">
        <w:rPr>
          <w:bCs w:val="0"/>
          <w:sz w:val="24"/>
          <w:szCs w:val="24"/>
        </w:rPr>
        <w:t xml:space="preserve">и представляет обеспечение исполнения обязательств, связанных с участием в </w:t>
      </w:r>
      <w:r w:rsidR="0089163E" w:rsidRPr="00287FD9">
        <w:rPr>
          <w:bCs w:val="0"/>
          <w:sz w:val="24"/>
          <w:szCs w:val="24"/>
        </w:rPr>
        <w:t>запросе предложений</w:t>
      </w:r>
      <w:r w:rsidR="00932C0A" w:rsidRPr="00287FD9">
        <w:rPr>
          <w:bCs w:val="0"/>
          <w:sz w:val="24"/>
          <w:szCs w:val="24"/>
        </w:rPr>
        <w:t xml:space="preserve"> и подачей </w:t>
      </w:r>
      <w:r w:rsidR="004B5EB3" w:rsidRPr="00287FD9">
        <w:rPr>
          <w:bCs w:val="0"/>
          <w:sz w:val="24"/>
          <w:szCs w:val="24"/>
        </w:rPr>
        <w:t>Заявк</w:t>
      </w:r>
      <w:r w:rsidR="00932C0A" w:rsidRPr="00287FD9">
        <w:rPr>
          <w:bCs w:val="0"/>
          <w:sz w:val="24"/>
          <w:szCs w:val="24"/>
        </w:rPr>
        <w:t>и, на сумму не менее</w:t>
      </w:r>
      <w:r w:rsidR="004816F5" w:rsidRPr="00287FD9">
        <w:rPr>
          <w:bCs w:val="0"/>
          <w:sz w:val="24"/>
          <w:szCs w:val="24"/>
        </w:rPr>
        <w:t xml:space="preserve"> 3</w:t>
      </w:r>
      <w:r w:rsidR="00932C0A" w:rsidRPr="00287FD9">
        <w:rPr>
          <w:bCs w:val="0"/>
          <w:sz w:val="24"/>
          <w:szCs w:val="24"/>
        </w:rPr>
        <w:t xml:space="preserve">% от стоимости </w:t>
      </w:r>
      <w:r w:rsidR="004B5EB3" w:rsidRPr="00287FD9">
        <w:rPr>
          <w:bCs w:val="0"/>
          <w:sz w:val="24"/>
          <w:szCs w:val="24"/>
        </w:rPr>
        <w:t>Заявк</w:t>
      </w:r>
      <w:r w:rsidR="00932C0A" w:rsidRPr="00287FD9">
        <w:rPr>
          <w:bCs w:val="0"/>
          <w:sz w:val="24"/>
          <w:szCs w:val="24"/>
        </w:rPr>
        <w:t xml:space="preserve">и, с учетом НДС. </w:t>
      </w:r>
    </w:p>
    <w:p w:rsidR="00932C0A" w:rsidRPr="00287FD9" w:rsidRDefault="00CE4D51" w:rsidP="00557C01">
      <w:pPr>
        <w:widowControl w:val="0"/>
        <w:numPr>
          <w:ilvl w:val="3"/>
          <w:numId w:val="38"/>
        </w:numPr>
        <w:tabs>
          <w:tab w:val="left" w:pos="1620"/>
        </w:tabs>
        <w:suppressAutoHyphens w:val="0"/>
        <w:spacing w:line="264" w:lineRule="auto"/>
        <w:ind w:left="0" w:firstLine="709"/>
        <w:rPr>
          <w:bCs w:val="0"/>
          <w:sz w:val="24"/>
          <w:szCs w:val="24"/>
        </w:rPr>
      </w:pPr>
      <w:r w:rsidRPr="00287FD9">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DD297F" w:rsidRPr="00287FD9">
        <w:fldChar w:fldCharType="begin"/>
      </w:r>
      <w:r w:rsidR="00DD297F" w:rsidRPr="00287FD9">
        <w:instrText xml:space="preserve"> REF _Ref467168844 \r \h  \* MERGEFORMAT </w:instrText>
      </w:r>
      <w:r w:rsidR="00DD297F" w:rsidRPr="00287FD9">
        <w:fldChar w:fldCharType="separate"/>
      </w:r>
      <w:r w:rsidR="00093638" w:rsidRPr="00287FD9">
        <w:rPr>
          <w:sz w:val="24"/>
          <w:szCs w:val="24"/>
        </w:rPr>
        <w:t>3.3.14.3</w:t>
      </w:r>
      <w:r w:rsidR="00DD297F" w:rsidRPr="00287FD9">
        <w:fldChar w:fldCharType="end"/>
      </w:r>
      <w:r w:rsidRPr="00287FD9">
        <w:rPr>
          <w:sz w:val="24"/>
          <w:szCs w:val="24"/>
        </w:rPr>
        <w:t xml:space="preserve">) или путем внесения денежных средств на расчетный счет Заказчика (п. </w:t>
      </w:r>
      <w:r w:rsidR="00DD297F" w:rsidRPr="00287FD9">
        <w:fldChar w:fldCharType="begin"/>
      </w:r>
      <w:r w:rsidR="00DD297F" w:rsidRPr="00287FD9">
        <w:instrText xml:space="preserve"> REF _Ref442263553 \r \h  \* MERGEFORMAT </w:instrText>
      </w:r>
      <w:r w:rsidR="00DD297F" w:rsidRPr="00287FD9">
        <w:fldChar w:fldCharType="separate"/>
      </w:r>
      <w:r w:rsidR="00093638" w:rsidRPr="00287FD9">
        <w:rPr>
          <w:sz w:val="24"/>
          <w:szCs w:val="24"/>
        </w:rPr>
        <w:t>3.3.14.4</w:t>
      </w:r>
      <w:r w:rsidR="00DD297F" w:rsidRPr="00287FD9">
        <w:fldChar w:fldCharType="end"/>
      </w:r>
      <w:r w:rsidRPr="00287FD9">
        <w:rPr>
          <w:sz w:val="24"/>
          <w:szCs w:val="24"/>
        </w:rPr>
        <w:t xml:space="preserve">). Выбор способа обеспечения исполнения обязательств, связанных с участием в </w:t>
      </w:r>
      <w:r w:rsidR="00F64A8B" w:rsidRPr="00287FD9">
        <w:rPr>
          <w:sz w:val="24"/>
          <w:szCs w:val="24"/>
        </w:rPr>
        <w:t>Запросе предложений</w:t>
      </w:r>
      <w:r w:rsidRPr="00287FD9">
        <w:rPr>
          <w:sz w:val="24"/>
          <w:szCs w:val="24"/>
        </w:rPr>
        <w:t xml:space="preserve"> и подачей Заявки, осуществляется Участником</w:t>
      </w:r>
      <w:r w:rsidR="00932C0A" w:rsidRPr="00287FD9">
        <w:rPr>
          <w:bCs w:val="0"/>
          <w:sz w:val="24"/>
          <w:szCs w:val="24"/>
        </w:rPr>
        <w:t>.</w:t>
      </w:r>
    </w:p>
    <w:p w:rsidR="00CE4D51" w:rsidRPr="00287FD9" w:rsidRDefault="00CE4D51" w:rsidP="00CE4D51">
      <w:pPr>
        <w:widowControl w:val="0"/>
        <w:numPr>
          <w:ilvl w:val="3"/>
          <w:numId w:val="38"/>
        </w:numPr>
        <w:tabs>
          <w:tab w:val="left" w:pos="1620"/>
        </w:tabs>
        <w:suppressAutoHyphens w:val="0"/>
        <w:spacing w:line="264" w:lineRule="auto"/>
        <w:ind w:left="0" w:firstLine="709"/>
        <w:rPr>
          <w:sz w:val="24"/>
          <w:szCs w:val="24"/>
        </w:rPr>
      </w:pPr>
      <w:bookmarkStart w:id="553" w:name="_Ref467168844"/>
      <w:bookmarkStart w:id="554" w:name="_Ref306390343"/>
      <w:r w:rsidRPr="00287FD9">
        <w:rPr>
          <w:sz w:val="24"/>
          <w:szCs w:val="24"/>
        </w:rPr>
        <w:t xml:space="preserve">В случае, если Участник выбрал обеспечение исполнения обязательств, связанных с участием в </w:t>
      </w:r>
      <w:r w:rsidR="00F64A8B" w:rsidRPr="00287FD9">
        <w:rPr>
          <w:sz w:val="24"/>
          <w:szCs w:val="24"/>
        </w:rPr>
        <w:t>Запросе предложений</w:t>
      </w:r>
      <w:r w:rsidRPr="00287FD9">
        <w:rPr>
          <w:sz w:val="24"/>
          <w:szCs w:val="24"/>
        </w:rPr>
        <w:t xml:space="preserve"> и подачей Заявки в форме соглашения о неустойке, то соглашение о неустойке должно соответствовать следующим требованиям</w:t>
      </w:r>
      <w:bookmarkEnd w:id="553"/>
      <w:r w:rsidR="00C5118D" w:rsidRPr="00287FD9">
        <w:rPr>
          <w:sz w:val="24"/>
          <w:szCs w:val="24"/>
        </w:rPr>
        <w:t>:</w:t>
      </w:r>
    </w:p>
    <w:p w:rsidR="00932C0A" w:rsidRPr="00287FD9" w:rsidRDefault="00932C0A" w:rsidP="00F64A8B">
      <w:pPr>
        <w:widowControl w:val="0"/>
        <w:numPr>
          <w:ilvl w:val="5"/>
          <w:numId w:val="90"/>
        </w:numPr>
        <w:tabs>
          <w:tab w:val="left" w:pos="1620"/>
        </w:tabs>
        <w:suppressAutoHyphens w:val="0"/>
        <w:spacing w:line="264" w:lineRule="auto"/>
        <w:ind w:left="1560"/>
        <w:rPr>
          <w:bCs w:val="0"/>
          <w:sz w:val="24"/>
          <w:szCs w:val="24"/>
        </w:rPr>
      </w:pPr>
      <w:r w:rsidRPr="00287FD9">
        <w:rPr>
          <w:bCs w:val="0"/>
          <w:sz w:val="24"/>
          <w:szCs w:val="24"/>
        </w:rPr>
        <w:t>Форма соглашения о неустойке должна</w:t>
      </w:r>
      <w:r w:rsidR="00ED01BF" w:rsidRPr="00287FD9">
        <w:rPr>
          <w:bCs w:val="0"/>
          <w:sz w:val="24"/>
          <w:szCs w:val="24"/>
        </w:rPr>
        <w:t xml:space="preserve"> соответствовать требованиям ст</w:t>
      </w:r>
      <w:r w:rsidRPr="00287FD9">
        <w:rPr>
          <w:bCs w:val="0"/>
          <w:sz w:val="24"/>
          <w:szCs w:val="24"/>
        </w:rPr>
        <w:t>.330, 331 Гражданского кодекса Российской Федерации</w:t>
      </w:r>
      <w:bookmarkEnd w:id="554"/>
      <w:r w:rsidR="003C2207" w:rsidRPr="00287FD9">
        <w:rPr>
          <w:bCs w:val="0"/>
          <w:sz w:val="24"/>
          <w:szCs w:val="24"/>
        </w:rPr>
        <w:t xml:space="preserve"> и быть подготовлена по </w:t>
      </w:r>
      <w:r w:rsidR="005818B2" w:rsidRPr="00287FD9">
        <w:rPr>
          <w:bCs w:val="0"/>
          <w:spacing w:val="-1"/>
          <w:sz w:val="24"/>
          <w:szCs w:val="24"/>
        </w:rPr>
        <w:t>форме и в соответствии с инструкциями, приведенными в настоящей Документации по запросу предложений</w:t>
      </w:r>
      <w:r w:rsidR="003C2207" w:rsidRPr="00287FD9">
        <w:rPr>
          <w:bCs w:val="0"/>
          <w:sz w:val="24"/>
          <w:szCs w:val="24"/>
        </w:rPr>
        <w:t xml:space="preserve"> (</w:t>
      </w:r>
      <w:r w:rsidR="003C2207" w:rsidRPr="00287FD9">
        <w:rPr>
          <w:bCs w:val="0"/>
          <w:sz w:val="24"/>
          <w:szCs w:val="24"/>
          <w:lang w:eastAsia="ru-RU"/>
        </w:rPr>
        <w:t xml:space="preserve">подраздел </w:t>
      </w:r>
      <w:r w:rsidR="00DD297F" w:rsidRPr="00287FD9">
        <w:fldChar w:fldCharType="begin"/>
      </w:r>
      <w:r w:rsidR="00DD297F" w:rsidRPr="00287FD9">
        <w:instrText xml:space="preserve"> REF _Ref440272678 \r \h  \* MERGEFORMAT </w:instrText>
      </w:r>
      <w:r w:rsidR="00DD297F" w:rsidRPr="00287FD9">
        <w:fldChar w:fldCharType="separate"/>
      </w:r>
      <w:r w:rsidR="00093638" w:rsidRPr="00287FD9">
        <w:rPr>
          <w:bCs w:val="0"/>
          <w:sz w:val="24"/>
          <w:szCs w:val="24"/>
          <w:lang w:eastAsia="ru-RU"/>
        </w:rPr>
        <w:t>5.14</w:t>
      </w:r>
      <w:r w:rsidR="00DD297F" w:rsidRPr="00287FD9">
        <w:fldChar w:fldCharType="end"/>
      </w:r>
      <w:r w:rsidR="003C2207" w:rsidRPr="00287FD9">
        <w:rPr>
          <w:bCs w:val="0"/>
          <w:sz w:val="24"/>
          <w:szCs w:val="24"/>
        </w:rPr>
        <w:t>)</w:t>
      </w:r>
      <w:r w:rsidR="000A6857" w:rsidRPr="00287FD9">
        <w:rPr>
          <w:bCs w:val="0"/>
          <w:sz w:val="24"/>
          <w:szCs w:val="24"/>
        </w:rPr>
        <w:t>.</w:t>
      </w:r>
    </w:p>
    <w:p w:rsidR="00932C0A" w:rsidRPr="00287FD9" w:rsidRDefault="00932C0A" w:rsidP="00F64A8B">
      <w:pPr>
        <w:widowControl w:val="0"/>
        <w:numPr>
          <w:ilvl w:val="5"/>
          <w:numId w:val="90"/>
        </w:numPr>
        <w:tabs>
          <w:tab w:val="left" w:pos="1620"/>
        </w:tabs>
        <w:suppressAutoHyphens w:val="0"/>
        <w:spacing w:line="264" w:lineRule="auto"/>
        <w:ind w:left="1560"/>
        <w:rPr>
          <w:bCs w:val="0"/>
          <w:sz w:val="24"/>
          <w:szCs w:val="24"/>
        </w:rPr>
      </w:pPr>
      <w:bookmarkStart w:id="555" w:name="_Ref307586570"/>
      <w:r w:rsidRPr="00287FD9">
        <w:rPr>
          <w:bCs w:val="0"/>
          <w:sz w:val="24"/>
          <w:szCs w:val="24"/>
        </w:rPr>
        <w:t>В соглашении о неустойке должно быть указано</w:t>
      </w:r>
      <w:bookmarkStart w:id="556" w:name="_Ref305753174"/>
      <w:r w:rsidRPr="00287FD9">
        <w:rPr>
          <w:bCs w:val="0"/>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D536DC" w:rsidRPr="00287FD9">
        <w:rPr>
          <w:bCs w:val="0"/>
          <w:sz w:val="24"/>
          <w:szCs w:val="24"/>
        </w:rPr>
        <w:t>запросе предложений</w:t>
      </w:r>
      <w:r w:rsidRPr="00287FD9">
        <w:rPr>
          <w:bCs w:val="0"/>
          <w:sz w:val="24"/>
          <w:szCs w:val="24"/>
        </w:rPr>
        <w:t>:</w:t>
      </w:r>
      <w:bookmarkEnd w:id="555"/>
      <w:bookmarkEnd w:id="556"/>
    </w:p>
    <w:p w:rsidR="00932C0A" w:rsidRPr="00287FD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287FD9">
        <w:rPr>
          <w:bCs w:val="0"/>
          <w:sz w:val="24"/>
          <w:szCs w:val="24"/>
        </w:rPr>
        <w:t xml:space="preserve">изменения </w:t>
      </w:r>
      <w:r w:rsidR="004B5EB3" w:rsidRPr="00287FD9">
        <w:rPr>
          <w:bCs w:val="0"/>
          <w:sz w:val="24"/>
          <w:szCs w:val="24"/>
        </w:rPr>
        <w:t>Заявк</w:t>
      </w:r>
      <w:r w:rsidRPr="00287FD9">
        <w:rPr>
          <w:bCs w:val="0"/>
          <w:sz w:val="24"/>
          <w:szCs w:val="24"/>
        </w:rPr>
        <w:t>и, в том числе в процессе проведения переторжки, в течение срока ее действия (п.</w:t>
      </w:r>
      <w:r w:rsidR="00DD297F" w:rsidRPr="00287FD9">
        <w:fldChar w:fldCharType="begin"/>
      </w:r>
      <w:r w:rsidR="00DD297F" w:rsidRPr="00287FD9">
        <w:instrText xml:space="preserve"> REF _Ref306008743 \r \h  \* MERGEFORMAT </w:instrText>
      </w:r>
      <w:r w:rsidR="00DD297F" w:rsidRPr="00287FD9">
        <w:fldChar w:fldCharType="separate"/>
      </w:r>
      <w:r w:rsidR="00093638" w:rsidRPr="00287FD9">
        <w:rPr>
          <w:bCs w:val="0"/>
          <w:sz w:val="24"/>
          <w:szCs w:val="24"/>
        </w:rPr>
        <w:t>3.3.4</w:t>
      </w:r>
      <w:r w:rsidR="00DD297F" w:rsidRPr="00287FD9">
        <w:fldChar w:fldCharType="end"/>
      </w:r>
      <w:r w:rsidRPr="00287FD9">
        <w:rPr>
          <w:bCs w:val="0"/>
          <w:sz w:val="24"/>
          <w:szCs w:val="24"/>
        </w:rPr>
        <w:t xml:space="preserve">) после истечения срока окончания подачи заявок (п.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bCs w:val="0"/>
          <w:sz w:val="24"/>
          <w:szCs w:val="24"/>
        </w:rPr>
        <w:t>3.4.1.3</w:t>
      </w:r>
      <w:r w:rsidR="00DD297F" w:rsidRPr="00287FD9">
        <w:fldChar w:fldCharType="end"/>
      </w:r>
      <w:r w:rsidRPr="00287FD9">
        <w:rPr>
          <w:bCs w:val="0"/>
          <w:sz w:val="24"/>
          <w:szCs w:val="24"/>
        </w:rPr>
        <w:t>);</w:t>
      </w:r>
    </w:p>
    <w:p w:rsidR="00932C0A" w:rsidRPr="00287FD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287FD9">
        <w:rPr>
          <w:bCs w:val="0"/>
          <w:sz w:val="24"/>
          <w:szCs w:val="24"/>
        </w:rPr>
        <w:t>предоставления недостоверных сведений или искажения информации</w:t>
      </w:r>
      <w:r w:rsidR="00F67CDE" w:rsidRPr="00287FD9">
        <w:rPr>
          <w:bCs w:val="0"/>
          <w:sz w:val="24"/>
          <w:szCs w:val="24"/>
        </w:rPr>
        <w:t>, предоставления</w:t>
      </w:r>
      <w:r w:rsidR="007C47E3" w:rsidRPr="00287FD9">
        <w:rPr>
          <w:bCs w:val="0"/>
          <w:sz w:val="24"/>
          <w:szCs w:val="24"/>
        </w:rPr>
        <w:t xml:space="preserve"> </w:t>
      </w:r>
      <w:r w:rsidR="00F56BF5" w:rsidRPr="00287FD9">
        <w:rPr>
          <w:sz w:val="24"/>
          <w:szCs w:val="24"/>
        </w:rPr>
        <w:t xml:space="preserve">фальсифицированных </w:t>
      </w:r>
      <w:r w:rsidR="007C47E3" w:rsidRPr="00287FD9">
        <w:rPr>
          <w:bCs w:val="0"/>
          <w:sz w:val="24"/>
          <w:szCs w:val="24"/>
        </w:rPr>
        <w:t>документов, приведенных в</w:t>
      </w:r>
      <w:r w:rsidRPr="00287FD9">
        <w:rPr>
          <w:bCs w:val="0"/>
          <w:sz w:val="24"/>
          <w:szCs w:val="24"/>
        </w:rPr>
        <w:t xml:space="preserve"> составе </w:t>
      </w:r>
      <w:r w:rsidR="004B5EB3" w:rsidRPr="00287FD9">
        <w:rPr>
          <w:bCs w:val="0"/>
          <w:sz w:val="24"/>
          <w:szCs w:val="24"/>
        </w:rPr>
        <w:t>Заявк</w:t>
      </w:r>
      <w:r w:rsidRPr="00287FD9">
        <w:rPr>
          <w:bCs w:val="0"/>
          <w:sz w:val="24"/>
          <w:szCs w:val="24"/>
        </w:rPr>
        <w:t>и;</w:t>
      </w:r>
    </w:p>
    <w:p w:rsidR="00932C0A" w:rsidRPr="00287FD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287FD9">
        <w:rPr>
          <w:bCs w:val="0"/>
          <w:sz w:val="24"/>
          <w:szCs w:val="24"/>
        </w:rPr>
        <w:t xml:space="preserve">отказа </w:t>
      </w:r>
      <w:r w:rsidR="009C744E" w:rsidRPr="00287FD9">
        <w:rPr>
          <w:bCs w:val="0"/>
          <w:sz w:val="24"/>
          <w:szCs w:val="24"/>
        </w:rPr>
        <w:t>Участник</w:t>
      </w:r>
      <w:r w:rsidR="004C5164" w:rsidRPr="00287FD9">
        <w:rPr>
          <w:bCs w:val="0"/>
          <w:sz w:val="24"/>
          <w:szCs w:val="24"/>
        </w:rPr>
        <w:t xml:space="preserve">а </w:t>
      </w:r>
      <w:r w:rsidR="007D07A7" w:rsidRPr="00287FD9">
        <w:rPr>
          <w:bCs w:val="0"/>
          <w:sz w:val="24"/>
          <w:szCs w:val="24"/>
        </w:rPr>
        <w:t xml:space="preserve">запроса </w:t>
      </w:r>
      <w:r w:rsidR="00D536DC" w:rsidRPr="00287FD9">
        <w:rPr>
          <w:bCs w:val="0"/>
          <w:sz w:val="24"/>
          <w:szCs w:val="24"/>
        </w:rPr>
        <w:t>предложений</w:t>
      </w:r>
      <w:r w:rsidR="004C5164" w:rsidRPr="00287FD9">
        <w:rPr>
          <w:bCs w:val="0"/>
          <w:sz w:val="24"/>
          <w:szCs w:val="24"/>
        </w:rPr>
        <w:t xml:space="preserve">, </w:t>
      </w:r>
      <w:r w:rsidR="004C5164" w:rsidRPr="00287FD9">
        <w:rPr>
          <w:sz w:val="24"/>
          <w:szCs w:val="24"/>
        </w:rPr>
        <w:t xml:space="preserve">чья </w:t>
      </w:r>
      <w:r w:rsidR="004B5EB3" w:rsidRPr="00287FD9">
        <w:rPr>
          <w:sz w:val="24"/>
          <w:szCs w:val="24"/>
        </w:rPr>
        <w:t>Заявк</w:t>
      </w:r>
      <w:r w:rsidR="004C5164" w:rsidRPr="00287FD9">
        <w:rPr>
          <w:sz w:val="24"/>
          <w:szCs w:val="24"/>
        </w:rPr>
        <w:t>а признана лучшей,</w:t>
      </w:r>
      <w:r w:rsidR="00D536DC" w:rsidRPr="00287FD9">
        <w:rPr>
          <w:bCs w:val="0"/>
          <w:sz w:val="24"/>
          <w:szCs w:val="24"/>
        </w:rPr>
        <w:t xml:space="preserve"> </w:t>
      </w:r>
      <w:r w:rsidRPr="00287FD9">
        <w:rPr>
          <w:bCs w:val="0"/>
          <w:sz w:val="24"/>
          <w:szCs w:val="24"/>
        </w:rPr>
        <w:t xml:space="preserve">либо </w:t>
      </w:r>
      <w:r w:rsidR="009C744E" w:rsidRPr="00287FD9">
        <w:rPr>
          <w:bCs w:val="0"/>
          <w:sz w:val="24"/>
          <w:szCs w:val="24"/>
        </w:rPr>
        <w:t>Участник</w:t>
      </w:r>
      <w:r w:rsidRPr="00287FD9">
        <w:rPr>
          <w:bCs w:val="0"/>
          <w:sz w:val="24"/>
          <w:szCs w:val="24"/>
        </w:rPr>
        <w:t xml:space="preserve">а </w:t>
      </w:r>
      <w:r w:rsidR="00D536DC" w:rsidRPr="00287FD9">
        <w:rPr>
          <w:bCs w:val="0"/>
          <w:sz w:val="24"/>
          <w:szCs w:val="24"/>
        </w:rPr>
        <w:t>запроса предложений</w:t>
      </w:r>
      <w:r w:rsidRPr="00287FD9">
        <w:rPr>
          <w:bCs w:val="0"/>
          <w:sz w:val="24"/>
          <w:szCs w:val="24"/>
        </w:rPr>
        <w:t>, давшего предпоследн</w:t>
      </w:r>
      <w:r w:rsidR="00FE5731" w:rsidRPr="00287FD9">
        <w:rPr>
          <w:bCs w:val="0"/>
          <w:sz w:val="24"/>
          <w:szCs w:val="24"/>
        </w:rPr>
        <w:t>юю</w:t>
      </w:r>
      <w:r w:rsidRPr="00287FD9">
        <w:rPr>
          <w:bCs w:val="0"/>
          <w:sz w:val="24"/>
          <w:szCs w:val="24"/>
        </w:rPr>
        <w:t xml:space="preserve"> </w:t>
      </w:r>
      <w:r w:rsidR="004B5EB3" w:rsidRPr="00287FD9">
        <w:rPr>
          <w:bCs w:val="0"/>
          <w:sz w:val="24"/>
          <w:szCs w:val="24"/>
        </w:rPr>
        <w:t>Заявк</w:t>
      </w:r>
      <w:r w:rsidR="00FE5731" w:rsidRPr="00287FD9">
        <w:rPr>
          <w:bCs w:val="0"/>
          <w:sz w:val="24"/>
          <w:szCs w:val="24"/>
        </w:rPr>
        <w:t xml:space="preserve">у </w:t>
      </w:r>
      <w:r w:rsidRPr="00287FD9">
        <w:rPr>
          <w:bCs w:val="0"/>
          <w:sz w:val="24"/>
          <w:szCs w:val="24"/>
        </w:rPr>
        <w:t xml:space="preserve">по цене при условии уклонения </w:t>
      </w:r>
      <w:r w:rsidR="009C744E" w:rsidRPr="00287FD9">
        <w:rPr>
          <w:bCs w:val="0"/>
          <w:sz w:val="24"/>
          <w:szCs w:val="24"/>
        </w:rPr>
        <w:t>Участник</w:t>
      </w:r>
      <w:r w:rsidR="004C5164" w:rsidRPr="00287FD9">
        <w:rPr>
          <w:bCs w:val="0"/>
          <w:sz w:val="24"/>
          <w:szCs w:val="24"/>
        </w:rPr>
        <w:t xml:space="preserve">а </w:t>
      </w:r>
      <w:r w:rsidR="00FE5731" w:rsidRPr="00287FD9">
        <w:rPr>
          <w:bCs w:val="0"/>
          <w:sz w:val="24"/>
          <w:szCs w:val="24"/>
        </w:rPr>
        <w:t>запроса предложений</w:t>
      </w:r>
      <w:r w:rsidR="004C5164" w:rsidRPr="00287FD9">
        <w:rPr>
          <w:bCs w:val="0"/>
          <w:sz w:val="24"/>
          <w:szCs w:val="24"/>
        </w:rPr>
        <w:t xml:space="preserve">, </w:t>
      </w:r>
      <w:r w:rsidR="004C5164" w:rsidRPr="00287FD9">
        <w:rPr>
          <w:sz w:val="24"/>
          <w:szCs w:val="24"/>
        </w:rPr>
        <w:t xml:space="preserve">чья </w:t>
      </w:r>
      <w:r w:rsidR="004B5EB3" w:rsidRPr="00287FD9">
        <w:rPr>
          <w:sz w:val="24"/>
          <w:szCs w:val="24"/>
        </w:rPr>
        <w:t>Заявк</w:t>
      </w:r>
      <w:r w:rsidR="004C5164" w:rsidRPr="00287FD9">
        <w:rPr>
          <w:sz w:val="24"/>
          <w:szCs w:val="24"/>
        </w:rPr>
        <w:t>а признана лучшей,</w:t>
      </w:r>
      <w:r w:rsidR="00FE5731" w:rsidRPr="00287FD9">
        <w:rPr>
          <w:bCs w:val="0"/>
          <w:sz w:val="24"/>
          <w:szCs w:val="24"/>
        </w:rPr>
        <w:t xml:space="preserve"> </w:t>
      </w:r>
      <w:r w:rsidRPr="00287FD9">
        <w:rPr>
          <w:bCs w:val="0"/>
          <w:sz w:val="24"/>
          <w:szCs w:val="24"/>
        </w:rPr>
        <w:t xml:space="preserve">от заключения </w:t>
      </w:r>
      <w:r w:rsidR="00123C70" w:rsidRPr="00287FD9">
        <w:rPr>
          <w:bCs w:val="0"/>
          <w:sz w:val="24"/>
          <w:szCs w:val="24"/>
        </w:rPr>
        <w:t>Договор</w:t>
      </w:r>
      <w:r w:rsidRPr="00287FD9">
        <w:rPr>
          <w:bCs w:val="0"/>
          <w:sz w:val="24"/>
          <w:szCs w:val="24"/>
        </w:rPr>
        <w:t xml:space="preserve">а либо </w:t>
      </w:r>
      <w:r w:rsidR="009C744E" w:rsidRPr="00287FD9">
        <w:rPr>
          <w:bCs w:val="0"/>
          <w:sz w:val="24"/>
          <w:szCs w:val="24"/>
        </w:rPr>
        <w:t>Участник</w:t>
      </w:r>
      <w:r w:rsidRPr="00287FD9">
        <w:rPr>
          <w:bCs w:val="0"/>
          <w:sz w:val="24"/>
          <w:szCs w:val="24"/>
        </w:rPr>
        <w:t xml:space="preserve">а </w:t>
      </w:r>
      <w:r w:rsidR="007A439E" w:rsidRPr="00287FD9">
        <w:rPr>
          <w:bCs w:val="0"/>
          <w:sz w:val="24"/>
          <w:szCs w:val="24"/>
        </w:rPr>
        <w:t>запроса предложений</w:t>
      </w:r>
      <w:r w:rsidRPr="00287FD9">
        <w:rPr>
          <w:bCs w:val="0"/>
          <w:sz w:val="24"/>
          <w:szCs w:val="24"/>
        </w:rPr>
        <w:t xml:space="preserve">, признанного единственным </w:t>
      </w:r>
      <w:r w:rsidR="009C744E" w:rsidRPr="00287FD9">
        <w:rPr>
          <w:bCs w:val="0"/>
          <w:sz w:val="24"/>
          <w:szCs w:val="24"/>
        </w:rPr>
        <w:t>Участник</w:t>
      </w:r>
      <w:r w:rsidRPr="00287FD9">
        <w:rPr>
          <w:bCs w:val="0"/>
          <w:sz w:val="24"/>
          <w:szCs w:val="24"/>
        </w:rPr>
        <w:t xml:space="preserve">ом при условии его соответствия требованиям </w:t>
      </w:r>
      <w:r w:rsidR="007D07A7" w:rsidRPr="00287FD9">
        <w:rPr>
          <w:bCs w:val="0"/>
          <w:sz w:val="24"/>
          <w:szCs w:val="24"/>
        </w:rPr>
        <w:t>Д</w:t>
      </w:r>
      <w:r w:rsidRPr="00287FD9">
        <w:rPr>
          <w:bCs w:val="0"/>
          <w:sz w:val="24"/>
          <w:szCs w:val="24"/>
        </w:rPr>
        <w:t>окументации</w:t>
      </w:r>
      <w:r w:rsidR="007D07A7" w:rsidRPr="00287FD9">
        <w:rPr>
          <w:bCs w:val="0"/>
          <w:sz w:val="24"/>
          <w:szCs w:val="24"/>
        </w:rPr>
        <w:t xml:space="preserve"> по запросу предложений</w:t>
      </w:r>
      <w:r w:rsidRPr="00287FD9">
        <w:rPr>
          <w:bCs w:val="0"/>
          <w:sz w:val="24"/>
          <w:szCs w:val="24"/>
        </w:rPr>
        <w:t xml:space="preserve">, заключить </w:t>
      </w:r>
      <w:r w:rsidR="00123C70" w:rsidRPr="00287FD9">
        <w:rPr>
          <w:bCs w:val="0"/>
          <w:sz w:val="24"/>
          <w:szCs w:val="24"/>
        </w:rPr>
        <w:t>Договор</w:t>
      </w:r>
      <w:r w:rsidRPr="00287FD9">
        <w:rPr>
          <w:bCs w:val="0"/>
          <w:sz w:val="24"/>
          <w:szCs w:val="24"/>
        </w:rPr>
        <w:t xml:space="preserve"> в установленном настоящей </w:t>
      </w:r>
      <w:r w:rsidR="007D07A7" w:rsidRPr="00287FD9">
        <w:rPr>
          <w:bCs w:val="0"/>
          <w:sz w:val="24"/>
          <w:szCs w:val="24"/>
        </w:rPr>
        <w:t>Д</w:t>
      </w:r>
      <w:r w:rsidRPr="00287FD9">
        <w:rPr>
          <w:bCs w:val="0"/>
          <w:sz w:val="24"/>
          <w:szCs w:val="24"/>
        </w:rPr>
        <w:t>окументацией порядке (п</w:t>
      </w:r>
      <w:r w:rsidR="00403042" w:rsidRPr="00287FD9">
        <w:rPr>
          <w:bCs w:val="0"/>
          <w:sz w:val="24"/>
          <w:szCs w:val="24"/>
        </w:rPr>
        <w:t>.</w:t>
      </w:r>
      <w:r w:rsidR="00B70851" w:rsidRPr="00287FD9">
        <w:rPr>
          <w:bCs w:val="0"/>
          <w:sz w:val="24"/>
          <w:szCs w:val="24"/>
        </w:rPr>
        <w:fldChar w:fldCharType="begin"/>
      </w:r>
      <w:r w:rsidR="00E54225" w:rsidRPr="00287FD9">
        <w:rPr>
          <w:bCs w:val="0"/>
          <w:sz w:val="24"/>
          <w:szCs w:val="24"/>
        </w:rPr>
        <w:instrText xml:space="preserve"> REF _Ref468875001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E54225" w:rsidRPr="00287FD9">
        <w:rPr>
          <w:bCs w:val="0"/>
          <w:sz w:val="24"/>
          <w:szCs w:val="24"/>
        </w:rPr>
        <w:t>3.12</w:t>
      </w:r>
      <w:r w:rsidR="00B70851" w:rsidRPr="00287FD9">
        <w:rPr>
          <w:bCs w:val="0"/>
          <w:sz w:val="24"/>
          <w:szCs w:val="24"/>
        </w:rPr>
        <w:fldChar w:fldCharType="end"/>
      </w:r>
      <w:r w:rsidRPr="00287FD9">
        <w:rPr>
          <w:bCs w:val="0"/>
          <w:sz w:val="24"/>
          <w:szCs w:val="24"/>
        </w:rPr>
        <w:t>);</w:t>
      </w:r>
    </w:p>
    <w:p w:rsidR="00932C0A" w:rsidRPr="00287FD9" w:rsidRDefault="00932C0A" w:rsidP="00F64A8B">
      <w:pPr>
        <w:widowControl w:val="0"/>
        <w:numPr>
          <w:ilvl w:val="4"/>
          <w:numId w:val="90"/>
        </w:numPr>
        <w:tabs>
          <w:tab w:val="left" w:pos="1620"/>
        </w:tabs>
        <w:suppressAutoHyphens w:val="0"/>
        <w:spacing w:line="264" w:lineRule="auto"/>
        <w:ind w:left="0" w:firstLine="567"/>
        <w:rPr>
          <w:bCs w:val="0"/>
          <w:sz w:val="24"/>
          <w:szCs w:val="24"/>
        </w:rPr>
      </w:pPr>
      <w:r w:rsidRPr="00287FD9">
        <w:rPr>
          <w:bCs w:val="0"/>
          <w:sz w:val="24"/>
          <w:szCs w:val="24"/>
        </w:rPr>
        <w:t xml:space="preserve">отказа </w:t>
      </w:r>
      <w:r w:rsidR="009C744E" w:rsidRPr="00287FD9">
        <w:rPr>
          <w:bCs w:val="0"/>
          <w:sz w:val="24"/>
          <w:szCs w:val="24"/>
        </w:rPr>
        <w:t>Участник</w:t>
      </w:r>
      <w:r w:rsidR="004C5164" w:rsidRPr="00287FD9">
        <w:rPr>
          <w:bCs w:val="0"/>
          <w:sz w:val="24"/>
          <w:szCs w:val="24"/>
        </w:rPr>
        <w:t xml:space="preserve">а </w:t>
      </w:r>
      <w:r w:rsidR="007A439E" w:rsidRPr="00287FD9">
        <w:rPr>
          <w:bCs w:val="0"/>
          <w:sz w:val="24"/>
          <w:szCs w:val="24"/>
        </w:rPr>
        <w:t>запроса предложений</w:t>
      </w:r>
      <w:r w:rsidR="004C5164" w:rsidRPr="00287FD9">
        <w:rPr>
          <w:bCs w:val="0"/>
          <w:sz w:val="24"/>
          <w:szCs w:val="24"/>
        </w:rPr>
        <w:t xml:space="preserve">, </w:t>
      </w:r>
      <w:r w:rsidR="004C5164" w:rsidRPr="00287FD9">
        <w:rPr>
          <w:sz w:val="24"/>
          <w:szCs w:val="24"/>
        </w:rPr>
        <w:t xml:space="preserve">чья </w:t>
      </w:r>
      <w:r w:rsidR="004B5EB3" w:rsidRPr="00287FD9">
        <w:rPr>
          <w:sz w:val="24"/>
          <w:szCs w:val="24"/>
        </w:rPr>
        <w:t>Заявк</w:t>
      </w:r>
      <w:r w:rsidR="004C5164" w:rsidRPr="00287FD9">
        <w:rPr>
          <w:sz w:val="24"/>
          <w:szCs w:val="24"/>
        </w:rPr>
        <w:t>а признана лучшей,</w:t>
      </w:r>
      <w:r w:rsidR="007A439E" w:rsidRPr="00287FD9">
        <w:rPr>
          <w:bCs w:val="0"/>
          <w:sz w:val="24"/>
          <w:szCs w:val="24"/>
        </w:rPr>
        <w:t xml:space="preserve"> </w:t>
      </w:r>
      <w:r w:rsidRPr="00287FD9">
        <w:rPr>
          <w:bCs w:val="0"/>
          <w:sz w:val="24"/>
          <w:szCs w:val="24"/>
        </w:rPr>
        <w:t xml:space="preserve">предоставить финансовое обеспечение по </w:t>
      </w:r>
      <w:r w:rsidR="00123C70" w:rsidRPr="00287FD9">
        <w:rPr>
          <w:bCs w:val="0"/>
          <w:sz w:val="24"/>
          <w:szCs w:val="24"/>
        </w:rPr>
        <w:t>Договор</w:t>
      </w:r>
      <w:r w:rsidRPr="00287FD9">
        <w:rPr>
          <w:bCs w:val="0"/>
          <w:sz w:val="24"/>
          <w:szCs w:val="24"/>
        </w:rPr>
        <w:t>у</w:t>
      </w:r>
      <w:r w:rsidR="00043F1B" w:rsidRPr="00287FD9">
        <w:rPr>
          <w:bCs w:val="0"/>
          <w:sz w:val="24"/>
          <w:szCs w:val="24"/>
        </w:rPr>
        <w:t xml:space="preserve"> (п.</w:t>
      </w:r>
      <w:r w:rsidR="00B70851" w:rsidRPr="00287FD9">
        <w:rPr>
          <w:bCs w:val="0"/>
          <w:sz w:val="24"/>
          <w:szCs w:val="24"/>
        </w:rPr>
        <w:fldChar w:fldCharType="begin"/>
      </w:r>
      <w:r w:rsidR="00043F1B" w:rsidRPr="00287FD9">
        <w:rPr>
          <w:bCs w:val="0"/>
          <w:sz w:val="24"/>
          <w:szCs w:val="24"/>
        </w:rPr>
        <w:instrText xml:space="preserve"> REF _Ref468201354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3.13</w:t>
      </w:r>
      <w:r w:rsidR="00B70851" w:rsidRPr="00287FD9">
        <w:rPr>
          <w:bCs w:val="0"/>
          <w:sz w:val="24"/>
          <w:szCs w:val="24"/>
        </w:rPr>
        <w:fldChar w:fldCharType="end"/>
      </w:r>
      <w:r w:rsidR="00043F1B" w:rsidRPr="00287FD9">
        <w:rPr>
          <w:bCs w:val="0"/>
          <w:sz w:val="24"/>
          <w:szCs w:val="24"/>
        </w:rPr>
        <w:t>)</w:t>
      </w:r>
      <w:r w:rsidR="00311F48" w:rsidRPr="00287FD9">
        <w:rPr>
          <w:bCs w:val="0"/>
          <w:sz w:val="24"/>
          <w:szCs w:val="24"/>
        </w:rPr>
        <w:t>.</w:t>
      </w:r>
    </w:p>
    <w:p w:rsidR="00932C0A" w:rsidRPr="00287FD9" w:rsidRDefault="00932C0A" w:rsidP="00F64A8B">
      <w:pPr>
        <w:widowControl w:val="0"/>
        <w:numPr>
          <w:ilvl w:val="5"/>
          <w:numId w:val="91"/>
        </w:numPr>
        <w:tabs>
          <w:tab w:val="left" w:pos="1620"/>
        </w:tabs>
        <w:suppressAutoHyphens w:val="0"/>
        <w:spacing w:line="264" w:lineRule="auto"/>
        <w:ind w:left="1560"/>
        <w:rPr>
          <w:bCs w:val="0"/>
          <w:sz w:val="24"/>
          <w:szCs w:val="24"/>
          <w:shd w:val="clear" w:color="auto" w:fill="FFFF99"/>
        </w:rPr>
      </w:pPr>
      <w:bookmarkStart w:id="557" w:name="_Ref307563802"/>
      <w:r w:rsidRPr="00287FD9">
        <w:rPr>
          <w:bCs w:val="0"/>
          <w:sz w:val="24"/>
          <w:szCs w:val="24"/>
        </w:rPr>
        <w:t xml:space="preserve">В случаях, указанных в п. </w:t>
      </w:r>
      <w:r w:rsidR="00DD297F" w:rsidRPr="00287FD9">
        <w:fldChar w:fldCharType="begin"/>
      </w:r>
      <w:r w:rsidR="00DD297F" w:rsidRPr="00287FD9">
        <w:instrText xml:space="preserve"> REF _Ref305753174 \r \h  \* MERGEFORMAT </w:instrText>
      </w:r>
      <w:r w:rsidR="00DD297F" w:rsidRPr="00287FD9">
        <w:fldChar w:fldCharType="separate"/>
      </w:r>
      <w:r w:rsidR="00093638" w:rsidRPr="00287FD9">
        <w:rPr>
          <w:bCs w:val="0"/>
          <w:sz w:val="24"/>
          <w:szCs w:val="24"/>
        </w:rPr>
        <w:t>-3.3.14.3</w:t>
      </w:r>
      <w:r w:rsidR="00093638" w:rsidRPr="00287FD9">
        <w:t>.2</w:t>
      </w:r>
      <w:r w:rsidR="00DD297F" w:rsidRPr="00287FD9">
        <w:fldChar w:fldCharType="end"/>
      </w:r>
      <w:r w:rsidRPr="00287FD9">
        <w:rPr>
          <w:bCs w:val="0"/>
          <w:sz w:val="24"/>
          <w:szCs w:val="24"/>
        </w:rPr>
        <w:t xml:space="preserve"> </w:t>
      </w:r>
      <w:r w:rsidR="009C744E" w:rsidRPr="00287FD9">
        <w:rPr>
          <w:bCs w:val="0"/>
          <w:sz w:val="24"/>
          <w:szCs w:val="24"/>
        </w:rPr>
        <w:t>Участник</w:t>
      </w:r>
      <w:r w:rsidRPr="00287FD9">
        <w:rPr>
          <w:bCs w:val="0"/>
          <w:sz w:val="24"/>
          <w:szCs w:val="24"/>
        </w:rPr>
        <w:t xml:space="preserve"> обязан выплатить Заказчику неустойку в размере </w:t>
      </w:r>
      <w:bookmarkEnd w:id="557"/>
      <w:r w:rsidR="000A7A8E" w:rsidRPr="00287FD9">
        <w:rPr>
          <w:bCs w:val="0"/>
          <w:sz w:val="24"/>
          <w:szCs w:val="24"/>
        </w:rPr>
        <w:t>3% от стоимости Заявки, с учетом НДС.</w:t>
      </w:r>
    </w:p>
    <w:p w:rsidR="00932C0A" w:rsidRPr="00287FD9" w:rsidRDefault="009C744E" w:rsidP="00F64A8B">
      <w:pPr>
        <w:widowControl w:val="0"/>
        <w:numPr>
          <w:ilvl w:val="5"/>
          <w:numId w:val="91"/>
        </w:numPr>
        <w:tabs>
          <w:tab w:val="left" w:pos="1620"/>
        </w:tabs>
        <w:suppressAutoHyphens w:val="0"/>
        <w:spacing w:line="264" w:lineRule="auto"/>
        <w:ind w:left="1560"/>
        <w:rPr>
          <w:bCs w:val="0"/>
          <w:sz w:val="24"/>
          <w:szCs w:val="24"/>
        </w:rPr>
      </w:pPr>
      <w:bookmarkStart w:id="558" w:name="_Ref299109207"/>
      <w:bookmarkStart w:id="559" w:name="_Ref307563826"/>
      <w:r w:rsidRPr="00287FD9">
        <w:rPr>
          <w:bCs w:val="0"/>
          <w:sz w:val="24"/>
          <w:szCs w:val="24"/>
        </w:rPr>
        <w:t>Участник</w:t>
      </w:r>
      <w:r w:rsidR="00932C0A" w:rsidRPr="00287FD9">
        <w:rPr>
          <w:bCs w:val="0"/>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w:t>
      </w:r>
      <w:r w:rsidR="00932C0A" w:rsidRPr="00287FD9">
        <w:rPr>
          <w:bCs w:val="0"/>
          <w:sz w:val="24"/>
          <w:szCs w:val="24"/>
        </w:rPr>
        <w:lastRenderedPageBreak/>
        <w:t>неустойки.</w:t>
      </w:r>
      <w:bookmarkEnd w:id="558"/>
      <w:bookmarkEnd w:id="559"/>
    </w:p>
    <w:p w:rsidR="002F273A" w:rsidRPr="00287FD9" w:rsidRDefault="002F273A" w:rsidP="00F64A8B">
      <w:pPr>
        <w:widowControl w:val="0"/>
        <w:numPr>
          <w:ilvl w:val="5"/>
          <w:numId w:val="91"/>
        </w:numPr>
        <w:tabs>
          <w:tab w:val="left" w:pos="1620"/>
        </w:tabs>
        <w:suppressAutoHyphens w:val="0"/>
        <w:spacing w:line="264" w:lineRule="auto"/>
        <w:ind w:left="1560"/>
        <w:rPr>
          <w:bCs w:val="0"/>
          <w:sz w:val="24"/>
          <w:szCs w:val="24"/>
        </w:rPr>
      </w:pPr>
      <w:r w:rsidRPr="00287FD9">
        <w:rPr>
          <w:bCs w:val="0"/>
          <w:sz w:val="24"/>
          <w:szCs w:val="24"/>
        </w:rPr>
        <w:t>Участник должен предоставить оригинал соглашения о неустойке (</w:t>
      </w:r>
      <w:r w:rsidRPr="00287FD9">
        <w:rPr>
          <w:bCs w:val="0"/>
          <w:sz w:val="24"/>
          <w:szCs w:val="24"/>
          <w:lang w:eastAsia="ru-RU"/>
        </w:rPr>
        <w:t xml:space="preserve">подраздел </w:t>
      </w:r>
      <w:r w:rsidR="00DD297F" w:rsidRPr="00287FD9">
        <w:fldChar w:fldCharType="begin"/>
      </w:r>
      <w:r w:rsidR="00DD297F" w:rsidRPr="00287FD9">
        <w:instrText xml:space="preserve"> REF _Ref440272256 \r \h  \* MERGEFORMAT </w:instrText>
      </w:r>
      <w:r w:rsidR="00DD297F" w:rsidRPr="00287FD9">
        <w:fldChar w:fldCharType="separate"/>
      </w:r>
      <w:r w:rsidR="00093638" w:rsidRPr="00287FD9">
        <w:rPr>
          <w:bCs w:val="0"/>
          <w:sz w:val="24"/>
          <w:szCs w:val="24"/>
          <w:lang w:eastAsia="ru-RU"/>
        </w:rPr>
        <w:t>5.14</w:t>
      </w:r>
      <w:r w:rsidR="00DD297F" w:rsidRPr="00287FD9">
        <w:fldChar w:fldCharType="end"/>
      </w:r>
      <w:r w:rsidRPr="00287FD9">
        <w:rPr>
          <w:bCs w:val="0"/>
          <w:sz w:val="24"/>
          <w:szCs w:val="24"/>
        </w:rPr>
        <w:t xml:space="preserve">), а также Расписку сдачи-приемки соглашения о неустойке, подготовленную по </w:t>
      </w:r>
      <w:r w:rsidRPr="00287FD9">
        <w:rPr>
          <w:bCs w:val="0"/>
          <w:spacing w:val="-1"/>
          <w:sz w:val="24"/>
          <w:szCs w:val="24"/>
        </w:rPr>
        <w:t xml:space="preserve">форме и в соответствии с инструкциями, приведенными в настоящей Документации </w:t>
      </w:r>
      <w:r w:rsidRPr="00287FD9">
        <w:rPr>
          <w:bCs w:val="0"/>
          <w:sz w:val="24"/>
          <w:szCs w:val="24"/>
        </w:rPr>
        <w:t>(</w:t>
      </w:r>
      <w:r w:rsidRPr="00287FD9">
        <w:rPr>
          <w:bCs w:val="0"/>
          <w:sz w:val="24"/>
          <w:szCs w:val="24"/>
          <w:lang w:eastAsia="ru-RU"/>
        </w:rPr>
        <w:t xml:space="preserve">подраздел </w:t>
      </w:r>
      <w:r w:rsidR="00B70851" w:rsidRPr="00287FD9">
        <w:fldChar w:fldCharType="begin"/>
      </w:r>
      <w:r w:rsidR="00197954" w:rsidRPr="00287FD9">
        <w:rPr>
          <w:bCs w:val="0"/>
          <w:sz w:val="24"/>
          <w:szCs w:val="24"/>
          <w:lang w:eastAsia="ru-RU"/>
        </w:rPr>
        <w:instrText xml:space="preserve"> REF _Ref465847748 \r \h </w:instrText>
      </w:r>
      <w:r w:rsidR="00287FD9">
        <w:instrText xml:space="preserve"> \* MERGEFORMAT </w:instrText>
      </w:r>
      <w:r w:rsidR="00B70851" w:rsidRPr="00287FD9">
        <w:fldChar w:fldCharType="separate"/>
      </w:r>
      <w:r w:rsidR="00093638" w:rsidRPr="00287FD9">
        <w:rPr>
          <w:bCs w:val="0"/>
          <w:sz w:val="24"/>
          <w:szCs w:val="24"/>
          <w:lang w:eastAsia="ru-RU"/>
        </w:rPr>
        <w:t>5.15</w:t>
      </w:r>
      <w:r w:rsidR="00B70851" w:rsidRPr="00287FD9">
        <w:fldChar w:fldCharType="end"/>
      </w:r>
      <w:r w:rsidRPr="00287FD9">
        <w:rPr>
          <w:bCs w:val="0"/>
          <w:sz w:val="24"/>
          <w:szCs w:val="24"/>
        </w:rPr>
        <w:t xml:space="preserve">), в срок не позднее даты и времени окончания приема заявок, указанных в пункте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bCs w:val="0"/>
          <w:sz w:val="24"/>
          <w:szCs w:val="24"/>
        </w:rPr>
        <w:t>3.4.1.3</w:t>
      </w:r>
      <w:r w:rsidR="00DD297F" w:rsidRPr="00287FD9">
        <w:fldChar w:fldCharType="end"/>
      </w:r>
      <w:r w:rsidRPr="00287FD9">
        <w:rPr>
          <w:bCs w:val="0"/>
          <w:sz w:val="24"/>
          <w:szCs w:val="24"/>
        </w:rPr>
        <w:t xml:space="preserve"> настоящей Документации, по адресу: </w:t>
      </w:r>
      <w:r w:rsidR="00BB6553" w:rsidRPr="00287FD9">
        <w:rPr>
          <w:bCs w:val="0"/>
          <w:sz w:val="24"/>
          <w:szCs w:val="24"/>
        </w:rPr>
        <w:t>РФ, 127018, г. Москва, ул. 2-я Ямская, дом 4, каб. №303, исполнительный сотрудник - Лазарева Татьяна Валентиновна, контактный телефон (495) 747-92-92</w:t>
      </w:r>
      <w:r w:rsidRPr="00287FD9">
        <w:rPr>
          <w:bCs w:val="0"/>
          <w:sz w:val="24"/>
          <w:szCs w:val="24"/>
        </w:rPr>
        <w:t>. Оригинал соглашения о неустойке должен быть надежно запечатан в конверт, на котором указывается следующая информация:</w:t>
      </w:r>
    </w:p>
    <w:p w:rsidR="002F273A" w:rsidRPr="00287FD9" w:rsidRDefault="002F273A" w:rsidP="00856CFC">
      <w:pPr>
        <w:pStyle w:val="aff6"/>
        <w:numPr>
          <w:ilvl w:val="0"/>
          <w:numId w:val="87"/>
        </w:numPr>
        <w:tabs>
          <w:tab w:val="clear" w:pos="1134"/>
          <w:tab w:val="left" w:pos="2127"/>
        </w:tabs>
        <w:suppressAutoHyphens w:val="0"/>
        <w:spacing w:line="240" w:lineRule="auto"/>
        <w:rPr>
          <w:sz w:val="24"/>
          <w:szCs w:val="24"/>
        </w:rPr>
      </w:pPr>
      <w:r w:rsidRPr="00287FD9">
        <w:rPr>
          <w:sz w:val="24"/>
          <w:szCs w:val="24"/>
        </w:rPr>
        <w:t>Пометка «</w:t>
      </w:r>
      <w:r w:rsidRPr="00287FD9">
        <w:rPr>
          <w:bCs w:val="0"/>
          <w:sz w:val="24"/>
          <w:szCs w:val="24"/>
        </w:rPr>
        <w:t xml:space="preserve"> Соглашение о неустойке</w:t>
      </w:r>
      <w:r w:rsidRPr="00287FD9">
        <w:rPr>
          <w:sz w:val="24"/>
          <w:szCs w:val="24"/>
        </w:rPr>
        <w:t>»;</w:t>
      </w:r>
    </w:p>
    <w:p w:rsidR="002F273A" w:rsidRPr="00287FD9" w:rsidRDefault="002F273A" w:rsidP="00856CFC">
      <w:pPr>
        <w:pStyle w:val="aff6"/>
        <w:numPr>
          <w:ilvl w:val="0"/>
          <w:numId w:val="87"/>
        </w:numPr>
        <w:tabs>
          <w:tab w:val="clear" w:pos="1134"/>
          <w:tab w:val="left" w:pos="2127"/>
        </w:tabs>
        <w:suppressAutoHyphens w:val="0"/>
        <w:spacing w:line="240" w:lineRule="auto"/>
        <w:rPr>
          <w:sz w:val="24"/>
          <w:szCs w:val="24"/>
        </w:rPr>
      </w:pPr>
      <w:r w:rsidRPr="00287FD9">
        <w:rPr>
          <w:sz w:val="24"/>
          <w:szCs w:val="24"/>
        </w:rPr>
        <w:t xml:space="preserve">наименование и адрес Организатора в соответствии с пунктом </w:t>
      </w:r>
      <w:r w:rsidR="00DD297F" w:rsidRPr="00287FD9">
        <w:fldChar w:fldCharType="begin"/>
      </w:r>
      <w:r w:rsidR="00DD297F" w:rsidRPr="00287FD9">
        <w:instrText xml:space="preserve"> REF _Ref191386085 \r \h  \* MERGEFORMAT </w:instrText>
      </w:r>
      <w:r w:rsidR="00DD297F" w:rsidRPr="00287FD9">
        <w:fldChar w:fldCharType="separate"/>
      </w:r>
      <w:r w:rsidR="00093638" w:rsidRPr="00287FD9">
        <w:rPr>
          <w:sz w:val="24"/>
          <w:szCs w:val="24"/>
        </w:rPr>
        <w:t>1.1.1</w:t>
      </w:r>
      <w:r w:rsidR="00DD297F" w:rsidRPr="00287FD9">
        <w:fldChar w:fldCharType="end"/>
      </w:r>
      <w:r w:rsidRPr="00287FD9">
        <w:rPr>
          <w:sz w:val="24"/>
          <w:szCs w:val="24"/>
        </w:rPr>
        <w:t>;</w:t>
      </w:r>
    </w:p>
    <w:p w:rsidR="002F273A" w:rsidRPr="00287FD9" w:rsidRDefault="002F273A" w:rsidP="00856CFC">
      <w:pPr>
        <w:pStyle w:val="aff6"/>
        <w:numPr>
          <w:ilvl w:val="0"/>
          <w:numId w:val="87"/>
        </w:numPr>
        <w:tabs>
          <w:tab w:val="clear" w:pos="1134"/>
          <w:tab w:val="left" w:pos="2127"/>
        </w:tabs>
        <w:suppressAutoHyphens w:val="0"/>
        <w:spacing w:line="240" w:lineRule="auto"/>
        <w:rPr>
          <w:sz w:val="24"/>
          <w:szCs w:val="24"/>
        </w:rPr>
      </w:pPr>
      <w:r w:rsidRPr="00287FD9">
        <w:rPr>
          <w:sz w:val="24"/>
          <w:szCs w:val="24"/>
        </w:rPr>
        <w:t>полное фирменное наименование Участника и его почтовый адрес;</w:t>
      </w:r>
    </w:p>
    <w:p w:rsidR="002F273A" w:rsidRPr="00287FD9" w:rsidRDefault="002F273A" w:rsidP="00856CFC">
      <w:pPr>
        <w:pStyle w:val="aff6"/>
        <w:numPr>
          <w:ilvl w:val="0"/>
          <w:numId w:val="87"/>
        </w:numPr>
        <w:tabs>
          <w:tab w:val="clear" w:pos="1134"/>
          <w:tab w:val="left" w:pos="2127"/>
        </w:tabs>
        <w:suppressAutoHyphens w:val="0"/>
        <w:spacing w:line="240" w:lineRule="auto"/>
        <w:rPr>
          <w:sz w:val="24"/>
          <w:szCs w:val="24"/>
        </w:rPr>
      </w:pPr>
      <w:r w:rsidRPr="00287FD9">
        <w:rPr>
          <w:sz w:val="24"/>
          <w:szCs w:val="24"/>
        </w:rPr>
        <w:t xml:space="preserve">предмет Договора в соответствии с пунктом </w:t>
      </w:r>
      <w:r w:rsidR="00DD297F" w:rsidRPr="00287FD9">
        <w:fldChar w:fldCharType="begin"/>
      </w:r>
      <w:r w:rsidR="00DD297F" w:rsidRPr="00287FD9">
        <w:instrText xml:space="preserve"> REF _Ref303323780 \r \h  \* MERGEFORMAT </w:instrText>
      </w:r>
      <w:r w:rsidR="00DD297F" w:rsidRPr="00287FD9">
        <w:fldChar w:fldCharType="separate"/>
      </w:r>
      <w:r w:rsidR="00093638" w:rsidRPr="00287FD9">
        <w:rPr>
          <w:sz w:val="24"/>
          <w:szCs w:val="24"/>
        </w:rPr>
        <w:t>1.1.4</w:t>
      </w:r>
      <w:r w:rsidR="00DD297F" w:rsidRPr="00287FD9">
        <w:fldChar w:fldCharType="end"/>
      </w:r>
      <w:r w:rsidRPr="00287FD9">
        <w:rPr>
          <w:sz w:val="24"/>
          <w:szCs w:val="24"/>
        </w:rPr>
        <w:t>.</w:t>
      </w:r>
    </w:p>
    <w:p w:rsidR="002F273A" w:rsidRPr="00287FD9" w:rsidRDefault="002F273A" w:rsidP="00F64A8B">
      <w:pPr>
        <w:widowControl w:val="0"/>
        <w:numPr>
          <w:ilvl w:val="5"/>
          <w:numId w:val="91"/>
        </w:numPr>
        <w:tabs>
          <w:tab w:val="left" w:pos="1620"/>
        </w:tabs>
        <w:suppressAutoHyphens w:val="0"/>
        <w:spacing w:line="264" w:lineRule="auto"/>
        <w:ind w:left="1560"/>
        <w:rPr>
          <w:sz w:val="24"/>
          <w:szCs w:val="24"/>
        </w:rPr>
      </w:pPr>
      <w:r w:rsidRPr="00287FD9">
        <w:rPr>
          <w:bCs w:val="0"/>
          <w:sz w:val="24"/>
          <w:szCs w:val="24"/>
        </w:rPr>
        <w:t>Предоставление</w:t>
      </w:r>
      <w:r w:rsidRPr="00287FD9">
        <w:rPr>
          <w:sz w:val="24"/>
          <w:szCs w:val="24"/>
        </w:rPr>
        <w:t xml:space="preserve"> оригинала </w:t>
      </w:r>
      <w:r w:rsidRPr="00287FD9">
        <w:rPr>
          <w:bCs w:val="0"/>
          <w:sz w:val="24"/>
          <w:szCs w:val="24"/>
        </w:rPr>
        <w:t>соглашения о неустойке</w:t>
      </w:r>
      <w:r w:rsidRPr="00287FD9">
        <w:rPr>
          <w:sz w:val="24"/>
          <w:szCs w:val="24"/>
        </w:rPr>
        <w:t xml:space="preserve"> без Расписки сдачи-приемки </w:t>
      </w:r>
      <w:r w:rsidRPr="00287FD9">
        <w:rPr>
          <w:bCs w:val="0"/>
          <w:sz w:val="24"/>
          <w:szCs w:val="24"/>
        </w:rPr>
        <w:t>соглашения о неустойке</w:t>
      </w:r>
      <w:r w:rsidRPr="00287FD9">
        <w:rPr>
          <w:sz w:val="24"/>
          <w:szCs w:val="24"/>
        </w:rPr>
        <w:t xml:space="preserve"> будет считаться Организатором как не предоставление </w:t>
      </w:r>
      <w:r w:rsidRPr="00287FD9">
        <w:rPr>
          <w:bCs w:val="0"/>
          <w:sz w:val="24"/>
          <w:szCs w:val="24"/>
        </w:rPr>
        <w:t>соглашения о неустойке</w:t>
      </w:r>
      <w:r w:rsidRPr="00287FD9">
        <w:rPr>
          <w:sz w:val="24"/>
          <w:szCs w:val="24"/>
        </w:rPr>
        <w:t xml:space="preserve">, и повлечет за собой последствия, указанные в п. </w:t>
      </w:r>
      <w:r w:rsidR="00DD297F" w:rsidRPr="00287FD9">
        <w:fldChar w:fldCharType="begin"/>
      </w:r>
      <w:r w:rsidR="00DD297F" w:rsidRPr="00287FD9">
        <w:instrText xml:space="preserve"> REF _Ref467508029 \r \h  \* MERGEFORMAT </w:instrText>
      </w:r>
      <w:r w:rsidR="00DD297F" w:rsidRPr="00287FD9">
        <w:fldChar w:fldCharType="separate"/>
      </w:r>
      <w:r w:rsidR="00093638" w:rsidRPr="00287FD9">
        <w:rPr>
          <w:sz w:val="24"/>
          <w:szCs w:val="24"/>
        </w:rPr>
        <w:t>3.3.14.5</w:t>
      </w:r>
      <w:r w:rsidR="00DD297F" w:rsidRPr="00287FD9">
        <w:fldChar w:fldCharType="end"/>
      </w:r>
      <w:r w:rsidRPr="00287FD9">
        <w:rPr>
          <w:sz w:val="24"/>
          <w:szCs w:val="24"/>
        </w:rPr>
        <w:t xml:space="preserve"> настоящей Документации.</w:t>
      </w:r>
    </w:p>
    <w:p w:rsidR="00F64A8B" w:rsidRPr="00287FD9" w:rsidRDefault="00F64A8B" w:rsidP="00F64A8B">
      <w:pPr>
        <w:widowControl w:val="0"/>
        <w:numPr>
          <w:ilvl w:val="3"/>
          <w:numId w:val="38"/>
        </w:numPr>
        <w:tabs>
          <w:tab w:val="left" w:pos="1620"/>
        </w:tabs>
        <w:suppressAutoHyphens w:val="0"/>
        <w:spacing w:line="264" w:lineRule="auto"/>
        <w:ind w:left="0" w:firstLine="709"/>
        <w:rPr>
          <w:sz w:val="24"/>
          <w:szCs w:val="24"/>
        </w:rPr>
      </w:pPr>
      <w:bookmarkStart w:id="560" w:name="_Ref442263553"/>
      <w:bookmarkStart w:id="561" w:name="_Ref442190489"/>
      <w:r w:rsidRPr="00287FD9">
        <w:rPr>
          <w:sz w:val="24"/>
          <w:szCs w:val="24"/>
        </w:rPr>
        <w:t>В случае,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60"/>
    </w:p>
    <w:p w:rsidR="00F64A8B" w:rsidRPr="00287FD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287FD9">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szCs w:val="24"/>
        </w:rPr>
        <w:t>3.4.1.3</w:t>
      </w:r>
      <w:r w:rsidR="00DD297F" w:rsidRPr="00287FD9">
        <w:fldChar w:fldCharType="end"/>
      </w:r>
      <w:r w:rsidRPr="00287FD9">
        <w:rPr>
          <w:szCs w:val="24"/>
        </w:rPr>
        <w:t xml:space="preserve">). В случае, если на момент истечения срока окончания приема Заявок (п.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szCs w:val="24"/>
        </w:rPr>
        <w:t>3.4.1.3</w:t>
      </w:r>
      <w:r w:rsidR="00DD297F" w:rsidRPr="00287FD9">
        <w:fldChar w:fldCharType="end"/>
      </w:r>
      <w:r w:rsidRPr="00287FD9">
        <w:rPr>
          <w:szCs w:val="24"/>
        </w:rPr>
        <w:t xml:space="preserve">) денежные средства, перечисляемые Участником в качестве обеспечения исполнения обязательств, связанных с участием в </w:t>
      </w:r>
      <w:r w:rsidR="005C0B25" w:rsidRPr="00287FD9">
        <w:rPr>
          <w:szCs w:val="24"/>
        </w:rPr>
        <w:t>Запросе предложений</w:t>
      </w:r>
      <w:r w:rsidRPr="00287FD9">
        <w:rPr>
          <w:szCs w:val="24"/>
        </w:rPr>
        <w:t xml:space="preserve"> и подачей Заявки, не поступили на расчетный счет Заказчика, Участнику отказывается в допуске к участию в </w:t>
      </w:r>
      <w:r w:rsidR="005C0B25" w:rsidRPr="00287FD9">
        <w:rPr>
          <w:szCs w:val="24"/>
        </w:rPr>
        <w:t>Запросе предложений</w:t>
      </w:r>
      <w:r w:rsidRPr="00287FD9">
        <w:rPr>
          <w:szCs w:val="24"/>
        </w:rPr>
        <w:t>.</w:t>
      </w:r>
    </w:p>
    <w:p w:rsidR="00F64A8B" w:rsidRPr="00287FD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287FD9">
        <w:rPr>
          <w:szCs w:val="24"/>
        </w:rPr>
        <w:t xml:space="preserve">Денежные средства вносятся Участником на расчетный счет Заказчика, факт внесения Участником денежных средств в качестве обеспечения исполнения обязательств, связанных с участием в </w:t>
      </w:r>
      <w:r w:rsidR="005C0B25" w:rsidRPr="00287FD9">
        <w:rPr>
          <w:szCs w:val="24"/>
        </w:rPr>
        <w:t xml:space="preserve">Запросе предложений </w:t>
      </w:r>
      <w:r w:rsidRPr="00287FD9">
        <w:rPr>
          <w:szCs w:val="24"/>
        </w:rPr>
        <w:t xml:space="preserve">и подачей Заявки,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исполнения обязательств, связанных с участием в </w:t>
      </w:r>
      <w:r w:rsidR="005C0B25" w:rsidRPr="00287FD9">
        <w:rPr>
          <w:szCs w:val="24"/>
        </w:rPr>
        <w:t xml:space="preserve">Запросе предложений </w:t>
      </w:r>
      <w:r w:rsidRPr="00287FD9">
        <w:rPr>
          <w:szCs w:val="24"/>
        </w:rPr>
        <w:t xml:space="preserve">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w:t>
      </w:r>
      <w:r w:rsidR="005C0B25" w:rsidRPr="00287FD9">
        <w:rPr>
          <w:szCs w:val="24"/>
        </w:rPr>
        <w:t xml:space="preserve">Запросе предложений </w:t>
      </w:r>
      <w:r w:rsidRPr="00287FD9">
        <w:rPr>
          <w:szCs w:val="24"/>
        </w:rPr>
        <w:t xml:space="preserve">и подачей Заявки,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w:t>
      </w:r>
      <w:r w:rsidRPr="00287FD9">
        <w:rPr>
          <w:szCs w:val="24"/>
        </w:rPr>
        <w:lastRenderedPageBreak/>
        <w:t xml:space="preserve">номер извещения:____. НДС не облагается». В случае отсутствия в составе Заявки документа, подтверждающего внесение денежных средств в качестве обеспечения исполнения обязательств, связанных с участием в </w:t>
      </w:r>
      <w:r w:rsidR="005C0B25" w:rsidRPr="00287FD9">
        <w:rPr>
          <w:szCs w:val="24"/>
        </w:rPr>
        <w:t xml:space="preserve">Запросе предложений </w:t>
      </w:r>
      <w:r w:rsidRPr="00287FD9">
        <w:rPr>
          <w:szCs w:val="24"/>
        </w:rPr>
        <w:t xml:space="preserve">и подачей Заявки, Участнику отказывается в допуске к участию в </w:t>
      </w:r>
      <w:r w:rsidR="005C0B25" w:rsidRPr="00287FD9">
        <w:rPr>
          <w:szCs w:val="24"/>
        </w:rPr>
        <w:t>Запросе предложений</w:t>
      </w:r>
      <w:r w:rsidRPr="00287FD9">
        <w:rPr>
          <w:szCs w:val="24"/>
        </w:rPr>
        <w:t>.</w:t>
      </w:r>
    </w:p>
    <w:p w:rsidR="00F64A8B" w:rsidRPr="00287FD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287FD9">
        <w:rPr>
          <w:rFonts w:eastAsia="Calibri"/>
          <w:szCs w:val="24"/>
          <w:lang w:eastAsia="en-US"/>
        </w:rPr>
        <w:t xml:space="preserve">После внесения Участником денежных средств в качестве обеспечения </w:t>
      </w:r>
      <w:r w:rsidRPr="00287FD9">
        <w:rPr>
          <w:szCs w:val="24"/>
        </w:rPr>
        <w:t xml:space="preserve">исполнения обязательств, связанных с участием в </w:t>
      </w:r>
      <w:r w:rsidR="005C0B25" w:rsidRPr="00287FD9">
        <w:rPr>
          <w:szCs w:val="24"/>
        </w:rPr>
        <w:t xml:space="preserve">Запросе предложений </w:t>
      </w:r>
      <w:r w:rsidRPr="00287FD9">
        <w:rPr>
          <w:szCs w:val="24"/>
        </w:rPr>
        <w:t>и подачей Заявки,</w:t>
      </w:r>
      <w:r w:rsidRPr="00287FD9">
        <w:rPr>
          <w:rFonts w:eastAsia="Calibri"/>
          <w:szCs w:val="24"/>
          <w:lang w:eastAsia="en-US"/>
        </w:rPr>
        <w:t xml:space="preserve"> копию </w:t>
      </w:r>
      <w:r w:rsidRPr="00287FD9">
        <w:rPr>
          <w:szCs w:val="24"/>
        </w:rPr>
        <w:t>платежного</w:t>
      </w:r>
      <w:r w:rsidRPr="00287FD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DD297F" w:rsidRPr="00287FD9">
        <w:fldChar w:fldCharType="begin"/>
      </w:r>
      <w:r w:rsidR="00DD297F" w:rsidRPr="00287FD9">
        <w:instrText xml:space="preserve"> REF _Ref55335823 \r \h  \* MERGEFORMAT </w:instrText>
      </w:r>
      <w:r w:rsidR="00DD297F" w:rsidRPr="00287FD9">
        <w:fldChar w:fldCharType="separate"/>
      </w:r>
      <w:r w:rsidR="00093638" w:rsidRPr="00287FD9">
        <w:rPr>
          <w:rFonts w:eastAsia="Calibri"/>
          <w:szCs w:val="24"/>
          <w:lang w:eastAsia="en-US"/>
        </w:rPr>
        <w:t>5.7</w:t>
      </w:r>
      <w:r w:rsidR="00DD297F" w:rsidRPr="00287FD9">
        <w:fldChar w:fldCharType="end"/>
      </w:r>
      <w:r w:rsidRPr="00287FD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Лазаревой Татьяне Валентиновне - контактный телефон (495) 747-92-92 (3123), адрес электронной почты: </w:t>
      </w:r>
      <w:hyperlink r:id="rId34" w:history="1">
        <w:r w:rsidRPr="00287FD9">
          <w:rPr>
            <w:rFonts w:eastAsia="Calibri"/>
            <w:szCs w:val="24"/>
            <w:u w:val="single"/>
            <w:lang w:eastAsia="en-US"/>
          </w:rPr>
          <w:t>Lazareva.TV@mrsk-1.ru</w:t>
        </w:r>
      </w:hyperlink>
      <w:r w:rsidRPr="00287FD9">
        <w:rPr>
          <w:rFonts w:eastAsia="Calibri"/>
          <w:szCs w:val="24"/>
          <w:lang w:eastAsia="en-US"/>
        </w:rPr>
        <w:t xml:space="preserve">. Данные документы необходимо направить Заказчику </w:t>
      </w:r>
      <w:r w:rsidRPr="00287FD9">
        <w:rPr>
          <w:szCs w:val="24"/>
        </w:rPr>
        <w:t xml:space="preserve">до момента истечения срока окончания приема заявок (п.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szCs w:val="24"/>
        </w:rPr>
        <w:t>3.4.1.3</w:t>
      </w:r>
      <w:r w:rsidR="00DD297F" w:rsidRPr="00287FD9">
        <w:fldChar w:fldCharType="end"/>
      </w:r>
      <w:r w:rsidRPr="00287FD9">
        <w:rPr>
          <w:szCs w:val="24"/>
        </w:rPr>
        <w:t>).</w:t>
      </w:r>
    </w:p>
    <w:p w:rsidR="00F64A8B" w:rsidRPr="00287FD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bookmarkStart w:id="562" w:name="_Ref468973892"/>
      <w:r w:rsidRPr="00287FD9">
        <w:rPr>
          <w:rFonts w:eastAsia="Calibri"/>
          <w:szCs w:val="24"/>
          <w:lang w:eastAsia="en-US"/>
        </w:rPr>
        <w:t>Реквизиты</w:t>
      </w:r>
      <w:r w:rsidRPr="00287FD9">
        <w:rPr>
          <w:szCs w:val="24"/>
        </w:rPr>
        <w:t xml:space="preserve"> Заказчика для перечисления денежных средств в качестве обеспечения обязательств, связанных с участием в </w:t>
      </w:r>
      <w:r w:rsidR="005C0B25" w:rsidRPr="00287FD9">
        <w:rPr>
          <w:szCs w:val="24"/>
        </w:rPr>
        <w:t xml:space="preserve">Запросе предложений </w:t>
      </w:r>
      <w:r w:rsidRPr="00287FD9">
        <w:rPr>
          <w:szCs w:val="24"/>
        </w:rPr>
        <w:t>и подачей Заявки:</w:t>
      </w:r>
      <w:bookmarkEnd w:id="562"/>
    </w:p>
    <w:p w:rsidR="00F64A8B" w:rsidRPr="00287FD9" w:rsidRDefault="00F64A8B" w:rsidP="00F64A8B">
      <w:pPr>
        <w:pStyle w:val="aff6"/>
        <w:numPr>
          <w:ilvl w:val="0"/>
          <w:numId w:val="0"/>
        </w:numPr>
        <w:snapToGrid w:val="0"/>
        <w:spacing w:before="100" w:beforeAutospacing="1" w:line="240" w:lineRule="auto"/>
        <w:ind w:left="2160"/>
        <w:rPr>
          <w:sz w:val="24"/>
          <w:szCs w:val="24"/>
          <w:u w:val="single"/>
        </w:rPr>
      </w:pPr>
      <w:r w:rsidRPr="00287FD9">
        <w:rPr>
          <w:sz w:val="24"/>
          <w:szCs w:val="24"/>
          <w:u w:val="single"/>
        </w:rPr>
        <w:t>Получатель платежа: Публичное акционерное общество «Межрегиональная распределительная сетевая компания Центра»</w:t>
      </w:r>
    </w:p>
    <w:p w:rsidR="00F64A8B" w:rsidRPr="00287FD9" w:rsidRDefault="00F64A8B" w:rsidP="00F64A8B">
      <w:pPr>
        <w:pStyle w:val="aff6"/>
        <w:numPr>
          <w:ilvl w:val="0"/>
          <w:numId w:val="87"/>
        </w:numPr>
        <w:tabs>
          <w:tab w:val="clear" w:pos="1134"/>
          <w:tab w:val="left" w:pos="2127"/>
        </w:tabs>
        <w:suppressAutoHyphens w:val="0"/>
        <w:spacing w:before="240" w:line="240" w:lineRule="auto"/>
        <w:ind w:left="2846" w:hanging="357"/>
        <w:rPr>
          <w:sz w:val="24"/>
          <w:szCs w:val="24"/>
        </w:rPr>
      </w:pPr>
      <w:r w:rsidRPr="00287FD9">
        <w:rPr>
          <w:sz w:val="24"/>
          <w:szCs w:val="24"/>
        </w:rPr>
        <w:t>ИНН/КПП: 6901067107/997450001</w:t>
      </w:r>
    </w:p>
    <w:p w:rsidR="00F64A8B" w:rsidRPr="00287FD9" w:rsidRDefault="00F64A8B" w:rsidP="00F64A8B">
      <w:pPr>
        <w:pStyle w:val="aff6"/>
        <w:numPr>
          <w:ilvl w:val="0"/>
          <w:numId w:val="0"/>
        </w:numPr>
        <w:tabs>
          <w:tab w:val="left" w:pos="2127"/>
        </w:tabs>
        <w:spacing w:line="240" w:lineRule="auto"/>
        <w:ind w:left="2847"/>
        <w:rPr>
          <w:sz w:val="24"/>
          <w:szCs w:val="24"/>
        </w:rPr>
      </w:pPr>
      <w:r w:rsidRPr="00287FD9">
        <w:rPr>
          <w:sz w:val="24"/>
          <w:szCs w:val="24"/>
        </w:rPr>
        <w:t>р/с: 40702810000000019885 в ПАО РОСБАНК</w:t>
      </w:r>
    </w:p>
    <w:p w:rsidR="00F64A8B" w:rsidRPr="00287FD9" w:rsidRDefault="00F64A8B" w:rsidP="00F64A8B">
      <w:pPr>
        <w:pStyle w:val="aff6"/>
        <w:numPr>
          <w:ilvl w:val="0"/>
          <w:numId w:val="0"/>
        </w:numPr>
        <w:tabs>
          <w:tab w:val="left" w:pos="2127"/>
        </w:tabs>
        <w:spacing w:line="240" w:lineRule="auto"/>
        <w:ind w:left="2847"/>
        <w:rPr>
          <w:sz w:val="24"/>
          <w:szCs w:val="24"/>
        </w:rPr>
      </w:pPr>
      <w:r w:rsidRPr="00287FD9">
        <w:rPr>
          <w:sz w:val="24"/>
          <w:szCs w:val="24"/>
        </w:rPr>
        <w:t>БИК: 044525256</w:t>
      </w:r>
    </w:p>
    <w:p w:rsidR="00F64A8B" w:rsidRPr="00287FD9" w:rsidRDefault="00F64A8B" w:rsidP="00F64A8B">
      <w:pPr>
        <w:pStyle w:val="aff6"/>
        <w:numPr>
          <w:ilvl w:val="0"/>
          <w:numId w:val="0"/>
        </w:numPr>
        <w:tabs>
          <w:tab w:val="left" w:pos="2127"/>
        </w:tabs>
        <w:spacing w:line="240" w:lineRule="auto"/>
        <w:ind w:left="2847"/>
        <w:rPr>
          <w:sz w:val="24"/>
          <w:szCs w:val="24"/>
        </w:rPr>
      </w:pPr>
      <w:r w:rsidRPr="00287FD9">
        <w:rPr>
          <w:sz w:val="24"/>
          <w:szCs w:val="24"/>
        </w:rPr>
        <w:t>к/с: 30101810000000000256</w:t>
      </w:r>
    </w:p>
    <w:p w:rsidR="00F64A8B" w:rsidRPr="00287FD9" w:rsidRDefault="00F64A8B" w:rsidP="00F64A8B">
      <w:pPr>
        <w:pStyle w:val="Times120"/>
        <w:numPr>
          <w:ilvl w:val="5"/>
          <w:numId w:val="92"/>
        </w:numPr>
        <w:tabs>
          <w:tab w:val="clear" w:pos="3960"/>
          <w:tab w:val="num" w:pos="1701"/>
        </w:tabs>
        <w:suppressAutoHyphens w:val="0"/>
        <w:autoSpaceDN w:val="0"/>
        <w:adjustRightInd w:val="0"/>
        <w:spacing w:before="120"/>
        <w:ind w:left="567" w:firstLine="0"/>
        <w:rPr>
          <w:szCs w:val="24"/>
        </w:rPr>
      </w:pPr>
      <w:r w:rsidRPr="00287FD9">
        <w:rPr>
          <w:rFonts w:eastAsia="Calibri"/>
          <w:szCs w:val="24"/>
          <w:lang w:eastAsia="en-US"/>
        </w:rPr>
        <w:t>Предоставленное</w:t>
      </w:r>
      <w:r w:rsidRPr="00287FD9">
        <w:rPr>
          <w:szCs w:val="24"/>
        </w:rPr>
        <w:t xml:space="preserve"> Участником обеспечение исполнения обязательств, связанных с участием в </w:t>
      </w:r>
      <w:r w:rsidR="005C0B25" w:rsidRPr="00287FD9">
        <w:rPr>
          <w:szCs w:val="24"/>
        </w:rPr>
        <w:t xml:space="preserve">Запросе предложений </w:t>
      </w:r>
      <w:r w:rsidRPr="00287FD9">
        <w:rPr>
          <w:szCs w:val="24"/>
        </w:rPr>
        <w:t>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F64A8B" w:rsidRPr="00287FD9" w:rsidRDefault="00F64A8B" w:rsidP="00F64A8B">
      <w:pPr>
        <w:pStyle w:val="a1"/>
        <w:numPr>
          <w:ilvl w:val="0"/>
          <w:numId w:val="93"/>
        </w:numPr>
        <w:tabs>
          <w:tab w:val="clear" w:pos="1134"/>
        </w:tabs>
        <w:suppressAutoHyphens w:val="0"/>
        <w:spacing w:line="240" w:lineRule="auto"/>
        <w:ind w:left="2126" w:hanging="357"/>
        <w:rPr>
          <w:sz w:val="24"/>
          <w:szCs w:val="24"/>
        </w:rPr>
      </w:pPr>
      <w:r w:rsidRPr="00287FD9">
        <w:rPr>
          <w:sz w:val="24"/>
          <w:szCs w:val="24"/>
        </w:rPr>
        <w:t xml:space="preserve">всем Участникам – в течение семи рабочих дней со дня принятия Заказчиком решения об отказе от проведения </w:t>
      </w:r>
      <w:r w:rsidR="005C0B25" w:rsidRPr="00287FD9">
        <w:rPr>
          <w:sz w:val="24"/>
          <w:szCs w:val="24"/>
        </w:rPr>
        <w:t>Запросе предложений</w:t>
      </w:r>
      <w:r w:rsidRPr="00287FD9">
        <w:rPr>
          <w:sz w:val="24"/>
          <w:szCs w:val="24"/>
        </w:rPr>
        <w:t>;</w:t>
      </w:r>
    </w:p>
    <w:p w:rsidR="00F64A8B" w:rsidRPr="00287FD9"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287FD9">
        <w:rPr>
          <w:sz w:val="24"/>
          <w:szCs w:val="24"/>
        </w:rPr>
        <w:t>в течение семи рабочих дней со дня поступления Заказчику уведомления об отзыве Участником Заявки;</w:t>
      </w:r>
    </w:p>
    <w:p w:rsidR="00F64A8B" w:rsidRPr="00287FD9"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287FD9">
        <w:rPr>
          <w:sz w:val="24"/>
          <w:szCs w:val="24"/>
        </w:rPr>
        <w:t xml:space="preserve">всем Участникам – в течение семи рабочих дней со дня признания </w:t>
      </w:r>
      <w:r w:rsidR="005C0B25" w:rsidRPr="00287FD9">
        <w:rPr>
          <w:sz w:val="24"/>
          <w:szCs w:val="24"/>
        </w:rPr>
        <w:t xml:space="preserve">Запросе предложений </w:t>
      </w:r>
      <w:r w:rsidRPr="00287FD9">
        <w:rPr>
          <w:sz w:val="24"/>
          <w:szCs w:val="24"/>
        </w:rPr>
        <w:t>несостоявшимся;</w:t>
      </w:r>
    </w:p>
    <w:p w:rsidR="00F64A8B" w:rsidRPr="00287FD9" w:rsidRDefault="00F64A8B" w:rsidP="00F64A8B">
      <w:pPr>
        <w:pStyle w:val="a1"/>
        <w:numPr>
          <w:ilvl w:val="0"/>
          <w:numId w:val="93"/>
        </w:numPr>
        <w:tabs>
          <w:tab w:val="clear" w:pos="1134"/>
        </w:tabs>
        <w:suppressAutoHyphens w:val="0"/>
        <w:spacing w:before="100" w:beforeAutospacing="1" w:line="240" w:lineRule="auto"/>
        <w:ind w:left="2127"/>
        <w:rPr>
          <w:sz w:val="24"/>
          <w:szCs w:val="24"/>
        </w:rPr>
      </w:pPr>
      <w:r w:rsidRPr="00287FD9">
        <w:rPr>
          <w:sz w:val="24"/>
          <w:szCs w:val="24"/>
        </w:rPr>
        <w:t>всем Участникам – в течение семи рабочих дней со дня публикации протокола по выбору Победителя</w:t>
      </w:r>
      <w:r w:rsidRPr="00287FD9">
        <w:rPr>
          <w:color w:val="FF0000"/>
          <w:sz w:val="24"/>
          <w:szCs w:val="24"/>
        </w:rPr>
        <w:t xml:space="preserve"> </w:t>
      </w:r>
      <w:r w:rsidRPr="00287FD9">
        <w:rPr>
          <w:sz w:val="24"/>
          <w:szCs w:val="24"/>
        </w:rPr>
        <w:t xml:space="preserve">(раздел </w:t>
      </w:r>
      <w:r w:rsidR="00DD297F" w:rsidRPr="00287FD9">
        <w:fldChar w:fldCharType="begin"/>
      </w:r>
      <w:r w:rsidR="00DD297F" w:rsidRPr="00287FD9">
        <w:instrText xml:space="preserve"> REF _Ref306140451 \r \h  \* MERGEFORMAT </w:instrText>
      </w:r>
      <w:r w:rsidR="00DD297F" w:rsidRPr="00287FD9">
        <w:fldChar w:fldCharType="separate"/>
      </w:r>
      <w:r w:rsidR="00093638" w:rsidRPr="00287FD9">
        <w:rPr>
          <w:sz w:val="24"/>
          <w:szCs w:val="24"/>
        </w:rPr>
        <w:t>3.14</w:t>
      </w:r>
      <w:r w:rsidR="00DD297F" w:rsidRPr="00287FD9">
        <w:fldChar w:fldCharType="end"/>
      </w:r>
      <w:r w:rsidRPr="00287FD9">
        <w:rPr>
          <w:sz w:val="24"/>
          <w:szCs w:val="24"/>
        </w:rPr>
        <w:t>);</w:t>
      </w:r>
    </w:p>
    <w:p w:rsidR="00F64A8B" w:rsidRPr="00287FD9" w:rsidRDefault="00F64A8B" w:rsidP="00F64A8B">
      <w:pPr>
        <w:pStyle w:val="a1"/>
        <w:numPr>
          <w:ilvl w:val="0"/>
          <w:numId w:val="93"/>
        </w:numPr>
        <w:tabs>
          <w:tab w:val="clear" w:pos="1134"/>
          <w:tab w:val="num" w:pos="2160"/>
        </w:tabs>
        <w:suppressAutoHyphens w:val="0"/>
        <w:spacing w:before="100" w:beforeAutospacing="1" w:line="240" w:lineRule="auto"/>
        <w:ind w:left="2127"/>
        <w:rPr>
          <w:sz w:val="24"/>
          <w:szCs w:val="24"/>
        </w:rPr>
      </w:pPr>
      <w:r w:rsidRPr="00287FD9">
        <w:rPr>
          <w:sz w:val="24"/>
          <w:szCs w:val="24"/>
        </w:rPr>
        <w:t>Победителю – в течение семи рабочих дней со дня заключения договора.</w:t>
      </w:r>
    </w:p>
    <w:p w:rsidR="00932C0A" w:rsidRPr="00287FD9" w:rsidRDefault="007C47E3" w:rsidP="00F64A8B">
      <w:pPr>
        <w:widowControl w:val="0"/>
        <w:numPr>
          <w:ilvl w:val="3"/>
          <w:numId w:val="38"/>
        </w:numPr>
        <w:tabs>
          <w:tab w:val="left" w:pos="1620"/>
        </w:tabs>
        <w:suppressAutoHyphens w:val="0"/>
        <w:spacing w:line="264" w:lineRule="auto"/>
        <w:ind w:left="0" w:firstLine="709"/>
        <w:rPr>
          <w:bCs w:val="0"/>
          <w:sz w:val="24"/>
          <w:szCs w:val="24"/>
        </w:rPr>
      </w:pPr>
      <w:bookmarkStart w:id="563" w:name="_Ref467508029"/>
      <w:r w:rsidRPr="00287FD9">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обязательств требованиям настоящей документации, является основанием для отклонения Заявки Участника без рассмотрения по существу</w:t>
      </w:r>
      <w:r w:rsidR="00932C0A" w:rsidRPr="00287FD9">
        <w:rPr>
          <w:bCs w:val="0"/>
          <w:sz w:val="24"/>
          <w:szCs w:val="24"/>
        </w:rPr>
        <w:t>.</w:t>
      </w:r>
      <w:bookmarkEnd w:id="561"/>
      <w:bookmarkEnd w:id="563"/>
    </w:p>
    <w:p w:rsidR="00717F60" w:rsidRPr="00287FD9" w:rsidRDefault="00717F60" w:rsidP="00E71A48">
      <w:pPr>
        <w:pStyle w:val="2"/>
        <w:tabs>
          <w:tab w:val="clear" w:pos="0"/>
          <w:tab w:val="clear" w:pos="1700"/>
          <w:tab w:val="num" w:pos="709"/>
        </w:tabs>
        <w:spacing w:line="264" w:lineRule="auto"/>
      </w:pPr>
      <w:bookmarkStart w:id="564" w:name="_Ref305973214"/>
      <w:bookmarkStart w:id="565" w:name="_Toc471894902"/>
      <w:r w:rsidRPr="00287FD9">
        <w:t>Подача Заявок и их прием</w:t>
      </w:r>
      <w:bookmarkStart w:id="566" w:name="_Ref56229451"/>
      <w:bookmarkEnd w:id="536"/>
      <w:bookmarkEnd w:id="564"/>
      <w:bookmarkEnd w:id="565"/>
    </w:p>
    <w:p w:rsidR="00717F60" w:rsidRPr="00287FD9" w:rsidRDefault="00717F60" w:rsidP="00E71A48">
      <w:pPr>
        <w:pStyle w:val="3"/>
        <w:spacing w:line="264" w:lineRule="auto"/>
        <w:rPr>
          <w:szCs w:val="24"/>
        </w:rPr>
      </w:pPr>
      <w:bookmarkStart w:id="567" w:name="_Toc439323707"/>
      <w:bookmarkStart w:id="568" w:name="_Toc440361341"/>
      <w:bookmarkStart w:id="569" w:name="_Toc440376096"/>
      <w:bookmarkStart w:id="570" w:name="_Toc440376223"/>
      <w:bookmarkStart w:id="571" w:name="_Toc440382488"/>
      <w:bookmarkStart w:id="572" w:name="_Toc440447158"/>
      <w:bookmarkStart w:id="573" w:name="_Toc440632318"/>
      <w:bookmarkStart w:id="574" w:name="_Toc440875091"/>
      <w:bookmarkStart w:id="575" w:name="_Toc441131078"/>
      <w:bookmarkStart w:id="576" w:name="_Toc465774599"/>
      <w:bookmarkStart w:id="577" w:name="_Toc465848828"/>
      <w:bookmarkStart w:id="578" w:name="_Toc468875330"/>
      <w:bookmarkStart w:id="579" w:name="_Toc469488382"/>
      <w:bookmarkStart w:id="580" w:name="_Toc471894903"/>
      <w:r w:rsidRPr="00287FD9">
        <w:rPr>
          <w:szCs w:val="24"/>
        </w:rPr>
        <w:t>Подача Заявок через ЭТП</w:t>
      </w:r>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p>
    <w:p w:rsidR="00717F60" w:rsidRPr="00287FD9" w:rsidRDefault="00717F60" w:rsidP="00557C01">
      <w:pPr>
        <w:widowControl w:val="0"/>
        <w:numPr>
          <w:ilvl w:val="3"/>
          <w:numId w:val="27"/>
        </w:numPr>
        <w:overflowPunct w:val="0"/>
        <w:autoSpaceDE w:val="0"/>
        <w:spacing w:after="100" w:line="264" w:lineRule="auto"/>
        <w:ind w:left="0" w:firstLine="567"/>
        <w:rPr>
          <w:bCs w:val="0"/>
          <w:sz w:val="24"/>
          <w:szCs w:val="24"/>
        </w:rPr>
      </w:pPr>
      <w:r w:rsidRPr="00287FD9">
        <w:rPr>
          <w:bCs w:val="0"/>
          <w:sz w:val="24"/>
          <w:szCs w:val="24"/>
        </w:rPr>
        <w:t xml:space="preserve">Порядок подачи Заявок на ЭТП определяется правилами и инструкциями </w:t>
      </w:r>
      <w:r w:rsidRPr="00287FD9">
        <w:rPr>
          <w:bCs w:val="0"/>
          <w:sz w:val="24"/>
          <w:szCs w:val="24"/>
        </w:rPr>
        <w:lastRenderedPageBreak/>
        <w:t>данной ЭТП.</w:t>
      </w:r>
    </w:p>
    <w:p w:rsidR="00717F60" w:rsidRPr="00287FD9" w:rsidRDefault="00717F60" w:rsidP="00557C01">
      <w:pPr>
        <w:widowControl w:val="0"/>
        <w:numPr>
          <w:ilvl w:val="3"/>
          <w:numId w:val="27"/>
        </w:numPr>
        <w:overflowPunct w:val="0"/>
        <w:autoSpaceDE w:val="0"/>
        <w:spacing w:after="100" w:line="264" w:lineRule="auto"/>
        <w:ind w:left="0" w:firstLine="567"/>
        <w:rPr>
          <w:bCs w:val="0"/>
          <w:sz w:val="24"/>
          <w:szCs w:val="24"/>
        </w:rPr>
      </w:pPr>
      <w:r w:rsidRPr="00287FD9">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287FD9">
        <w:rPr>
          <w:bCs w:val="0"/>
          <w:sz w:val="24"/>
          <w:szCs w:val="24"/>
        </w:rPr>
        <w:t>Участник</w:t>
      </w:r>
      <w:r w:rsidRPr="00287FD9">
        <w:rPr>
          <w:bCs w:val="0"/>
          <w:sz w:val="24"/>
          <w:szCs w:val="24"/>
        </w:rPr>
        <w:t>ом через ЭТП в отсканированном виде</w:t>
      </w:r>
      <w:r w:rsidR="0038211D" w:rsidRPr="00287FD9">
        <w:rPr>
          <w:bCs w:val="0"/>
          <w:sz w:val="24"/>
          <w:szCs w:val="24"/>
        </w:rPr>
        <w:t xml:space="preserve"> (за исключением файла копии Анкеты Участника запроса предложений, выполненного в формате MS Word)</w:t>
      </w:r>
      <w:r w:rsidRPr="00287FD9">
        <w:rPr>
          <w:bCs w:val="0"/>
          <w:sz w:val="24"/>
          <w:szCs w:val="24"/>
        </w:rPr>
        <w:t xml:space="preserve">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287FD9">
        <w:rPr>
          <w:bCs w:val="0"/>
          <w:sz w:val="24"/>
          <w:szCs w:val="24"/>
        </w:rPr>
        <w:t xml:space="preserve">электронных </w:t>
      </w:r>
      <w:r w:rsidRPr="00287FD9">
        <w:rPr>
          <w:bCs w:val="0"/>
          <w:sz w:val="24"/>
          <w:szCs w:val="24"/>
        </w:rPr>
        <w:t>архивов, состоящих из нескольких частей (томов) на ЭТП не допускается.</w:t>
      </w:r>
    </w:p>
    <w:p w:rsidR="00717F60" w:rsidRPr="00287FD9" w:rsidRDefault="004B5EB3" w:rsidP="00557C01">
      <w:pPr>
        <w:widowControl w:val="0"/>
        <w:numPr>
          <w:ilvl w:val="3"/>
          <w:numId w:val="27"/>
        </w:numPr>
        <w:overflowPunct w:val="0"/>
        <w:autoSpaceDE w:val="0"/>
        <w:spacing w:after="100" w:line="264" w:lineRule="auto"/>
        <w:ind w:left="0" w:firstLine="567"/>
        <w:rPr>
          <w:bCs w:val="0"/>
          <w:sz w:val="24"/>
          <w:szCs w:val="24"/>
        </w:rPr>
      </w:pPr>
      <w:bookmarkStart w:id="581" w:name="_Ref440289953"/>
      <w:r w:rsidRPr="00287FD9">
        <w:rPr>
          <w:bCs w:val="0"/>
          <w:sz w:val="24"/>
          <w:szCs w:val="24"/>
        </w:rPr>
        <w:t>Заявк</w:t>
      </w:r>
      <w:r w:rsidR="00717F60" w:rsidRPr="00287FD9">
        <w:rPr>
          <w:bCs w:val="0"/>
          <w:sz w:val="24"/>
          <w:szCs w:val="24"/>
        </w:rPr>
        <w:t xml:space="preserve">и на ЭТП могут быть поданы до </w:t>
      </w:r>
      <w:r w:rsidR="002B5044" w:rsidRPr="00287FD9">
        <w:rPr>
          <w:b/>
          <w:bCs w:val="0"/>
          <w:sz w:val="24"/>
          <w:szCs w:val="24"/>
        </w:rPr>
        <w:t xml:space="preserve">12 часов 00 минут </w:t>
      </w:r>
      <w:r w:rsidR="00B820C2" w:rsidRPr="00287FD9">
        <w:rPr>
          <w:b/>
          <w:bCs w:val="0"/>
          <w:sz w:val="24"/>
          <w:szCs w:val="24"/>
        </w:rPr>
        <w:t>«04»</w:t>
      </w:r>
      <w:r w:rsidR="002B5044" w:rsidRPr="00287FD9">
        <w:rPr>
          <w:b/>
          <w:bCs w:val="0"/>
          <w:sz w:val="24"/>
          <w:szCs w:val="24"/>
        </w:rPr>
        <w:t xml:space="preserve"> </w:t>
      </w:r>
      <w:r w:rsidR="00B820C2" w:rsidRPr="00287FD9">
        <w:rPr>
          <w:b/>
          <w:bCs w:val="0"/>
          <w:sz w:val="24"/>
          <w:szCs w:val="24"/>
        </w:rPr>
        <w:t>сентября</w:t>
      </w:r>
      <w:r w:rsidR="002B5044" w:rsidRPr="00287FD9">
        <w:rPr>
          <w:b/>
          <w:bCs w:val="0"/>
          <w:sz w:val="24"/>
          <w:szCs w:val="24"/>
        </w:rPr>
        <w:t xml:space="preserve"> 201</w:t>
      </w:r>
      <w:r w:rsidR="00DB05D8" w:rsidRPr="00287FD9">
        <w:rPr>
          <w:b/>
          <w:bCs w:val="0"/>
          <w:sz w:val="24"/>
          <w:szCs w:val="24"/>
        </w:rPr>
        <w:t>7</w:t>
      </w:r>
      <w:r w:rsidR="002B5044" w:rsidRPr="00287FD9">
        <w:rPr>
          <w:b/>
          <w:bCs w:val="0"/>
          <w:sz w:val="24"/>
          <w:szCs w:val="24"/>
        </w:rPr>
        <w:t xml:space="preserve"> года</w:t>
      </w:r>
      <w:r w:rsidR="00BB27D7" w:rsidRPr="00287FD9">
        <w:rPr>
          <w:b/>
          <w:bCs w:val="0"/>
          <w:sz w:val="24"/>
          <w:szCs w:val="24"/>
        </w:rPr>
        <w:t xml:space="preserve">, </w:t>
      </w:r>
      <w:r w:rsidR="00BB27D7" w:rsidRPr="00287FD9">
        <w:rPr>
          <w:bCs w:val="0"/>
          <w:sz w:val="24"/>
          <w:szCs w:val="24"/>
        </w:rPr>
        <w:t xml:space="preserve">при этом предложенная Участником в Письме о подаче оферты </w:t>
      </w:r>
      <w:r w:rsidR="00BB27D7" w:rsidRPr="00287FD9">
        <w:rPr>
          <w:bCs w:val="0"/>
          <w:spacing w:val="-2"/>
          <w:sz w:val="24"/>
          <w:szCs w:val="24"/>
        </w:rPr>
        <w:t>(под</w:t>
      </w:r>
      <w:r w:rsidR="00BB27D7" w:rsidRPr="00287FD9">
        <w:rPr>
          <w:bCs w:val="0"/>
          <w:sz w:val="24"/>
          <w:szCs w:val="24"/>
        </w:rPr>
        <w:t xml:space="preserve">раздел </w:t>
      </w:r>
      <w:r w:rsidR="00B70851" w:rsidRPr="00287FD9">
        <w:rPr>
          <w:bCs w:val="0"/>
          <w:sz w:val="24"/>
          <w:szCs w:val="24"/>
        </w:rPr>
        <w:fldChar w:fldCharType="begin"/>
      </w:r>
      <w:r w:rsidR="00BB27D7" w:rsidRPr="00287FD9">
        <w:rPr>
          <w:bCs w:val="0"/>
          <w:sz w:val="24"/>
          <w:szCs w:val="24"/>
        </w:rPr>
        <w:instrText xml:space="preserve"> REF _Ref55336310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5.1</w:t>
      </w:r>
      <w:r w:rsidR="00B70851" w:rsidRPr="00287FD9">
        <w:rPr>
          <w:bCs w:val="0"/>
          <w:sz w:val="24"/>
          <w:szCs w:val="24"/>
        </w:rPr>
        <w:fldChar w:fldCharType="end"/>
      </w:r>
      <w:r w:rsidR="00BB27D7" w:rsidRPr="00287FD9">
        <w:rPr>
          <w:bCs w:val="0"/>
          <w:sz w:val="24"/>
          <w:szCs w:val="24"/>
          <w:lang w:eastAsia="ru-RU"/>
        </w:rPr>
        <w:t>)</w:t>
      </w:r>
      <w:r w:rsidR="00BB27D7" w:rsidRPr="00287FD9">
        <w:rPr>
          <w:bCs w:val="0"/>
          <w:sz w:val="24"/>
          <w:szCs w:val="24"/>
        </w:rPr>
        <w:t xml:space="preserve"> цена должна соответствовать цене, указанной Участником на «котировочной доске» ЭТП</w:t>
      </w:r>
      <w:r w:rsidR="00717F60" w:rsidRPr="00287FD9">
        <w:rPr>
          <w:bCs w:val="0"/>
          <w:sz w:val="24"/>
          <w:szCs w:val="24"/>
        </w:rPr>
        <w:t>.</w:t>
      </w:r>
      <w:bookmarkEnd w:id="581"/>
    </w:p>
    <w:p w:rsidR="007C47E3" w:rsidRPr="00287FD9" w:rsidRDefault="007C47E3" w:rsidP="007C47E3">
      <w:pPr>
        <w:widowControl w:val="0"/>
        <w:numPr>
          <w:ilvl w:val="3"/>
          <w:numId w:val="27"/>
        </w:numPr>
        <w:overflowPunct w:val="0"/>
        <w:autoSpaceDE w:val="0"/>
        <w:spacing w:after="100" w:line="264" w:lineRule="auto"/>
        <w:ind w:left="0" w:firstLine="567"/>
        <w:rPr>
          <w:bCs w:val="0"/>
          <w:sz w:val="24"/>
          <w:szCs w:val="24"/>
        </w:rPr>
      </w:pPr>
      <w:r w:rsidRPr="00287FD9">
        <w:rPr>
          <w:bCs w:val="0"/>
          <w:sz w:val="24"/>
          <w:szCs w:val="24"/>
        </w:rPr>
        <w:t xml:space="preserve">После наступления даты и времени завершения срока подачи Заявок Участниками (п.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bCs w:val="0"/>
          <w:sz w:val="24"/>
          <w:szCs w:val="24"/>
        </w:rPr>
        <w:t>3.4.1.3</w:t>
      </w:r>
      <w:r w:rsidR="00DD297F" w:rsidRPr="00287FD9">
        <w:fldChar w:fldCharType="end"/>
      </w:r>
      <w:r w:rsidRPr="00287FD9">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287FD9" w:rsidRDefault="00717F60" w:rsidP="00E71A48">
      <w:pPr>
        <w:pStyle w:val="3"/>
        <w:spacing w:line="264" w:lineRule="auto"/>
        <w:rPr>
          <w:szCs w:val="24"/>
        </w:rPr>
      </w:pPr>
      <w:bookmarkStart w:id="582" w:name="_Ref115077798"/>
      <w:bookmarkStart w:id="583" w:name="_Toc439323708"/>
      <w:bookmarkStart w:id="584" w:name="_Toc440361342"/>
      <w:bookmarkStart w:id="585" w:name="_Toc440376097"/>
      <w:bookmarkStart w:id="586" w:name="_Toc440376224"/>
      <w:bookmarkStart w:id="587" w:name="_Toc440382489"/>
      <w:bookmarkStart w:id="588" w:name="_Toc440447159"/>
      <w:bookmarkStart w:id="589" w:name="_Toc440632319"/>
      <w:bookmarkStart w:id="590" w:name="_Toc440875092"/>
      <w:bookmarkStart w:id="591" w:name="_Toc441131079"/>
      <w:bookmarkStart w:id="592" w:name="_Toc465774600"/>
      <w:bookmarkStart w:id="593" w:name="_Toc465848829"/>
      <w:bookmarkStart w:id="594" w:name="_Toc468875331"/>
      <w:bookmarkStart w:id="595" w:name="_Toc469488383"/>
      <w:bookmarkStart w:id="596" w:name="_Toc471894904"/>
      <w:r w:rsidRPr="00287FD9">
        <w:rPr>
          <w:szCs w:val="24"/>
        </w:rPr>
        <w:t xml:space="preserve">Подача Заявок в письменной </w:t>
      </w:r>
      <w:r w:rsidR="00FA523F" w:rsidRPr="00287FD9">
        <w:rPr>
          <w:szCs w:val="24"/>
        </w:rPr>
        <w:t xml:space="preserve">(бумажной) </w:t>
      </w:r>
      <w:r w:rsidRPr="00287FD9">
        <w:rPr>
          <w:szCs w:val="24"/>
        </w:rPr>
        <w:t>форме</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p>
    <w:bookmarkEnd w:id="566"/>
    <w:p w:rsidR="00717F60" w:rsidRPr="00287FD9" w:rsidRDefault="001A3C31" w:rsidP="00557C01">
      <w:pPr>
        <w:widowControl w:val="0"/>
        <w:numPr>
          <w:ilvl w:val="3"/>
          <w:numId w:val="28"/>
        </w:numPr>
        <w:overflowPunct w:val="0"/>
        <w:autoSpaceDE w:val="0"/>
        <w:spacing w:after="100" w:line="264" w:lineRule="auto"/>
        <w:ind w:left="0" w:firstLine="567"/>
        <w:rPr>
          <w:bCs w:val="0"/>
          <w:sz w:val="24"/>
          <w:szCs w:val="24"/>
        </w:rPr>
      </w:pPr>
      <w:r w:rsidRPr="00287FD9">
        <w:rPr>
          <w:bCs w:val="0"/>
          <w:sz w:val="24"/>
          <w:szCs w:val="24"/>
        </w:rPr>
        <w:t xml:space="preserve">Подача Участником Заявки в письменной </w:t>
      </w:r>
      <w:r w:rsidR="00FA523F" w:rsidRPr="00287FD9">
        <w:rPr>
          <w:sz w:val="24"/>
          <w:szCs w:val="24"/>
        </w:rPr>
        <w:t xml:space="preserve">(бумажной) </w:t>
      </w:r>
      <w:r w:rsidRPr="00287FD9">
        <w:rPr>
          <w:bCs w:val="0"/>
          <w:sz w:val="24"/>
          <w:szCs w:val="24"/>
        </w:rPr>
        <w:t>форме не предусмотрена</w:t>
      </w:r>
      <w:r w:rsidR="002F273A" w:rsidRPr="00287FD9">
        <w:rPr>
          <w:bCs w:val="0"/>
          <w:sz w:val="24"/>
          <w:szCs w:val="24"/>
        </w:rPr>
        <w:t xml:space="preserve">, </w:t>
      </w:r>
      <w:r w:rsidR="00CE4D51" w:rsidRPr="00287FD9">
        <w:rPr>
          <w:sz w:val="24"/>
          <w:szCs w:val="24"/>
        </w:rPr>
        <w:t xml:space="preserve">за исключением Соглашения о неустойке (подраздел </w:t>
      </w:r>
      <w:r w:rsidR="00DD297F" w:rsidRPr="00287FD9">
        <w:fldChar w:fldCharType="begin"/>
      </w:r>
      <w:r w:rsidR="00DD297F" w:rsidRPr="00287FD9">
        <w:instrText xml:space="preserve"> REF _Ref440272256 \r \h  \* MERGEFORMAT </w:instrText>
      </w:r>
      <w:r w:rsidR="00DD297F" w:rsidRPr="00287FD9">
        <w:fldChar w:fldCharType="separate"/>
      </w:r>
      <w:r w:rsidR="00093638" w:rsidRPr="00287FD9">
        <w:rPr>
          <w:sz w:val="24"/>
          <w:szCs w:val="24"/>
        </w:rPr>
        <w:t>5.14</w:t>
      </w:r>
      <w:r w:rsidR="00DD297F" w:rsidRPr="00287FD9">
        <w:fldChar w:fldCharType="end"/>
      </w:r>
      <w:r w:rsidR="00CE4D51" w:rsidRPr="00287FD9">
        <w:rPr>
          <w:sz w:val="24"/>
          <w:szCs w:val="24"/>
        </w:rPr>
        <w:t xml:space="preserve">) и Расписки сдачи-приемки соглашения о неустойке (подраздел </w:t>
      </w:r>
      <w:r w:rsidR="00DD297F" w:rsidRPr="00287FD9">
        <w:fldChar w:fldCharType="begin"/>
      </w:r>
      <w:r w:rsidR="00DD297F" w:rsidRPr="00287FD9">
        <w:instrText xml:space="preserve"> REF _Ref465847449 \r \h  \* MERGEFORMAT </w:instrText>
      </w:r>
      <w:r w:rsidR="00DD297F" w:rsidRPr="00287FD9">
        <w:fldChar w:fldCharType="separate"/>
      </w:r>
      <w:r w:rsidR="00093638" w:rsidRPr="00287FD9">
        <w:rPr>
          <w:sz w:val="24"/>
          <w:szCs w:val="24"/>
        </w:rPr>
        <w:t>5.15</w:t>
      </w:r>
      <w:r w:rsidR="00DD297F" w:rsidRPr="00287FD9">
        <w:fldChar w:fldCharType="end"/>
      </w:r>
      <w:r w:rsidR="00CE4D51" w:rsidRPr="00287FD9">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287FD9">
        <w:rPr>
          <w:bCs w:val="0"/>
          <w:sz w:val="24"/>
          <w:szCs w:val="24"/>
        </w:rPr>
        <w:t>.</w:t>
      </w:r>
    </w:p>
    <w:p w:rsidR="00717F60" w:rsidRPr="00287FD9" w:rsidRDefault="00717F60" w:rsidP="00E71A48">
      <w:pPr>
        <w:pStyle w:val="2"/>
        <w:tabs>
          <w:tab w:val="clear" w:pos="1700"/>
          <w:tab w:val="left" w:pos="709"/>
        </w:tabs>
        <w:spacing w:line="264" w:lineRule="auto"/>
      </w:pPr>
      <w:bookmarkStart w:id="597" w:name="_Ref303683883"/>
      <w:bookmarkStart w:id="598" w:name="_Toc471894905"/>
      <w:r w:rsidRPr="00287FD9">
        <w:t xml:space="preserve">Изменение и отзыв </w:t>
      </w:r>
      <w:r w:rsidR="004B5EB3" w:rsidRPr="00287FD9">
        <w:t>Заявк</w:t>
      </w:r>
      <w:r w:rsidRPr="00287FD9">
        <w:t>и</w:t>
      </w:r>
      <w:bookmarkEnd w:id="597"/>
      <w:bookmarkEnd w:id="598"/>
    </w:p>
    <w:p w:rsidR="005E099B" w:rsidRPr="00287FD9" w:rsidRDefault="005E099B" w:rsidP="005E099B">
      <w:pPr>
        <w:widowControl w:val="0"/>
        <w:numPr>
          <w:ilvl w:val="2"/>
          <w:numId w:val="29"/>
        </w:numPr>
        <w:autoSpaceDE w:val="0"/>
        <w:spacing w:after="100" w:line="264" w:lineRule="auto"/>
        <w:ind w:left="0" w:firstLine="567"/>
        <w:rPr>
          <w:bCs w:val="0"/>
          <w:sz w:val="24"/>
          <w:szCs w:val="24"/>
        </w:rPr>
      </w:pPr>
      <w:bookmarkStart w:id="599" w:name="_Ref305973250"/>
      <w:r w:rsidRPr="00287FD9">
        <w:rPr>
          <w:bCs w:val="0"/>
          <w:sz w:val="24"/>
          <w:szCs w:val="24"/>
        </w:rPr>
        <w:t xml:space="preserve">До окончания срока подачи заявок (п.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bCs w:val="0"/>
          <w:sz w:val="24"/>
          <w:szCs w:val="24"/>
        </w:rPr>
        <w:t>3.4.1.3</w:t>
      </w:r>
      <w:r w:rsidR="00DD297F" w:rsidRPr="00287FD9">
        <w:fldChar w:fldCharType="end"/>
      </w:r>
      <w:r w:rsidRPr="00287FD9">
        <w:rPr>
          <w:bCs w:val="0"/>
          <w:sz w:val="24"/>
          <w:szCs w:val="24"/>
        </w:rPr>
        <w:t>) Участник вправе изменить или отозвать поданную Заявку.</w:t>
      </w:r>
    </w:p>
    <w:p w:rsidR="005E099B" w:rsidRPr="00287FD9" w:rsidRDefault="005E099B" w:rsidP="005E099B">
      <w:pPr>
        <w:widowControl w:val="0"/>
        <w:numPr>
          <w:ilvl w:val="2"/>
          <w:numId w:val="29"/>
        </w:numPr>
        <w:autoSpaceDE w:val="0"/>
        <w:spacing w:after="100" w:line="264" w:lineRule="auto"/>
        <w:ind w:left="0" w:firstLine="567"/>
        <w:rPr>
          <w:bCs w:val="0"/>
          <w:sz w:val="24"/>
          <w:szCs w:val="24"/>
        </w:rPr>
      </w:pPr>
      <w:r w:rsidRPr="00287FD9">
        <w:rPr>
          <w:sz w:val="24"/>
          <w:szCs w:val="24"/>
        </w:rPr>
        <w:t xml:space="preserve">Порядок изменения или отзыва Заявок до окончания срока подачи Заявок </w:t>
      </w:r>
      <w:r w:rsidRPr="00287FD9">
        <w:rPr>
          <w:bCs w:val="0"/>
          <w:sz w:val="24"/>
          <w:szCs w:val="24"/>
        </w:rPr>
        <w:t xml:space="preserve">(п.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bCs w:val="0"/>
          <w:sz w:val="24"/>
          <w:szCs w:val="24"/>
        </w:rPr>
        <w:t>3.4.1.3</w:t>
      </w:r>
      <w:r w:rsidR="00DD297F" w:rsidRPr="00287FD9">
        <w:fldChar w:fldCharType="end"/>
      </w:r>
      <w:r w:rsidRPr="00287FD9">
        <w:rPr>
          <w:bCs w:val="0"/>
          <w:sz w:val="24"/>
          <w:szCs w:val="24"/>
        </w:rPr>
        <w:t>)</w:t>
      </w:r>
      <w:r w:rsidRPr="00287FD9">
        <w:rPr>
          <w:sz w:val="24"/>
          <w:szCs w:val="24"/>
        </w:rPr>
        <w:t xml:space="preserve"> через ЭТП</w:t>
      </w:r>
      <w:r w:rsidRPr="00287FD9">
        <w:rPr>
          <w:color w:val="000000"/>
          <w:sz w:val="24"/>
          <w:szCs w:val="24"/>
        </w:rPr>
        <w:t xml:space="preserve"> </w:t>
      </w:r>
      <w:r w:rsidRPr="00287FD9">
        <w:rPr>
          <w:sz w:val="24"/>
          <w:szCs w:val="24"/>
        </w:rPr>
        <w:t>определяется правилами данной системы</w:t>
      </w:r>
      <w:r w:rsidRPr="00287FD9">
        <w:rPr>
          <w:bCs w:val="0"/>
          <w:sz w:val="24"/>
          <w:szCs w:val="24"/>
        </w:rPr>
        <w:t>.</w:t>
      </w:r>
    </w:p>
    <w:p w:rsidR="005E099B" w:rsidRPr="00287FD9" w:rsidRDefault="005E099B" w:rsidP="005E099B">
      <w:pPr>
        <w:widowControl w:val="0"/>
        <w:numPr>
          <w:ilvl w:val="2"/>
          <w:numId w:val="29"/>
        </w:numPr>
        <w:autoSpaceDE w:val="0"/>
        <w:spacing w:after="100" w:line="264" w:lineRule="auto"/>
        <w:ind w:left="0" w:firstLine="709"/>
        <w:rPr>
          <w:sz w:val="24"/>
          <w:szCs w:val="24"/>
        </w:rPr>
      </w:pPr>
      <w:r w:rsidRPr="00287FD9">
        <w:rPr>
          <w:sz w:val="24"/>
          <w:szCs w:val="24"/>
        </w:rPr>
        <w:t xml:space="preserve">После окончания срока подачи Заявок </w:t>
      </w:r>
      <w:r w:rsidRPr="00287FD9">
        <w:rPr>
          <w:bCs w:val="0"/>
          <w:sz w:val="24"/>
          <w:szCs w:val="24"/>
        </w:rPr>
        <w:t xml:space="preserve">(п. </w:t>
      </w:r>
      <w:r w:rsidR="00DD297F" w:rsidRPr="00287FD9">
        <w:fldChar w:fldCharType="begin"/>
      </w:r>
      <w:r w:rsidR="00DD297F" w:rsidRPr="00287FD9">
        <w:instrText xml:space="preserve"> REF _Ref440289953 \r \h  \* MERGEFORMAT </w:instrText>
      </w:r>
      <w:r w:rsidR="00DD297F" w:rsidRPr="00287FD9">
        <w:fldChar w:fldCharType="separate"/>
      </w:r>
      <w:r w:rsidR="00093638" w:rsidRPr="00287FD9">
        <w:rPr>
          <w:bCs w:val="0"/>
          <w:sz w:val="24"/>
          <w:szCs w:val="24"/>
        </w:rPr>
        <w:t>3.4.1.3</w:t>
      </w:r>
      <w:r w:rsidR="00DD297F" w:rsidRPr="00287FD9">
        <w:fldChar w:fldCharType="end"/>
      </w:r>
      <w:r w:rsidRPr="00287FD9">
        <w:rPr>
          <w:bCs w:val="0"/>
          <w:sz w:val="24"/>
          <w:szCs w:val="24"/>
        </w:rPr>
        <w:t>)</w:t>
      </w:r>
      <w:r w:rsidRPr="00287FD9">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DD297F" w:rsidRPr="00287FD9">
        <w:fldChar w:fldCharType="begin"/>
      </w:r>
      <w:r w:rsidR="00DD297F" w:rsidRPr="00287FD9">
        <w:instrText xml:space="preserve"> REF _Ref55279015 \r \h  \* MERGEFORMAT </w:instrText>
      </w:r>
      <w:r w:rsidR="00DD297F" w:rsidRPr="00287FD9">
        <w:fldChar w:fldCharType="separate"/>
      </w:r>
      <w:r w:rsidR="00093638" w:rsidRPr="00287FD9">
        <w:rPr>
          <w:sz w:val="24"/>
          <w:szCs w:val="24"/>
        </w:rPr>
        <w:t>3.3.1.6</w:t>
      </w:r>
      <w:r w:rsidR="00DD297F" w:rsidRPr="00287FD9">
        <w:fldChar w:fldCharType="end"/>
      </w:r>
      <w:r w:rsidRPr="00287FD9">
        <w:rPr>
          <w:sz w:val="24"/>
          <w:szCs w:val="24"/>
        </w:rPr>
        <w:t xml:space="preserve">, </w:t>
      </w:r>
      <w:r w:rsidR="00DD297F" w:rsidRPr="00287FD9">
        <w:fldChar w:fldCharType="begin"/>
      </w:r>
      <w:r w:rsidR="00DD297F" w:rsidRPr="00287FD9">
        <w:instrText xml:space="preserve"> REF _Ref195087786 \r \h  \* MERGEFORMAT </w:instrText>
      </w:r>
      <w:r w:rsidR="00DD297F" w:rsidRPr="00287FD9">
        <w:fldChar w:fldCharType="separate"/>
      </w:r>
      <w:r w:rsidR="00093638" w:rsidRPr="00287FD9">
        <w:rPr>
          <w:sz w:val="24"/>
          <w:szCs w:val="24"/>
        </w:rPr>
        <w:t>3.3.1.7</w:t>
      </w:r>
      <w:r w:rsidR="00DD297F" w:rsidRPr="00287FD9">
        <w:fldChar w:fldCharType="end"/>
      </w:r>
      <w:r w:rsidRPr="00287FD9">
        <w:rPr>
          <w:sz w:val="24"/>
          <w:szCs w:val="24"/>
        </w:rPr>
        <w:t>, в письменной форме.</w:t>
      </w:r>
    </w:p>
    <w:p w:rsidR="00717F60" w:rsidRPr="00287FD9" w:rsidRDefault="00717F60" w:rsidP="00E71A48">
      <w:pPr>
        <w:pStyle w:val="2"/>
        <w:tabs>
          <w:tab w:val="clear" w:pos="1700"/>
          <w:tab w:val="left" w:pos="709"/>
        </w:tabs>
        <w:spacing w:line="264" w:lineRule="auto"/>
      </w:pPr>
      <w:bookmarkStart w:id="600" w:name="_Ref468201145"/>
      <w:bookmarkStart w:id="601" w:name="_Ref468201209"/>
      <w:bookmarkStart w:id="602" w:name="_Toc471894906"/>
      <w:r w:rsidRPr="00287FD9">
        <w:t>Оценка Заявок и проведение переговоров</w:t>
      </w:r>
      <w:bookmarkEnd w:id="599"/>
      <w:bookmarkEnd w:id="600"/>
      <w:bookmarkEnd w:id="601"/>
      <w:bookmarkEnd w:id="602"/>
      <w:r w:rsidRPr="00287FD9">
        <w:t xml:space="preserve"> </w:t>
      </w:r>
    </w:p>
    <w:p w:rsidR="00717F60" w:rsidRPr="00287FD9" w:rsidRDefault="00717F60" w:rsidP="00E71A48">
      <w:pPr>
        <w:pStyle w:val="3"/>
        <w:spacing w:line="264" w:lineRule="auto"/>
        <w:rPr>
          <w:szCs w:val="24"/>
        </w:rPr>
      </w:pPr>
      <w:bookmarkStart w:id="603" w:name="_Toc439323711"/>
      <w:bookmarkStart w:id="604" w:name="_Toc440361345"/>
      <w:bookmarkStart w:id="605" w:name="_Toc440376100"/>
      <w:bookmarkStart w:id="606" w:name="_Toc440376227"/>
      <w:bookmarkStart w:id="607" w:name="_Toc440382492"/>
      <w:bookmarkStart w:id="608" w:name="_Toc440447162"/>
      <w:bookmarkStart w:id="609" w:name="_Toc440632322"/>
      <w:bookmarkStart w:id="610" w:name="_Toc440875095"/>
      <w:bookmarkStart w:id="611" w:name="_Toc441131082"/>
      <w:bookmarkStart w:id="612" w:name="_Toc465774603"/>
      <w:bookmarkStart w:id="613" w:name="_Toc465848832"/>
      <w:bookmarkStart w:id="614" w:name="_Toc468875334"/>
      <w:bookmarkStart w:id="615" w:name="_Toc469488386"/>
      <w:bookmarkStart w:id="616" w:name="_Toc471894907"/>
      <w:r w:rsidRPr="00287FD9">
        <w:rPr>
          <w:szCs w:val="24"/>
        </w:rPr>
        <w:t>Общие положения</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rsidR="00717F60" w:rsidRPr="00287FD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87FD9">
        <w:rPr>
          <w:bCs w:val="0"/>
          <w:sz w:val="24"/>
          <w:szCs w:val="24"/>
        </w:rPr>
        <w:t xml:space="preserve">Оценка Заявок осуществляется Закупочной комиссией </w:t>
      </w:r>
      <w:r w:rsidRPr="00287FD9">
        <w:rPr>
          <w:bCs w:val="0"/>
          <w:spacing w:val="-1"/>
          <w:sz w:val="24"/>
          <w:szCs w:val="24"/>
        </w:rPr>
        <w:t xml:space="preserve">и иными лицами (экспертами и специалистами), привлеченными </w:t>
      </w:r>
      <w:r w:rsidRPr="00287FD9">
        <w:rPr>
          <w:bCs w:val="0"/>
          <w:sz w:val="24"/>
          <w:szCs w:val="24"/>
        </w:rPr>
        <w:t>Организатором.</w:t>
      </w:r>
    </w:p>
    <w:p w:rsidR="00717F60" w:rsidRPr="00287FD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87FD9">
        <w:rPr>
          <w:bCs w:val="0"/>
          <w:sz w:val="24"/>
          <w:szCs w:val="24"/>
        </w:rPr>
        <w:t>Оценка Заявок будет осуществляться, исходя из электронных версий документов Заявок.</w:t>
      </w:r>
    </w:p>
    <w:p w:rsidR="00717F60" w:rsidRPr="00287FD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87FD9">
        <w:rPr>
          <w:bCs w:val="0"/>
          <w:sz w:val="24"/>
          <w:szCs w:val="24"/>
        </w:rPr>
        <w:t xml:space="preserve">Рассмотрение и оценка заявок осуществляется в соответствии с условиями </w:t>
      </w:r>
      <w:r w:rsidRPr="00287FD9">
        <w:rPr>
          <w:bCs w:val="0"/>
          <w:sz w:val="24"/>
          <w:szCs w:val="24"/>
        </w:rPr>
        <w:lastRenderedPageBreak/>
        <w:t xml:space="preserve">настоящей </w:t>
      </w:r>
      <w:r w:rsidR="007D07A7" w:rsidRPr="00287FD9">
        <w:rPr>
          <w:bCs w:val="0"/>
          <w:sz w:val="24"/>
          <w:szCs w:val="24"/>
        </w:rPr>
        <w:t>Д</w:t>
      </w:r>
      <w:r w:rsidRPr="00287FD9">
        <w:rPr>
          <w:bCs w:val="0"/>
          <w:sz w:val="24"/>
          <w:szCs w:val="24"/>
        </w:rPr>
        <w:t>окументации.</w:t>
      </w:r>
    </w:p>
    <w:p w:rsidR="00717F60" w:rsidRPr="00287FD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87FD9">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287FD9">
        <w:rPr>
          <w:bCs w:val="0"/>
          <w:sz w:val="24"/>
          <w:szCs w:val="24"/>
        </w:rPr>
        <w:t>Участник</w:t>
      </w:r>
      <w:r w:rsidRPr="00287FD9">
        <w:rPr>
          <w:bCs w:val="0"/>
          <w:sz w:val="24"/>
          <w:szCs w:val="24"/>
        </w:rPr>
        <w:t xml:space="preserve">ов, а также рекомендации по присуждению </w:t>
      </w:r>
      <w:r w:rsidR="00123C70" w:rsidRPr="00287FD9">
        <w:rPr>
          <w:bCs w:val="0"/>
          <w:sz w:val="24"/>
          <w:szCs w:val="24"/>
        </w:rPr>
        <w:t>Договор</w:t>
      </w:r>
      <w:r w:rsidRPr="00287FD9">
        <w:rPr>
          <w:bCs w:val="0"/>
          <w:sz w:val="24"/>
          <w:szCs w:val="24"/>
        </w:rPr>
        <w:t xml:space="preserve">а является строго конфиденциальной и не подлежит разглашению </w:t>
      </w:r>
      <w:r w:rsidR="009C744E" w:rsidRPr="00287FD9">
        <w:rPr>
          <w:bCs w:val="0"/>
          <w:sz w:val="24"/>
          <w:szCs w:val="24"/>
        </w:rPr>
        <w:t>Участник</w:t>
      </w:r>
      <w:r w:rsidRPr="00287FD9">
        <w:rPr>
          <w:bCs w:val="0"/>
          <w:sz w:val="24"/>
          <w:szCs w:val="24"/>
        </w:rPr>
        <w:t>ам или иным лицам, которые официально не имеют к этому отношения</w:t>
      </w:r>
      <w:r w:rsidR="008F7BD0" w:rsidRPr="00287FD9">
        <w:rPr>
          <w:bCs w:val="0"/>
          <w:sz w:val="24"/>
          <w:szCs w:val="24"/>
        </w:rPr>
        <w:t>,</w:t>
      </w:r>
      <w:r w:rsidR="008F7BD0" w:rsidRPr="00287FD9">
        <w:rPr>
          <w:sz w:val="24"/>
          <w:szCs w:val="24"/>
        </w:rPr>
        <w:t xml:space="preserve"> за исключением сведений, размещаемых на официальном сайте, сайте </w:t>
      </w:r>
      <w:r w:rsidR="001A3C31" w:rsidRPr="00287FD9">
        <w:rPr>
          <w:iCs/>
          <w:sz w:val="24"/>
          <w:szCs w:val="24"/>
        </w:rPr>
        <w:t>ПАО «МРСК Центра»</w:t>
      </w:r>
      <w:r w:rsidR="001A3C31" w:rsidRPr="00287FD9">
        <w:rPr>
          <w:sz w:val="24"/>
          <w:szCs w:val="24"/>
        </w:rPr>
        <w:t>,</w:t>
      </w:r>
      <w:r w:rsidR="008F7BD0" w:rsidRPr="00287FD9">
        <w:rPr>
          <w:sz w:val="24"/>
          <w:szCs w:val="24"/>
        </w:rPr>
        <w:t xml:space="preserve"> ЭТП</w:t>
      </w:r>
      <w:r w:rsidR="001A3C31" w:rsidRPr="00287FD9">
        <w:rPr>
          <w:sz w:val="24"/>
          <w:szCs w:val="24"/>
        </w:rPr>
        <w:t>.</w:t>
      </w:r>
    </w:p>
    <w:p w:rsidR="00717F60" w:rsidRPr="00287FD9"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87FD9">
        <w:rPr>
          <w:bCs w:val="0"/>
          <w:sz w:val="24"/>
          <w:szCs w:val="24"/>
        </w:rPr>
        <w:t>Участник</w:t>
      </w:r>
      <w:r w:rsidR="00717F60" w:rsidRPr="00287FD9">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287FD9">
        <w:rPr>
          <w:bCs w:val="0"/>
          <w:sz w:val="24"/>
          <w:szCs w:val="24"/>
        </w:rPr>
        <w:t>Участник</w:t>
      </w:r>
      <w:r w:rsidR="00717F60" w:rsidRPr="00287FD9">
        <w:rPr>
          <w:bCs w:val="0"/>
          <w:sz w:val="24"/>
          <w:szCs w:val="24"/>
        </w:rPr>
        <w:t xml:space="preserve">ов повлиять на Закупочную комиссию при экспертизе Заявок или на присуждение </w:t>
      </w:r>
      <w:r w:rsidR="00123C70" w:rsidRPr="00287FD9">
        <w:rPr>
          <w:bCs w:val="0"/>
          <w:sz w:val="24"/>
          <w:szCs w:val="24"/>
        </w:rPr>
        <w:t>Договор</w:t>
      </w:r>
      <w:r w:rsidR="00717F60" w:rsidRPr="00287FD9">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287FD9">
        <w:rPr>
          <w:bCs w:val="0"/>
          <w:sz w:val="24"/>
          <w:szCs w:val="24"/>
        </w:rPr>
        <w:t>Участник</w:t>
      </w:r>
      <w:r w:rsidR="00717F60" w:rsidRPr="00287FD9">
        <w:rPr>
          <w:bCs w:val="0"/>
          <w:sz w:val="24"/>
          <w:szCs w:val="24"/>
        </w:rPr>
        <w:t>ов.</w:t>
      </w:r>
    </w:p>
    <w:p w:rsidR="00717F60" w:rsidRPr="00287FD9"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287FD9">
        <w:rPr>
          <w:bCs w:val="0"/>
          <w:sz w:val="24"/>
          <w:szCs w:val="24"/>
        </w:rPr>
        <w:t xml:space="preserve">Оценка Заявок может включать отборочную стадию (пункт </w:t>
      </w:r>
      <w:r w:rsidR="00DD297F" w:rsidRPr="00287FD9">
        <w:fldChar w:fldCharType="begin"/>
      </w:r>
      <w:r w:rsidR="00DD297F" w:rsidRPr="00287FD9">
        <w:instrText xml:space="preserve"> REF _Ref93089454 \n \h  \* MERGEFORMAT </w:instrText>
      </w:r>
      <w:r w:rsidR="00DD297F" w:rsidRPr="00287FD9">
        <w:fldChar w:fldCharType="separate"/>
      </w:r>
      <w:r w:rsidR="00093638" w:rsidRPr="00287FD9">
        <w:rPr>
          <w:bCs w:val="0"/>
          <w:sz w:val="24"/>
          <w:szCs w:val="24"/>
        </w:rPr>
        <w:t>3.6.2</w:t>
      </w:r>
      <w:r w:rsidR="00DD297F" w:rsidRPr="00287FD9">
        <w:fldChar w:fldCharType="end"/>
      </w:r>
      <w:r w:rsidRPr="00287FD9">
        <w:rPr>
          <w:bCs w:val="0"/>
          <w:sz w:val="24"/>
          <w:szCs w:val="24"/>
        </w:rPr>
        <w:t xml:space="preserve">), проведение (при необходимости) переговоров (пункт </w:t>
      </w:r>
      <w:r w:rsidR="00DD297F" w:rsidRPr="00287FD9">
        <w:fldChar w:fldCharType="begin"/>
      </w:r>
      <w:r w:rsidR="00DD297F" w:rsidRPr="00287FD9">
        <w:instrText xml:space="preserve"> REF _Ref303670674 \n \h  \* MERGEFORMAT </w:instrText>
      </w:r>
      <w:r w:rsidR="00DD297F" w:rsidRPr="00287FD9">
        <w:fldChar w:fldCharType="separate"/>
      </w:r>
      <w:r w:rsidR="00093638" w:rsidRPr="00287FD9">
        <w:rPr>
          <w:bCs w:val="0"/>
          <w:sz w:val="24"/>
          <w:szCs w:val="24"/>
        </w:rPr>
        <w:t>3.6.3</w:t>
      </w:r>
      <w:r w:rsidR="00DD297F" w:rsidRPr="00287FD9">
        <w:fldChar w:fldCharType="end"/>
      </w:r>
      <w:r w:rsidRPr="00287FD9">
        <w:rPr>
          <w:bCs w:val="0"/>
          <w:sz w:val="24"/>
          <w:szCs w:val="24"/>
        </w:rPr>
        <w:t>) и оценочную стадию (пункт</w:t>
      </w:r>
      <w:r w:rsidR="007F3FB7" w:rsidRPr="00287FD9">
        <w:rPr>
          <w:bCs w:val="0"/>
          <w:sz w:val="24"/>
          <w:szCs w:val="24"/>
        </w:rPr>
        <w:t xml:space="preserve"> </w:t>
      </w:r>
      <w:r w:rsidR="00DD297F" w:rsidRPr="00287FD9">
        <w:fldChar w:fldCharType="begin"/>
      </w:r>
      <w:r w:rsidR="00DD297F" w:rsidRPr="00287FD9">
        <w:instrText xml:space="preserve"> REF _Ref306138385 \r \h  \* MERGEFORMAT </w:instrText>
      </w:r>
      <w:r w:rsidR="00DD297F" w:rsidRPr="00287FD9">
        <w:fldChar w:fldCharType="separate"/>
      </w:r>
      <w:r w:rsidR="00093638" w:rsidRPr="00287FD9">
        <w:rPr>
          <w:bCs w:val="0"/>
          <w:sz w:val="24"/>
          <w:szCs w:val="24"/>
        </w:rPr>
        <w:t>3.6.4</w:t>
      </w:r>
      <w:r w:rsidR="00DD297F" w:rsidRPr="00287FD9">
        <w:fldChar w:fldCharType="end"/>
      </w:r>
      <w:r w:rsidRPr="00287FD9">
        <w:rPr>
          <w:bCs w:val="0"/>
          <w:sz w:val="24"/>
          <w:szCs w:val="24"/>
        </w:rPr>
        <w:t>).</w:t>
      </w:r>
    </w:p>
    <w:p w:rsidR="00717F60" w:rsidRPr="00287FD9" w:rsidRDefault="00717F60" w:rsidP="00E71A48">
      <w:pPr>
        <w:pStyle w:val="3"/>
        <w:spacing w:line="264" w:lineRule="auto"/>
        <w:rPr>
          <w:szCs w:val="24"/>
        </w:rPr>
      </w:pPr>
      <w:bookmarkStart w:id="617" w:name="_Ref93089454"/>
      <w:bookmarkStart w:id="618" w:name="_Toc439323712"/>
      <w:bookmarkStart w:id="619" w:name="_Toc440361346"/>
      <w:bookmarkStart w:id="620" w:name="_Toc440376101"/>
      <w:bookmarkStart w:id="621" w:name="_Toc440376228"/>
      <w:bookmarkStart w:id="622" w:name="_Toc440382493"/>
      <w:bookmarkStart w:id="623" w:name="_Toc440447163"/>
      <w:bookmarkStart w:id="624" w:name="_Toc440632323"/>
      <w:bookmarkStart w:id="625" w:name="_Toc440875096"/>
      <w:bookmarkStart w:id="626" w:name="_Toc441131083"/>
      <w:bookmarkStart w:id="627" w:name="_Toc465774604"/>
      <w:bookmarkStart w:id="628" w:name="_Toc465848833"/>
      <w:bookmarkStart w:id="629" w:name="_Toc468875335"/>
      <w:bookmarkStart w:id="630" w:name="_Toc469488387"/>
      <w:bookmarkStart w:id="631" w:name="_Toc471894908"/>
      <w:r w:rsidRPr="00287FD9">
        <w:rPr>
          <w:szCs w:val="24"/>
        </w:rPr>
        <w:t>Отборочная стадия</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p>
    <w:p w:rsidR="00717F60" w:rsidRPr="00287FD9"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287FD9">
        <w:rPr>
          <w:bCs w:val="0"/>
          <w:sz w:val="24"/>
          <w:szCs w:val="24"/>
        </w:rPr>
        <w:t>В рамках отборочной стадии Закупочная комиссия проверяет:</w:t>
      </w:r>
    </w:p>
    <w:p w:rsidR="00717F60" w:rsidRPr="00287FD9" w:rsidRDefault="00717F60" w:rsidP="00D75CA2">
      <w:pPr>
        <w:widowControl w:val="0"/>
        <w:numPr>
          <w:ilvl w:val="0"/>
          <w:numId w:val="8"/>
        </w:numPr>
        <w:tabs>
          <w:tab w:val="left" w:pos="426"/>
        </w:tabs>
        <w:autoSpaceDE w:val="0"/>
        <w:spacing w:line="264" w:lineRule="auto"/>
        <w:ind w:left="0" w:firstLine="426"/>
        <w:rPr>
          <w:bCs w:val="0"/>
          <w:sz w:val="24"/>
          <w:szCs w:val="24"/>
        </w:rPr>
      </w:pPr>
      <w:r w:rsidRPr="00287FD9">
        <w:rPr>
          <w:bCs w:val="0"/>
          <w:sz w:val="24"/>
          <w:szCs w:val="24"/>
        </w:rPr>
        <w:t xml:space="preserve">правильность оформления </w:t>
      </w:r>
      <w:r w:rsidR="004B5EB3" w:rsidRPr="00287FD9">
        <w:rPr>
          <w:bCs w:val="0"/>
          <w:sz w:val="24"/>
          <w:szCs w:val="24"/>
        </w:rPr>
        <w:t>Заявк</w:t>
      </w:r>
      <w:r w:rsidRPr="00287FD9">
        <w:rPr>
          <w:bCs w:val="0"/>
          <w:sz w:val="24"/>
          <w:szCs w:val="24"/>
        </w:rPr>
        <w:t xml:space="preserve">и и </w:t>
      </w:r>
      <w:r w:rsidR="00C75A9A" w:rsidRPr="00287FD9">
        <w:rPr>
          <w:bCs w:val="0"/>
          <w:sz w:val="24"/>
          <w:szCs w:val="24"/>
        </w:rPr>
        <w:t>ее</w:t>
      </w:r>
      <w:r w:rsidRPr="00287FD9">
        <w:rPr>
          <w:bCs w:val="0"/>
          <w:sz w:val="24"/>
          <w:szCs w:val="24"/>
        </w:rPr>
        <w:t xml:space="preserve"> соответствие требованиям настоящей </w:t>
      </w:r>
      <w:r w:rsidR="007D07A7" w:rsidRPr="00287FD9">
        <w:rPr>
          <w:bCs w:val="0"/>
          <w:sz w:val="24"/>
          <w:szCs w:val="24"/>
        </w:rPr>
        <w:t>Д</w:t>
      </w:r>
      <w:r w:rsidRPr="00287FD9">
        <w:rPr>
          <w:bCs w:val="0"/>
          <w:sz w:val="24"/>
          <w:szCs w:val="24"/>
        </w:rPr>
        <w:t>окументации по запросу предложений по существу;</w:t>
      </w:r>
    </w:p>
    <w:p w:rsidR="00717F60" w:rsidRPr="00287FD9" w:rsidRDefault="00717F60" w:rsidP="00D75CA2">
      <w:pPr>
        <w:widowControl w:val="0"/>
        <w:numPr>
          <w:ilvl w:val="0"/>
          <w:numId w:val="8"/>
        </w:numPr>
        <w:tabs>
          <w:tab w:val="left" w:pos="426"/>
        </w:tabs>
        <w:autoSpaceDE w:val="0"/>
        <w:spacing w:line="264" w:lineRule="auto"/>
        <w:ind w:left="0" w:firstLine="426"/>
        <w:rPr>
          <w:bCs w:val="0"/>
          <w:sz w:val="24"/>
          <w:szCs w:val="24"/>
        </w:rPr>
      </w:pPr>
      <w:r w:rsidRPr="00287FD9">
        <w:rPr>
          <w:bCs w:val="0"/>
          <w:sz w:val="24"/>
          <w:szCs w:val="24"/>
        </w:rPr>
        <w:t xml:space="preserve">соответствие </w:t>
      </w:r>
      <w:r w:rsidR="00E21378" w:rsidRPr="00287FD9">
        <w:rPr>
          <w:bCs w:val="0"/>
          <w:sz w:val="24"/>
          <w:szCs w:val="24"/>
        </w:rPr>
        <w:t xml:space="preserve">Заявки </w:t>
      </w:r>
      <w:r w:rsidR="009C744E" w:rsidRPr="00287FD9">
        <w:rPr>
          <w:bCs w:val="0"/>
          <w:sz w:val="24"/>
          <w:szCs w:val="24"/>
        </w:rPr>
        <w:t>Участник</w:t>
      </w:r>
      <w:r w:rsidRPr="00287FD9">
        <w:rPr>
          <w:bCs w:val="0"/>
          <w:sz w:val="24"/>
          <w:szCs w:val="24"/>
        </w:rPr>
        <w:t xml:space="preserve">а запроса предложений требованиям настоящей </w:t>
      </w:r>
      <w:r w:rsidR="007D07A7" w:rsidRPr="00287FD9">
        <w:rPr>
          <w:bCs w:val="0"/>
          <w:sz w:val="24"/>
          <w:szCs w:val="24"/>
        </w:rPr>
        <w:t>Д</w:t>
      </w:r>
      <w:r w:rsidRPr="00287FD9">
        <w:rPr>
          <w:bCs w:val="0"/>
          <w:sz w:val="24"/>
          <w:szCs w:val="24"/>
        </w:rPr>
        <w:t xml:space="preserve">окументации, в том числе отсутствие </w:t>
      </w:r>
      <w:r w:rsidR="009C744E" w:rsidRPr="00287FD9">
        <w:rPr>
          <w:bCs w:val="0"/>
          <w:sz w:val="24"/>
          <w:szCs w:val="24"/>
        </w:rPr>
        <w:t>Участник</w:t>
      </w:r>
      <w:r w:rsidRPr="00287FD9">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E87CB8" w:rsidRPr="00287FD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287FD9">
        <w:rPr>
          <w:bCs w:val="0"/>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w:t>
      </w:r>
      <w:r w:rsidR="009C744E" w:rsidRPr="00287FD9">
        <w:rPr>
          <w:bCs w:val="0"/>
          <w:sz w:val="24"/>
          <w:szCs w:val="24"/>
        </w:rPr>
        <w:t>Участник</w:t>
      </w:r>
      <w:r w:rsidRPr="00287FD9">
        <w:rPr>
          <w:bCs w:val="0"/>
          <w:sz w:val="24"/>
          <w:szCs w:val="24"/>
        </w:rPr>
        <w:t xml:space="preserve">а; </w:t>
      </w:r>
    </w:p>
    <w:p w:rsidR="00717F60" w:rsidRPr="00287FD9" w:rsidRDefault="00E21378" w:rsidP="00D75CA2">
      <w:pPr>
        <w:widowControl w:val="0"/>
        <w:numPr>
          <w:ilvl w:val="0"/>
          <w:numId w:val="8"/>
        </w:numPr>
        <w:tabs>
          <w:tab w:val="left" w:pos="426"/>
        </w:tabs>
        <w:autoSpaceDE w:val="0"/>
        <w:spacing w:line="264" w:lineRule="auto"/>
        <w:ind w:left="0" w:firstLine="426"/>
        <w:rPr>
          <w:bCs w:val="0"/>
          <w:sz w:val="24"/>
          <w:szCs w:val="24"/>
        </w:rPr>
      </w:pPr>
      <w:r w:rsidRPr="00287FD9">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17F60" w:rsidRPr="00287FD9">
        <w:rPr>
          <w:b/>
          <w:bCs w:val="0"/>
          <w:i/>
          <w:sz w:val="24"/>
          <w:szCs w:val="24"/>
        </w:rPr>
        <w:t>.</w:t>
      </w:r>
    </w:p>
    <w:p w:rsidR="00717F60" w:rsidRPr="00287FD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2" w:name="_Ref55304419"/>
      <w:r w:rsidRPr="00287FD9">
        <w:rPr>
          <w:sz w:val="24"/>
          <w:szCs w:val="24"/>
        </w:rPr>
        <w:t xml:space="preserve">В рамках отборочной стадии Закупочная комиссия может запросить у </w:t>
      </w:r>
      <w:r w:rsidR="009C744E" w:rsidRPr="00287FD9">
        <w:rPr>
          <w:sz w:val="24"/>
          <w:szCs w:val="24"/>
        </w:rPr>
        <w:t>Участник</w:t>
      </w:r>
      <w:r w:rsidRPr="00287FD9">
        <w:rPr>
          <w:sz w:val="24"/>
          <w:szCs w:val="24"/>
        </w:rPr>
        <w:t>ов разъя</w:t>
      </w:r>
      <w:r w:rsidR="00F11A50" w:rsidRPr="00287FD9">
        <w:rPr>
          <w:sz w:val="24"/>
          <w:szCs w:val="24"/>
        </w:rPr>
        <w:t>снения или дополнения их Заявок</w:t>
      </w:r>
      <w:r w:rsidRPr="00287FD9">
        <w:rPr>
          <w:sz w:val="24"/>
          <w:szCs w:val="24"/>
        </w:rPr>
        <w:t xml:space="preserve">. При этом Закупочная комиссия не вправе запрашивать разъяснения или требовать документы, меняющие суть </w:t>
      </w:r>
      <w:r w:rsidR="004B5EB3" w:rsidRPr="00287FD9">
        <w:rPr>
          <w:sz w:val="24"/>
          <w:szCs w:val="24"/>
        </w:rPr>
        <w:t>Заявк</w:t>
      </w:r>
      <w:r w:rsidRPr="00287FD9">
        <w:rPr>
          <w:sz w:val="24"/>
          <w:szCs w:val="24"/>
        </w:rPr>
        <w:t>и</w:t>
      </w:r>
      <w:r w:rsidR="00076D8B" w:rsidRPr="00287FD9">
        <w:rPr>
          <w:sz w:val="24"/>
          <w:szCs w:val="24"/>
        </w:rPr>
        <w:t>, а также документы, перечень которых отсутствует в настоящей Документации</w:t>
      </w:r>
      <w:r w:rsidRPr="00287FD9">
        <w:rPr>
          <w:sz w:val="24"/>
          <w:szCs w:val="24"/>
        </w:rPr>
        <w:t xml:space="preserve">. Допускаются уточняющие запросы по техническим условиям </w:t>
      </w:r>
      <w:r w:rsidR="004B5EB3" w:rsidRPr="00287FD9">
        <w:rPr>
          <w:sz w:val="24"/>
          <w:szCs w:val="24"/>
        </w:rPr>
        <w:t>Заявк</w:t>
      </w:r>
      <w:r w:rsidRPr="00287FD9">
        <w:rPr>
          <w:sz w:val="24"/>
          <w:szCs w:val="24"/>
        </w:rPr>
        <w:t>и (перечня предлагаем</w:t>
      </w:r>
      <w:r w:rsidR="00541FAB" w:rsidRPr="00287FD9">
        <w:rPr>
          <w:sz w:val="24"/>
          <w:szCs w:val="24"/>
        </w:rPr>
        <w:t>ых</w:t>
      </w:r>
      <w:r w:rsidRPr="00287FD9">
        <w:rPr>
          <w:sz w:val="24"/>
          <w:szCs w:val="24"/>
        </w:rPr>
        <w:t xml:space="preserve"> </w:t>
      </w:r>
      <w:r w:rsidR="00541FAB" w:rsidRPr="00287FD9">
        <w:rPr>
          <w:sz w:val="24"/>
          <w:szCs w:val="24"/>
        </w:rPr>
        <w:t>услуг</w:t>
      </w:r>
      <w:r w:rsidRPr="00287FD9">
        <w:rPr>
          <w:sz w:val="24"/>
          <w:szCs w:val="24"/>
        </w:rPr>
        <w:t xml:space="preserve">, </w:t>
      </w:r>
      <w:r w:rsidR="00541FAB" w:rsidRPr="00287FD9">
        <w:rPr>
          <w:sz w:val="24"/>
          <w:szCs w:val="24"/>
        </w:rPr>
        <w:t>их</w:t>
      </w:r>
      <w:r w:rsidRPr="00287FD9">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287FD9">
        <w:rPr>
          <w:sz w:val="24"/>
          <w:szCs w:val="24"/>
        </w:rPr>
        <w:t>З</w:t>
      </w:r>
      <w:r w:rsidRPr="00287FD9">
        <w:rPr>
          <w:sz w:val="24"/>
          <w:szCs w:val="24"/>
        </w:rPr>
        <w:t>апроса предложений.</w:t>
      </w:r>
    </w:p>
    <w:p w:rsidR="00717F60" w:rsidRPr="00287FD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287FD9">
        <w:rPr>
          <w:sz w:val="24"/>
          <w:szCs w:val="24"/>
        </w:rPr>
        <w:t xml:space="preserve">При проверке правильности оформления </w:t>
      </w:r>
      <w:r w:rsidR="004B5EB3" w:rsidRPr="00287FD9">
        <w:rPr>
          <w:sz w:val="24"/>
          <w:szCs w:val="24"/>
        </w:rPr>
        <w:t>Заявк</w:t>
      </w:r>
      <w:r w:rsidRPr="00287FD9">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287FD9">
        <w:rPr>
          <w:sz w:val="24"/>
          <w:szCs w:val="24"/>
        </w:rPr>
        <w:t>Заявк</w:t>
      </w:r>
      <w:r w:rsidRPr="00287FD9">
        <w:rPr>
          <w:sz w:val="24"/>
          <w:szCs w:val="24"/>
        </w:rPr>
        <w:t xml:space="preserve">и. Закупочная комиссия с письменного согласия </w:t>
      </w:r>
      <w:r w:rsidR="009C744E" w:rsidRPr="00287FD9">
        <w:rPr>
          <w:sz w:val="24"/>
          <w:szCs w:val="24"/>
        </w:rPr>
        <w:t>Участник</w:t>
      </w:r>
      <w:r w:rsidRPr="00287FD9">
        <w:rPr>
          <w:sz w:val="24"/>
          <w:szCs w:val="24"/>
        </w:rPr>
        <w:t>а также может исправлять очевидные арифметические и грамматические ошибки.</w:t>
      </w:r>
    </w:p>
    <w:p w:rsidR="00717F60" w:rsidRPr="00287FD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3" w:name="_Ref55307002"/>
      <w:r w:rsidRPr="00287FD9">
        <w:rPr>
          <w:sz w:val="24"/>
          <w:szCs w:val="24"/>
        </w:rPr>
        <w:t xml:space="preserve">По результатам проведения отборочной стадии Закупочная комиссия </w:t>
      </w:r>
      <w:r w:rsidR="005347FA" w:rsidRPr="00287FD9">
        <w:rPr>
          <w:sz w:val="24"/>
          <w:szCs w:val="24"/>
        </w:rPr>
        <w:t xml:space="preserve">отклонит </w:t>
      </w:r>
      <w:r w:rsidR="004B5EB3" w:rsidRPr="00287FD9">
        <w:rPr>
          <w:sz w:val="24"/>
          <w:szCs w:val="24"/>
        </w:rPr>
        <w:t>Заявк</w:t>
      </w:r>
      <w:r w:rsidRPr="00287FD9">
        <w:rPr>
          <w:sz w:val="24"/>
          <w:szCs w:val="24"/>
        </w:rPr>
        <w:t>и, которые:</w:t>
      </w:r>
      <w:bookmarkEnd w:id="632"/>
      <w:bookmarkEnd w:id="633"/>
    </w:p>
    <w:p w:rsidR="009B140B" w:rsidRPr="00287FD9" w:rsidRDefault="00E21378"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 xml:space="preserve">в существенной мере не отвечают требованиям, предъявленным к оформлению </w:t>
      </w:r>
      <w:r w:rsidRPr="00287FD9">
        <w:rPr>
          <w:sz w:val="24"/>
          <w:szCs w:val="24"/>
        </w:rPr>
        <w:lastRenderedPageBreak/>
        <w:t>Заявки, изложенным в настоящей Документации по запросу предложений</w:t>
      </w:r>
      <w:r w:rsidR="009B140B" w:rsidRPr="00287FD9">
        <w:rPr>
          <w:sz w:val="24"/>
          <w:szCs w:val="24"/>
        </w:rPr>
        <w:t>;</w:t>
      </w:r>
    </w:p>
    <w:p w:rsidR="009B140B" w:rsidRPr="00287FD9" w:rsidRDefault="009B140B"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числе если Участник (в т.ч. один или несколько членов Коллективного участника, один либо несколько привлекаемых Участником соисполнителей) не предоставил информацию о собственниках Участника (включая конечных бенефициаров) (подраздел </w:t>
      </w:r>
      <w:r w:rsidR="00DD297F" w:rsidRPr="00287FD9">
        <w:fldChar w:fldCharType="begin"/>
      </w:r>
      <w:r w:rsidR="00DD297F" w:rsidRPr="00287FD9">
        <w:instrText xml:space="preserve"> REF _Ref444181467 \r \h  \* MERGEFORMAT </w:instrText>
      </w:r>
      <w:r w:rsidR="00DD297F" w:rsidRPr="00287FD9">
        <w:fldChar w:fldCharType="separate"/>
      </w:r>
      <w:r w:rsidR="00093638" w:rsidRPr="00287FD9">
        <w:rPr>
          <w:sz w:val="24"/>
          <w:szCs w:val="24"/>
        </w:rPr>
        <w:t>5.12</w:t>
      </w:r>
      <w:r w:rsidR="00DD297F" w:rsidRPr="00287FD9">
        <w:fldChar w:fldCharType="end"/>
      </w:r>
      <w:r w:rsidRPr="00287FD9">
        <w:rPr>
          <w:sz w:val="24"/>
          <w:szCs w:val="24"/>
        </w:rPr>
        <w:t xml:space="preserve">); </w:t>
      </w:r>
    </w:p>
    <w:p w:rsidR="009B140B" w:rsidRPr="00287FD9" w:rsidRDefault="009B140B"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 xml:space="preserve">поданы Участниками, не представившими финансовое обеспечение исполнения обязательств Участника в соответствии с п. </w:t>
      </w:r>
      <w:r w:rsidR="00DD297F" w:rsidRPr="00287FD9">
        <w:fldChar w:fldCharType="begin"/>
      </w:r>
      <w:r w:rsidR="00DD297F" w:rsidRPr="00287FD9">
        <w:instrText xml:space="preserve"> REF _Ref306176386 \r \h  \* MERGEFORMAT </w:instrText>
      </w:r>
      <w:r w:rsidR="00DD297F" w:rsidRPr="00287FD9">
        <w:fldChar w:fldCharType="separate"/>
      </w:r>
      <w:r w:rsidR="00093638" w:rsidRPr="00287FD9">
        <w:rPr>
          <w:sz w:val="24"/>
          <w:szCs w:val="24"/>
        </w:rPr>
        <w:t>3.3.14</w:t>
      </w:r>
      <w:r w:rsidR="00DD297F" w:rsidRPr="00287FD9">
        <w:fldChar w:fldCharType="end"/>
      </w:r>
      <w:r w:rsidRPr="00287FD9">
        <w:rPr>
          <w:sz w:val="24"/>
          <w:szCs w:val="24"/>
        </w:rPr>
        <w:t>;</w:t>
      </w:r>
    </w:p>
    <w:p w:rsidR="009B140B" w:rsidRPr="00287FD9" w:rsidRDefault="007C47E3"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не содержат всех необходимых документов, требуемых настоящей Документацией</w:t>
      </w:r>
      <w:r w:rsidR="009B140B" w:rsidRPr="00287FD9">
        <w:rPr>
          <w:sz w:val="24"/>
          <w:szCs w:val="24"/>
        </w:rPr>
        <w:t>;</w:t>
      </w:r>
    </w:p>
    <w:p w:rsidR="009B140B" w:rsidRPr="00287FD9" w:rsidRDefault="009B140B"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F8138D" w:rsidRPr="00287FD9" w:rsidRDefault="009B140B"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содержат очевидные арифметические или грамматические ошибки, с исправлением</w:t>
      </w:r>
      <w:r w:rsidR="007C47E3" w:rsidRPr="00287FD9">
        <w:rPr>
          <w:sz w:val="24"/>
          <w:szCs w:val="24"/>
        </w:rPr>
        <w:t xml:space="preserve"> которых не согласился Участник;</w:t>
      </w:r>
    </w:p>
    <w:p w:rsidR="007C47E3" w:rsidRPr="00287FD9" w:rsidRDefault="007C47E3"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поданы с нарушением порядка подачи Заявок, установленного в настоящей документации;</w:t>
      </w:r>
    </w:p>
    <w:p w:rsidR="007C47E3" w:rsidRPr="00287FD9" w:rsidRDefault="007C47E3"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C47E3" w:rsidRPr="00287FD9" w:rsidRDefault="007C47E3" w:rsidP="00856CFC">
      <w:pPr>
        <w:pStyle w:val="affffff0"/>
        <w:widowControl w:val="0"/>
        <w:numPr>
          <w:ilvl w:val="0"/>
          <w:numId w:val="88"/>
        </w:numPr>
        <w:tabs>
          <w:tab w:val="left" w:pos="426"/>
        </w:tabs>
        <w:autoSpaceDE w:val="0"/>
        <w:spacing w:line="264" w:lineRule="auto"/>
        <w:rPr>
          <w:sz w:val="24"/>
          <w:szCs w:val="24"/>
        </w:rPr>
      </w:pPr>
      <w:r w:rsidRPr="00287FD9">
        <w:rPr>
          <w:sz w:val="24"/>
          <w:szCs w:val="24"/>
        </w:rPr>
        <w:t>содержат недостоверные сведения.</w:t>
      </w:r>
    </w:p>
    <w:p w:rsidR="00717F60" w:rsidRPr="00287FD9"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34" w:name="_Ref468874893"/>
      <w:r w:rsidRPr="00287FD9">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287FD9">
        <w:rPr>
          <w:sz w:val="24"/>
          <w:szCs w:val="24"/>
        </w:rPr>
        <w:t>Участник</w:t>
      </w:r>
      <w:r w:rsidRPr="00287FD9">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287FD9">
        <w:rPr>
          <w:sz w:val="24"/>
          <w:szCs w:val="24"/>
        </w:rPr>
        <w:t>Заявк</w:t>
      </w:r>
      <w:r w:rsidRPr="00287FD9">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7C47E3" w:rsidRPr="00287FD9">
        <w:rPr>
          <w:sz w:val="24"/>
          <w:szCs w:val="24"/>
        </w:rPr>
        <w:t xml:space="preserve">или документов (представлении </w:t>
      </w:r>
      <w:r w:rsidR="00F56BF5" w:rsidRPr="00287FD9">
        <w:rPr>
          <w:sz w:val="24"/>
          <w:szCs w:val="24"/>
        </w:rPr>
        <w:t xml:space="preserve">фальсифицированных </w:t>
      </w:r>
      <w:r w:rsidR="007C47E3" w:rsidRPr="00287FD9">
        <w:rPr>
          <w:sz w:val="24"/>
          <w:szCs w:val="24"/>
        </w:rPr>
        <w:t xml:space="preserve">документов), </w:t>
      </w:r>
      <w:r w:rsidRPr="00287FD9">
        <w:rPr>
          <w:sz w:val="24"/>
          <w:szCs w:val="24"/>
        </w:rPr>
        <w:t xml:space="preserve">приведенных в составе </w:t>
      </w:r>
      <w:r w:rsidR="004B5EB3" w:rsidRPr="00287FD9">
        <w:rPr>
          <w:sz w:val="24"/>
          <w:szCs w:val="24"/>
        </w:rPr>
        <w:t>Заявк</w:t>
      </w:r>
      <w:r w:rsidRPr="00287FD9">
        <w:rPr>
          <w:sz w:val="24"/>
          <w:szCs w:val="24"/>
        </w:rPr>
        <w:t xml:space="preserve">и, Заказчик имеет право удержать с </w:t>
      </w:r>
      <w:r w:rsidR="009C744E" w:rsidRPr="00287FD9">
        <w:rPr>
          <w:sz w:val="24"/>
          <w:szCs w:val="24"/>
        </w:rPr>
        <w:t>Участник</w:t>
      </w:r>
      <w:r w:rsidRPr="00287FD9">
        <w:rPr>
          <w:sz w:val="24"/>
          <w:szCs w:val="24"/>
        </w:rPr>
        <w:t xml:space="preserve">а финансовое обеспечение </w:t>
      </w:r>
      <w:r w:rsidR="004B5EB3" w:rsidRPr="00287FD9">
        <w:rPr>
          <w:sz w:val="24"/>
          <w:szCs w:val="24"/>
        </w:rPr>
        <w:t>Заявк</w:t>
      </w:r>
      <w:r w:rsidRPr="00287FD9">
        <w:rPr>
          <w:sz w:val="24"/>
          <w:szCs w:val="24"/>
        </w:rPr>
        <w:t xml:space="preserve">и </w:t>
      </w:r>
      <w:r w:rsidR="007F3FB7" w:rsidRPr="00287FD9">
        <w:rPr>
          <w:sz w:val="24"/>
          <w:szCs w:val="24"/>
        </w:rPr>
        <w:t xml:space="preserve">(п. </w:t>
      </w:r>
      <w:r w:rsidR="00DD297F" w:rsidRPr="00287FD9">
        <w:fldChar w:fldCharType="begin"/>
      </w:r>
      <w:r w:rsidR="00DD297F" w:rsidRPr="00287FD9">
        <w:instrText xml:space="preserve"> REF _Ref306176386 \r \h  \* MERGEFORMAT </w:instrText>
      </w:r>
      <w:r w:rsidR="00DD297F" w:rsidRPr="00287FD9">
        <w:fldChar w:fldCharType="separate"/>
      </w:r>
      <w:r w:rsidR="00093638" w:rsidRPr="00287FD9">
        <w:rPr>
          <w:sz w:val="24"/>
          <w:szCs w:val="24"/>
        </w:rPr>
        <w:t>3.3.14</w:t>
      </w:r>
      <w:r w:rsidR="00DD297F" w:rsidRPr="00287FD9">
        <w:fldChar w:fldCharType="end"/>
      </w:r>
      <w:r w:rsidR="007F3FB7" w:rsidRPr="00287FD9">
        <w:rPr>
          <w:sz w:val="24"/>
          <w:szCs w:val="24"/>
        </w:rPr>
        <w:t>).</w:t>
      </w:r>
      <w:bookmarkEnd w:id="634"/>
      <w:r w:rsidR="007F3FB7" w:rsidRPr="00287FD9">
        <w:rPr>
          <w:sz w:val="24"/>
          <w:szCs w:val="24"/>
        </w:rPr>
        <w:t xml:space="preserve"> </w:t>
      </w:r>
      <w:r w:rsidRPr="00287FD9">
        <w:rPr>
          <w:sz w:val="24"/>
          <w:szCs w:val="24"/>
        </w:rPr>
        <w:t xml:space="preserve"> </w:t>
      </w:r>
    </w:p>
    <w:p w:rsidR="00717F60" w:rsidRPr="00287FD9" w:rsidRDefault="00717F60" w:rsidP="00E71A48">
      <w:pPr>
        <w:pStyle w:val="3"/>
        <w:spacing w:line="264" w:lineRule="auto"/>
        <w:rPr>
          <w:szCs w:val="24"/>
        </w:rPr>
      </w:pPr>
      <w:bookmarkStart w:id="635" w:name="_Ref303670674"/>
      <w:bookmarkStart w:id="636" w:name="_Toc439323713"/>
      <w:bookmarkStart w:id="637" w:name="_Toc440361347"/>
      <w:bookmarkStart w:id="638" w:name="_Toc440376102"/>
      <w:bookmarkStart w:id="639" w:name="_Toc440376229"/>
      <w:bookmarkStart w:id="640" w:name="_Toc440382494"/>
      <w:bookmarkStart w:id="641" w:name="_Toc440447164"/>
      <w:bookmarkStart w:id="642" w:name="_Toc440632324"/>
      <w:bookmarkStart w:id="643" w:name="_Toc440875097"/>
      <w:bookmarkStart w:id="644" w:name="_Toc441131084"/>
      <w:bookmarkStart w:id="645" w:name="_Toc465774605"/>
      <w:bookmarkStart w:id="646" w:name="_Toc465848834"/>
      <w:bookmarkStart w:id="647" w:name="_Toc468875336"/>
      <w:bookmarkStart w:id="648" w:name="_Toc469488388"/>
      <w:bookmarkStart w:id="649" w:name="_Toc471894909"/>
      <w:r w:rsidRPr="00287FD9">
        <w:rPr>
          <w:szCs w:val="24"/>
        </w:rPr>
        <w:t>Проведение переговоров</w:t>
      </w:r>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p>
    <w:p w:rsidR="00717F60" w:rsidRPr="00287FD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87FD9">
        <w:rPr>
          <w:sz w:val="24"/>
          <w:szCs w:val="24"/>
        </w:rPr>
        <w:t xml:space="preserve">После предварительного рассмотрения и оценки </w:t>
      </w:r>
      <w:r w:rsidR="00FE5731" w:rsidRPr="00287FD9">
        <w:rPr>
          <w:sz w:val="24"/>
          <w:szCs w:val="24"/>
        </w:rPr>
        <w:t xml:space="preserve">Заявок </w:t>
      </w:r>
      <w:r w:rsidRPr="00287FD9">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287FD9">
        <w:rPr>
          <w:sz w:val="24"/>
          <w:szCs w:val="24"/>
        </w:rPr>
        <w:t>Участник</w:t>
      </w:r>
      <w:r w:rsidRPr="00287FD9">
        <w:rPr>
          <w:sz w:val="24"/>
          <w:szCs w:val="24"/>
        </w:rPr>
        <w:t xml:space="preserve">ов, </w:t>
      </w:r>
      <w:r w:rsidR="004B5EB3" w:rsidRPr="00287FD9">
        <w:rPr>
          <w:sz w:val="24"/>
          <w:szCs w:val="24"/>
        </w:rPr>
        <w:t>Заявк</w:t>
      </w:r>
      <w:r w:rsidRPr="00287FD9">
        <w:rPr>
          <w:sz w:val="24"/>
          <w:szCs w:val="24"/>
        </w:rPr>
        <w:t xml:space="preserve">и которых не были отклонены, по любому положению его </w:t>
      </w:r>
      <w:r w:rsidR="004B5EB3" w:rsidRPr="00287FD9">
        <w:rPr>
          <w:sz w:val="24"/>
          <w:szCs w:val="24"/>
        </w:rPr>
        <w:t>Заявк</w:t>
      </w:r>
      <w:r w:rsidRPr="00287FD9">
        <w:rPr>
          <w:sz w:val="24"/>
          <w:szCs w:val="24"/>
        </w:rPr>
        <w:t>и.</w:t>
      </w:r>
      <w:r w:rsidR="00A5754C" w:rsidRPr="00287FD9">
        <w:rPr>
          <w:sz w:val="24"/>
          <w:szCs w:val="24"/>
        </w:rPr>
        <w:t xml:space="preserve"> </w:t>
      </w:r>
    </w:p>
    <w:p w:rsidR="00717F60" w:rsidRPr="00287FD9"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287FD9">
        <w:rPr>
          <w:sz w:val="24"/>
          <w:szCs w:val="24"/>
        </w:rPr>
        <w:t xml:space="preserve">Результаты решения Закупочной комиссии об отклонении </w:t>
      </w:r>
      <w:r w:rsidR="004B5EB3" w:rsidRPr="00287FD9">
        <w:rPr>
          <w:sz w:val="24"/>
          <w:szCs w:val="24"/>
        </w:rPr>
        <w:t>Заявк</w:t>
      </w:r>
      <w:r w:rsidR="00FE5731" w:rsidRPr="00287FD9">
        <w:rPr>
          <w:sz w:val="24"/>
          <w:szCs w:val="24"/>
        </w:rPr>
        <w:t xml:space="preserve">и </w:t>
      </w:r>
      <w:r w:rsidRPr="00287FD9">
        <w:rPr>
          <w:sz w:val="24"/>
          <w:szCs w:val="24"/>
        </w:rPr>
        <w:t xml:space="preserve">не подлежат обсуждению с </w:t>
      </w:r>
      <w:r w:rsidR="009C744E" w:rsidRPr="00287FD9">
        <w:rPr>
          <w:sz w:val="24"/>
          <w:szCs w:val="24"/>
        </w:rPr>
        <w:t>Участник</w:t>
      </w:r>
      <w:r w:rsidRPr="00287FD9">
        <w:rPr>
          <w:sz w:val="24"/>
          <w:szCs w:val="24"/>
        </w:rPr>
        <w:t>ом.</w:t>
      </w:r>
    </w:p>
    <w:p w:rsidR="00717F60" w:rsidRPr="00287FD9" w:rsidRDefault="00717F60" w:rsidP="00E71A48">
      <w:pPr>
        <w:pStyle w:val="3"/>
        <w:spacing w:line="264" w:lineRule="auto"/>
        <w:rPr>
          <w:szCs w:val="24"/>
        </w:rPr>
      </w:pPr>
      <w:bookmarkStart w:id="650" w:name="_Ref306138385"/>
      <w:bookmarkStart w:id="651" w:name="_Toc439323714"/>
      <w:bookmarkStart w:id="652" w:name="_Toc440361348"/>
      <w:bookmarkStart w:id="653" w:name="_Toc440376103"/>
      <w:bookmarkStart w:id="654" w:name="_Toc440376230"/>
      <w:bookmarkStart w:id="655" w:name="_Toc440382495"/>
      <w:bookmarkStart w:id="656" w:name="_Toc440447165"/>
      <w:bookmarkStart w:id="657" w:name="_Toc440632325"/>
      <w:bookmarkStart w:id="658" w:name="_Toc440875098"/>
      <w:bookmarkStart w:id="659" w:name="_Toc441131085"/>
      <w:bookmarkStart w:id="660" w:name="_Toc465774606"/>
      <w:bookmarkStart w:id="661" w:name="_Toc465848835"/>
      <w:bookmarkStart w:id="662" w:name="_Toc468875337"/>
      <w:bookmarkStart w:id="663" w:name="_Toc469488389"/>
      <w:bookmarkStart w:id="664" w:name="_Toc471894910"/>
      <w:r w:rsidRPr="00287FD9">
        <w:rPr>
          <w:szCs w:val="24"/>
        </w:rPr>
        <w:t>Оценочная стадия</w:t>
      </w:r>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rsidR="007D0EA7" w:rsidRPr="00287FD9"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287FD9">
        <w:rPr>
          <w:sz w:val="24"/>
          <w:szCs w:val="24"/>
        </w:rPr>
        <w:t>В</w:t>
      </w:r>
      <w:r w:rsidR="00D275BB" w:rsidRPr="00287FD9">
        <w:rPr>
          <w:sz w:val="24"/>
          <w:szCs w:val="24"/>
        </w:rPr>
        <w:t xml:space="preserve"> </w:t>
      </w:r>
      <w:r w:rsidRPr="00287FD9">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sidRPr="00287FD9">
        <w:rPr>
          <w:sz w:val="24"/>
          <w:szCs w:val="24"/>
        </w:rPr>
        <w:t xml:space="preserve">. Порядок проведения оценочной стадии, </w:t>
      </w:r>
      <w:r w:rsidRPr="00287FD9">
        <w:rPr>
          <w:sz w:val="24"/>
          <w:szCs w:val="24"/>
        </w:rPr>
        <w:t>критери</w:t>
      </w:r>
      <w:r w:rsidR="00D275BB" w:rsidRPr="00287FD9">
        <w:rPr>
          <w:sz w:val="24"/>
          <w:szCs w:val="24"/>
        </w:rPr>
        <w:t>и</w:t>
      </w:r>
      <w:r w:rsidRPr="00287FD9">
        <w:rPr>
          <w:sz w:val="24"/>
          <w:szCs w:val="24"/>
        </w:rPr>
        <w:t xml:space="preserve"> и их весов</w:t>
      </w:r>
      <w:r w:rsidR="00D275BB" w:rsidRPr="00287FD9">
        <w:rPr>
          <w:sz w:val="24"/>
          <w:szCs w:val="24"/>
        </w:rPr>
        <w:t>ые</w:t>
      </w:r>
      <w:r w:rsidRPr="00287FD9">
        <w:rPr>
          <w:sz w:val="24"/>
          <w:szCs w:val="24"/>
        </w:rPr>
        <w:t xml:space="preserve"> коэффициент</w:t>
      </w:r>
      <w:r w:rsidR="00D275BB" w:rsidRPr="00287FD9">
        <w:rPr>
          <w:sz w:val="24"/>
          <w:szCs w:val="24"/>
        </w:rPr>
        <w:t>ы изложены в Приложении №3 к настоящей Документации.</w:t>
      </w:r>
    </w:p>
    <w:p w:rsidR="00717F60" w:rsidRPr="00287FD9"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287FD9">
        <w:rPr>
          <w:sz w:val="24"/>
          <w:szCs w:val="24"/>
        </w:rPr>
        <w:t xml:space="preserve">Закупочная комиссия ранжирует </w:t>
      </w:r>
      <w:r w:rsidR="004B5EB3" w:rsidRPr="00287FD9">
        <w:rPr>
          <w:sz w:val="24"/>
          <w:szCs w:val="24"/>
        </w:rPr>
        <w:t>Заявк</w:t>
      </w:r>
      <w:r w:rsidRPr="00287FD9">
        <w:rPr>
          <w:sz w:val="24"/>
          <w:szCs w:val="24"/>
        </w:rPr>
        <w:t xml:space="preserve">и </w:t>
      </w:r>
      <w:r w:rsidR="009C744E" w:rsidRPr="00287FD9">
        <w:rPr>
          <w:sz w:val="24"/>
          <w:szCs w:val="24"/>
        </w:rPr>
        <w:t>Участник</w:t>
      </w:r>
      <w:r w:rsidRPr="00287FD9">
        <w:rPr>
          <w:sz w:val="24"/>
          <w:szCs w:val="24"/>
        </w:rPr>
        <w:t xml:space="preserve">ов по степени предпочтительности условий, предложенных </w:t>
      </w:r>
      <w:r w:rsidR="009C744E" w:rsidRPr="00287FD9">
        <w:rPr>
          <w:sz w:val="24"/>
          <w:szCs w:val="24"/>
        </w:rPr>
        <w:t>Участник</w:t>
      </w:r>
      <w:r w:rsidRPr="00287FD9">
        <w:rPr>
          <w:sz w:val="24"/>
          <w:szCs w:val="24"/>
        </w:rPr>
        <w:t xml:space="preserve">ами. </w:t>
      </w:r>
      <w:r w:rsidR="00854CC7" w:rsidRPr="00287FD9">
        <w:rPr>
          <w:sz w:val="24"/>
          <w:szCs w:val="24"/>
        </w:rPr>
        <w:t xml:space="preserve">Предоставление приоритета при закупке услуг, оказываемых российскими лицами, осуществляется на условиях, указанных в разделе </w:t>
      </w:r>
      <w:r w:rsidR="00DD297F" w:rsidRPr="00287FD9">
        <w:fldChar w:fldCharType="begin"/>
      </w:r>
      <w:r w:rsidR="00DD297F" w:rsidRPr="00287FD9">
        <w:instrText xml:space="preserve"> REF _Ref471894330 \r \h  \* MERGEFORMAT </w:instrText>
      </w:r>
      <w:r w:rsidR="00DD297F" w:rsidRPr="00287FD9">
        <w:fldChar w:fldCharType="separate"/>
      </w:r>
      <w:r w:rsidR="00854CC7" w:rsidRPr="00287FD9">
        <w:rPr>
          <w:sz w:val="24"/>
          <w:szCs w:val="24"/>
        </w:rPr>
        <w:t>3.8</w:t>
      </w:r>
      <w:r w:rsidR="00DD297F" w:rsidRPr="00287FD9">
        <w:fldChar w:fldCharType="end"/>
      </w:r>
      <w:r w:rsidR="00854CC7" w:rsidRPr="00287FD9">
        <w:rPr>
          <w:sz w:val="24"/>
          <w:szCs w:val="24"/>
        </w:rPr>
        <w:t xml:space="preserve"> Закупочной документации.</w:t>
      </w:r>
    </w:p>
    <w:p w:rsidR="00F15392" w:rsidRPr="00287FD9" w:rsidRDefault="00F15392" w:rsidP="00E71A48">
      <w:pPr>
        <w:pStyle w:val="2"/>
        <w:spacing w:line="264" w:lineRule="auto"/>
      </w:pPr>
      <w:bookmarkStart w:id="665" w:name="_Ref303250967"/>
      <w:bookmarkStart w:id="666" w:name="_Toc305697378"/>
      <w:bookmarkStart w:id="667" w:name="_Toc471894911"/>
      <w:bookmarkStart w:id="668" w:name="_Toc255985696"/>
      <w:r w:rsidRPr="00287FD9">
        <w:lastRenderedPageBreak/>
        <w:t>Аукционная процедура понижени</w:t>
      </w:r>
      <w:r w:rsidR="00E60F8E" w:rsidRPr="00287FD9">
        <w:t>я</w:t>
      </w:r>
      <w:r w:rsidRPr="00287FD9">
        <w:t xml:space="preserve"> цены (переторжка)</w:t>
      </w:r>
      <w:bookmarkEnd w:id="665"/>
      <w:bookmarkEnd w:id="666"/>
      <w:bookmarkEnd w:id="667"/>
      <w:r w:rsidRPr="00287FD9">
        <w:t xml:space="preserve"> </w:t>
      </w:r>
    </w:p>
    <w:bookmarkEnd w:id="668"/>
    <w:p w:rsidR="00F15392" w:rsidRPr="00287FD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87FD9">
        <w:rPr>
          <w:sz w:val="24"/>
          <w:szCs w:val="24"/>
          <w:lang w:eastAsia="ru-RU"/>
        </w:rPr>
        <w:t xml:space="preserve">Организатором </w:t>
      </w:r>
      <w:r w:rsidR="00C05EF6" w:rsidRPr="00287FD9">
        <w:rPr>
          <w:sz w:val="24"/>
          <w:szCs w:val="24"/>
          <w:lang w:eastAsia="ru-RU"/>
        </w:rPr>
        <w:t>запроса предложений</w:t>
      </w:r>
      <w:r w:rsidRPr="00287FD9">
        <w:rPr>
          <w:sz w:val="24"/>
          <w:szCs w:val="24"/>
          <w:lang w:eastAsia="ru-RU"/>
        </w:rPr>
        <w:t xml:space="preserve"> предусмотрена возможность проведения </w:t>
      </w:r>
      <w:r w:rsidR="003417F7" w:rsidRPr="00287FD9">
        <w:rPr>
          <w:sz w:val="24"/>
          <w:szCs w:val="24"/>
          <w:lang w:eastAsia="ru-RU"/>
        </w:rPr>
        <w:t xml:space="preserve">аукционной </w:t>
      </w:r>
      <w:r w:rsidRPr="00287FD9">
        <w:rPr>
          <w:sz w:val="24"/>
          <w:szCs w:val="24"/>
          <w:lang w:eastAsia="ru-RU"/>
        </w:rPr>
        <w:t>процедуры</w:t>
      </w:r>
      <w:r w:rsidR="003417F7" w:rsidRPr="00287FD9">
        <w:rPr>
          <w:sz w:val="24"/>
          <w:szCs w:val="24"/>
          <w:lang w:eastAsia="ru-RU"/>
        </w:rPr>
        <w:t xml:space="preserve"> понижения цены -</w:t>
      </w:r>
      <w:r w:rsidRPr="00287FD9">
        <w:rPr>
          <w:sz w:val="24"/>
          <w:szCs w:val="24"/>
          <w:lang w:eastAsia="ru-RU"/>
        </w:rPr>
        <w:t xml:space="preserve"> переторжки, т.е. предоставление </w:t>
      </w:r>
      <w:r w:rsidR="009C744E" w:rsidRPr="00287FD9">
        <w:rPr>
          <w:sz w:val="24"/>
          <w:szCs w:val="24"/>
          <w:lang w:eastAsia="ru-RU"/>
        </w:rPr>
        <w:t>Участник</w:t>
      </w:r>
      <w:r w:rsidRPr="00287FD9">
        <w:rPr>
          <w:sz w:val="24"/>
          <w:szCs w:val="24"/>
          <w:lang w:eastAsia="ru-RU"/>
        </w:rPr>
        <w:t xml:space="preserve">ам </w:t>
      </w:r>
      <w:r w:rsidR="00C05EF6" w:rsidRPr="00287FD9">
        <w:rPr>
          <w:sz w:val="24"/>
          <w:szCs w:val="24"/>
          <w:lang w:eastAsia="ru-RU"/>
        </w:rPr>
        <w:t>запроса предложений</w:t>
      </w:r>
      <w:r w:rsidRPr="00287FD9">
        <w:rPr>
          <w:sz w:val="24"/>
          <w:szCs w:val="24"/>
          <w:lang w:eastAsia="ru-RU"/>
        </w:rPr>
        <w:t xml:space="preserve"> возможности добровольно повысить предпочтительность их </w:t>
      </w:r>
      <w:r w:rsidR="00D275BB" w:rsidRPr="00287FD9">
        <w:rPr>
          <w:sz w:val="24"/>
          <w:szCs w:val="24"/>
          <w:lang w:eastAsia="ru-RU"/>
        </w:rPr>
        <w:t>Заявок</w:t>
      </w:r>
      <w:r w:rsidRPr="00287FD9">
        <w:rPr>
          <w:sz w:val="24"/>
          <w:szCs w:val="24"/>
          <w:lang w:eastAsia="ru-RU"/>
        </w:rPr>
        <w:t xml:space="preserve"> путем снижения первоначальной, указанной в  </w:t>
      </w:r>
      <w:r w:rsidR="004B5EB3" w:rsidRPr="00287FD9">
        <w:rPr>
          <w:sz w:val="24"/>
          <w:szCs w:val="24"/>
          <w:lang w:eastAsia="ru-RU"/>
        </w:rPr>
        <w:t>Заявк</w:t>
      </w:r>
      <w:r w:rsidRPr="00287FD9">
        <w:rPr>
          <w:sz w:val="24"/>
          <w:szCs w:val="24"/>
          <w:lang w:eastAsia="ru-RU"/>
        </w:rPr>
        <w:t>е, цены.</w:t>
      </w:r>
    </w:p>
    <w:p w:rsidR="00F15392" w:rsidRPr="00287FD9"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287FD9">
        <w:rPr>
          <w:sz w:val="24"/>
          <w:szCs w:val="24"/>
          <w:lang w:eastAsia="ru-RU"/>
        </w:rPr>
        <w:t xml:space="preserve">Организатор может воспользоваться объявленным правом на проведение процедуры переторжки, если </w:t>
      </w:r>
      <w:r w:rsidR="00076D8B" w:rsidRPr="00287FD9">
        <w:rPr>
          <w:sz w:val="24"/>
          <w:szCs w:val="24"/>
          <w:lang w:eastAsia="ru-RU"/>
        </w:rPr>
        <w:t xml:space="preserve">Закупочная </w:t>
      </w:r>
      <w:r w:rsidRPr="00287FD9">
        <w:rPr>
          <w:sz w:val="24"/>
          <w:szCs w:val="24"/>
          <w:lang w:eastAsia="ru-RU"/>
        </w:rPr>
        <w:t xml:space="preserve">комиссия полагает, что цены, заявленные </w:t>
      </w:r>
      <w:r w:rsidR="009C744E" w:rsidRPr="00287FD9">
        <w:rPr>
          <w:sz w:val="24"/>
          <w:szCs w:val="24"/>
          <w:lang w:eastAsia="ru-RU"/>
        </w:rPr>
        <w:t>Участник</w:t>
      </w:r>
      <w:r w:rsidRPr="00287FD9">
        <w:rPr>
          <w:sz w:val="24"/>
          <w:szCs w:val="24"/>
          <w:lang w:eastAsia="ru-RU"/>
        </w:rPr>
        <w:t xml:space="preserve">ами в </w:t>
      </w:r>
      <w:r w:rsidR="004B5EB3" w:rsidRPr="00287FD9">
        <w:rPr>
          <w:sz w:val="24"/>
          <w:szCs w:val="24"/>
          <w:lang w:eastAsia="ru-RU"/>
        </w:rPr>
        <w:t>Заявк</w:t>
      </w:r>
      <w:r w:rsidRPr="00287FD9">
        <w:rPr>
          <w:sz w:val="24"/>
          <w:szCs w:val="24"/>
          <w:lang w:eastAsia="ru-RU"/>
        </w:rPr>
        <w:t>ах, могут быть снижены</w:t>
      </w:r>
      <w:r w:rsidR="00CE3146" w:rsidRPr="00287FD9">
        <w:rPr>
          <w:sz w:val="24"/>
          <w:szCs w:val="24"/>
          <w:lang w:eastAsia="ru-RU"/>
        </w:rPr>
        <w:t>.</w:t>
      </w:r>
      <w:r w:rsidRPr="00287FD9">
        <w:rPr>
          <w:sz w:val="24"/>
          <w:szCs w:val="24"/>
          <w:lang w:eastAsia="ru-RU"/>
        </w:rPr>
        <w:t xml:space="preserve"> Решение о проведении процедуры переторжки принимает </w:t>
      </w:r>
      <w:r w:rsidR="00DF639D" w:rsidRPr="00287FD9">
        <w:rPr>
          <w:sz w:val="24"/>
          <w:szCs w:val="24"/>
          <w:lang w:eastAsia="ru-RU"/>
        </w:rPr>
        <w:t>З</w:t>
      </w:r>
      <w:r w:rsidR="00EC2E49" w:rsidRPr="00287FD9">
        <w:rPr>
          <w:sz w:val="24"/>
          <w:szCs w:val="24"/>
          <w:lang w:eastAsia="ru-RU"/>
        </w:rPr>
        <w:t>акупочная</w:t>
      </w:r>
      <w:r w:rsidR="00CE3146" w:rsidRPr="00287FD9">
        <w:rPr>
          <w:sz w:val="24"/>
          <w:szCs w:val="24"/>
          <w:lang w:eastAsia="ru-RU"/>
        </w:rPr>
        <w:t xml:space="preserve"> комиссия.</w:t>
      </w:r>
    </w:p>
    <w:p w:rsidR="00F15392" w:rsidRPr="00287FD9"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69" w:name="_Ref306352987"/>
      <w:r w:rsidRPr="00287FD9">
        <w:rPr>
          <w:sz w:val="24"/>
          <w:szCs w:val="24"/>
          <w:lang w:eastAsia="ru-RU"/>
        </w:rPr>
        <w:t>Участник</w:t>
      </w:r>
      <w:r w:rsidR="00F15392" w:rsidRPr="00287FD9">
        <w:rPr>
          <w:sz w:val="24"/>
          <w:szCs w:val="24"/>
          <w:lang w:eastAsia="ru-RU"/>
        </w:rPr>
        <w:t xml:space="preserve"> </w:t>
      </w:r>
      <w:r w:rsidR="00C05EF6" w:rsidRPr="00287FD9">
        <w:rPr>
          <w:sz w:val="24"/>
          <w:szCs w:val="24"/>
          <w:lang w:eastAsia="ru-RU"/>
        </w:rPr>
        <w:t>запроса предложений</w:t>
      </w:r>
      <w:r w:rsidR="00F15392" w:rsidRPr="00287FD9">
        <w:rPr>
          <w:sz w:val="24"/>
          <w:szCs w:val="24"/>
          <w:lang w:eastAsia="ru-RU"/>
        </w:rPr>
        <w:t xml:space="preserve">, приглашенный на переторжку, вправе не участвовать в ней, тогда его </w:t>
      </w:r>
      <w:r w:rsidR="004B5EB3" w:rsidRPr="00287FD9">
        <w:rPr>
          <w:sz w:val="24"/>
          <w:szCs w:val="24"/>
          <w:lang w:eastAsia="ru-RU"/>
        </w:rPr>
        <w:t>Заявк</w:t>
      </w:r>
      <w:r w:rsidR="00BD05FA" w:rsidRPr="00287FD9">
        <w:rPr>
          <w:sz w:val="24"/>
          <w:szCs w:val="24"/>
          <w:lang w:eastAsia="ru-RU"/>
        </w:rPr>
        <w:t>а</w:t>
      </w:r>
      <w:r w:rsidR="00F15392" w:rsidRPr="00287FD9">
        <w:rPr>
          <w:sz w:val="24"/>
          <w:szCs w:val="24"/>
          <w:lang w:eastAsia="ru-RU"/>
        </w:rPr>
        <w:t xml:space="preserve">, </w:t>
      </w:r>
      <w:r w:rsidR="00F15392" w:rsidRPr="00287FD9">
        <w:rPr>
          <w:i/>
          <w:sz w:val="24"/>
          <w:szCs w:val="24"/>
          <w:lang w:eastAsia="ru-RU"/>
        </w:rPr>
        <w:t>по которо</w:t>
      </w:r>
      <w:r w:rsidR="00BD05FA" w:rsidRPr="00287FD9">
        <w:rPr>
          <w:i/>
          <w:sz w:val="24"/>
          <w:szCs w:val="24"/>
          <w:lang w:eastAsia="ru-RU"/>
        </w:rPr>
        <w:t>й</w:t>
      </w:r>
      <w:r w:rsidR="00F15392" w:rsidRPr="00287FD9">
        <w:rPr>
          <w:i/>
          <w:sz w:val="24"/>
          <w:szCs w:val="24"/>
          <w:lang w:eastAsia="ru-RU"/>
        </w:rPr>
        <w:t xml:space="preserve"> он не участвовал в переторжке, </w:t>
      </w:r>
      <w:r w:rsidR="00F15392" w:rsidRPr="00287FD9">
        <w:rPr>
          <w:sz w:val="24"/>
          <w:szCs w:val="24"/>
          <w:lang w:eastAsia="ru-RU"/>
        </w:rPr>
        <w:t xml:space="preserve">остается </w:t>
      </w:r>
      <w:r w:rsidR="006F17EF" w:rsidRPr="00287FD9">
        <w:rPr>
          <w:sz w:val="24"/>
          <w:szCs w:val="24"/>
          <w:lang w:eastAsia="ru-RU"/>
        </w:rPr>
        <w:t xml:space="preserve">действующей </w:t>
      </w:r>
      <w:r w:rsidR="00F15392" w:rsidRPr="00287FD9">
        <w:rPr>
          <w:sz w:val="24"/>
          <w:szCs w:val="24"/>
          <w:lang w:eastAsia="ru-RU"/>
        </w:rPr>
        <w:t>с ранее объявленной ценой.</w:t>
      </w:r>
      <w:bookmarkEnd w:id="669"/>
    </w:p>
    <w:p w:rsidR="00F15392" w:rsidRPr="00287FD9" w:rsidRDefault="00D50C7F"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287FD9">
        <w:rPr>
          <w:iCs/>
          <w:sz w:val="24"/>
          <w:szCs w:val="24"/>
          <w:lang w:eastAsia="ru-RU"/>
        </w:rPr>
        <w:t>Предложения</w:t>
      </w:r>
      <w:r w:rsidR="00BD05FA" w:rsidRPr="00287FD9">
        <w:rPr>
          <w:iCs/>
          <w:sz w:val="24"/>
          <w:szCs w:val="24"/>
          <w:lang w:eastAsia="ru-RU"/>
        </w:rPr>
        <w:t xml:space="preserve"> </w:t>
      </w:r>
      <w:r w:rsidR="009C744E" w:rsidRPr="00287FD9">
        <w:rPr>
          <w:iCs/>
          <w:sz w:val="24"/>
          <w:szCs w:val="24"/>
          <w:lang w:eastAsia="ru-RU"/>
        </w:rPr>
        <w:t>Участник</w:t>
      </w:r>
      <w:r w:rsidR="00F15392" w:rsidRPr="00287FD9">
        <w:rPr>
          <w:iCs/>
          <w:sz w:val="24"/>
          <w:szCs w:val="24"/>
          <w:lang w:eastAsia="ru-RU"/>
        </w:rPr>
        <w:t xml:space="preserve">а по повышению цены не рассматриваются, такой </w:t>
      </w:r>
      <w:r w:rsidR="009C744E" w:rsidRPr="00287FD9">
        <w:rPr>
          <w:iCs/>
          <w:sz w:val="24"/>
          <w:szCs w:val="24"/>
          <w:lang w:eastAsia="ru-RU"/>
        </w:rPr>
        <w:t>Участник</w:t>
      </w:r>
      <w:r w:rsidR="00F15392" w:rsidRPr="00287FD9">
        <w:rPr>
          <w:iCs/>
          <w:sz w:val="24"/>
          <w:szCs w:val="24"/>
          <w:lang w:eastAsia="ru-RU"/>
        </w:rPr>
        <w:t xml:space="preserve"> считается не участвовавшим в процедуре переторжки, </w:t>
      </w:r>
      <w:r w:rsidR="00F15392" w:rsidRPr="00287FD9">
        <w:rPr>
          <w:sz w:val="24"/>
          <w:szCs w:val="24"/>
          <w:lang w:eastAsia="ru-RU"/>
        </w:rPr>
        <w:t xml:space="preserve">его </w:t>
      </w:r>
      <w:r w:rsidR="004B5EB3" w:rsidRPr="00287FD9">
        <w:rPr>
          <w:sz w:val="24"/>
          <w:szCs w:val="24"/>
          <w:lang w:eastAsia="ru-RU"/>
        </w:rPr>
        <w:t>Заявк</w:t>
      </w:r>
      <w:r w:rsidR="00F15392" w:rsidRPr="00287FD9">
        <w:rPr>
          <w:sz w:val="24"/>
          <w:szCs w:val="24"/>
          <w:lang w:eastAsia="ru-RU"/>
        </w:rPr>
        <w:t>а остается действующей с ранее объявленной ценой.</w:t>
      </w:r>
    </w:p>
    <w:p w:rsidR="00F15392" w:rsidRPr="00287FD9"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670" w:name="_Ref306353005"/>
      <w:r w:rsidRPr="00287FD9">
        <w:rPr>
          <w:sz w:val="24"/>
          <w:szCs w:val="24"/>
          <w:lang w:eastAsia="ru-RU"/>
        </w:rPr>
        <w:t>Процедура переторжки проводится с использованием ЭТП</w:t>
      </w:r>
      <w:r w:rsidRPr="00287FD9">
        <w:rPr>
          <w:iCs/>
          <w:sz w:val="24"/>
          <w:szCs w:val="24"/>
          <w:lang w:eastAsia="ru-RU"/>
        </w:rPr>
        <w:t xml:space="preserve">. </w:t>
      </w:r>
      <w:r w:rsidRPr="00287FD9">
        <w:rPr>
          <w:sz w:val="24"/>
          <w:szCs w:val="24"/>
          <w:lang w:eastAsia="ru-RU"/>
        </w:rPr>
        <w:t>Порядок проведения процедуры переторжки на ЭТП определяется правилами данной системы.</w:t>
      </w:r>
      <w:bookmarkEnd w:id="670"/>
    </w:p>
    <w:p w:rsidR="00F15392" w:rsidRPr="00287FD9" w:rsidRDefault="00F15392" w:rsidP="00E71A48">
      <w:pPr>
        <w:suppressAutoHyphens w:val="0"/>
        <w:overflowPunct w:val="0"/>
        <w:autoSpaceDE w:val="0"/>
        <w:autoSpaceDN w:val="0"/>
        <w:adjustRightInd w:val="0"/>
        <w:spacing w:line="264" w:lineRule="auto"/>
        <w:ind w:firstLine="540"/>
        <w:rPr>
          <w:iCs/>
          <w:sz w:val="24"/>
          <w:szCs w:val="24"/>
          <w:lang w:eastAsia="ru-RU"/>
        </w:rPr>
      </w:pPr>
      <w:r w:rsidRPr="00287FD9">
        <w:rPr>
          <w:iCs/>
          <w:sz w:val="24"/>
          <w:szCs w:val="24"/>
          <w:lang w:eastAsia="ru-RU"/>
        </w:rPr>
        <w:t xml:space="preserve">В период с момента начала переторжки на ЭТП </w:t>
      </w:r>
      <w:r w:rsidR="009C744E" w:rsidRPr="00287FD9">
        <w:rPr>
          <w:iCs/>
          <w:sz w:val="24"/>
          <w:szCs w:val="24"/>
          <w:lang w:eastAsia="ru-RU"/>
        </w:rPr>
        <w:t>Участник</w:t>
      </w:r>
      <w:r w:rsidRPr="00287FD9">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287FD9">
        <w:rPr>
          <w:iCs/>
          <w:sz w:val="24"/>
          <w:szCs w:val="24"/>
          <w:lang w:eastAsia="ru-RU"/>
        </w:rPr>
        <w:t>Заявк</w:t>
      </w:r>
      <w:r w:rsidRPr="00287FD9">
        <w:rPr>
          <w:iCs/>
          <w:sz w:val="24"/>
          <w:szCs w:val="24"/>
          <w:lang w:eastAsia="ru-RU"/>
        </w:rPr>
        <w:t>и путем снижения ее цены, должен заявить в режиме реального времени на ЭТП «окончательную</w:t>
      </w:r>
      <w:r w:rsidR="00076D8B" w:rsidRPr="00287FD9">
        <w:rPr>
          <w:iCs/>
          <w:sz w:val="24"/>
          <w:szCs w:val="24"/>
          <w:lang w:eastAsia="ru-RU"/>
        </w:rPr>
        <w:t>»</w:t>
      </w:r>
      <w:r w:rsidRPr="00287FD9">
        <w:rPr>
          <w:iCs/>
          <w:sz w:val="24"/>
          <w:szCs w:val="24"/>
          <w:lang w:eastAsia="ru-RU"/>
        </w:rPr>
        <w:t xml:space="preserve"> цену </w:t>
      </w:r>
      <w:r w:rsidR="004B5EB3" w:rsidRPr="00287FD9">
        <w:rPr>
          <w:iCs/>
          <w:sz w:val="24"/>
          <w:szCs w:val="24"/>
          <w:lang w:eastAsia="ru-RU"/>
        </w:rPr>
        <w:t>Заявк</w:t>
      </w:r>
      <w:r w:rsidR="00C42716" w:rsidRPr="00287FD9">
        <w:rPr>
          <w:iCs/>
          <w:sz w:val="24"/>
          <w:szCs w:val="24"/>
          <w:lang w:eastAsia="ru-RU"/>
        </w:rPr>
        <w:t>и</w:t>
      </w:r>
      <w:r w:rsidRPr="00287FD9">
        <w:rPr>
          <w:iCs/>
          <w:sz w:val="24"/>
          <w:szCs w:val="24"/>
          <w:lang w:eastAsia="ru-RU"/>
        </w:rPr>
        <w:t xml:space="preserve">. Снижение цены </w:t>
      </w:r>
      <w:r w:rsidR="004B5EB3" w:rsidRPr="00287FD9">
        <w:rPr>
          <w:iCs/>
          <w:sz w:val="24"/>
          <w:szCs w:val="24"/>
          <w:lang w:eastAsia="ru-RU"/>
        </w:rPr>
        <w:t>Заявк</w:t>
      </w:r>
      <w:r w:rsidRPr="00287FD9">
        <w:rPr>
          <w:iCs/>
          <w:sz w:val="24"/>
          <w:szCs w:val="24"/>
          <w:lang w:eastAsia="ru-RU"/>
        </w:rPr>
        <w:t xml:space="preserve">и может производиться </w:t>
      </w:r>
      <w:r w:rsidR="009C744E" w:rsidRPr="00287FD9">
        <w:rPr>
          <w:iCs/>
          <w:sz w:val="24"/>
          <w:szCs w:val="24"/>
          <w:lang w:eastAsia="ru-RU"/>
        </w:rPr>
        <w:t>Участник</w:t>
      </w:r>
      <w:r w:rsidRPr="00287FD9">
        <w:rPr>
          <w:iCs/>
          <w:sz w:val="24"/>
          <w:szCs w:val="24"/>
          <w:lang w:eastAsia="ru-RU"/>
        </w:rPr>
        <w:t>ом поэтапно до момента окончания переторжки неограниченное количество раз</w:t>
      </w:r>
      <w:r w:rsidR="00076D8B" w:rsidRPr="00287FD9">
        <w:rPr>
          <w:iCs/>
          <w:sz w:val="24"/>
          <w:szCs w:val="24"/>
          <w:lang w:eastAsia="ru-RU"/>
        </w:rPr>
        <w:t>.</w:t>
      </w:r>
      <w:r w:rsidRPr="00287FD9">
        <w:rPr>
          <w:iCs/>
          <w:sz w:val="24"/>
          <w:szCs w:val="24"/>
          <w:lang w:eastAsia="ru-RU"/>
        </w:rPr>
        <w:t xml:space="preserve"> </w:t>
      </w:r>
      <w:r w:rsidR="00076D8B" w:rsidRPr="00287FD9">
        <w:rPr>
          <w:iCs/>
          <w:sz w:val="24"/>
          <w:szCs w:val="24"/>
          <w:lang w:eastAsia="ru-RU"/>
        </w:rPr>
        <w:t>И</w:t>
      </w:r>
      <w:r w:rsidRPr="00287FD9">
        <w:rPr>
          <w:iCs/>
          <w:sz w:val="24"/>
          <w:szCs w:val="24"/>
          <w:lang w:eastAsia="ru-RU"/>
        </w:rPr>
        <w:t xml:space="preserve">зменение цены </w:t>
      </w:r>
      <w:r w:rsidR="004B5EB3" w:rsidRPr="00287FD9">
        <w:rPr>
          <w:iCs/>
          <w:sz w:val="24"/>
          <w:szCs w:val="24"/>
          <w:lang w:eastAsia="ru-RU"/>
        </w:rPr>
        <w:t>Заявк</w:t>
      </w:r>
      <w:r w:rsidRPr="00287FD9">
        <w:rPr>
          <w:iCs/>
          <w:sz w:val="24"/>
          <w:szCs w:val="24"/>
          <w:lang w:eastAsia="ru-RU"/>
        </w:rPr>
        <w:t xml:space="preserve">и не должно повлечь за собой изменение иных условий </w:t>
      </w:r>
      <w:r w:rsidR="004B5EB3" w:rsidRPr="00287FD9">
        <w:rPr>
          <w:iCs/>
          <w:sz w:val="24"/>
          <w:szCs w:val="24"/>
          <w:lang w:eastAsia="ru-RU"/>
        </w:rPr>
        <w:t>Заявк</w:t>
      </w:r>
      <w:r w:rsidRPr="00287FD9">
        <w:rPr>
          <w:iCs/>
          <w:sz w:val="24"/>
          <w:szCs w:val="24"/>
          <w:lang w:eastAsia="ru-RU"/>
        </w:rPr>
        <w:t>и</w:t>
      </w:r>
      <w:r w:rsidR="00076D8B" w:rsidRPr="00287FD9">
        <w:rPr>
          <w:iCs/>
          <w:sz w:val="24"/>
          <w:szCs w:val="24"/>
          <w:lang w:eastAsia="ru-RU"/>
        </w:rPr>
        <w:t>, за исключением документов, обосновывающие определение цены</w:t>
      </w:r>
      <w:r w:rsidRPr="00287FD9">
        <w:rPr>
          <w:iCs/>
          <w:sz w:val="24"/>
          <w:szCs w:val="24"/>
          <w:lang w:eastAsia="ru-RU"/>
        </w:rPr>
        <w:t>. Прием предложений по снижению цен заявок прекращается на ЭТП</w:t>
      </w:r>
      <w:r w:rsidRPr="00287FD9">
        <w:rPr>
          <w:sz w:val="24"/>
          <w:szCs w:val="24"/>
          <w:lang w:eastAsia="ru-RU"/>
        </w:rPr>
        <w:t xml:space="preserve"> в </w:t>
      </w:r>
      <w:r w:rsidRPr="00287FD9">
        <w:rPr>
          <w:iCs/>
          <w:sz w:val="24"/>
          <w:szCs w:val="24"/>
          <w:lang w:eastAsia="ru-RU"/>
        </w:rPr>
        <w:t xml:space="preserve">момент окончания переторжки. </w:t>
      </w:r>
    </w:p>
    <w:p w:rsidR="00076D8B" w:rsidRPr="00287FD9" w:rsidRDefault="007C47E3"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87FD9">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287FD9">
        <w:rPr>
          <w:iCs/>
          <w:sz w:val="24"/>
          <w:szCs w:val="24"/>
          <w:lang w:eastAsia="ru-RU"/>
        </w:rPr>
        <w:t>На каждую последующую переторжку приглашаются Участники запроса предложений, участвующие в предыдущей переторжке</w:t>
      </w:r>
      <w:r w:rsidR="00197954" w:rsidRPr="00287FD9">
        <w:rPr>
          <w:iCs/>
          <w:sz w:val="24"/>
          <w:szCs w:val="24"/>
          <w:lang w:eastAsia="ru-RU"/>
        </w:rPr>
        <w:t xml:space="preserve"> с учетом положений пункта </w:t>
      </w:r>
      <w:r w:rsidR="00DD297F" w:rsidRPr="00287FD9">
        <w:fldChar w:fldCharType="begin"/>
      </w:r>
      <w:r w:rsidR="00DD297F" w:rsidRPr="00287FD9">
        <w:instrText xml:space="preserve"> REF _Ref465847813 \r \h  \* MERGEFORMAT </w:instrText>
      </w:r>
      <w:r w:rsidR="00DD297F" w:rsidRPr="00287FD9">
        <w:fldChar w:fldCharType="separate"/>
      </w:r>
      <w:r w:rsidR="00093638" w:rsidRPr="00287FD9">
        <w:rPr>
          <w:iCs/>
          <w:sz w:val="24"/>
          <w:szCs w:val="24"/>
          <w:lang w:eastAsia="ru-RU"/>
        </w:rPr>
        <w:t>3.7.9</w:t>
      </w:r>
      <w:r w:rsidR="00DD297F" w:rsidRPr="00287FD9">
        <w:fldChar w:fldCharType="end"/>
      </w:r>
      <w:r w:rsidR="00197954" w:rsidRPr="00287FD9">
        <w:rPr>
          <w:iCs/>
          <w:sz w:val="24"/>
          <w:szCs w:val="24"/>
          <w:lang w:eastAsia="ru-RU"/>
        </w:rPr>
        <w:t xml:space="preserve">. Решение </w:t>
      </w:r>
      <w:r w:rsidR="00197954" w:rsidRPr="00287FD9">
        <w:rPr>
          <w:sz w:val="24"/>
          <w:szCs w:val="24"/>
          <w:lang w:eastAsia="ru-RU"/>
        </w:rPr>
        <w:t>о проведении повторной процедуры переторжки принимает Закупочная комиссия</w:t>
      </w:r>
      <w:r w:rsidR="00076D8B" w:rsidRPr="00287FD9">
        <w:rPr>
          <w:iCs/>
          <w:sz w:val="24"/>
          <w:szCs w:val="24"/>
          <w:lang w:eastAsia="ru-RU"/>
        </w:rPr>
        <w:t xml:space="preserve">. </w:t>
      </w:r>
    </w:p>
    <w:p w:rsidR="00685336" w:rsidRPr="00287FD9"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287FD9">
        <w:rPr>
          <w:iCs/>
          <w:sz w:val="24"/>
          <w:szCs w:val="24"/>
          <w:lang w:eastAsia="ru-RU"/>
        </w:rPr>
        <w:t>Проведение каждой последующей переторжки осуществляется по правилам, предусмотренным в п.п.</w:t>
      </w:r>
      <w:r w:rsidR="00DD297F" w:rsidRPr="00287FD9">
        <w:fldChar w:fldCharType="begin"/>
      </w:r>
      <w:r w:rsidR="00DD297F" w:rsidRPr="00287FD9">
        <w:instrText xml:space="preserve"> REF _Ref306352987 \r \h  \* MERGEFORMAT </w:instrText>
      </w:r>
      <w:r w:rsidR="00DD297F" w:rsidRPr="00287FD9">
        <w:fldChar w:fldCharType="separate"/>
      </w:r>
      <w:r w:rsidR="00093638" w:rsidRPr="00287FD9">
        <w:rPr>
          <w:iCs/>
          <w:sz w:val="24"/>
          <w:szCs w:val="24"/>
          <w:lang w:eastAsia="ru-RU"/>
        </w:rPr>
        <w:t>3.7.3</w:t>
      </w:r>
      <w:r w:rsidR="00DD297F" w:rsidRPr="00287FD9">
        <w:fldChar w:fldCharType="end"/>
      </w:r>
      <w:r w:rsidRPr="00287FD9">
        <w:rPr>
          <w:iCs/>
          <w:sz w:val="24"/>
          <w:szCs w:val="24"/>
          <w:lang w:eastAsia="ru-RU"/>
        </w:rPr>
        <w:t xml:space="preserve"> - </w:t>
      </w:r>
      <w:r w:rsidR="00DD297F" w:rsidRPr="00287FD9">
        <w:fldChar w:fldCharType="begin"/>
      </w:r>
      <w:r w:rsidR="00DD297F" w:rsidRPr="00287FD9">
        <w:instrText xml:space="preserve"> REF _Ref306353005 \r \h  \* MERGEFORMAT </w:instrText>
      </w:r>
      <w:r w:rsidR="00DD297F" w:rsidRPr="00287FD9">
        <w:fldChar w:fldCharType="separate"/>
      </w:r>
      <w:r w:rsidR="00093638" w:rsidRPr="00287FD9">
        <w:rPr>
          <w:iCs/>
          <w:sz w:val="24"/>
          <w:szCs w:val="24"/>
          <w:lang w:eastAsia="ru-RU"/>
        </w:rPr>
        <w:t>3.7.5</w:t>
      </w:r>
      <w:r w:rsidR="00DD297F" w:rsidRPr="00287FD9">
        <w:fldChar w:fldCharType="end"/>
      </w:r>
      <w:r w:rsidRPr="00287FD9">
        <w:rPr>
          <w:iCs/>
          <w:sz w:val="24"/>
          <w:szCs w:val="24"/>
          <w:lang w:eastAsia="ru-RU"/>
        </w:rPr>
        <w:t>.</w:t>
      </w:r>
    </w:p>
    <w:p w:rsidR="00F15392" w:rsidRPr="00287FD9"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671" w:name="_Ref468874106"/>
      <w:r w:rsidRPr="00287FD9">
        <w:rPr>
          <w:sz w:val="24"/>
          <w:szCs w:val="24"/>
          <w:lang w:eastAsia="ru-RU"/>
        </w:rPr>
        <w:t>Участник</w:t>
      </w:r>
      <w:r w:rsidR="00F15392" w:rsidRPr="00287FD9">
        <w:rPr>
          <w:sz w:val="24"/>
          <w:szCs w:val="24"/>
          <w:lang w:eastAsia="ru-RU"/>
        </w:rPr>
        <w:t xml:space="preserve"> </w:t>
      </w:r>
      <w:r w:rsidR="00C86793" w:rsidRPr="00287FD9">
        <w:rPr>
          <w:sz w:val="24"/>
          <w:szCs w:val="24"/>
          <w:lang w:eastAsia="ru-RU"/>
        </w:rPr>
        <w:t>запроса предложений</w:t>
      </w:r>
      <w:r w:rsidR="00F15392" w:rsidRPr="00287FD9">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8138D" w:rsidRPr="00287FD9">
        <w:rPr>
          <w:sz w:val="24"/>
          <w:szCs w:val="24"/>
          <w:lang w:eastAsia="ru-RU"/>
        </w:rPr>
        <w:t xml:space="preserve"> </w:t>
      </w:r>
      <w:r w:rsidR="00F8138D" w:rsidRPr="00287FD9">
        <w:rPr>
          <w:sz w:val="24"/>
          <w:szCs w:val="24"/>
        </w:rPr>
        <w:t>(все документы, входящие в Заявку, которые содержат информацию о предложенной цене)</w:t>
      </w:r>
      <w:r w:rsidR="00F15392" w:rsidRPr="00287FD9">
        <w:rPr>
          <w:sz w:val="24"/>
          <w:szCs w:val="24"/>
          <w:lang w:eastAsia="ru-RU"/>
        </w:rPr>
        <w:t xml:space="preserve">. Изменение цены в сторону снижения не должно повлечь за собой изменение иных условий </w:t>
      </w:r>
      <w:r w:rsidR="004B5EB3" w:rsidRPr="00287FD9">
        <w:rPr>
          <w:sz w:val="24"/>
          <w:szCs w:val="24"/>
          <w:lang w:eastAsia="ru-RU"/>
        </w:rPr>
        <w:t>Заявк</w:t>
      </w:r>
      <w:r w:rsidR="00F15392" w:rsidRPr="00287FD9">
        <w:rPr>
          <w:sz w:val="24"/>
          <w:szCs w:val="24"/>
          <w:lang w:eastAsia="ru-RU"/>
        </w:rPr>
        <w:t>и.</w:t>
      </w:r>
      <w:bookmarkEnd w:id="671"/>
    </w:p>
    <w:p w:rsidR="007C47E3" w:rsidRPr="00287FD9"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672" w:name="_Ref465847813"/>
      <w:r w:rsidRPr="00287FD9">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72"/>
    </w:p>
    <w:p w:rsidR="007C47E3" w:rsidRPr="00287FD9" w:rsidRDefault="007C47E3" w:rsidP="007C47E3">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287FD9">
        <w:rPr>
          <w:sz w:val="24"/>
          <w:szCs w:val="24"/>
        </w:rPr>
        <w:t xml:space="preserve">В случае наличия информации о возможности дополнительного снижения </w:t>
      </w:r>
      <w:r w:rsidRPr="00287FD9">
        <w:rPr>
          <w:sz w:val="24"/>
          <w:szCs w:val="24"/>
        </w:rPr>
        <w:lastRenderedPageBreak/>
        <w:t>поданных ценовых предложений, Организатором Запроса предложений или Закупочной комиссией может быть принято решение о проведении повторной переторжки.</w:t>
      </w:r>
    </w:p>
    <w:p w:rsidR="00F15392" w:rsidRPr="00287FD9"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87FD9">
        <w:rPr>
          <w:sz w:val="24"/>
          <w:szCs w:val="24"/>
          <w:lang w:eastAsia="ru-RU"/>
        </w:rPr>
        <w:t xml:space="preserve">По решению </w:t>
      </w:r>
      <w:r w:rsidR="00685336" w:rsidRPr="00287FD9">
        <w:rPr>
          <w:sz w:val="24"/>
          <w:szCs w:val="24"/>
          <w:lang w:eastAsia="ru-RU"/>
        </w:rPr>
        <w:t xml:space="preserve">Закупочной </w:t>
      </w:r>
      <w:r w:rsidRPr="00287FD9">
        <w:rPr>
          <w:sz w:val="24"/>
          <w:szCs w:val="24"/>
          <w:lang w:eastAsia="ru-RU"/>
        </w:rPr>
        <w:t xml:space="preserve">комиссии порядок проведения переторжки может быть уточнен. </w:t>
      </w:r>
    </w:p>
    <w:p w:rsidR="006371C4" w:rsidRPr="00287FD9"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87FD9">
        <w:rPr>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DD297F" w:rsidRPr="00287FD9">
        <w:fldChar w:fldCharType="begin"/>
      </w:r>
      <w:r w:rsidR="00DD297F" w:rsidRPr="00287FD9">
        <w:instrText xml:space="preserve"> REF _Ref465670219 \r \h  \* MERGEFORMAT </w:instrText>
      </w:r>
      <w:r w:rsidR="00DD297F" w:rsidRPr="00287FD9">
        <w:fldChar w:fldCharType="separate"/>
      </w:r>
      <w:r w:rsidR="00093638" w:rsidRPr="00287FD9">
        <w:rPr>
          <w:sz w:val="24"/>
          <w:szCs w:val="24"/>
        </w:rPr>
        <w:t>3.11</w:t>
      </w:r>
      <w:r w:rsidR="00DD297F" w:rsidRPr="00287FD9">
        <w:fldChar w:fldCharType="end"/>
      </w:r>
      <w:r w:rsidRPr="00287FD9">
        <w:rPr>
          <w:sz w:val="24"/>
          <w:szCs w:val="24"/>
        </w:rPr>
        <w:t xml:space="preserve"> данной документации. При этом Участник в обязательном порядке помимо документов, указанных в п. </w:t>
      </w:r>
      <w:r w:rsidR="00DD297F" w:rsidRPr="00287FD9">
        <w:fldChar w:fldCharType="begin"/>
      </w:r>
      <w:r w:rsidR="00DD297F" w:rsidRPr="00287FD9">
        <w:instrText xml:space="preserve"> REF _Ref468874106 \r \h  \* MERGEFORMAT </w:instrText>
      </w:r>
      <w:r w:rsidR="00DD297F" w:rsidRPr="00287FD9">
        <w:fldChar w:fldCharType="separate"/>
      </w:r>
      <w:r w:rsidR="00093638" w:rsidRPr="00287FD9">
        <w:rPr>
          <w:sz w:val="24"/>
          <w:szCs w:val="24"/>
        </w:rPr>
        <w:t>3.7.8</w:t>
      </w:r>
      <w:r w:rsidR="00DD297F" w:rsidRPr="00287FD9">
        <w:fldChar w:fldCharType="end"/>
      </w:r>
      <w:r w:rsidRPr="00287FD9">
        <w:rPr>
          <w:sz w:val="24"/>
          <w:szCs w:val="24"/>
        </w:rPr>
        <w:t xml:space="preserve">, предоставляет документы, предусмотренные подпунктом </w:t>
      </w:r>
      <w:r w:rsidR="00DD297F" w:rsidRPr="00287FD9">
        <w:fldChar w:fldCharType="begin"/>
      </w:r>
      <w:r w:rsidR="00DD297F" w:rsidRPr="00287FD9">
        <w:instrText xml:space="preserve"> REF _Ref465675151 \r \h  \* MERGEFORMAT </w:instrText>
      </w:r>
      <w:r w:rsidR="00DD297F" w:rsidRPr="00287FD9">
        <w:fldChar w:fldCharType="separate"/>
      </w:r>
      <w:r w:rsidR="00093638" w:rsidRPr="00287FD9">
        <w:rPr>
          <w:sz w:val="24"/>
          <w:szCs w:val="24"/>
        </w:rPr>
        <w:t>3.11.2</w:t>
      </w:r>
      <w:r w:rsidR="00DD297F" w:rsidRPr="00287FD9">
        <w:fldChar w:fldCharType="end"/>
      </w:r>
      <w:r w:rsidRPr="00287FD9">
        <w:rPr>
          <w:sz w:val="24"/>
          <w:szCs w:val="24"/>
        </w:rPr>
        <w:t xml:space="preserve"> документации.</w:t>
      </w:r>
    </w:p>
    <w:p w:rsidR="006371C4" w:rsidRPr="00287FD9" w:rsidRDefault="006371C4"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287FD9">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DD297F" w:rsidRPr="00287FD9">
        <w:fldChar w:fldCharType="begin"/>
      </w:r>
      <w:r w:rsidR="00DD297F" w:rsidRPr="00287FD9">
        <w:instrText xml:space="preserve"> REF _Ref465675151 \r \h  \* MERGEFORMAT </w:instrText>
      </w:r>
      <w:r w:rsidR="00DD297F" w:rsidRPr="00287FD9">
        <w:fldChar w:fldCharType="separate"/>
      </w:r>
      <w:r w:rsidR="00093638" w:rsidRPr="00287FD9">
        <w:rPr>
          <w:sz w:val="24"/>
          <w:szCs w:val="24"/>
        </w:rPr>
        <w:t>3.11.2</w:t>
      </w:r>
      <w:r w:rsidR="00DD297F" w:rsidRPr="00287FD9">
        <w:fldChar w:fldCharType="end"/>
      </w:r>
      <w:r w:rsidRPr="00287FD9">
        <w:rPr>
          <w:sz w:val="24"/>
          <w:szCs w:val="24"/>
        </w:rPr>
        <w:t xml:space="preserve"> документации, предоставляются повторно.</w:t>
      </w:r>
    </w:p>
    <w:p w:rsidR="00A5754C" w:rsidRPr="00287FD9" w:rsidRDefault="00A5754C" w:rsidP="00E71A48">
      <w:pPr>
        <w:pStyle w:val="2"/>
        <w:tabs>
          <w:tab w:val="clear" w:pos="1700"/>
          <w:tab w:val="left" w:pos="709"/>
        </w:tabs>
        <w:spacing w:line="264" w:lineRule="auto"/>
        <w:rPr>
          <w:bCs w:val="0"/>
        </w:rPr>
      </w:pPr>
      <w:bookmarkStart w:id="673" w:name="_Toc471823191"/>
      <w:bookmarkStart w:id="674" w:name="_Ref471823363"/>
      <w:bookmarkStart w:id="675" w:name="_Toc471828429"/>
      <w:bookmarkStart w:id="676" w:name="_Ref471894330"/>
      <w:bookmarkStart w:id="677" w:name="_Toc471894912"/>
      <w:bookmarkStart w:id="678" w:name="_Ref303681924"/>
      <w:bookmarkStart w:id="679" w:name="_Ref303683914"/>
      <w:r w:rsidRPr="00287FD9">
        <w:rPr>
          <w:bCs w:val="0"/>
        </w:rPr>
        <w:t>О приоритете закупки услуг, оказываемых российскими лицами, по отношению к услугам, оказываемым иностранными лицами</w:t>
      </w:r>
      <w:bookmarkEnd w:id="673"/>
      <w:bookmarkEnd w:id="674"/>
      <w:bookmarkEnd w:id="675"/>
      <w:bookmarkEnd w:id="676"/>
      <w:bookmarkEnd w:id="677"/>
    </w:p>
    <w:p w:rsidR="00A5754C" w:rsidRPr="00287FD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87FD9">
        <w:rPr>
          <w:sz w:val="24"/>
          <w:szCs w:val="24"/>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оказываемых,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w:t>
      </w:r>
      <w:r w:rsidRPr="00287FD9">
        <w:rPr>
          <w:bCs w:val="0"/>
          <w:sz w:val="24"/>
          <w:szCs w:val="24"/>
        </w:rPr>
        <w:t xml:space="preserve">Единого стандарта закупок ПАО «Россети» (Положения о закупке) устанавливается </w:t>
      </w:r>
      <w:r w:rsidRPr="00287FD9">
        <w:rPr>
          <w:sz w:val="24"/>
          <w:szCs w:val="24"/>
        </w:rPr>
        <w:t>приоритет закупки услуг, оказываемых российскими лицами, по отношению к услугам, оказываемым иностранными лицами (далее – приоритет).</w:t>
      </w:r>
    </w:p>
    <w:p w:rsidR="00A5754C" w:rsidRPr="00287FD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87FD9">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Услуги – все виды деятельности, описанные в Техническом задании.</w:t>
      </w:r>
    </w:p>
    <w:p w:rsidR="00A5754C" w:rsidRPr="00287FD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87FD9">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A5754C" w:rsidRPr="00287FD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87FD9">
        <w:rPr>
          <w:sz w:val="24"/>
          <w:szCs w:val="24"/>
        </w:rPr>
        <w:t xml:space="preserve">Предоставление приоритета при закупке услуг, оказываемых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услуг, оказываемых российскими лицами </w:t>
      </w:r>
      <w:r w:rsidRPr="00287FD9">
        <w:rPr>
          <w:i/>
          <w:sz w:val="24"/>
          <w:szCs w:val="24"/>
          <w:lang w:val="en-US"/>
        </w:rPr>
        <w:t>k</w:t>
      </w:r>
      <w:r w:rsidRPr="00287FD9">
        <w:rPr>
          <w:i/>
          <w:sz w:val="24"/>
          <w:szCs w:val="24"/>
          <w:vertAlign w:val="subscript"/>
        </w:rPr>
        <w:t>ПРИОР</w:t>
      </w:r>
      <w:r w:rsidRPr="00287FD9">
        <w:rPr>
          <w:sz w:val="24"/>
          <w:szCs w:val="24"/>
        </w:rPr>
        <w:t xml:space="preserve">=0,85, иначе </w:t>
      </w:r>
      <w:r w:rsidRPr="00287FD9">
        <w:rPr>
          <w:i/>
          <w:sz w:val="24"/>
          <w:szCs w:val="24"/>
          <w:lang w:val="en-US"/>
        </w:rPr>
        <w:t>k</w:t>
      </w:r>
      <w:r w:rsidRPr="00287FD9">
        <w:rPr>
          <w:i/>
          <w:sz w:val="24"/>
          <w:szCs w:val="24"/>
          <w:vertAlign w:val="subscript"/>
        </w:rPr>
        <w:t>ПРИОР</w:t>
      </w:r>
      <w:r w:rsidRPr="00287FD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A5754C" w:rsidRPr="00287FD9" w:rsidRDefault="00A5754C" w:rsidP="00A5754C">
      <w:pPr>
        <w:pStyle w:val="a1"/>
        <w:numPr>
          <w:ilvl w:val="2"/>
          <w:numId w:val="96"/>
        </w:numPr>
        <w:tabs>
          <w:tab w:val="num" w:pos="1620"/>
        </w:tabs>
        <w:suppressAutoHyphens w:val="0"/>
        <w:spacing w:after="120" w:line="240" w:lineRule="auto"/>
        <w:ind w:left="0" w:firstLine="540"/>
        <w:rPr>
          <w:sz w:val="24"/>
          <w:szCs w:val="24"/>
        </w:rPr>
      </w:pPr>
      <w:r w:rsidRPr="00287FD9">
        <w:rPr>
          <w:sz w:val="24"/>
          <w:szCs w:val="24"/>
        </w:rPr>
        <w:t>Приоритет не предоставляется в случаях, если:</w:t>
      </w:r>
    </w:p>
    <w:p w:rsidR="00A5754C" w:rsidRPr="00287FD9" w:rsidRDefault="00A5754C" w:rsidP="00A5754C">
      <w:pPr>
        <w:pStyle w:val="ConsPlusNormal"/>
        <w:ind w:firstLine="540"/>
        <w:jc w:val="both"/>
        <w:rPr>
          <w:rFonts w:ascii="Times New Roman" w:hAnsi="Times New Roman" w:cs="Times New Roman"/>
          <w:sz w:val="24"/>
          <w:szCs w:val="24"/>
        </w:rPr>
      </w:pPr>
      <w:r w:rsidRPr="00287FD9">
        <w:rPr>
          <w:rFonts w:ascii="Times New Roman" w:hAnsi="Times New Roman" w:cs="Times New Roman"/>
          <w:sz w:val="24"/>
          <w:szCs w:val="24"/>
        </w:rPr>
        <w:t xml:space="preserve">а) закупка признана несостоявшейся (п. </w:t>
      </w:r>
      <w:r w:rsidR="00DD297F" w:rsidRPr="00287FD9">
        <w:fldChar w:fldCharType="begin"/>
      </w:r>
      <w:r w:rsidR="00DD297F" w:rsidRPr="00287FD9">
        <w:instrText xml:space="preserve"> REF _Ref303251044 \r \h  \* MERGEFORMAT </w:instrText>
      </w:r>
      <w:r w:rsidR="00DD297F" w:rsidRPr="00287FD9">
        <w:fldChar w:fldCharType="separate"/>
      </w:r>
      <w:r w:rsidR="00093638" w:rsidRPr="00287FD9">
        <w:rPr>
          <w:rFonts w:ascii="Times New Roman" w:hAnsi="Times New Roman" w:cs="Times New Roman"/>
          <w:sz w:val="24"/>
          <w:szCs w:val="24"/>
        </w:rPr>
        <w:t>3.10</w:t>
      </w:r>
      <w:r w:rsidR="00DD297F" w:rsidRPr="00287FD9">
        <w:fldChar w:fldCharType="end"/>
      </w:r>
      <w:r w:rsidRPr="00287FD9">
        <w:rPr>
          <w:rFonts w:ascii="Times New Roman" w:hAnsi="Times New Roman" w:cs="Times New Roman"/>
          <w:sz w:val="24"/>
          <w:szCs w:val="24"/>
        </w:rPr>
        <w:t xml:space="preserve">) и Договор заключается с единственным </w:t>
      </w:r>
      <w:r w:rsidRPr="00287FD9">
        <w:rPr>
          <w:rFonts w:ascii="Times New Roman" w:hAnsi="Times New Roman" w:cs="Times New Roman"/>
          <w:sz w:val="24"/>
          <w:szCs w:val="24"/>
        </w:rPr>
        <w:lastRenderedPageBreak/>
        <w:t xml:space="preserve">участником закупки, соответствующим требованиям </w:t>
      </w:r>
      <w:r w:rsidR="00DB05D8" w:rsidRPr="00287FD9">
        <w:rPr>
          <w:rFonts w:ascii="Times New Roman" w:hAnsi="Times New Roman" w:cs="Times New Roman"/>
          <w:sz w:val="24"/>
          <w:szCs w:val="24"/>
        </w:rPr>
        <w:t>закупоч</w:t>
      </w:r>
      <w:r w:rsidRPr="00287FD9">
        <w:rPr>
          <w:rFonts w:ascii="Times New Roman" w:hAnsi="Times New Roman" w:cs="Times New Roman"/>
          <w:sz w:val="24"/>
          <w:szCs w:val="24"/>
        </w:rPr>
        <w:t xml:space="preserve">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00DB05D8" w:rsidRPr="00287FD9">
        <w:rPr>
          <w:rFonts w:ascii="Times New Roman" w:hAnsi="Times New Roman" w:cs="Times New Roman"/>
          <w:sz w:val="24"/>
          <w:szCs w:val="24"/>
        </w:rPr>
        <w:t>закупоч</w:t>
      </w:r>
      <w:r w:rsidRPr="00287FD9">
        <w:rPr>
          <w:rFonts w:ascii="Times New Roman" w:hAnsi="Times New Roman" w:cs="Times New Roman"/>
          <w:sz w:val="24"/>
          <w:szCs w:val="24"/>
        </w:rPr>
        <w:t>ной документации);</w:t>
      </w:r>
    </w:p>
    <w:p w:rsidR="00A5754C" w:rsidRPr="00287FD9" w:rsidRDefault="00A5754C" w:rsidP="00A5754C">
      <w:pPr>
        <w:pStyle w:val="ConsPlusNormal"/>
        <w:ind w:firstLine="540"/>
        <w:jc w:val="both"/>
        <w:rPr>
          <w:rFonts w:ascii="Times New Roman" w:hAnsi="Times New Roman" w:cs="Times New Roman"/>
          <w:sz w:val="24"/>
          <w:szCs w:val="24"/>
        </w:rPr>
      </w:pPr>
      <w:r w:rsidRPr="00287FD9">
        <w:rPr>
          <w:rFonts w:ascii="Times New Roman" w:hAnsi="Times New Roman" w:cs="Times New Roman"/>
          <w:sz w:val="24"/>
          <w:szCs w:val="24"/>
        </w:rPr>
        <w:t>б) в заявке на участие в закупке не содержится предложений о оказании услуг российскими лицами;</w:t>
      </w:r>
    </w:p>
    <w:p w:rsidR="00A5754C" w:rsidRPr="00287FD9" w:rsidRDefault="00A5754C" w:rsidP="00A5754C">
      <w:pPr>
        <w:pStyle w:val="ConsPlusNormal"/>
        <w:ind w:firstLine="540"/>
        <w:jc w:val="both"/>
        <w:rPr>
          <w:rFonts w:ascii="Times New Roman" w:hAnsi="Times New Roman" w:cs="Times New Roman"/>
          <w:sz w:val="24"/>
          <w:szCs w:val="24"/>
        </w:rPr>
      </w:pPr>
      <w:r w:rsidRPr="00287FD9">
        <w:rPr>
          <w:rFonts w:ascii="Times New Roman" w:hAnsi="Times New Roman" w:cs="Times New Roman"/>
          <w:sz w:val="24"/>
          <w:szCs w:val="24"/>
        </w:rPr>
        <w:t xml:space="preserve">в) в заявках на участие в закупке </w:t>
      </w:r>
      <w:r w:rsidRPr="00287FD9">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287FD9">
        <w:rPr>
          <w:rFonts w:ascii="Times New Roman" w:hAnsi="Times New Roman" w:cs="Times New Roman"/>
          <w:sz w:val="24"/>
          <w:szCs w:val="24"/>
        </w:rPr>
        <w:t>не содержится предложений о оказании услуг иностранными лицами (с учетом положений нижеследующего пункта);</w:t>
      </w:r>
    </w:p>
    <w:p w:rsidR="00A5754C" w:rsidRPr="00287FD9" w:rsidRDefault="00A5754C" w:rsidP="00A5754C">
      <w:pPr>
        <w:pStyle w:val="ConsPlusNormal"/>
        <w:ind w:firstLine="540"/>
        <w:jc w:val="both"/>
        <w:rPr>
          <w:rFonts w:ascii="Times New Roman" w:hAnsi="Times New Roman" w:cs="Times New Roman"/>
          <w:sz w:val="24"/>
          <w:szCs w:val="24"/>
        </w:rPr>
      </w:pPr>
      <w:r w:rsidRPr="00287FD9">
        <w:rPr>
          <w:rFonts w:ascii="Times New Roman" w:hAnsi="Times New Roman" w:cs="Times New Roman"/>
          <w:sz w:val="24"/>
          <w:szCs w:val="24"/>
        </w:rPr>
        <w:t>г) в Заявке Участника содержится предложение о оказании услуг российскими лицами и иностранными лицами, при этом стоимость оказания услуг российскими лицами составляет менее 50 процентов стоимости всех оказываемых таким участником услуг, при этом установление соотношения цены оказания услуг российскими лицами и иностранными лицами определяется исходя из данных, указанных Участником в «Плане распределения объемов оказания услуг внутри коллективного Участника».</w:t>
      </w:r>
    </w:p>
    <w:p w:rsidR="00A5754C" w:rsidRPr="00287FD9" w:rsidRDefault="00A5754C" w:rsidP="00A5754C">
      <w:pPr>
        <w:pStyle w:val="a1"/>
        <w:numPr>
          <w:ilvl w:val="2"/>
          <w:numId w:val="96"/>
        </w:numPr>
        <w:tabs>
          <w:tab w:val="num" w:pos="1620"/>
        </w:tabs>
        <w:suppressAutoHyphens w:val="0"/>
        <w:spacing w:after="120" w:line="240" w:lineRule="auto"/>
        <w:ind w:left="0" w:firstLine="540"/>
        <w:rPr>
          <w:bCs w:val="0"/>
          <w:sz w:val="24"/>
          <w:szCs w:val="24"/>
        </w:rPr>
      </w:pPr>
      <w:r w:rsidRPr="00287FD9">
        <w:rPr>
          <w:bCs w:val="0"/>
          <w:sz w:val="24"/>
          <w:szCs w:val="24"/>
        </w:rPr>
        <w:t xml:space="preserve">Заказчик </w:t>
      </w:r>
      <w:r w:rsidRPr="00287FD9">
        <w:rPr>
          <w:bCs w:val="0"/>
          <w:i/>
          <w:sz w:val="24"/>
          <w:szCs w:val="24"/>
          <w:u w:val="single"/>
        </w:rPr>
        <w:t>имеет право на одностороннее расторжение Договора</w:t>
      </w:r>
      <w:r w:rsidRPr="00287FD9">
        <w:rPr>
          <w:bCs w:val="0"/>
          <w:sz w:val="24"/>
          <w:szCs w:val="24"/>
        </w:rPr>
        <w:t xml:space="preserve"> </w:t>
      </w:r>
      <w:r w:rsidRPr="00287FD9">
        <w:rPr>
          <w:sz w:val="24"/>
          <w:szCs w:val="24"/>
        </w:rPr>
        <w:t>с Участником закупки, которому был предоставлен приоритет при оказании услуг российскими лицами,</w:t>
      </w:r>
      <w:r w:rsidRPr="00287FD9">
        <w:rPr>
          <w:bCs w:val="0"/>
          <w:sz w:val="24"/>
          <w:szCs w:val="24"/>
        </w:rPr>
        <w:t xml:space="preserve"> если выяснится, что один или несколько </w:t>
      </w:r>
      <w:r w:rsidRPr="00287FD9">
        <w:rPr>
          <w:sz w:val="24"/>
          <w:szCs w:val="24"/>
        </w:rPr>
        <w:t>членов Коллективного участника отказались от оказания услуг,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w:t>
      </w:r>
    </w:p>
    <w:p w:rsidR="00A5754C" w:rsidRPr="00287FD9" w:rsidRDefault="00A5754C" w:rsidP="00A5754C"/>
    <w:p w:rsidR="00717F60" w:rsidRPr="00287FD9" w:rsidRDefault="00717F60" w:rsidP="00E71A48">
      <w:pPr>
        <w:pStyle w:val="2"/>
        <w:tabs>
          <w:tab w:val="clear" w:pos="1700"/>
          <w:tab w:val="left" w:pos="709"/>
        </w:tabs>
        <w:spacing w:line="264" w:lineRule="auto"/>
      </w:pPr>
      <w:bookmarkStart w:id="680" w:name="_Toc471894913"/>
      <w:bookmarkStart w:id="681" w:name="_Ref471980768"/>
      <w:bookmarkStart w:id="682" w:name="_Ref471980938"/>
      <w:r w:rsidRPr="00287FD9">
        <w:t xml:space="preserve">Подведение итогов </w:t>
      </w:r>
      <w:r w:rsidR="00DF639D" w:rsidRPr="00287FD9">
        <w:t>З</w:t>
      </w:r>
      <w:r w:rsidRPr="00287FD9">
        <w:t>апроса предложений</w:t>
      </w:r>
      <w:bookmarkEnd w:id="678"/>
      <w:bookmarkEnd w:id="679"/>
      <w:bookmarkEnd w:id="680"/>
      <w:bookmarkEnd w:id="681"/>
      <w:bookmarkEnd w:id="682"/>
    </w:p>
    <w:p w:rsidR="00717F60" w:rsidRPr="00287FD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683" w:name="_Ref440290296"/>
      <w:r w:rsidRPr="00287FD9">
        <w:rPr>
          <w:sz w:val="24"/>
          <w:szCs w:val="24"/>
        </w:rPr>
        <w:t xml:space="preserve">По результатам оценочной стадии Закупочная комиссия принимает решение либо по </w:t>
      </w:r>
      <w:r w:rsidRPr="00287FD9">
        <w:rPr>
          <w:sz w:val="24"/>
          <w:szCs w:val="24"/>
          <w:lang w:eastAsia="ru-RU"/>
        </w:rPr>
        <w:t>определению</w:t>
      </w:r>
      <w:r w:rsidRPr="00287FD9">
        <w:rPr>
          <w:sz w:val="24"/>
          <w:szCs w:val="24"/>
        </w:rPr>
        <w:t xml:space="preserve"> </w:t>
      </w:r>
      <w:r w:rsidR="004D431C" w:rsidRPr="00287FD9">
        <w:rPr>
          <w:sz w:val="24"/>
          <w:szCs w:val="24"/>
        </w:rPr>
        <w:t xml:space="preserve">лучшей </w:t>
      </w:r>
      <w:r w:rsidR="004B5EB3" w:rsidRPr="00287FD9">
        <w:rPr>
          <w:sz w:val="24"/>
          <w:szCs w:val="24"/>
        </w:rPr>
        <w:t>Заявк</w:t>
      </w:r>
      <w:r w:rsidR="004D431C" w:rsidRPr="00287FD9">
        <w:rPr>
          <w:sz w:val="24"/>
          <w:szCs w:val="24"/>
        </w:rPr>
        <w:t>и запроса предложений</w:t>
      </w:r>
      <w:r w:rsidRPr="00287FD9">
        <w:rPr>
          <w:sz w:val="24"/>
          <w:szCs w:val="24"/>
        </w:rPr>
        <w:t xml:space="preserve">, либо по завершению данной процедуры </w:t>
      </w:r>
      <w:r w:rsidR="00DF639D" w:rsidRPr="00287FD9">
        <w:rPr>
          <w:sz w:val="24"/>
          <w:szCs w:val="24"/>
        </w:rPr>
        <w:t>З</w:t>
      </w:r>
      <w:r w:rsidRPr="00287FD9">
        <w:rPr>
          <w:sz w:val="24"/>
          <w:szCs w:val="24"/>
        </w:rPr>
        <w:t xml:space="preserve">апроса предложений без определения </w:t>
      </w:r>
      <w:r w:rsidR="009C744E" w:rsidRPr="00287FD9">
        <w:rPr>
          <w:sz w:val="24"/>
          <w:szCs w:val="24"/>
        </w:rPr>
        <w:t>Участник</w:t>
      </w:r>
      <w:r w:rsidR="004D431C" w:rsidRPr="00287FD9">
        <w:rPr>
          <w:sz w:val="24"/>
          <w:szCs w:val="24"/>
        </w:rPr>
        <w:t xml:space="preserve">а, чья </w:t>
      </w:r>
      <w:r w:rsidR="004B5EB3" w:rsidRPr="00287FD9">
        <w:rPr>
          <w:sz w:val="24"/>
          <w:szCs w:val="24"/>
        </w:rPr>
        <w:t>Заявк</w:t>
      </w:r>
      <w:r w:rsidR="004D431C" w:rsidRPr="00287FD9">
        <w:rPr>
          <w:sz w:val="24"/>
          <w:szCs w:val="24"/>
        </w:rPr>
        <w:t xml:space="preserve">а признана лучшей, </w:t>
      </w:r>
      <w:r w:rsidRPr="00287FD9">
        <w:rPr>
          <w:sz w:val="24"/>
          <w:szCs w:val="24"/>
        </w:rPr>
        <w:t xml:space="preserve">и заключения </w:t>
      </w:r>
      <w:r w:rsidR="00123C70" w:rsidRPr="00287FD9">
        <w:rPr>
          <w:sz w:val="24"/>
          <w:szCs w:val="24"/>
        </w:rPr>
        <w:t>Договор</w:t>
      </w:r>
      <w:r w:rsidRPr="00287FD9">
        <w:rPr>
          <w:sz w:val="24"/>
          <w:szCs w:val="24"/>
        </w:rPr>
        <w:t>а:</w:t>
      </w:r>
      <w:bookmarkEnd w:id="683"/>
    </w:p>
    <w:p w:rsidR="00717F60" w:rsidRPr="00287FD9" w:rsidRDefault="00717F60" w:rsidP="00E6083F">
      <w:pPr>
        <w:widowControl w:val="0"/>
        <w:numPr>
          <w:ilvl w:val="0"/>
          <w:numId w:val="2"/>
        </w:numPr>
        <w:tabs>
          <w:tab w:val="left" w:pos="426"/>
        </w:tabs>
        <w:autoSpaceDE w:val="0"/>
        <w:spacing w:line="264" w:lineRule="auto"/>
        <w:ind w:left="0" w:firstLine="426"/>
        <w:rPr>
          <w:bCs w:val="0"/>
          <w:sz w:val="24"/>
          <w:szCs w:val="24"/>
        </w:rPr>
      </w:pPr>
      <w:r w:rsidRPr="00287FD9">
        <w:rPr>
          <w:bCs w:val="0"/>
          <w:sz w:val="24"/>
          <w:szCs w:val="24"/>
        </w:rPr>
        <w:t xml:space="preserve">в случае если </w:t>
      </w:r>
      <w:r w:rsidR="004B5EB3" w:rsidRPr="00287FD9">
        <w:rPr>
          <w:bCs w:val="0"/>
          <w:sz w:val="24"/>
          <w:szCs w:val="24"/>
        </w:rPr>
        <w:t>Заявк</w:t>
      </w:r>
      <w:r w:rsidRPr="00287FD9">
        <w:rPr>
          <w:bCs w:val="0"/>
          <w:sz w:val="24"/>
          <w:szCs w:val="24"/>
        </w:rPr>
        <w:t xml:space="preserve">а какого-либо из </w:t>
      </w:r>
      <w:r w:rsidR="009C744E" w:rsidRPr="00287FD9">
        <w:rPr>
          <w:bCs w:val="0"/>
          <w:sz w:val="24"/>
          <w:szCs w:val="24"/>
        </w:rPr>
        <w:t>Участник</w:t>
      </w:r>
      <w:r w:rsidRPr="00287FD9">
        <w:rPr>
          <w:bCs w:val="0"/>
          <w:sz w:val="24"/>
          <w:szCs w:val="24"/>
        </w:rPr>
        <w:t>ов полностью удовлетворит Закупочную комиссию</w:t>
      </w:r>
      <w:r w:rsidR="0087407B" w:rsidRPr="00287FD9">
        <w:rPr>
          <w:bCs w:val="0"/>
          <w:sz w:val="24"/>
          <w:szCs w:val="24"/>
        </w:rPr>
        <w:t xml:space="preserve"> и признается наилучшей</w:t>
      </w:r>
      <w:r w:rsidRPr="00287FD9">
        <w:rPr>
          <w:bCs w:val="0"/>
          <w:sz w:val="24"/>
          <w:szCs w:val="24"/>
        </w:rPr>
        <w:t xml:space="preserve">. </w:t>
      </w:r>
      <w:r w:rsidR="009C744E" w:rsidRPr="00287FD9">
        <w:rPr>
          <w:bCs w:val="0"/>
          <w:sz w:val="24"/>
          <w:szCs w:val="24"/>
        </w:rPr>
        <w:t>Участник</w:t>
      </w:r>
      <w:r w:rsidRPr="00287FD9">
        <w:rPr>
          <w:bCs w:val="0"/>
          <w:sz w:val="24"/>
          <w:szCs w:val="24"/>
        </w:rPr>
        <w:t xml:space="preserve"> незамедлительно уведомляется о признании его </w:t>
      </w:r>
      <w:r w:rsidR="004B5EB3" w:rsidRPr="00287FD9">
        <w:rPr>
          <w:bCs w:val="0"/>
          <w:sz w:val="24"/>
          <w:szCs w:val="24"/>
        </w:rPr>
        <w:t>Заявк</w:t>
      </w:r>
      <w:r w:rsidR="0087407B" w:rsidRPr="00287FD9">
        <w:rPr>
          <w:bCs w:val="0"/>
          <w:sz w:val="24"/>
          <w:szCs w:val="24"/>
        </w:rPr>
        <w:t>и лучшей</w:t>
      </w:r>
      <w:r w:rsidRPr="00287FD9">
        <w:rPr>
          <w:bCs w:val="0"/>
          <w:sz w:val="24"/>
          <w:szCs w:val="24"/>
        </w:rPr>
        <w:t>; процедура запроса предложений на этом будет завершена;</w:t>
      </w:r>
    </w:p>
    <w:p w:rsidR="00717F60" w:rsidRPr="00287FD9" w:rsidRDefault="00717F60" w:rsidP="00E6083F">
      <w:pPr>
        <w:widowControl w:val="0"/>
        <w:numPr>
          <w:ilvl w:val="0"/>
          <w:numId w:val="2"/>
        </w:numPr>
        <w:tabs>
          <w:tab w:val="left" w:pos="426"/>
        </w:tabs>
        <w:autoSpaceDE w:val="0"/>
        <w:spacing w:line="264" w:lineRule="auto"/>
        <w:ind w:left="0" w:firstLine="426"/>
        <w:rPr>
          <w:bCs w:val="0"/>
          <w:sz w:val="24"/>
          <w:szCs w:val="24"/>
        </w:rPr>
      </w:pPr>
      <w:r w:rsidRPr="00287FD9">
        <w:rPr>
          <w:bCs w:val="0"/>
          <w:sz w:val="24"/>
          <w:szCs w:val="24"/>
        </w:rPr>
        <w:t xml:space="preserve">в случае если </w:t>
      </w:r>
      <w:r w:rsidR="001716DB" w:rsidRPr="00287FD9">
        <w:rPr>
          <w:bCs w:val="0"/>
          <w:sz w:val="24"/>
          <w:szCs w:val="24"/>
        </w:rPr>
        <w:t xml:space="preserve">ни одна </w:t>
      </w:r>
      <w:r w:rsidR="004B5EB3" w:rsidRPr="00287FD9">
        <w:rPr>
          <w:bCs w:val="0"/>
          <w:sz w:val="24"/>
          <w:szCs w:val="24"/>
        </w:rPr>
        <w:t>Заявк</w:t>
      </w:r>
      <w:r w:rsidRPr="00287FD9">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287FD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87FD9">
        <w:rPr>
          <w:sz w:val="24"/>
          <w:szCs w:val="24"/>
        </w:rPr>
        <w:t>Решение Закупочной комиссии оформляется протоколом заседания Закупочной комиссии</w:t>
      </w:r>
      <w:r w:rsidR="00E60F8E" w:rsidRPr="00287FD9">
        <w:rPr>
          <w:sz w:val="24"/>
          <w:szCs w:val="24"/>
        </w:rPr>
        <w:t xml:space="preserve">, который подписывается </w:t>
      </w:r>
      <w:r w:rsidR="007C47E3" w:rsidRPr="00287FD9">
        <w:rPr>
          <w:sz w:val="24"/>
          <w:szCs w:val="24"/>
        </w:rPr>
        <w:t xml:space="preserve">членами </w:t>
      </w:r>
      <w:r w:rsidR="00E60F8E" w:rsidRPr="00287FD9">
        <w:rPr>
          <w:sz w:val="24"/>
          <w:szCs w:val="24"/>
        </w:rPr>
        <w:t>Закупочной комиссии</w:t>
      </w:r>
      <w:r w:rsidRPr="00287FD9">
        <w:rPr>
          <w:sz w:val="24"/>
          <w:szCs w:val="24"/>
        </w:rPr>
        <w:t>.</w:t>
      </w:r>
    </w:p>
    <w:p w:rsidR="00717F60" w:rsidRPr="00287FD9" w:rsidRDefault="009C744E" w:rsidP="00557C01">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287FD9">
        <w:rPr>
          <w:sz w:val="24"/>
          <w:szCs w:val="24"/>
        </w:rPr>
        <w:t>Участник</w:t>
      </w:r>
      <w:r w:rsidR="00717F60" w:rsidRPr="00287FD9">
        <w:rPr>
          <w:bCs w:val="0"/>
          <w:sz w:val="24"/>
          <w:szCs w:val="24"/>
        </w:rPr>
        <w:t xml:space="preserve"> </w:t>
      </w:r>
      <w:r w:rsidR="0087407B" w:rsidRPr="00287FD9">
        <w:rPr>
          <w:bCs w:val="0"/>
          <w:sz w:val="24"/>
          <w:szCs w:val="24"/>
        </w:rPr>
        <w:t xml:space="preserve">запроса предложений </w:t>
      </w:r>
      <w:r w:rsidR="00717F60" w:rsidRPr="00287FD9">
        <w:rPr>
          <w:bCs w:val="0"/>
          <w:sz w:val="24"/>
          <w:szCs w:val="24"/>
        </w:rPr>
        <w:t xml:space="preserve">незамедлительно уведомляется о признании его </w:t>
      </w:r>
      <w:r w:rsidR="004B5EB3" w:rsidRPr="00287FD9">
        <w:rPr>
          <w:sz w:val="24"/>
          <w:szCs w:val="24"/>
        </w:rPr>
        <w:t>Заявк</w:t>
      </w:r>
      <w:r w:rsidR="0087407B" w:rsidRPr="00287FD9">
        <w:rPr>
          <w:sz w:val="24"/>
          <w:szCs w:val="24"/>
        </w:rPr>
        <w:t>и лучшей</w:t>
      </w:r>
      <w:r w:rsidR="0087407B" w:rsidRPr="00287FD9">
        <w:rPr>
          <w:bCs w:val="0"/>
          <w:sz w:val="24"/>
          <w:szCs w:val="24"/>
        </w:rPr>
        <w:t xml:space="preserve"> </w:t>
      </w:r>
      <w:r w:rsidR="00717F60" w:rsidRPr="00287FD9">
        <w:rPr>
          <w:bCs w:val="0"/>
          <w:sz w:val="24"/>
          <w:szCs w:val="24"/>
        </w:rPr>
        <w:t>функционалом ЭТП</w:t>
      </w:r>
      <w:r w:rsidR="00717F60" w:rsidRPr="00287FD9">
        <w:rPr>
          <w:bCs w:val="0"/>
          <w:color w:val="000000"/>
          <w:sz w:val="24"/>
          <w:szCs w:val="24"/>
        </w:rPr>
        <w:t xml:space="preserve"> </w:t>
      </w:r>
      <w:r w:rsidR="00717F60" w:rsidRPr="00287FD9">
        <w:rPr>
          <w:bCs w:val="0"/>
          <w:sz w:val="24"/>
          <w:szCs w:val="24"/>
        </w:rPr>
        <w:t>согласно правилам данной ЭТП.</w:t>
      </w:r>
    </w:p>
    <w:p w:rsidR="00717F60" w:rsidRPr="00287FD9" w:rsidRDefault="00717F60" w:rsidP="00557C01">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87FD9">
        <w:rPr>
          <w:sz w:val="24"/>
          <w:szCs w:val="24"/>
        </w:rPr>
        <w:t xml:space="preserve">В случае </w:t>
      </w:r>
      <w:r w:rsidR="001716DB" w:rsidRPr="00287FD9">
        <w:rPr>
          <w:sz w:val="24"/>
          <w:szCs w:val="24"/>
        </w:rPr>
        <w:t xml:space="preserve">завершения или </w:t>
      </w:r>
      <w:r w:rsidRPr="00287FD9">
        <w:rPr>
          <w:sz w:val="24"/>
          <w:szCs w:val="24"/>
        </w:rPr>
        <w:t>прекращени</w:t>
      </w:r>
      <w:r w:rsidR="001716DB" w:rsidRPr="00287FD9">
        <w:rPr>
          <w:sz w:val="24"/>
          <w:szCs w:val="24"/>
        </w:rPr>
        <w:t>я</w:t>
      </w:r>
      <w:r w:rsidRPr="00287FD9">
        <w:rPr>
          <w:sz w:val="24"/>
          <w:szCs w:val="24"/>
        </w:rPr>
        <w:t xml:space="preserve"> процедуры запроса предложений </w:t>
      </w:r>
      <w:r w:rsidR="009C744E" w:rsidRPr="00287FD9">
        <w:rPr>
          <w:sz w:val="24"/>
          <w:szCs w:val="24"/>
        </w:rPr>
        <w:t>Участник</w:t>
      </w:r>
      <w:r w:rsidRPr="00287FD9">
        <w:rPr>
          <w:sz w:val="24"/>
          <w:szCs w:val="24"/>
        </w:rPr>
        <w:t>ам направляются уведомления о результатах запроса предложений согласно правилам ЭТП.</w:t>
      </w:r>
    </w:p>
    <w:p w:rsidR="004F2A16" w:rsidRPr="00287FD9"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87FD9">
        <w:rPr>
          <w:sz w:val="24"/>
          <w:szCs w:val="24"/>
        </w:rPr>
        <w:t>При необходимости Организатор, по решению Закупочной комиссии, вправе изменить срок подведения итогов по проводимой закупочной процедуре как в меньшую (раннюю) так и в большую (позднюю) сторону.</w:t>
      </w:r>
    </w:p>
    <w:p w:rsidR="004F2A16" w:rsidRPr="00287FD9" w:rsidRDefault="004F2A16" w:rsidP="004F2A16">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287FD9">
        <w:rPr>
          <w:sz w:val="24"/>
          <w:szCs w:val="24"/>
        </w:rPr>
        <w:t>Все Участники запроса предложений, оформившие свое участие в запросе предложений через ЭТП, получат соответствующие уведомления в порядке, установленном правилами ЭТП.</w:t>
      </w:r>
    </w:p>
    <w:p w:rsidR="0075787E" w:rsidRPr="00287FD9" w:rsidRDefault="0075787E" w:rsidP="00E71A48">
      <w:pPr>
        <w:widowControl w:val="0"/>
        <w:overflowPunct w:val="0"/>
        <w:autoSpaceDE w:val="0"/>
        <w:spacing w:line="264" w:lineRule="auto"/>
        <w:ind w:firstLine="700"/>
        <w:rPr>
          <w:sz w:val="24"/>
          <w:szCs w:val="24"/>
        </w:rPr>
      </w:pPr>
    </w:p>
    <w:p w:rsidR="00717F60" w:rsidRPr="00287FD9" w:rsidRDefault="00717F60" w:rsidP="00E71A48">
      <w:pPr>
        <w:pStyle w:val="2"/>
        <w:tabs>
          <w:tab w:val="clear" w:pos="1700"/>
          <w:tab w:val="left" w:pos="709"/>
        </w:tabs>
        <w:spacing w:line="264" w:lineRule="auto"/>
      </w:pPr>
      <w:bookmarkStart w:id="684" w:name="_Ref303251044"/>
      <w:bookmarkStart w:id="685" w:name="_Toc471894914"/>
      <w:bookmarkStart w:id="686" w:name="_Ref191386295"/>
      <w:r w:rsidRPr="00287FD9">
        <w:lastRenderedPageBreak/>
        <w:t>Признание запроса предложений несостоявшимся</w:t>
      </w:r>
      <w:bookmarkEnd w:id="684"/>
      <w:bookmarkEnd w:id="685"/>
    </w:p>
    <w:p w:rsidR="00717F60" w:rsidRPr="00287FD9" w:rsidRDefault="00717F60" w:rsidP="00557C01">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687" w:name="_Ref303277595"/>
      <w:r w:rsidRPr="00287FD9">
        <w:rPr>
          <w:bCs w:val="0"/>
          <w:sz w:val="24"/>
          <w:szCs w:val="24"/>
        </w:rPr>
        <w:t>Запрос предложений</w:t>
      </w:r>
      <w:r w:rsidRPr="00287FD9">
        <w:rPr>
          <w:sz w:val="24"/>
          <w:szCs w:val="24"/>
        </w:rPr>
        <w:t xml:space="preserve"> признается несостоявшимся в случаях:</w:t>
      </w:r>
      <w:bookmarkEnd w:id="687"/>
    </w:p>
    <w:p w:rsidR="00717F60" w:rsidRPr="00287FD9" w:rsidRDefault="00717F60" w:rsidP="00D75CA2">
      <w:pPr>
        <w:pStyle w:val="35"/>
        <w:numPr>
          <w:ilvl w:val="0"/>
          <w:numId w:val="12"/>
        </w:numPr>
        <w:suppressAutoHyphens w:val="0"/>
        <w:spacing w:line="264" w:lineRule="auto"/>
        <w:ind w:left="0" w:firstLine="709"/>
        <w:rPr>
          <w:sz w:val="24"/>
          <w:szCs w:val="24"/>
          <w:lang w:eastAsia="ru-RU"/>
        </w:rPr>
      </w:pPr>
      <w:bookmarkStart w:id="688" w:name="_Ref298429652"/>
      <w:r w:rsidRPr="00287FD9">
        <w:rPr>
          <w:bCs/>
          <w:sz w:val="24"/>
          <w:szCs w:val="24"/>
        </w:rPr>
        <w:t xml:space="preserve">подана </w:t>
      </w:r>
      <w:r w:rsidRPr="00287FD9">
        <w:rPr>
          <w:sz w:val="24"/>
          <w:szCs w:val="24"/>
          <w:lang w:eastAsia="ru-RU"/>
        </w:rPr>
        <w:t xml:space="preserve">только одна </w:t>
      </w:r>
      <w:r w:rsidR="004B5EB3" w:rsidRPr="00287FD9">
        <w:rPr>
          <w:sz w:val="24"/>
          <w:szCs w:val="24"/>
          <w:lang w:eastAsia="ru-RU"/>
        </w:rPr>
        <w:t>Заявк</w:t>
      </w:r>
      <w:r w:rsidRPr="00287FD9">
        <w:rPr>
          <w:sz w:val="24"/>
          <w:szCs w:val="24"/>
          <w:lang w:eastAsia="ru-RU"/>
        </w:rPr>
        <w:t>а;</w:t>
      </w:r>
      <w:bookmarkEnd w:id="688"/>
    </w:p>
    <w:p w:rsidR="00717F60" w:rsidRPr="00287FD9" w:rsidRDefault="00717F60" w:rsidP="00D75CA2">
      <w:pPr>
        <w:pStyle w:val="35"/>
        <w:numPr>
          <w:ilvl w:val="0"/>
          <w:numId w:val="12"/>
        </w:numPr>
        <w:suppressAutoHyphens w:val="0"/>
        <w:spacing w:line="264" w:lineRule="auto"/>
        <w:ind w:left="0" w:firstLine="709"/>
        <w:rPr>
          <w:sz w:val="24"/>
          <w:szCs w:val="24"/>
          <w:lang w:eastAsia="ru-RU"/>
        </w:rPr>
      </w:pPr>
      <w:r w:rsidRPr="00287FD9">
        <w:rPr>
          <w:sz w:val="24"/>
          <w:szCs w:val="24"/>
          <w:lang w:eastAsia="ru-RU"/>
        </w:rPr>
        <w:t xml:space="preserve">не подана ни одна </w:t>
      </w:r>
      <w:r w:rsidR="004B5EB3" w:rsidRPr="00287FD9">
        <w:rPr>
          <w:sz w:val="24"/>
          <w:szCs w:val="24"/>
          <w:lang w:eastAsia="ru-RU"/>
        </w:rPr>
        <w:t>Заявк</w:t>
      </w:r>
      <w:r w:rsidRPr="00287FD9">
        <w:rPr>
          <w:sz w:val="24"/>
          <w:szCs w:val="24"/>
          <w:lang w:eastAsia="ru-RU"/>
        </w:rPr>
        <w:t>а;</w:t>
      </w:r>
    </w:p>
    <w:p w:rsidR="00717F60" w:rsidRPr="00287FD9" w:rsidRDefault="00717F60" w:rsidP="00D75CA2">
      <w:pPr>
        <w:pStyle w:val="35"/>
        <w:numPr>
          <w:ilvl w:val="0"/>
          <w:numId w:val="12"/>
        </w:numPr>
        <w:suppressAutoHyphens w:val="0"/>
        <w:spacing w:line="264" w:lineRule="auto"/>
        <w:ind w:left="0" w:firstLine="709"/>
        <w:rPr>
          <w:sz w:val="24"/>
          <w:szCs w:val="24"/>
          <w:lang w:eastAsia="ru-RU"/>
        </w:rPr>
      </w:pPr>
      <w:r w:rsidRPr="00287FD9">
        <w:rPr>
          <w:sz w:val="24"/>
          <w:szCs w:val="24"/>
          <w:lang w:eastAsia="ru-RU"/>
        </w:rPr>
        <w:t xml:space="preserve">принято решение об отказе в допуске всем </w:t>
      </w:r>
      <w:r w:rsidR="009C744E" w:rsidRPr="00287FD9">
        <w:rPr>
          <w:sz w:val="24"/>
          <w:szCs w:val="24"/>
          <w:lang w:eastAsia="ru-RU"/>
        </w:rPr>
        <w:t>Участник</w:t>
      </w:r>
      <w:r w:rsidRPr="00287FD9">
        <w:rPr>
          <w:sz w:val="24"/>
          <w:szCs w:val="24"/>
          <w:lang w:eastAsia="ru-RU"/>
        </w:rPr>
        <w:t xml:space="preserve">ам, подавшим </w:t>
      </w:r>
      <w:r w:rsidR="004B5EB3" w:rsidRPr="00287FD9">
        <w:rPr>
          <w:sz w:val="24"/>
          <w:szCs w:val="24"/>
          <w:lang w:eastAsia="ru-RU"/>
        </w:rPr>
        <w:t>Заявк</w:t>
      </w:r>
      <w:r w:rsidRPr="00287FD9">
        <w:rPr>
          <w:sz w:val="24"/>
          <w:szCs w:val="24"/>
          <w:lang w:eastAsia="ru-RU"/>
        </w:rPr>
        <w:t>и;</w:t>
      </w:r>
    </w:p>
    <w:p w:rsidR="00717F60" w:rsidRPr="00287FD9" w:rsidRDefault="00717F60" w:rsidP="00D75CA2">
      <w:pPr>
        <w:pStyle w:val="35"/>
        <w:numPr>
          <w:ilvl w:val="0"/>
          <w:numId w:val="12"/>
        </w:numPr>
        <w:suppressAutoHyphens w:val="0"/>
        <w:spacing w:line="264" w:lineRule="auto"/>
        <w:ind w:left="0" w:firstLine="709"/>
        <w:rPr>
          <w:bCs/>
          <w:sz w:val="24"/>
          <w:szCs w:val="24"/>
        </w:rPr>
      </w:pPr>
      <w:r w:rsidRPr="00287FD9">
        <w:rPr>
          <w:sz w:val="24"/>
          <w:szCs w:val="24"/>
          <w:lang w:eastAsia="ru-RU"/>
        </w:rPr>
        <w:t>принято решение о допуске</w:t>
      </w:r>
      <w:r w:rsidRPr="00287FD9">
        <w:rPr>
          <w:bCs/>
          <w:sz w:val="24"/>
          <w:szCs w:val="24"/>
        </w:rPr>
        <w:t xml:space="preserve"> только одного </w:t>
      </w:r>
      <w:r w:rsidR="009C744E" w:rsidRPr="00287FD9">
        <w:rPr>
          <w:bCs/>
          <w:sz w:val="24"/>
          <w:szCs w:val="24"/>
        </w:rPr>
        <w:t>Участник</w:t>
      </w:r>
      <w:r w:rsidRPr="00287FD9">
        <w:rPr>
          <w:bCs/>
          <w:sz w:val="24"/>
          <w:szCs w:val="24"/>
        </w:rPr>
        <w:t>а.</w:t>
      </w:r>
    </w:p>
    <w:p w:rsidR="00F20C7B" w:rsidRPr="00287FD9" w:rsidRDefault="00F20C7B" w:rsidP="00557C01">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689" w:name="_Ref311220495"/>
      <w:r w:rsidRPr="00287FD9">
        <w:rPr>
          <w:bCs w:val="0"/>
          <w:sz w:val="24"/>
          <w:szCs w:val="24"/>
          <w:lang w:eastAsia="ru-RU"/>
        </w:rPr>
        <w:t xml:space="preserve">В </w:t>
      </w:r>
      <w:r w:rsidRPr="00287FD9">
        <w:rPr>
          <w:bCs w:val="0"/>
          <w:sz w:val="24"/>
          <w:szCs w:val="24"/>
        </w:rPr>
        <w:t>случае</w:t>
      </w:r>
      <w:r w:rsidRPr="00287FD9">
        <w:rPr>
          <w:bCs w:val="0"/>
          <w:sz w:val="24"/>
          <w:szCs w:val="24"/>
          <w:lang w:eastAsia="ru-RU"/>
        </w:rPr>
        <w:t xml:space="preserve">, если при проведении запроса предложений: </w:t>
      </w:r>
      <w:bookmarkEnd w:id="689"/>
    </w:p>
    <w:p w:rsidR="00F20C7B" w:rsidRPr="00287FD9" w:rsidRDefault="00F20C7B" w:rsidP="00557C01">
      <w:pPr>
        <w:numPr>
          <w:ilvl w:val="0"/>
          <w:numId w:val="51"/>
        </w:numPr>
        <w:suppressAutoHyphens w:val="0"/>
        <w:spacing w:line="264" w:lineRule="auto"/>
        <w:rPr>
          <w:bCs w:val="0"/>
          <w:sz w:val="24"/>
          <w:szCs w:val="24"/>
          <w:lang w:eastAsia="ru-RU"/>
        </w:rPr>
      </w:pPr>
      <w:r w:rsidRPr="00287FD9">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287FD9" w:rsidRDefault="00F20C7B" w:rsidP="00557C01">
      <w:pPr>
        <w:numPr>
          <w:ilvl w:val="0"/>
          <w:numId w:val="51"/>
        </w:numPr>
        <w:suppressAutoHyphens w:val="0"/>
        <w:spacing w:line="264" w:lineRule="auto"/>
        <w:rPr>
          <w:bCs w:val="0"/>
          <w:sz w:val="24"/>
          <w:szCs w:val="24"/>
          <w:lang w:eastAsia="ru-RU"/>
        </w:rPr>
      </w:pPr>
      <w:r w:rsidRPr="00287FD9">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287FD9">
        <w:rPr>
          <w:bCs w:val="0"/>
          <w:sz w:val="24"/>
          <w:szCs w:val="24"/>
          <w:lang w:eastAsia="ru-RU"/>
        </w:rPr>
        <w:t>по запросу предложений и при условии получения сог</w:t>
      </w:r>
      <w:r w:rsidRPr="00287FD9">
        <w:rPr>
          <w:bCs w:val="0"/>
          <w:sz w:val="24"/>
          <w:szCs w:val="24"/>
          <w:lang w:eastAsia="ru-RU"/>
        </w:rPr>
        <w:t>ласия ЦКК Общества;</w:t>
      </w:r>
    </w:p>
    <w:p w:rsidR="00F20C7B" w:rsidRPr="00287FD9" w:rsidRDefault="00F20C7B" w:rsidP="00557C01">
      <w:pPr>
        <w:numPr>
          <w:ilvl w:val="0"/>
          <w:numId w:val="51"/>
        </w:numPr>
        <w:suppressAutoHyphens w:val="0"/>
        <w:spacing w:line="264" w:lineRule="auto"/>
        <w:rPr>
          <w:bCs w:val="0"/>
          <w:sz w:val="24"/>
          <w:szCs w:val="24"/>
        </w:rPr>
      </w:pPr>
      <w:r w:rsidRPr="00287FD9">
        <w:rPr>
          <w:bCs w:val="0"/>
          <w:sz w:val="24"/>
          <w:szCs w:val="24"/>
          <w:lang w:eastAsia="ru-RU"/>
        </w:rPr>
        <w:t xml:space="preserve">признать </w:t>
      </w:r>
      <w:r w:rsidR="002514DE" w:rsidRPr="00287FD9">
        <w:rPr>
          <w:bCs w:val="0"/>
          <w:sz w:val="24"/>
          <w:szCs w:val="24"/>
          <w:lang w:eastAsia="ru-RU"/>
        </w:rPr>
        <w:t>запрос предложений</w:t>
      </w:r>
      <w:r w:rsidR="00DA4ADE" w:rsidRPr="00287FD9">
        <w:rPr>
          <w:bCs w:val="0"/>
          <w:sz w:val="24"/>
          <w:szCs w:val="24"/>
          <w:lang w:eastAsia="ru-RU"/>
        </w:rPr>
        <w:t xml:space="preserve"> несостоявшим</w:t>
      </w:r>
      <w:r w:rsidRPr="00287FD9">
        <w:rPr>
          <w:bCs w:val="0"/>
          <w:sz w:val="24"/>
          <w:szCs w:val="24"/>
          <w:lang w:eastAsia="ru-RU"/>
        </w:rPr>
        <w:t xml:space="preserve">ся и назначить повторную процедуру </w:t>
      </w:r>
      <w:r w:rsidR="00DA4ADE" w:rsidRPr="00287FD9">
        <w:rPr>
          <w:bCs w:val="0"/>
          <w:sz w:val="24"/>
          <w:szCs w:val="24"/>
          <w:lang w:eastAsia="ru-RU"/>
        </w:rPr>
        <w:t xml:space="preserve">запроса предложений </w:t>
      </w:r>
      <w:r w:rsidRPr="00287FD9">
        <w:rPr>
          <w:bCs w:val="0"/>
          <w:sz w:val="24"/>
          <w:szCs w:val="24"/>
          <w:lang w:eastAsia="ru-RU"/>
        </w:rPr>
        <w:t>либо провести закупки иным способом, предусмотренным Положением о закупках Общества.</w:t>
      </w:r>
    </w:p>
    <w:p w:rsidR="006371C4" w:rsidRPr="00287FD9" w:rsidRDefault="006371C4" w:rsidP="00E71A48">
      <w:pPr>
        <w:pStyle w:val="2"/>
        <w:tabs>
          <w:tab w:val="clear" w:pos="1700"/>
          <w:tab w:val="left" w:pos="709"/>
        </w:tabs>
        <w:spacing w:line="264" w:lineRule="auto"/>
        <w:rPr>
          <w:bCs w:val="0"/>
        </w:rPr>
      </w:pPr>
      <w:bookmarkStart w:id="690" w:name="_Ref465670219"/>
      <w:bookmarkStart w:id="691" w:name="_Toc468441704"/>
      <w:bookmarkStart w:id="692" w:name="_Toc471894915"/>
      <w:bookmarkStart w:id="693" w:name="_Ref303683929"/>
      <w:r w:rsidRPr="00287FD9">
        <w:rPr>
          <w:bCs w:val="0"/>
        </w:rPr>
        <w:t>Антидемпинговые меры</w:t>
      </w:r>
      <w:bookmarkEnd w:id="690"/>
      <w:bookmarkEnd w:id="691"/>
      <w:bookmarkEnd w:id="692"/>
    </w:p>
    <w:p w:rsidR="006371C4" w:rsidRPr="00287FD9"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r w:rsidRPr="00287FD9">
        <w:rPr>
          <w:rFonts w:eastAsia="Times New Roman,Italic"/>
          <w:bCs w:val="0"/>
          <w:iCs/>
          <w:sz w:val="24"/>
          <w:szCs w:val="24"/>
        </w:rPr>
        <w:t xml:space="preserve">При предложении Участником </w:t>
      </w:r>
      <w:r w:rsidRPr="00287FD9">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287FD9">
        <w:rPr>
          <w:rFonts w:eastAsia="Times New Roman,Italic"/>
          <w:bCs w:val="0"/>
          <w:iCs/>
          <w:sz w:val="24"/>
          <w:szCs w:val="24"/>
        </w:rPr>
        <w:t xml:space="preserve">установленной в пункте </w:t>
      </w:r>
      <w:r w:rsidR="00DD297F" w:rsidRPr="00287FD9">
        <w:fldChar w:fldCharType="begin"/>
      </w:r>
      <w:r w:rsidR="00DD297F" w:rsidRPr="00287FD9">
        <w:instrText xml:space="preserve"> REF _Ref468874794 \r \h  \* MERGEFORMAT </w:instrText>
      </w:r>
      <w:r w:rsidR="00DD297F" w:rsidRPr="00287FD9">
        <w:fldChar w:fldCharType="separate"/>
      </w:r>
      <w:r w:rsidR="00093638" w:rsidRPr="00287FD9">
        <w:rPr>
          <w:rFonts w:eastAsia="Times New Roman,Italic"/>
          <w:bCs w:val="0"/>
          <w:iCs/>
          <w:sz w:val="24"/>
          <w:szCs w:val="24"/>
        </w:rPr>
        <w:t>3.3.7</w:t>
      </w:r>
      <w:r w:rsidR="00DD297F" w:rsidRPr="00287FD9">
        <w:fldChar w:fldCharType="end"/>
      </w:r>
      <w:r w:rsidR="00E969AA" w:rsidRPr="00287FD9">
        <w:rPr>
          <w:rFonts w:eastAsia="Times New Roman,Italic"/>
          <w:bCs w:val="0"/>
          <w:iCs/>
          <w:sz w:val="24"/>
          <w:szCs w:val="24"/>
        </w:rPr>
        <w:t xml:space="preserve"> </w:t>
      </w:r>
      <w:r w:rsidRPr="00287FD9">
        <w:rPr>
          <w:rFonts w:eastAsia="Times New Roman,Italic"/>
          <w:bCs w:val="0"/>
          <w:iCs/>
          <w:sz w:val="24"/>
          <w:szCs w:val="24"/>
        </w:rPr>
        <w:t>документации (далее – демпинговая цена Договора (цена лота)),</w:t>
      </w:r>
      <w:r w:rsidRPr="00287FD9">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287FD9">
        <w:rPr>
          <w:rFonts w:eastAsia="Times New Roman,Italic"/>
          <w:bCs w:val="0"/>
          <w:iCs/>
          <w:sz w:val="24"/>
          <w:szCs w:val="24"/>
        </w:rPr>
        <w:t>к Участнику будут применены антидемпинговые меры, изложенные в данном пункте документации.</w:t>
      </w:r>
    </w:p>
    <w:p w:rsidR="006371C4" w:rsidRPr="00287FD9" w:rsidRDefault="006371C4" w:rsidP="006371C4">
      <w:pPr>
        <w:numPr>
          <w:ilvl w:val="2"/>
          <w:numId w:val="78"/>
        </w:numPr>
        <w:tabs>
          <w:tab w:val="num" w:pos="1134"/>
          <w:tab w:val="left" w:pos="1620"/>
        </w:tabs>
        <w:suppressAutoHyphens w:val="0"/>
        <w:spacing w:after="120" w:line="240" w:lineRule="auto"/>
        <w:ind w:left="0" w:firstLine="567"/>
        <w:rPr>
          <w:bCs w:val="0"/>
          <w:sz w:val="24"/>
          <w:szCs w:val="24"/>
        </w:rPr>
      </w:pPr>
      <w:bookmarkStart w:id="694" w:name="_Ref465675151"/>
      <w:r w:rsidRPr="00287FD9">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694"/>
    </w:p>
    <w:p w:rsidR="006371C4" w:rsidRPr="00287FD9"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287FD9">
        <w:rPr>
          <w:rFonts w:eastAsia="Times New Roman,Italic"/>
          <w:bCs w:val="0"/>
          <w:iCs/>
          <w:sz w:val="24"/>
          <w:szCs w:val="24"/>
        </w:rPr>
        <w:t xml:space="preserve">в случае если при оказании услуг в соответствии с законодательством Российской Федерации исполнителю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w:t>
      </w:r>
      <w:r w:rsidR="00DB05D8" w:rsidRPr="00287FD9">
        <w:rPr>
          <w:rFonts w:eastAsia="Times New Roman,Italic"/>
          <w:bCs w:val="0"/>
          <w:iCs/>
          <w:sz w:val="24"/>
          <w:szCs w:val="24"/>
        </w:rPr>
        <w:t>оказания услуг</w:t>
      </w:r>
      <w:r w:rsidRPr="00287FD9">
        <w:rPr>
          <w:rFonts w:eastAsia="Times New Roman,Italic"/>
          <w:bCs w:val="0"/>
          <w:iCs/>
          <w:sz w:val="24"/>
          <w:szCs w:val="24"/>
        </w:rPr>
        <w:t xml:space="preserve"> по предложенной в заявке цене Договора (лота) и сводный сметный расчет;</w:t>
      </w:r>
    </w:p>
    <w:p w:rsidR="006371C4" w:rsidRPr="00287FD9" w:rsidRDefault="006371C4" w:rsidP="006371C4">
      <w:pPr>
        <w:numPr>
          <w:ilvl w:val="0"/>
          <w:numId w:val="94"/>
        </w:numPr>
        <w:tabs>
          <w:tab w:val="left" w:pos="1620"/>
        </w:tabs>
        <w:suppressAutoHyphens w:val="0"/>
        <w:spacing w:after="120" w:line="240" w:lineRule="auto"/>
        <w:ind w:hanging="425"/>
        <w:rPr>
          <w:bCs w:val="0"/>
          <w:sz w:val="24"/>
          <w:szCs w:val="24"/>
        </w:rPr>
      </w:pPr>
      <w:r w:rsidRPr="00287FD9">
        <w:rPr>
          <w:rFonts w:eastAsia="Times New Roman,Italic"/>
          <w:bCs w:val="0"/>
          <w:iCs/>
          <w:sz w:val="24"/>
          <w:szCs w:val="24"/>
        </w:rPr>
        <w:t>в случае если при оказании услуг в соответствии с законодательством Российской Федерации исполнителю свидетельство о допуске не требуется, предоставить детализированный расчет стоимости оказываемых услуг, включающий: стоимость оказания услуг, стоимость оборудования и материалов, стоимость оплаты труда персонала (ФОТ), амортизацию, накладные расходы, транспортные расходы, налоги и т.д.;</w:t>
      </w:r>
    </w:p>
    <w:p w:rsidR="006371C4" w:rsidRPr="00287FD9" w:rsidRDefault="006371C4" w:rsidP="006371C4">
      <w:pPr>
        <w:numPr>
          <w:ilvl w:val="0"/>
          <w:numId w:val="94"/>
        </w:numPr>
        <w:tabs>
          <w:tab w:val="left" w:pos="1620"/>
        </w:tabs>
        <w:suppressAutoHyphens w:val="0"/>
        <w:spacing w:after="120" w:line="240" w:lineRule="auto"/>
        <w:ind w:hanging="425"/>
        <w:rPr>
          <w:rFonts w:eastAsia="Times New Roman,Italic"/>
          <w:bCs w:val="0"/>
          <w:iCs/>
          <w:sz w:val="24"/>
          <w:szCs w:val="24"/>
        </w:rPr>
      </w:pPr>
      <w:r w:rsidRPr="00287FD9">
        <w:rPr>
          <w:rFonts w:eastAsia="Times New Roman,Italic"/>
          <w:bCs w:val="0"/>
          <w:iCs/>
          <w:sz w:val="24"/>
          <w:szCs w:val="24"/>
        </w:rPr>
        <w:t xml:space="preserve">в случае если при оказании услуг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287FD9">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287FD9">
        <w:rPr>
          <w:rFonts w:eastAsia="Times New Roman,Italic"/>
          <w:bCs w:val="0"/>
          <w:iCs/>
          <w:sz w:val="24"/>
          <w:szCs w:val="24"/>
        </w:rPr>
        <w:t xml:space="preserve">подписью и печатью </w:t>
      </w:r>
      <w:r w:rsidRPr="00287FD9">
        <w:rPr>
          <w:sz w:val="24"/>
          <w:szCs w:val="24"/>
        </w:rPr>
        <w:t>производителя</w:t>
      </w:r>
      <w:r w:rsidRPr="00287FD9">
        <w:rPr>
          <w:rFonts w:eastAsia="Times New Roman,Italic"/>
          <w:bCs w:val="0"/>
          <w:iCs/>
          <w:sz w:val="24"/>
          <w:szCs w:val="24"/>
        </w:rPr>
        <w:t>)</w:t>
      </w:r>
      <w:r w:rsidRPr="00287FD9">
        <w:rPr>
          <w:sz w:val="24"/>
          <w:szCs w:val="24"/>
        </w:rPr>
        <w:t xml:space="preserve">; иные документы и расчеты, подтверждающие </w:t>
      </w:r>
      <w:r w:rsidRPr="00287FD9">
        <w:rPr>
          <w:sz w:val="24"/>
          <w:szCs w:val="24"/>
        </w:rPr>
        <w:lastRenderedPageBreak/>
        <w:t xml:space="preserve">возможность участника закупки осуществить поставку продукции по </w:t>
      </w:r>
      <w:r w:rsidRPr="00287FD9">
        <w:rPr>
          <w:rFonts w:eastAsia="Times New Roman,Italic"/>
          <w:bCs w:val="0"/>
          <w:iCs/>
          <w:sz w:val="24"/>
          <w:szCs w:val="24"/>
        </w:rPr>
        <w:t>предлагаемой цене Договора (лота) и обоснование этой цены.</w:t>
      </w:r>
    </w:p>
    <w:p w:rsidR="006371C4" w:rsidRPr="00287FD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87FD9">
        <w:rPr>
          <w:bCs w:val="0"/>
          <w:sz w:val="24"/>
          <w:szCs w:val="24"/>
        </w:rPr>
        <w:t>Непредставление Участником</w:t>
      </w:r>
      <w:r w:rsidR="001D3EAC" w:rsidRPr="00287FD9">
        <w:rPr>
          <w:sz w:val="24"/>
          <w:szCs w:val="24"/>
        </w:rPr>
        <w:t>, предложившим демпинговую цену,</w:t>
      </w:r>
      <w:r w:rsidR="001D3EAC" w:rsidRPr="00287FD9">
        <w:rPr>
          <w:bCs w:val="0"/>
          <w:sz w:val="24"/>
          <w:szCs w:val="24"/>
        </w:rPr>
        <w:t xml:space="preserve"> </w:t>
      </w:r>
      <w:r w:rsidRPr="00287FD9">
        <w:rPr>
          <w:bCs w:val="0"/>
          <w:sz w:val="24"/>
          <w:szCs w:val="24"/>
        </w:rPr>
        <w:t xml:space="preserve">документов, изложенных в п. </w:t>
      </w:r>
      <w:r w:rsidR="00DD297F" w:rsidRPr="00287FD9">
        <w:fldChar w:fldCharType="begin"/>
      </w:r>
      <w:r w:rsidR="00DD297F" w:rsidRPr="00287FD9">
        <w:instrText xml:space="preserve"> REF _Ref465675151 \r \h  \* MERGEFORMAT </w:instrText>
      </w:r>
      <w:r w:rsidR="00DD297F" w:rsidRPr="00287FD9">
        <w:fldChar w:fldCharType="separate"/>
      </w:r>
      <w:r w:rsidR="00093638" w:rsidRPr="00287FD9">
        <w:rPr>
          <w:bCs w:val="0"/>
          <w:sz w:val="24"/>
          <w:szCs w:val="24"/>
        </w:rPr>
        <w:t>3.11.2</w:t>
      </w:r>
      <w:r w:rsidR="00DD297F" w:rsidRPr="00287FD9">
        <w:fldChar w:fldCharType="end"/>
      </w:r>
      <w:r w:rsidR="001D3EAC" w:rsidRPr="00287FD9">
        <w:rPr>
          <w:sz w:val="24"/>
          <w:szCs w:val="24"/>
        </w:rPr>
        <w:t>,</w:t>
      </w:r>
      <w:r w:rsidRPr="00287FD9">
        <w:rPr>
          <w:bCs w:val="0"/>
          <w:sz w:val="24"/>
          <w:szCs w:val="24"/>
        </w:rPr>
        <w:t xml:space="preserve"> будет являться причиной отклонения Участника.</w:t>
      </w:r>
    </w:p>
    <w:p w:rsidR="006371C4" w:rsidRPr="00287FD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87FD9">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1D3EAC" w:rsidRPr="00287FD9">
        <w:rPr>
          <w:rFonts w:eastAsia="Times New Roman,Italic"/>
          <w:bCs w:val="0"/>
          <w:iCs/>
          <w:sz w:val="24"/>
          <w:szCs w:val="24"/>
        </w:rPr>
        <w:t xml:space="preserve">Закупочной комиссией предложенной Участником </w:t>
      </w:r>
      <w:r w:rsidRPr="00287FD9">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287FD9">
        <w:rPr>
          <w:sz w:val="24"/>
          <w:szCs w:val="24"/>
        </w:rPr>
        <w:t>проверять соответствие предоставленных Участником заявлений, документов и информации действительности</w:t>
      </w:r>
      <w:r w:rsidRPr="00287FD9">
        <w:rPr>
          <w:rFonts w:eastAsia="Times New Roman,Italic"/>
          <w:bCs w:val="0"/>
          <w:iCs/>
          <w:sz w:val="24"/>
          <w:szCs w:val="24"/>
        </w:rPr>
        <w:t xml:space="preserve"> в соответствии с подпунктом </w:t>
      </w:r>
      <w:r w:rsidR="00DD297F" w:rsidRPr="00287FD9">
        <w:fldChar w:fldCharType="begin"/>
      </w:r>
      <w:r w:rsidR="00DD297F" w:rsidRPr="00287FD9">
        <w:instrText xml:space="preserve"> REF _Ref468874893 \r \h  \* MERGEFORMAT </w:instrText>
      </w:r>
      <w:r w:rsidR="00DD297F" w:rsidRPr="00287FD9">
        <w:fldChar w:fldCharType="separate"/>
      </w:r>
      <w:r w:rsidR="00093638" w:rsidRPr="00287FD9">
        <w:rPr>
          <w:rFonts w:eastAsia="Times New Roman,Italic"/>
          <w:bCs w:val="0"/>
          <w:iCs/>
          <w:sz w:val="24"/>
          <w:szCs w:val="24"/>
        </w:rPr>
        <w:t>3.6.2.5</w:t>
      </w:r>
      <w:r w:rsidR="00DD297F" w:rsidRPr="00287FD9">
        <w:fldChar w:fldCharType="end"/>
      </w:r>
      <w:r w:rsidR="00E969AA" w:rsidRPr="00287FD9">
        <w:rPr>
          <w:rFonts w:eastAsia="Times New Roman,Italic"/>
          <w:bCs w:val="0"/>
          <w:iCs/>
          <w:sz w:val="24"/>
          <w:szCs w:val="24"/>
        </w:rPr>
        <w:t xml:space="preserve"> </w:t>
      </w:r>
      <w:r w:rsidRPr="00287FD9">
        <w:rPr>
          <w:rFonts w:eastAsia="Times New Roman,Italic"/>
          <w:bCs w:val="0"/>
          <w:iCs/>
          <w:sz w:val="24"/>
          <w:szCs w:val="24"/>
        </w:rPr>
        <w:t>документации.</w:t>
      </w:r>
    </w:p>
    <w:p w:rsidR="006371C4" w:rsidRPr="00287FD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87FD9">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6371C4" w:rsidRPr="00287FD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87FD9">
        <w:rPr>
          <w:sz w:val="24"/>
          <w:szCs w:val="24"/>
        </w:rPr>
        <w:t xml:space="preserve">Участник, предложивший </w:t>
      </w:r>
      <w:r w:rsidRPr="00287FD9">
        <w:rPr>
          <w:rFonts w:eastAsia="Times New Roman,Italic"/>
          <w:bCs w:val="0"/>
          <w:iCs/>
          <w:sz w:val="24"/>
          <w:szCs w:val="24"/>
        </w:rPr>
        <w:t>демпинговую цену Договора (цену лота)</w:t>
      </w:r>
      <w:r w:rsidRPr="00287FD9">
        <w:rPr>
          <w:sz w:val="24"/>
          <w:szCs w:val="24"/>
        </w:rPr>
        <w:t xml:space="preserve">, и признанный Победителем, должен до заключения Договора предоставить обеспечение исполнения обязательств по Договору на условиях, изложенных в пп. </w:t>
      </w:r>
      <w:r w:rsidR="00DD297F" w:rsidRPr="00287FD9">
        <w:fldChar w:fldCharType="begin"/>
      </w:r>
      <w:r w:rsidR="00DD297F" w:rsidRPr="00287FD9">
        <w:instrText xml:space="preserve"> REF _Ref465437572 \r \h  \* MERGEFORMAT </w:instrText>
      </w:r>
      <w:r w:rsidR="00DD297F" w:rsidRPr="00287FD9">
        <w:fldChar w:fldCharType="separate"/>
      </w:r>
      <w:r w:rsidR="00093638" w:rsidRPr="00287FD9">
        <w:rPr>
          <w:sz w:val="24"/>
          <w:szCs w:val="24"/>
        </w:rPr>
        <w:t>3.13.2</w:t>
      </w:r>
      <w:r w:rsidR="00DD297F" w:rsidRPr="00287FD9">
        <w:fldChar w:fldCharType="end"/>
      </w:r>
      <w:r w:rsidRPr="00287FD9">
        <w:rPr>
          <w:sz w:val="24"/>
          <w:szCs w:val="24"/>
        </w:rPr>
        <w:t>-</w:t>
      </w:r>
      <w:r w:rsidR="00DD297F" w:rsidRPr="00287FD9">
        <w:fldChar w:fldCharType="begin"/>
      </w:r>
      <w:r w:rsidR="00DD297F" w:rsidRPr="00287FD9">
        <w:instrText xml:space="preserve"> REF _Ref465440181 \r \h  \* MERGEFORMAT </w:instrText>
      </w:r>
      <w:r w:rsidR="00DD297F" w:rsidRPr="00287FD9">
        <w:fldChar w:fldCharType="separate"/>
      </w:r>
      <w:r w:rsidR="00093638" w:rsidRPr="00287FD9">
        <w:rPr>
          <w:sz w:val="24"/>
          <w:szCs w:val="24"/>
        </w:rPr>
        <w:t>3.13.4</w:t>
      </w:r>
      <w:r w:rsidR="00DD297F" w:rsidRPr="00287FD9">
        <w:fldChar w:fldCharType="end"/>
      </w:r>
      <w:r w:rsidRPr="00287FD9">
        <w:rPr>
          <w:sz w:val="24"/>
          <w:szCs w:val="24"/>
        </w:rPr>
        <w:t>.</w:t>
      </w:r>
    </w:p>
    <w:p w:rsidR="006371C4" w:rsidRPr="00287FD9" w:rsidRDefault="006371C4" w:rsidP="006371C4">
      <w:pPr>
        <w:numPr>
          <w:ilvl w:val="2"/>
          <w:numId w:val="78"/>
        </w:numPr>
        <w:tabs>
          <w:tab w:val="num" w:pos="1418"/>
          <w:tab w:val="left" w:pos="1620"/>
        </w:tabs>
        <w:suppressAutoHyphens w:val="0"/>
        <w:spacing w:after="120" w:line="240" w:lineRule="auto"/>
        <w:ind w:left="0" w:firstLine="567"/>
        <w:rPr>
          <w:bCs w:val="0"/>
          <w:sz w:val="24"/>
          <w:szCs w:val="24"/>
        </w:rPr>
      </w:pPr>
      <w:r w:rsidRPr="00287FD9">
        <w:rPr>
          <w:sz w:val="24"/>
          <w:szCs w:val="24"/>
        </w:rPr>
        <w:t xml:space="preserve">В случае, если по итогам анализа документов, представленных Участником, предложившим </w:t>
      </w:r>
      <w:r w:rsidRPr="00287FD9">
        <w:rPr>
          <w:rFonts w:eastAsia="Times New Roman,Italic"/>
          <w:bCs w:val="0"/>
          <w:iCs/>
          <w:sz w:val="24"/>
          <w:szCs w:val="24"/>
        </w:rPr>
        <w:t>демпинговую цену Договора (цену лота)</w:t>
      </w:r>
      <w:r w:rsidRPr="00287FD9">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287FD9">
        <w:rPr>
          <w:rFonts w:eastAsia="Times New Roman,Italic"/>
          <w:bCs w:val="0"/>
          <w:iCs/>
          <w:sz w:val="24"/>
          <w:szCs w:val="24"/>
        </w:rPr>
        <w:t>демпинговой)</w:t>
      </w:r>
      <w:r w:rsidRPr="00287FD9">
        <w:rPr>
          <w:sz w:val="24"/>
          <w:szCs w:val="24"/>
        </w:rPr>
        <w:t xml:space="preserve">, </w:t>
      </w:r>
      <w:r w:rsidR="00DB05D8" w:rsidRPr="00287FD9">
        <w:rPr>
          <w:sz w:val="24"/>
          <w:szCs w:val="24"/>
        </w:rPr>
        <w:t>закупоч</w:t>
      </w:r>
      <w:r w:rsidRPr="00287FD9">
        <w:rPr>
          <w:sz w:val="24"/>
          <w:szCs w:val="24"/>
        </w:rPr>
        <w:t>ная комиссия вправе принять следующие решения:</w:t>
      </w:r>
    </w:p>
    <w:p w:rsidR="006371C4" w:rsidRPr="00287FD9" w:rsidRDefault="006371C4" w:rsidP="006371C4">
      <w:pPr>
        <w:numPr>
          <w:ilvl w:val="0"/>
          <w:numId w:val="95"/>
        </w:numPr>
        <w:tabs>
          <w:tab w:val="left" w:pos="1620"/>
        </w:tabs>
        <w:suppressAutoHyphens w:val="0"/>
        <w:spacing w:after="120" w:line="240" w:lineRule="auto"/>
        <w:rPr>
          <w:bCs w:val="0"/>
          <w:sz w:val="24"/>
          <w:szCs w:val="24"/>
        </w:rPr>
      </w:pPr>
      <w:r w:rsidRPr="00287FD9">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6371C4" w:rsidRPr="00287FD9" w:rsidRDefault="006371C4" w:rsidP="006371C4">
      <w:pPr>
        <w:numPr>
          <w:ilvl w:val="0"/>
          <w:numId w:val="95"/>
        </w:numPr>
        <w:tabs>
          <w:tab w:val="left" w:pos="1620"/>
        </w:tabs>
        <w:suppressAutoHyphens w:val="0"/>
        <w:spacing w:after="120" w:line="240" w:lineRule="auto"/>
        <w:rPr>
          <w:bCs w:val="0"/>
          <w:sz w:val="24"/>
          <w:szCs w:val="24"/>
        </w:rPr>
      </w:pPr>
      <w:r w:rsidRPr="00287FD9">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пп. </w:t>
      </w:r>
      <w:r w:rsidR="00DD297F" w:rsidRPr="00287FD9">
        <w:fldChar w:fldCharType="begin"/>
      </w:r>
      <w:r w:rsidR="00DD297F" w:rsidRPr="00287FD9">
        <w:instrText xml:space="preserve"> REF _Ref465437572 \r \h  \* MERGEFORMAT </w:instrText>
      </w:r>
      <w:r w:rsidR="00DD297F" w:rsidRPr="00287FD9">
        <w:fldChar w:fldCharType="separate"/>
      </w:r>
      <w:r w:rsidR="00093638" w:rsidRPr="00287FD9">
        <w:rPr>
          <w:sz w:val="24"/>
          <w:szCs w:val="24"/>
        </w:rPr>
        <w:t>3.13.2</w:t>
      </w:r>
      <w:r w:rsidR="00DD297F" w:rsidRPr="00287FD9">
        <w:fldChar w:fldCharType="end"/>
      </w:r>
      <w:r w:rsidRPr="00287FD9">
        <w:rPr>
          <w:sz w:val="24"/>
          <w:szCs w:val="24"/>
        </w:rPr>
        <w:t>-</w:t>
      </w:r>
      <w:r w:rsidR="00DD297F" w:rsidRPr="00287FD9">
        <w:fldChar w:fldCharType="begin"/>
      </w:r>
      <w:r w:rsidR="00DD297F" w:rsidRPr="00287FD9">
        <w:instrText xml:space="preserve"> REF _Ref465440181 \r \h  \* MERGEFORMAT </w:instrText>
      </w:r>
      <w:r w:rsidR="00DD297F" w:rsidRPr="00287FD9">
        <w:fldChar w:fldCharType="separate"/>
      </w:r>
      <w:r w:rsidR="00093638" w:rsidRPr="00287FD9">
        <w:rPr>
          <w:sz w:val="24"/>
          <w:szCs w:val="24"/>
        </w:rPr>
        <w:t>3.13.4</w:t>
      </w:r>
      <w:r w:rsidR="00DD297F" w:rsidRPr="00287FD9">
        <w:fldChar w:fldCharType="end"/>
      </w:r>
      <w:r w:rsidR="001D3EAC" w:rsidRPr="00287FD9">
        <w:t>,</w:t>
      </w:r>
      <w:r w:rsidRPr="00287FD9">
        <w:rPr>
          <w:sz w:val="24"/>
          <w:szCs w:val="24"/>
        </w:rPr>
        <w:t xml:space="preserve"> не применяются.</w:t>
      </w:r>
    </w:p>
    <w:p w:rsidR="006371C4" w:rsidRPr="00287FD9" w:rsidRDefault="006371C4" w:rsidP="006371C4">
      <w:pPr>
        <w:rPr>
          <w:sz w:val="24"/>
          <w:szCs w:val="24"/>
        </w:rPr>
      </w:pPr>
    </w:p>
    <w:p w:rsidR="00717F60" w:rsidRPr="00287FD9" w:rsidRDefault="00717F60" w:rsidP="00E71A48">
      <w:pPr>
        <w:pStyle w:val="2"/>
        <w:tabs>
          <w:tab w:val="clear" w:pos="1700"/>
          <w:tab w:val="left" w:pos="709"/>
        </w:tabs>
        <w:spacing w:line="264" w:lineRule="auto"/>
      </w:pPr>
      <w:bookmarkStart w:id="695" w:name="_Ref468875001"/>
      <w:bookmarkStart w:id="696" w:name="_Toc471894916"/>
      <w:r w:rsidRPr="00287FD9">
        <w:t>Проведение пред</w:t>
      </w:r>
      <w:r w:rsidR="006353B1" w:rsidRPr="00287FD9">
        <w:t>д</w:t>
      </w:r>
      <w:r w:rsidR="00123C70" w:rsidRPr="00287FD9">
        <w:t>оговор</w:t>
      </w:r>
      <w:r w:rsidRPr="00287FD9">
        <w:t xml:space="preserve">ных переговоров (по необходимости) и подписание </w:t>
      </w:r>
      <w:r w:rsidR="00123C70" w:rsidRPr="00287FD9">
        <w:t>Договор</w:t>
      </w:r>
      <w:r w:rsidRPr="00287FD9">
        <w:t>а</w:t>
      </w:r>
      <w:bookmarkEnd w:id="686"/>
      <w:bookmarkEnd w:id="693"/>
      <w:bookmarkEnd w:id="695"/>
      <w:bookmarkEnd w:id="696"/>
    </w:p>
    <w:p w:rsidR="00717F60" w:rsidRPr="00287FD9" w:rsidRDefault="00717F60" w:rsidP="00557C01">
      <w:pPr>
        <w:widowControl w:val="0"/>
        <w:numPr>
          <w:ilvl w:val="2"/>
          <w:numId w:val="44"/>
        </w:numPr>
        <w:overflowPunct w:val="0"/>
        <w:autoSpaceDE w:val="0"/>
        <w:spacing w:line="264" w:lineRule="auto"/>
        <w:ind w:left="0" w:firstLine="709"/>
        <w:rPr>
          <w:bCs w:val="0"/>
          <w:sz w:val="24"/>
          <w:szCs w:val="24"/>
        </w:rPr>
      </w:pPr>
      <w:r w:rsidRPr="00287FD9">
        <w:rPr>
          <w:bCs w:val="0"/>
          <w:i/>
          <w:sz w:val="24"/>
          <w:szCs w:val="24"/>
        </w:rPr>
        <w:t xml:space="preserve">По всем вопросам, не нашедшим отражение в </w:t>
      </w:r>
      <w:r w:rsidR="004B5EB3" w:rsidRPr="00287FD9">
        <w:rPr>
          <w:bCs w:val="0"/>
          <w:i/>
          <w:sz w:val="24"/>
          <w:szCs w:val="24"/>
        </w:rPr>
        <w:t>Извещени</w:t>
      </w:r>
      <w:r w:rsidRPr="00287FD9">
        <w:rPr>
          <w:bCs w:val="0"/>
          <w:i/>
          <w:sz w:val="24"/>
          <w:szCs w:val="24"/>
        </w:rPr>
        <w:t xml:space="preserve">и о проведении запроса предложений, настоящей Документации и </w:t>
      </w:r>
      <w:r w:rsidR="004B5EB3" w:rsidRPr="00287FD9">
        <w:rPr>
          <w:bCs w:val="0"/>
          <w:i/>
          <w:sz w:val="24"/>
          <w:szCs w:val="24"/>
        </w:rPr>
        <w:t>Заявк</w:t>
      </w:r>
      <w:r w:rsidRPr="00287FD9">
        <w:rPr>
          <w:bCs w:val="0"/>
          <w:i/>
          <w:sz w:val="24"/>
          <w:szCs w:val="24"/>
        </w:rPr>
        <w:t>и</w:t>
      </w:r>
      <w:r w:rsidR="0087407B" w:rsidRPr="00287FD9">
        <w:rPr>
          <w:bCs w:val="0"/>
          <w:i/>
          <w:sz w:val="24"/>
          <w:szCs w:val="24"/>
        </w:rPr>
        <w:t>, признанной лучшей,</w:t>
      </w:r>
      <w:r w:rsidRPr="00287FD9">
        <w:rPr>
          <w:bCs w:val="0"/>
          <w:i/>
          <w:sz w:val="24"/>
          <w:szCs w:val="24"/>
        </w:rPr>
        <w:t xml:space="preserve"> стороны имеют право вступить в пред</w:t>
      </w:r>
      <w:r w:rsidR="006353B1" w:rsidRPr="00287FD9">
        <w:rPr>
          <w:bCs w:val="0"/>
          <w:i/>
          <w:sz w:val="24"/>
          <w:szCs w:val="24"/>
        </w:rPr>
        <w:t>д</w:t>
      </w:r>
      <w:r w:rsidR="00123C70" w:rsidRPr="00287FD9">
        <w:rPr>
          <w:bCs w:val="0"/>
          <w:i/>
          <w:sz w:val="24"/>
          <w:szCs w:val="24"/>
        </w:rPr>
        <w:t>оговор</w:t>
      </w:r>
      <w:r w:rsidRPr="00287FD9">
        <w:rPr>
          <w:bCs w:val="0"/>
          <w:i/>
          <w:sz w:val="24"/>
          <w:szCs w:val="24"/>
        </w:rPr>
        <w:t>ные переговоры, направленные на уточнение любых условий технико-коммерческо</w:t>
      </w:r>
      <w:r w:rsidR="00841A6F" w:rsidRPr="00287FD9">
        <w:rPr>
          <w:bCs w:val="0"/>
          <w:i/>
          <w:sz w:val="24"/>
          <w:szCs w:val="24"/>
        </w:rPr>
        <w:t>й части</w:t>
      </w:r>
      <w:r w:rsidRPr="00287FD9">
        <w:rPr>
          <w:bCs w:val="0"/>
          <w:i/>
          <w:sz w:val="24"/>
          <w:szCs w:val="24"/>
        </w:rPr>
        <w:t xml:space="preserve"> </w:t>
      </w:r>
      <w:r w:rsidR="004B5EB3" w:rsidRPr="00287FD9">
        <w:rPr>
          <w:bCs w:val="0"/>
          <w:i/>
          <w:sz w:val="24"/>
          <w:szCs w:val="24"/>
        </w:rPr>
        <w:t>Заявк</w:t>
      </w:r>
      <w:r w:rsidRPr="00287FD9">
        <w:rPr>
          <w:bCs w:val="0"/>
          <w:i/>
          <w:sz w:val="24"/>
          <w:szCs w:val="24"/>
        </w:rPr>
        <w:t>и</w:t>
      </w:r>
      <w:r w:rsidR="0087407B" w:rsidRPr="00287FD9">
        <w:rPr>
          <w:bCs w:val="0"/>
          <w:i/>
          <w:sz w:val="24"/>
          <w:szCs w:val="24"/>
        </w:rPr>
        <w:t>, признанной лучшей</w:t>
      </w:r>
      <w:r w:rsidRPr="00287FD9">
        <w:rPr>
          <w:bCs w:val="0"/>
          <w:i/>
          <w:sz w:val="24"/>
          <w:szCs w:val="24"/>
        </w:rPr>
        <w:t xml:space="preserve">, однако при этом не допускается создание </w:t>
      </w:r>
      <w:r w:rsidR="009C744E" w:rsidRPr="00287FD9">
        <w:rPr>
          <w:bCs w:val="0"/>
          <w:i/>
          <w:sz w:val="24"/>
          <w:szCs w:val="24"/>
        </w:rPr>
        <w:t>Участник</w:t>
      </w:r>
      <w:r w:rsidR="0087407B" w:rsidRPr="00287FD9">
        <w:rPr>
          <w:bCs w:val="0"/>
          <w:i/>
          <w:sz w:val="24"/>
          <w:szCs w:val="24"/>
        </w:rPr>
        <w:t xml:space="preserve">у </w:t>
      </w:r>
      <w:r w:rsidRPr="00287FD9">
        <w:rPr>
          <w:bCs w:val="0"/>
          <w:i/>
          <w:sz w:val="24"/>
          <w:szCs w:val="24"/>
        </w:rPr>
        <w:t>запроса предложений</w:t>
      </w:r>
      <w:r w:rsidR="0087407B" w:rsidRPr="00287FD9">
        <w:rPr>
          <w:bCs w:val="0"/>
          <w:i/>
          <w:sz w:val="24"/>
          <w:szCs w:val="24"/>
        </w:rPr>
        <w:t xml:space="preserve">, </w:t>
      </w:r>
      <w:r w:rsidR="0087407B" w:rsidRPr="00287FD9">
        <w:rPr>
          <w:i/>
          <w:sz w:val="24"/>
          <w:szCs w:val="24"/>
        </w:rPr>
        <w:t xml:space="preserve">чья </w:t>
      </w:r>
      <w:r w:rsidR="004B5EB3" w:rsidRPr="00287FD9">
        <w:rPr>
          <w:i/>
          <w:sz w:val="24"/>
          <w:szCs w:val="24"/>
        </w:rPr>
        <w:t>Заявк</w:t>
      </w:r>
      <w:r w:rsidR="0087407B" w:rsidRPr="00287FD9">
        <w:rPr>
          <w:i/>
          <w:sz w:val="24"/>
          <w:szCs w:val="24"/>
        </w:rPr>
        <w:t>а признана лучшей,</w:t>
      </w:r>
      <w:r w:rsidRPr="00287FD9">
        <w:rPr>
          <w:bCs w:val="0"/>
          <w:i/>
          <w:sz w:val="24"/>
          <w:szCs w:val="24"/>
        </w:rPr>
        <w:t xml:space="preserve"> преимущественных условий участия в запросе предложений</w:t>
      </w:r>
      <w:r w:rsidRPr="00287FD9">
        <w:rPr>
          <w:bCs w:val="0"/>
          <w:sz w:val="24"/>
          <w:szCs w:val="24"/>
        </w:rPr>
        <w:t>.</w:t>
      </w:r>
    </w:p>
    <w:p w:rsidR="00717F60" w:rsidRPr="00287FD9" w:rsidRDefault="00AD3EBC" w:rsidP="00557C01">
      <w:pPr>
        <w:pStyle w:val="affffff0"/>
        <w:numPr>
          <w:ilvl w:val="2"/>
          <w:numId w:val="44"/>
        </w:numPr>
        <w:spacing w:line="264" w:lineRule="auto"/>
        <w:ind w:left="0" w:firstLine="709"/>
        <w:rPr>
          <w:rStyle w:val="adskobk"/>
          <w:i/>
          <w:sz w:val="24"/>
          <w:szCs w:val="24"/>
        </w:rPr>
      </w:pPr>
      <w:r w:rsidRPr="00287FD9">
        <w:rPr>
          <w:rStyle w:val="adskobk"/>
          <w:i/>
          <w:sz w:val="24"/>
          <w:szCs w:val="24"/>
        </w:rPr>
        <w:t>Ход переговоров и достигнутые результаты фиксируются в Протоколе пред</w:t>
      </w:r>
      <w:r w:rsidR="006353B1" w:rsidRPr="00287FD9">
        <w:rPr>
          <w:rStyle w:val="adskobk"/>
          <w:i/>
          <w:sz w:val="24"/>
          <w:szCs w:val="24"/>
        </w:rPr>
        <w:t>д</w:t>
      </w:r>
      <w:r w:rsidR="00123C70" w:rsidRPr="00287FD9">
        <w:rPr>
          <w:rStyle w:val="adskobk"/>
          <w:i/>
          <w:sz w:val="24"/>
          <w:szCs w:val="24"/>
        </w:rPr>
        <w:t>оговор</w:t>
      </w:r>
      <w:r w:rsidRPr="00287FD9">
        <w:rPr>
          <w:rStyle w:val="adskobk"/>
          <w:i/>
          <w:sz w:val="24"/>
          <w:szCs w:val="24"/>
        </w:rPr>
        <w:t>ных переговоров</w:t>
      </w:r>
      <w:r w:rsidR="00E60F8E" w:rsidRPr="00287FD9">
        <w:rPr>
          <w:rStyle w:val="adskobk"/>
          <w:i/>
          <w:sz w:val="24"/>
          <w:szCs w:val="24"/>
        </w:rPr>
        <w:t>,</w:t>
      </w:r>
      <w:r w:rsidR="00E60F8E" w:rsidRPr="00287FD9">
        <w:rPr>
          <w:bCs/>
          <w:i/>
          <w:sz w:val="24"/>
          <w:szCs w:val="24"/>
        </w:rPr>
        <w:t xml:space="preserve"> который подписывается уполномоченными представителями Заказчика/Организатора</w:t>
      </w:r>
      <w:r w:rsidRPr="00287FD9">
        <w:rPr>
          <w:rStyle w:val="adskobk"/>
          <w:i/>
          <w:sz w:val="24"/>
          <w:szCs w:val="24"/>
        </w:rPr>
        <w:t>.</w:t>
      </w:r>
    </w:p>
    <w:p w:rsidR="00717F60" w:rsidRPr="00287FD9" w:rsidRDefault="00123C70" w:rsidP="00557C01">
      <w:pPr>
        <w:widowControl w:val="0"/>
        <w:numPr>
          <w:ilvl w:val="2"/>
          <w:numId w:val="44"/>
        </w:numPr>
        <w:overflowPunct w:val="0"/>
        <w:autoSpaceDE w:val="0"/>
        <w:spacing w:line="264" w:lineRule="auto"/>
        <w:ind w:left="0" w:firstLine="726"/>
        <w:rPr>
          <w:bCs w:val="0"/>
          <w:color w:val="000000"/>
          <w:sz w:val="24"/>
          <w:szCs w:val="24"/>
        </w:rPr>
      </w:pPr>
      <w:bookmarkStart w:id="697" w:name="_Ref294695403"/>
      <w:bookmarkStart w:id="698" w:name="_Ref306320315"/>
      <w:r w:rsidRPr="00287FD9">
        <w:rPr>
          <w:bCs w:val="0"/>
          <w:sz w:val="24"/>
          <w:szCs w:val="24"/>
        </w:rPr>
        <w:t>Договор</w:t>
      </w:r>
      <w:r w:rsidR="00717F60" w:rsidRPr="00287FD9">
        <w:rPr>
          <w:bCs w:val="0"/>
          <w:sz w:val="24"/>
          <w:szCs w:val="24"/>
        </w:rPr>
        <w:t xml:space="preserve"> между Заказчиком и </w:t>
      </w:r>
      <w:r w:rsidR="009C744E" w:rsidRPr="00287FD9">
        <w:rPr>
          <w:bCs w:val="0"/>
          <w:sz w:val="24"/>
          <w:szCs w:val="24"/>
        </w:rPr>
        <w:t>Участник</w:t>
      </w:r>
      <w:r w:rsidR="0087407B" w:rsidRPr="00287FD9">
        <w:rPr>
          <w:bCs w:val="0"/>
          <w:sz w:val="24"/>
          <w:szCs w:val="24"/>
        </w:rPr>
        <w:t xml:space="preserve">ом, чья </w:t>
      </w:r>
      <w:r w:rsidR="004B5EB3" w:rsidRPr="00287FD9">
        <w:rPr>
          <w:bCs w:val="0"/>
          <w:sz w:val="24"/>
          <w:szCs w:val="24"/>
        </w:rPr>
        <w:t>Заявк</w:t>
      </w:r>
      <w:r w:rsidR="0087407B" w:rsidRPr="00287FD9">
        <w:rPr>
          <w:bCs w:val="0"/>
          <w:sz w:val="24"/>
          <w:szCs w:val="24"/>
        </w:rPr>
        <w:t xml:space="preserve">а признана лучшей, </w:t>
      </w:r>
      <w:r w:rsidR="00717F60" w:rsidRPr="00287FD9">
        <w:rPr>
          <w:bCs w:val="0"/>
          <w:sz w:val="24"/>
          <w:szCs w:val="24"/>
        </w:rPr>
        <w:t xml:space="preserve">подписывается </w:t>
      </w:r>
      <w:r w:rsidR="00187728" w:rsidRPr="00287FD9">
        <w:rPr>
          <w:sz w:val="24"/>
          <w:szCs w:val="24"/>
        </w:rPr>
        <w:t>не ранее чем через 10 (десять) дней</w:t>
      </w:r>
      <w:r w:rsidR="00187728" w:rsidRPr="00287FD9">
        <w:rPr>
          <w:bCs w:val="0"/>
          <w:sz w:val="24"/>
          <w:szCs w:val="24"/>
        </w:rPr>
        <w:t xml:space="preserve"> и не позднее чем через </w:t>
      </w:r>
      <w:r w:rsidR="00187728" w:rsidRPr="00287FD9">
        <w:rPr>
          <w:sz w:val="24"/>
          <w:szCs w:val="24"/>
        </w:rPr>
        <w:t xml:space="preserve">20 (двадцать) </w:t>
      </w:r>
      <w:r w:rsidR="00187728" w:rsidRPr="00287FD9">
        <w:rPr>
          <w:sz w:val="24"/>
          <w:szCs w:val="24"/>
        </w:rPr>
        <w:lastRenderedPageBreak/>
        <w:t>рабочих дней</w:t>
      </w:r>
      <w:r w:rsidR="006F758C" w:rsidRPr="00287FD9">
        <w:rPr>
          <w:bCs w:val="0"/>
          <w:sz w:val="24"/>
          <w:szCs w:val="24"/>
        </w:rPr>
        <w:t xml:space="preserve"> </w:t>
      </w:r>
      <w:r w:rsidR="00717F60" w:rsidRPr="00287FD9">
        <w:rPr>
          <w:bCs w:val="0"/>
          <w:sz w:val="24"/>
          <w:szCs w:val="24"/>
        </w:rPr>
        <w:t xml:space="preserve">с момента определения </w:t>
      </w:r>
      <w:r w:rsidR="0087407B" w:rsidRPr="00287FD9">
        <w:rPr>
          <w:bCs w:val="0"/>
          <w:sz w:val="24"/>
          <w:szCs w:val="24"/>
        </w:rPr>
        <w:t xml:space="preserve">лучшей </w:t>
      </w:r>
      <w:r w:rsidR="004B5EB3" w:rsidRPr="00287FD9">
        <w:rPr>
          <w:bCs w:val="0"/>
          <w:sz w:val="24"/>
          <w:szCs w:val="24"/>
        </w:rPr>
        <w:t>Заявк</w:t>
      </w:r>
      <w:r w:rsidR="0087407B" w:rsidRPr="00287FD9">
        <w:rPr>
          <w:bCs w:val="0"/>
          <w:sz w:val="24"/>
          <w:szCs w:val="24"/>
        </w:rPr>
        <w:t>и</w:t>
      </w:r>
      <w:r w:rsidR="00717F60" w:rsidRPr="00287FD9">
        <w:rPr>
          <w:bCs w:val="0"/>
          <w:sz w:val="24"/>
          <w:szCs w:val="24"/>
        </w:rPr>
        <w:t>.</w:t>
      </w:r>
      <w:r w:rsidR="00717F60" w:rsidRPr="00287FD9">
        <w:rPr>
          <w:bCs w:val="0"/>
          <w:color w:val="000000"/>
          <w:sz w:val="24"/>
          <w:szCs w:val="24"/>
        </w:rPr>
        <w:t xml:space="preserve"> Для </w:t>
      </w:r>
      <w:r w:rsidR="009C744E" w:rsidRPr="00287FD9">
        <w:rPr>
          <w:bCs w:val="0"/>
          <w:color w:val="000000"/>
          <w:sz w:val="24"/>
          <w:szCs w:val="24"/>
        </w:rPr>
        <w:t>Участник</w:t>
      </w:r>
      <w:r w:rsidR="0087407B" w:rsidRPr="00287FD9">
        <w:rPr>
          <w:bCs w:val="0"/>
          <w:color w:val="000000"/>
          <w:sz w:val="24"/>
          <w:szCs w:val="24"/>
        </w:rPr>
        <w:t xml:space="preserve">а, </w:t>
      </w:r>
      <w:r w:rsidR="0087407B" w:rsidRPr="00287FD9">
        <w:rPr>
          <w:sz w:val="24"/>
          <w:szCs w:val="24"/>
        </w:rPr>
        <w:t xml:space="preserve">чья </w:t>
      </w:r>
      <w:r w:rsidR="004B5EB3" w:rsidRPr="00287FD9">
        <w:rPr>
          <w:sz w:val="24"/>
          <w:szCs w:val="24"/>
        </w:rPr>
        <w:t>Заявк</w:t>
      </w:r>
      <w:r w:rsidR="0087407B" w:rsidRPr="00287FD9">
        <w:rPr>
          <w:sz w:val="24"/>
          <w:szCs w:val="24"/>
        </w:rPr>
        <w:t>а признана лучшей,</w:t>
      </w:r>
      <w:r w:rsidR="0087407B" w:rsidRPr="00287FD9">
        <w:rPr>
          <w:bCs w:val="0"/>
          <w:color w:val="000000"/>
          <w:sz w:val="24"/>
          <w:szCs w:val="24"/>
        </w:rPr>
        <w:t xml:space="preserve"> </w:t>
      </w:r>
      <w:r w:rsidR="00717F60" w:rsidRPr="00287FD9">
        <w:rPr>
          <w:bCs w:val="0"/>
          <w:color w:val="000000"/>
          <w:sz w:val="24"/>
          <w:szCs w:val="24"/>
        </w:rPr>
        <w:t xml:space="preserve">срок для подписания </w:t>
      </w:r>
      <w:r w:rsidRPr="00287FD9">
        <w:rPr>
          <w:bCs w:val="0"/>
          <w:color w:val="000000"/>
          <w:sz w:val="24"/>
          <w:szCs w:val="24"/>
        </w:rPr>
        <w:t>Договор</w:t>
      </w:r>
      <w:r w:rsidR="00717F60" w:rsidRPr="00287FD9">
        <w:rPr>
          <w:bCs w:val="0"/>
          <w:color w:val="000000"/>
          <w:sz w:val="24"/>
          <w:szCs w:val="24"/>
        </w:rPr>
        <w:t xml:space="preserve">а – не позднее 5 рабочих дней с момента получения от Заказчика конечной редакции </w:t>
      </w:r>
      <w:r w:rsidRPr="00287FD9">
        <w:rPr>
          <w:bCs w:val="0"/>
          <w:color w:val="000000"/>
          <w:sz w:val="24"/>
          <w:szCs w:val="24"/>
        </w:rPr>
        <w:t>Договор</w:t>
      </w:r>
      <w:r w:rsidR="00717F60" w:rsidRPr="00287FD9">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287FD9">
        <w:rPr>
          <w:bCs w:val="0"/>
          <w:color w:val="000000"/>
          <w:sz w:val="24"/>
          <w:szCs w:val="24"/>
        </w:rPr>
        <w:t>Договор</w:t>
      </w:r>
      <w:r w:rsidR="00717F60" w:rsidRPr="00287FD9">
        <w:rPr>
          <w:bCs w:val="0"/>
          <w:color w:val="000000"/>
          <w:sz w:val="24"/>
          <w:szCs w:val="24"/>
        </w:rPr>
        <w:t xml:space="preserve">а, соответствующие требованиям </w:t>
      </w:r>
      <w:r w:rsidR="007D07A7" w:rsidRPr="00287FD9">
        <w:rPr>
          <w:bCs w:val="0"/>
          <w:color w:val="000000"/>
          <w:sz w:val="24"/>
          <w:szCs w:val="24"/>
        </w:rPr>
        <w:t>Д</w:t>
      </w:r>
      <w:r w:rsidR="00717F60" w:rsidRPr="00287FD9">
        <w:rPr>
          <w:bCs w:val="0"/>
          <w:color w:val="000000"/>
          <w:sz w:val="24"/>
          <w:szCs w:val="24"/>
        </w:rPr>
        <w:t>окументации</w:t>
      </w:r>
      <w:r w:rsidR="00DF639D" w:rsidRPr="00287FD9">
        <w:rPr>
          <w:bCs w:val="0"/>
          <w:color w:val="000000"/>
          <w:sz w:val="24"/>
          <w:szCs w:val="24"/>
        </w:rPr>
        <w:t>.</w:t>
      </w:r>
      <w:bookmarkEnd w:id="697"/>
      <w:bookmarkEnd w:id="698"/>
      <w:r w:rsidR="00717F60" w:rsidRPr="00287FD9">
        <w:rPr>
          <w:bCs w:val="0"/>
          <w:color w:val="000000"/>
          <w:sz w:val="24"/>
          <w:szCs w:val="24"/>
        </w:rPr>
        <w:t xml:space="preserve"> </w:t>
      </w:r>
    </w:p>
    <w:p w:rsidR="006371C4" w:rsidRPr="00287FD9" w:rsidRDefault="00E969AA" w:rsidP="00557C01">
      <w:pPr>
        <w:widowControl w:val="0"/>
        <w:numPr>
          <w:ilvl w:val="2"/>
          <w:numId w:val="44"/>
        </w:numPr>
        <w:overflowPunct w:val="0"/>
        <w:autoSpaceDE w:val="0"/>
        <w:spacing w:line="264" w:lineRule="auto"/>
        <w:ind w:left="0" w:firstLine="726"/>
        <w:rPr>
          <w:bCs w:val="0"/>
          <w:color w:val="000000"/>
          <w:sz w:val="24"/>
          <w:szCs w:val="24"/>
        </w:rPr>
      </w:pPr>
      <w:r w:rsidRPr="00287FD9">
        <w:rPr>
          <w:sz w:val="24"/>
          <w:szCs w:val="24"/>
        </w:rPr>
        <w:t xml:space="preserve">Условия предоставления обеспечения исполнения обязательств </w:t>
      </w:r>
      <w:r w:rsidR="0071761C" w:rsidRPr="00287FD9">
        <w:rPr>
          <w:sz w:val="24"/>
          <w:szCs w:val="24"/>
        </w:rPr>
        <w:t xml:space="preserve">Исполнителя </w:t>
      </w:r>
      <w:r w:rsidRPr="00287FD9">
        <w:rPr>
          <w:sz w:val="24"/>
          <w:szCs w:val="24"/>
        </w:rPr>
        <w:t xml:space="preserve">по Договору, связанных с выполнением антидемпинговых мер, изложенных в подпункте </w:t>
      </w:r>
      <w:r w:rsidR="00DD297F" w:rsidRPr="00287FD9">
        <w:fldChar w:fldCharType="begin"/>
      </w:r>
      <w:r w:rsidR="00DD297F" w:rsidRPr="00287FD9">
        <w:instrText xml:space="preserve"> REF _Ref465670219 \r \h  \* MERGEFORMAT </w:instrText>
      </w:r>
      <w:r w:rsidR="00DD297F" w:rsidRPr="00287FD9">
        <w:fldChar w:fldCharType="separate"/>
      </w:r>
      <w:r w:rsidR="00093638" w:rsidRPr="00287FD9">
        <w:rPr>
          <w:sz w:val="24"/>
          <w:szCs w:val="24"/>
        </w:rPr>
        <w:t>3.11</w:t>
      </w:r>
      <w:r w:rsidR="00DD297F" w:rsidRPr="00287FD9">
        <w:fldChar w:fldCharType="end"/>
      </w:r>
      <w:r w:rsidRPr="00287FD9">
        <w:rPr>
          <w:sz w:val="24"/>
          <w:szCs w:val="24"/>
        </w:rPr>
        <w:t xml:space="preserve">, обговариваются на этапе преддоговорных переговоров с учетом требований, изложенных в подпунктах </w:t>
      </w:r>
      <w:r w:rsidR="00DD297F" w:rsidRPr="00287FD9">
        <w:fldChar w:fldCharType="begin"/>
      </w:r>
      <w:r w:rsidR="00DD297F" w:rsidRPr="00287FD9">
        <w:instrText xml:space="preserve"> REF _Ref465437572 \r \h  \* MERGEFORMAT </w:instrText>
      </w:r>
      <w:r w:rsidR="00DD297F" w:rsidRPr="00287FD9">
        <w:fldChar w:fldCharType="separate"/>
      </w:r>
      <w:r w:rsidR="00093638" w:rsidRPr="00287FD9">
        <w:rPr>
          <w:sz w:val="24"/>
          <w:szCs w:val="24"/>
        </w:rPr>
        <w:t>3.13.2</w:t>
      </w:r>
      <w:r w:rsidR="00DD297F" w:rsidRPr="00287FD9">
        <w:fldChar w:fldCharType="end"/>
      </w:r>
      <w:r w:rsidRPr="00287FD9">
        <w:rPr>
          <w:sz w:val="24"/>
          <w:szCs w:val="24"/>
        </w:rPr>
        <w:t>-</w:t>
      </w:r>
      <w:r w:rsidR="00DD297F" w:rsidRPr="00287FD9">
        <w:fldChar w:fldCharType="begin"/>
      </w:r>
      <w:r w:rsidR="00DD297F" w:rsidRPr="00287FD9">
        <w:instrText xml:space="preserve"> REF _Ref465440181 \r \h  \* MERGEFORMAT </w:instrText>
      </w:r>
      <w:r w:rsidR="00DD297F" w:rsidRPr="00287FD9">
        <w:fldChar w:fldCharType="separate"/>
      </w:r>
      <w:r w:rsidR="00093638" w:rsidRPr="00287FD9">
        <w:rPr>
          <w:sz w:val="24"/>
          <w:szCs w:val="24"/>
        </w:rPr>
        <w:t>3.13.4</w:t>
      </w:r>
      <w:r w:rsidR="00DD297F" w:rsidRPr="00287FD9">
        <w:fldChar w:fldCharType="end"/>
      </w:r>
      <w:r w:rsidRPr="00287FD9">
        <w:rPr>
          <w:sz w:val="24"/>
          <w:szCs w:val="24"/>
        </w:rPr>
        <w:t xml:space="preserve"> </w:t>
      </w:r>
      <w:r w:rsidR="00DB05D8" w:rsidRPr="00287FD9">
        <w:rPr>
          <w:sz w:val="24"/>
          <w:szCs w:val="24"/>
        </w:rPr>
        <w:t>Закупоч</w:t>
      </w:r>
      <w:r w:rsidRPr="00287FD9">
        <w:rPr>
          <w:bCs w:val="0"/>
          <w:sz w:val="24"/>
          <w:szCs w:val="24"/>
        </w:rPr>
        <w:t xml:space="preserve">ной </w:t>
      </w:r>
      <w:r w:rsidRPr="00287FD9">
        <w:rPr>
          <w:sz w:val="24"/>
          <w:szCs w:val="24"/>
        </w:rPr>
        <w:t>Документации.</w:t>
      </w:r>
    </w:p>
    <w:p w:rsidR="00717F60" w:rsidRPr="00287FD9" w:rsidRDefault="009C744E" w:rsidP="00557C01">
      <w:pPr>
        <w:widowControl w:val="0"/>
        <w:numPr>
          <w:ilvl w:val="2"/>
          <w:numId w:val="44"/>
        </w:numPr>
        <w:overflowPunct w:val="0"/>
        <w:autoSpaceDE w:val="0"/>
        <w:spacing w:line="264" w:lineRule="auto"/>
        <w:ind w:left="0" w:firstLine="700"/>
        <w:rPr>
          <w:sz w:val="24"/>
          <w:szCs w:val="24"/>
        </w:rPr>
      </w:pPr>
      <w:bookmarkStart w:id="699" w:name="_Ref305979053"/>
      <w:r w:rsidRPr="00287FD9">
        <w:rPr>
          <w:sz w:val="24"/>
          <w:szCs w:val="24"/>
        </w:rPr>
        <w:t>Участник</w:t>
      </w:r>
      <w:r w:rsidR="00717F60" w:rsidRPr="00287FD9">
        <w:rPr>
          <w:sz w:val="24"/>
          <w:szCs w:val="24"/>
        </w:rPr>
        <w:t xml:space="preserve"> запроса предложений</w:t>
      </w:r>
      <w:r w:rsidR="0087407B" w:rsidRPr="00287FD9">
        <w:rPr>
          <w:sz w:val="24"/>
          <w:szCs w:val="24"/>
        </w:rPr>
        <w:t xml:space="preserve">, чья </w:t>
      </w:r>
      <w:r w:rsidR="004B5EB3" w:rsidRPr="00287FD9">
        <w:rPr>
          <w:sz w:val="24"/>
          <w:szCs w:val="24"/>
        </w:rPr>
        <w:t>Заявк</w:t>
      </w:r>
      <w:r w:rsidR="0087407B" w:rsidRPr="00287FD9">
        <w:rPr>
          <w:sz w:val="24"/>
          <w:szCs w:val="24"/>
        </w:rPr>
        <w:t xml:space="preserve">а </w:t>
      </w:r>
      <w:r w:rsidR="00717F60" w:rsidRPr="00287FD9">
        <w:rPr>
          <w:sz w:val="24"/>
          <w:szCs w:val="24"/>
        </w:rPr>
        <w:t xml:space="preserve">утрачивает статус </w:t>
      </w:r>
      <w:r w:rsidR="00696966" w:rsidRPr="00287FD9">
        <w:rPr>
          <w:sz w:val="24"/>
          <w:szCs w:val="24"/>
        </w:rPr>
        <w:t>наилучшей</w:t>
      </w:r>
      <w:r w:rsidR="00717F60" w:rsidRPr="00287FD9">
        <w:rPr>
          <w:sz w:val="24"/>
          <w:szCs w:val="24"/>
        </w:rPr>
        <w:t xml:space="preserve">, и его действия (бездействия) означают отказ от заключения </w:t>
      </w:r>
      <w:r w:rsidR="00123C70" w:rsidRPr="00287FD9">
        <w:rPr>
          <w:sz w:val="24"/>
          <w:szCs w:val="24"/>
        </w:rPr>
        <w:t>Договор</w:t>
      </w:r>
      <w:r w:rsidR="00717F60" w:rsidRPr="00287FD9">
        <w:rPr>
          <w:sz w:val="24"/>
          <w:szCs w:val="24"/>
        </w:rPr>
        <w:t>а в следующих случаях:</w:t>
      </w:r>
      <w:bookmarkEnd w:id="699"/>
    </w:p>
    <w:p w:rsidR="00717F60" w:rsidRPr="00287FD9" w:rsidRDefault="00717F60" w:rsidP="00D75CA2">
      <w:pPr>
        <w:widowControl w:val="0"/>
        <w:numPr>
          <w:ilvl w:val="2"/>
          <w:numId w:val="14"/>
        </w:numPr>
        <w:tabs>
          <w:tab w:val="left" w:pos="851"/>
        </w:tabs>
        <w:overflowPunct w:val="0"/>
        <w:autoSpaceDE w:val="0"/>
        <w:spacing w:line="264" w:lineRule="auto"/>
        <w:rPr>
          <w:bCs w:val="0"/>
          <w:sz w:val="24"/>
          <w:szCs w:val="24"/>
        </w:rPr>
      </w:pPr>
      <w:r w:rsidRPr="00287FD9">
        <w:rPr>
          <w:bCs w:val="0"/>
          <w:sz w:val="24"/>
          <w:szCs w:val="24"/>
        </w:rPr>
        <w:t xml:space="preserve">не подписал по итогам проведения запроса предложений </w:t>
      </w:r>
      <w:r w:rsidR="00123C70" w:rsidRPr="00287FD9">
        <w:rPr>
          <w:bCs w:val="0"/>
          <w:sz w:val="24"/>
          <w:szCs w:val="24"/>
        </w:rPr>
        <w:t>Договор</w:t>
      </w:r>
      <w:r w:rsidRPr="00287FD9">
        <w:rPr>
          <w:bCs w:val="0"/>
          <w:sz w:val="24"/>
          <w:szCs w:val="24"/>
        </w:rPr>
        <w:t xml:space="preserve"> на условиях, определяемых в п.</w:t>
      </w:r>
      <w:r w:rsidR="00DD297F" w:rsidRPr="00287FD9">
        <w:fldChar w:fldCharType="begin"/>
      </w:r>
      <w:r w:rsidR="00DD297F" w:rsidRPr="00287FD9">
        <w:instrText xml:space="preserve"> REF _Ref294695546 \r \h  \* MERGEFORMAT </w:instrText>
      </w:r>
      <w:r w:rsidR="00DD297F" w:rsidRPr="00287FD9">
        <w:fldChar w:fldCharType="separate"/>
      </w:r>
      <w:r w:rsidR="00093638" w:rsidRPr="00287FD9">
        <w:rPr>
          <w:bCs w:val="0"/>
          <w:sz w:val="24"/>
          <w:szCs w:val="24"/>
        </w:rPr>
        <w:t xml:space="preserve"> 1.2.6 </w:t>
      </w:r>
      <w:r w:rsidR="00DD297F" w:rsidRPr="00287FD9">
        <w:fldChar w:fldCharType="end"/>
      </w:r>
      <w:r w:rsidRPr="00287FD9">
        <w:rPr>
          <w:bCs w:val="0"/>
          <w:sz w:val="24"/>
          <w:szCs w:val="24"/>
        </w:rPr>
        <w:t>и/или в срок, определенный в п.</w:t>
      </w:r>
      <w:r w:rsidR="001716DB" w:rsidRPr="00287FD9">
        <w:rPr>
          <w:bCs w:val="0"/>
          <w:sz w:val="24"/>
          <w:szCs w:val="24"/>
        </w:rPr>
        <w:t xml:space="preserve"> </w:t>
      </w:r>
      <w:r w:rsidR="00DD297F" w:rsidRPr="00287FD9">
        <w:fldChar w:fldCharType="begin"/>
      </w:r>
      <w:r w:rsidR="00DD297F" w:rsidRPr="00287FD9">
        <w:instrText xml:space="preserve"> REF _Ref294695403 \n \h  \* MERGEFORMAT </w:instrText>
      </w:r>
      <w:r w:rsidR="00DD297F" w:rsidRPr="00287FD9">
        <w:fldChar w:fldCharType="separate"/>
      </w:r>
      <w:r w:rsidR="00093638" w:rsidRPr="00287FD9">
        <w:rPr>
          <w:bCs w:val="0"/>
          <w:sz w:val="24"/>
          <w:szCs w:val="24"/>
        </w:rPr>
        <w:t>3.12.3</w:t>
      </w:r>
      <w:r w:rsidR="00DD297F" w:rsidRPr="00287FD9">
        <w:fldChar w:fldCharType="end"/>
      </w:r>
      <w:r w:rsidRPr="00287FD9">
        <w:rPr>
          <w:bCs w:val="0"/>
          <w:sz w:val="24"/>
          <w:szCs w:val="24"/>
        </w:rPr>
        <w:t>;</w:t>
      </w:r>
    </w:p>
    <w:p w:rsidR="00717F60" w:rsidRPr="00287FD9" w:rsidRDefault="00717F60" w:rsidP="00D75CA2">
      <w:pPr>
        <w:widowControl w:val="0"/>
        <w:numPr>
          <w:ilvl w:val="2"/>
          <w:numId w:val="14"/>
        </w:numPr>
        <w:tabs>
          <w:tab w:val="left" w:pos="851"/>
        </w:tabs>
        <w:overflowPunct w:val="0"/>
        <w:autoSpaceDE w:val="0"/>
        <w:spacing w:line="264" w:lineRule="auto"/>
        <w:rPr>
          <w:bCs w:val="0"/>
          <w:sz w:val="24"/>
          <w:szCs w:val="24"/>
        </w:rPr>
      </w:pPr>
      <w:r w:rsidRPr="00287FD9">
        <w:rPr>
          <w:bCs w:val="0"/>
          <w:sz w:val="24"/>
          <w:szCs w:val="24"/>
        </w:rPr>
        <w:t xml:space="preserve">не предоставил обеспечения исполнения обязательств по </w:t>
      </w:r>
      <w:r w:rsidR="00123C70" w:rsidRPr="00287FD9">
        <w:rPr>
          <w:bCs w:val="0"/>
          <w:sz w:val="24"/>
          <w:szCs w:val="24"/>
        </w:rPr>
        <w:t>Договор</w:t>
      </w:r>
      <w:r w:rsidRPr="00287FD9">
        <w:rPr>
          <w:bCs w:val="0"/>
          <w:sz w:val="24"/>
          <w:szCs w:val="24"/>
        </w:rPr>
        <w:t>у</w:t>
      </w:r>
      <w:r w:rsidR="00043F1B" w:rsidRPr="00287FD9">
        <w:rPr>
          <w:bCs w:val="0"/>
          <w:sz w:val="24"/>
          <w:szCs w:val="24"/>
        </w:rPr>
        <w:t xml:space="preserve"> п.</w:t>
      </w:r>
      <w:r w:rsidR="00DD297F" w:rsidRPr="00287FD9">
        <w:fldChar w:fldCharType="begin"/>
      </w:r>
      <w:r w:rsidR="00DD297F" w:rsidRPr="00287FD9">
        <w:instrText xml:space="preserve"> REF _Ref468201447 \r \h  \* MERGEFORMAT </w:instrText>
      </w:r>
      <w:r w:rsidR="00DD297F" w:rsidRPr="00287FD9">
        <w:fldChar w:fldCharType="separate"/>
      </w:r>
      <w:r w:rsidR="00093638" w:rsidRPr="00287FD9">
        <w:rPr>
          <w:bCs w:val="0"/>
          <w:sz w:val="24"/>
          <w:szCs w:val="24"/>
        </w:rPr>
        <w:t>3.13</w:t>
      </w:r>
      <w:r w:rsidR="00DD297F" w:rsidRPr="00287FD9">
        <w:fldChar w:fldCharType="end"/>
      </w:r>
      <w:r w:rsidRPr="00287FD9">
        <w:rPr>
          <w:bCs w:val="0"/>
          <w:sz w:val="24"/>
          <w:szCs w:val="24"/>
        </w:rPr>
        <w:t xml:space="preserve"> в течение установленного в </w:t>
      </w:r>
      <w:r w:rsidR="007D07A7" w:rsidRPr="00287FD9">
        <w:rPr>
          <w:bCs w:val="0"/>
          <w:sz w:val="24"/>
          <w:szCs w:val="24"/>
        </w:rPr>
        <w:t>Д</w:t>
      </w:r>
      <w:r w:rsidRPr="00287FD9">
        <w:rPr>
          <w:bCs w:val="0"/>
          <w:sz w:val="24"/>
          <w:szCs w:val="24"/>
        </w:rPr>
        <w:t>окументации по запросу предложений срока;</w:t>
      </w:r>
    </w:p>
    <w:p w:rsidR="00717F60" w:rsidRPr="00287FD9" w:rsidRDefault="00717F60" w:rsidP="00D75CA2">
      <w:pPr>
        <w:widowControl w:val="0"/>
        <w:numPr>
          <w:ilvl w:val="2"/>
          <w:numId w:val="14"/>
        </w:numPr>
        <w:tabs>
          <w:tab w:val="left" w:pos="851"/>
        </w:tabs>
        <w:overflowPunct w:val="0"/>
        <w:autoSpaceDE w:val="0"/>
        <w:spacing w:line="264" w:lineRule="auto"/>
        <w:rPr>
          <w:bCs w:val="0"/>
          <w:sz w:val="24"/>
          <w:szCs w:val="24"/>
        </w:rPr>
      </w:pPr>
      <w:r w:rsidRPr="00287FD9">
        <w:rPr>
          <w:bCs w:val="0"/>
          <w:sz w:val="24"/>
          <w:szCs w:val="24"/>
        </w:rPr>
        <w:t xml:space="preserve">предложил Заказчику внести изменения в условия </w:t>
      </w:r>
      <w:r w:rsidR="00123C70" w:rsidRPr="00287FD9">
        <w:rPr>
          <w:bCs w:val="0"/>
          <w:sz w:val="24"/>
          <w:szCs w:val="24"/>
        </w:rPr>
        <w:t>Договор</w:t>
      </w:r>
      <w:r w:rsidRPr="00287FD9">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287FD9" w:rsidRDefault="00717F60" w:rsidP="00557C01">
      <w:pPr>
        <w:widowControl w:val="0"/>
        <w:numPr>
          <w:ilvl w:val="2"/>
          <w:numId w:val="44"/>
        </w:numPr>
        <w:overflowPunct w:val="0"/>
        <w:autoSpaceDE w:val="0"/>
        <w:spacing w:line="264" w:lineRule="auto"/>
        <w:ind w:left="0" w:firstLine="700"/>
        <w:rPr>
          <w:bCs w:val="0"/>
          <w:sz w:val="24"/>
          <w:szCs w:val="24"/>
        </w:rPr>
      </w:pPr>
      <w:bookmarkStart w:id="700" w:name="_Ref468875070"/>
      <w:r w:rsidRPr="00287FD9">
        <w:rPr>
          <w:bCs w:val="0"/>
          <w:sz w:val="24"/>
          <w:szCs w:val="24"/>
        </w:rPr>
        <w:t>При наступ</w:t>
      </w:r>
      <w:r w:rsidR="00CF6A0E" w:rsidRPr="00287FD9">
        <w:rPr>
          <w:bCs w:val="0"/>
          <w:sz w:val="24"/>
          <w:szCs w:val="24"/>
        </w:rPr>
        <w:t>лении случаев, определенных в п.</w:t>
      </w:r>
      <w:r w:rsidR="001716DB" w:rsidRPr="00287FD9">
        <w:rPr>
          <w:bCs w:val="0"/>
          <w:sz w:val="24"/>
          <w:szCs w:val="24"/>
        </w:rPr>
        <w:t xml:space="preserve"> </w:t>
      </w:r>
      <w:r w:rsidR="00DD297F" w:rsidRPr="00287FD9">
        <w:fldChar w:fldCharType="begin"/>
      </w:r>
      <w:r w:rsidR="00DD297F" w:rsidRPr="00287FD9">
        <w:instrText xml:space="preserve"> REF _Ref305979053 \r \h  \* MERGEFORMAT </w:instrText>
      </w:r>
      <w:r w:rsidR="00DD297F" w:rsidRPr="00287FD9">
        <w:fldChar w:fldCharType="separate"/>
      </w:r>
      <w:r w:rsidR="00093638" w:rsidRPr="00287FD9">
        <w:rPr>
          <w:bCs w:val="0"/>
          <w:sz w:val="24"/>
          <w:szCs w:val="24"/>
        </w:rPr>
        <w:t>3.12.5</w:t>
      </w:r>
      <w:r w:rsidR="00DD297F" w:rsidRPr="00287FD9">
        <w:fldChar w:fldCharType="end"/>
      </w:r>
      <w:r w:rsidRPr="00287FD9">
        <w:rPr>
          <w:bCs w:val="0"/>
          <w:sz w:val="24"/>
          <w:szCs w:val="24"/>
        </w:rPr>
        <w:t xml:space="preserve">, </w:t>
      </w:r>
      <w:r w:rsidR="00DB05D8" w:rsidRPr="00287FD9">
        <w:rPr>
          <w:sz w:val="24"/>
          <w:szCs w:val="24"/>
        </w:rPr>
        <w:t>Организатор имеет право выбрать новую выигравшую Заявку из числа остальных действующих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w:t>
      </w:r>
      <w:r w:rsidR="00DB05D8" w:rsidRPr="00287FD9">
        <w:rPr>
          <w:bCs w:val="0"/>
          <w:sz w:val="24"/>
          <w:szCs w:val="24"/>
        </w:rPr>
        <w:t>,</w:t>
      </w:r>
      <w:r w:rsidRPr="00287FD9">
        <w:rPr>
          <w:bCs w:val="0"/>
          <w:sz w:val="24"/>
          <w:szCs w:val="24"/>
        </w:rPr>
        <w:t xml:space="preserve"> либо предложить Заказчику рассмотреть вопрос о повторном проведении закупки. Обеспечение исполнения обязательств </w:t>
      </w:r>
      <w:r w:rsidR="009C744E" w:rsidRPr="00287FD9">
        <w:rPr>
          <w:bCs w:val="0"/>
          <w:sz w:val="24"/>
          <w:szCs w:val="24"/>
        </w:rPr>
        <w:t>Участник</w:t>
      </w:r>
      <w:r w:rsidRPr="00287FD9">
        <w:rPr>
          <w:bCs w:val="0"/>
          <w:sz w:val="24"/>
          <w:szCs w:val="24"/>
        </w:rPr>
        <w:t xml:space="preserve">а, </w:t>
      </w:r>
      <w:r w:rsidR="00D663E3" w:rsidRPr="00287FD9">
        <w:rPr>
          <w:bCs w:val="0"/>
          <w:sz w:val="24"/>
          <w:szCs w:val="24"/>
        </w:rPr>
        <w:t xml:space="preserve">чья </w:t>
      </w:r>
      <w:r w:rsidR="004B5EB3" w:rsidRPr="00287FD9">
        <w:rPr>
          <w:bCs w:val="0"/>
          <w:sz w:val="24"/>
          <w:szCs w:val="24"/>
        </w:rPr>
        <w:t>Заявк</w:t>
      </w:r>
      <w:r w:rsidR="00D663E3" w:rsidRPr="00287FD9">
        <w:rPr>
          <w:bCs w:val="0"/>
          <w:sz w:val="24"/>
          <w:szCs w:val="24"/>
        </w:rPr>
        <w:t xml:space="preserve">а утратила </w:t>
      </w:r>
      <w:r w:rsidRPr="00287FD9">
        <w:rPr>
          <w:bCs w:val="0"/>
          <w:sz w:val="24"/>
          <w:szCs w:val="24"/>
        </w:rPr>
        <w:t xml:space="preserve">статус </w:t>
      </w:r>
      <w:r w:rsidR="00D663E3" w:rsidRPr="00287FD9">
        <w:rPr>
          <w:bCs w:val="0"/>
          <w:sz w:val="24"/>
          <w:szCs w:val="24"/>
        </w:rPr>
        <w:t>лучшей</w:t>
      </w:r>
      <w:r w:rsidRPr="00287FD9">
        <w:rPr>
          <w:bCs w:val="0"/>
          <w:sz w:val="24"/>
          <w:szCs w:val="24"/>
        </w:rPr>
        <w:t>, может быть полностью или частично удержано по решению закупочной комиссии на основании полученного согласования Ц</w:t>
      </w:r>
      <w:r w:rsidR="009411D6" w:rsidRPr="00287FD9">
        <w:rPr>
          <w:bCs w:val="0"/>
          <w:sz w:val="24"/>
          <w:szCs w:val="24"/>
        </w:rPr>
        <w:t>З</w:t>
      </w:r>
      <w:r w:rsidR="00C74146" w:rsidRPr="00287FD9">
        <w:rPr>
          <w:bCs w:val="0"/>
          <w:sz w:val="24"/>
          <w:szCs w:val="24"/>
        </w:rPr>
        <w:t>О</w:t>
      </w:r>
      <w:r w:rsidRPr="00287FD9">
        <w:rPr>
          <w:bCs w:val="0"/>
          <w:sz w:val="24"/>
          <w:szCs w:val="24"/>
        </w:rPr>
        <w:t xml:space="preserve"> </w:t>
      </w:r>
      <w:r w:rsidR="00E74632" w:rsidRPr="00287FD9">
        <w:rPr>
          <w:bCs w:val="0"/>
          <w:sz w:val="24"/>
          <w:szCs w:val="24"/>
        </w:rPr>
        <w:t>ПАО</w:t>
      </w:r>
      <w:r w:rsidRPr="00287FD9">
        <w:rPr>
          <w:bCs w:val="0"/>
          <w:sz w:val="24"/>
          <w:szCs w:val="24"/>
        </w:rPr>
        <w:t xml:space="preserve"> «</w:t>
      </w:r>
      <w:r w:rsidR="00C12FA4" w:rsidRPr="00287FD9">
        <w:rPr>
          <w:bCs w:val="0"/>
          <w:sz w:val="24"/>
          <w:szCs w:val="24"/>
        </w:rPr>
        <w:t>МРСК Центра</w:t>
      </w:r>
      <w:r w:rsidRPr="00287FD9">
        <w:rPr>
          <w:bCs w:val="0"/>
          <w:sz w:val="24"/>
          <w:szCs w:val="24"/>
        </w:rPr>
        <w:t>».</w:t>
      </w:r>
      <w:bookmarkEnd w:id="700"/>
      <w:r w:rsidRPr="00287FD9">
        <w:rPr>
          <w:bCs w:val="0"/>
          <w:sz w:val="24"/>
          <w:szCs w:val="24"/>
        </w:rPr>
        <w:t xml:space="preserve"> </w:t>
      </w:r>
    </w:p>
    <w:p w:rsidR="00717F60" w:rsidRPr="00287FD9" w:rsidRDefault="00717F60" w:rsidP="00557C01">
      <w:pPr>
        <w:widowControl w:val="0"/>
        <w:numPr>
          <w:ilvl w:val="2"/>
          <w:numId w:val="44"/>
        </w:numPr>
        <w:overflowPunct w:val="0"/>
        <w:autoSpaceDE w:val="0"/>
        <w:spacing w:line="264" w:lineRule="auto"/>
        <w:ind w:left="0" w:firstLine="700"/>
        <w:rPr>
          <w:sz w:val="24"/>
          <w:szCs w:val="24"/>
        </w:rPr>
      </w:pPr>
      <w:r w:rsidRPr="00287FD9">
        <w:rPr>
          <w:sz w:val="24"/>
          <w:szCs w:val="24"/>
        </w:rPr>
        <w:t xml:space="preserve">В случае признания </w:t>
      </w:r>
      <w:r w:rsidR="004B5EB3" w:rsidRPr="00287FD9">
        <w:rPr>
          <w:sz w:val="24"/>
          <w:szCs w:val="24"/>
        </w:rPr>
        <w:t>Заявк</w:t>
      </w:r>
      <w:r w:rsidR="00EB1E5E" w:rsidRPr="00287FD9">
        <w:rPr>
          <w:sz w:val="24"/>
          <w:szCs w:val="24"/>
        </w:rPr>
        <w:t xml:space="preserve">и </w:t>
      </w:r>
      <w:r w:rsidR="009C744E" w:rsidRPr="00287FD9">
        <w:rPr>
          <w:sz w:val="24"/>
          <w:szCs w:val="24"/>
        </w:rPr>
        <w:t>Участник</w:t>
      </w:r>
      <w:r w:rsidR="00EB1E5E" w:rsidRPr="00287FD9">
        <w:rPr>
          <w:sz w:val="24"/>
          <w:szCs w:val="24"/>
        </w:rPr>
        <w:t>а лучшей</w:t>
      </w:r>
      <w:r w:rsidRPr="00287FD9">
        <w:rPr>
          <w:sz w:val="24"/>
          <w:szCs w:val="24"/>
        </w:rPr>
        <w:t xml:space="preserve">, заключение </w:t>
      </w:r>
      <w:r w:rsidR="00DF639D" w:rsidRPr="00287FD9">
        <w:rPr>
          <w:sz w:val="24"/>
          <w:szCs w:val="24"/>
        </w:rPr>
        <w:t>Д</w:t>
      </w:r>
      <w:r w:rsidRPr="00287FD9">
        <w:rPr>
          <w:sz w:val="24"/>
          <w:szCs w:val="24"/>
        </w:rPr>
        <w:t>оговора с</w:t>
      </w:r>
      <w:r w:rsidR="00EB1E5E" w:rsidRPr="00287FD9">
        <w:rPr>
          <w:sz w:val="24"/>
          <w:szCs w:val="24"/>
        </w:rPr>
        <w:t xml:space="preserve"> данным </w:t>
      </w:r>
      <w:r w:rsidR="009C744E" w:rsidRPr="00287FD9">
        <w:rPr>
          <w:sz w:val="24"/>
          <w:szCs w:val="24"/>
        </w:rPr>
        <w:t>Участник</w:t>
      </w:r>
      <w:r w:rsidR="00EB1E5E" w:rsidRPr="00287FD9">
        <w:rPr>
          <w:sz w:val="24"/>
          <w:szCs w:val="24"/>
        </w:rPr>
        <w:t>ом</w:t>
      </w:r>
      <w:r w:rsidRPr="00287FD9">
        <w:rPr>
          <w:sz w:val="24"/>
          <w:szCs w:val="24"/>
        </w:rPr>
        <w:t xml:space="preserve"> требует предварительного одобрения Советом директоров </w:t>
      </w:r>
      <w:r w:rsidR="00C12FA4" w:rsidRPr="00287FD9">
        <w:rPr>
          <w:sz w:val="24"/>
          <w:szCs w:val="24"/>
        </w:rPr>
        <w:t>ПАО «МРСК Центра»</w:t>
      </w:r>
      <w:r w:rsidRPr="00287FD9">
        <w:rPr>
          <w:sz w:val="24"/>
          <w:szCs w:val="24"/>
        </w:rPr>
        <w:t xml:space="preserve"> как сделки, в совершении которой имеется заинтересованность, </w:t>
      </w:r>
      <w:r w:rsidR="00123C70" w:rsidRPr="00287FD9">
        <w:rPr>
          <w:sz w:val="24"/>
          <w:szCs w:val="24"/>
        </w:rPr>
        <w:t>Договор</w:t>
      </w:r>
      <w:r w:rsidRPr="00287FD9">
        <w:rPr>
          <w:sz w:val="24"/>
          <w:szCs w:val="24"/>
        </w:rPr>
        <w:t xml:space="preserve"> заключается после одобрения Советом директоров </w:t>
      </w:r>
      <w:r w:rsidR="00E74632" w:rsidRPr="00287FD9">
        <w:rPr>
          <w:sz w:val="24"/>
          <w:szCs w:val="24"/>
        </w:rPr>
        <w:t>ПАО</w:t>
      </w:r>
      <w:r w:rsidRPr="00287FD9">
        <w:rPr>
          <w:sz w:val="24"/>
          <w:szCs w:val="24"/>
        </w:rPr>
        <w:t xml:space="preserve"> «</w:t>
      </w:r>
      <w:r w:rsidR="00C12FA4" w:rsidRPr="00287FD9">
        <w:rPr>
          <w:sz w:val="24"/>
          <w:szCs w:val="24"/>
        </w:rPr>
        <w:t>МРСК Центра</w:t>
      </w:r>
      <w:r w:rsidRPr="00287FD9">
        <w:rPr>
          <w:sz w:val="24"/>
          <w:szCs w:val="24"/>
        </w:rPr>
        <w:t>».</w:t>
      </w:r>
    </w:p>
    <w:p w:rsidR="00717F60" w:rsidRPr="00287FD9" w:rsidRDefault="00717F60" w:rsidP="00557C01">
      <w:pPr>
        <w:widowControl w:val="0"/>
        <w:numPr>
          <w:ilvl w:val="2"/>
          <w:numId w:val="44"/>
        </w:numPr>
        <w:overflowPunct w:val="0"/>
        <w:autoSpaceDE w:val="0"/>
        <w:spacing w:line="264" w:lineRule="auto"/>
        <w:ind w:left="0" w:firstLine="700"/>
        <w:rPr>
          <w:bCs w:val="0"/>
          <w:color w:val="000000"/>
          <w:sz w:val="24"/>
          <w:szCs w:val="24"/>
        </w:rPr>
      </w:pPr>
      <w:bookmarkStart w:id="701" w:name="_Ref191386314"/>
      <w:r w:rsidRPr="00287FD9">
        <w:rPr>
          <w:bCs w:val="0"/>
          <w:sz w:val="24"/>
          <w:szCs w:val="24"/>
        </w:rPr>
        <w:t xml:space="preserve">Заказчик оставляет за собой право при присуждении и заключении </w:t>
      </w:r>
      <w:r w:rsidR="00DF639D" w:rsidRPr="00287FD9">
        <w:rPr>
          <w:bCs w:val="0"/>
          <w:sz w:val="24"/>
          <w:szCs w:val="24"/>
        </w:rPr>
        <w:t>Д</w:t>
      </w:r>
      <w:r w:rsidRPr="00287FD9">
        <w:rPr>
          <w:bCs w:val="0"/>
          <w:sz w:val="24"/>
          <w:szCs w:val="24"/>
        </w:rPr>
        <w:t xml:space="preserve">оговора увеличивать или уменьшать изначальный объем </w:t>
      </w:r>
      <w:r w:rsidRPr="00287FD9">
        <w:rPr>
          <w:bCs w:val="0"/>
          <w:color w:val="000000"/>
          <w:sz w:val="24"/>
          <w:szCs w:val="24"/>
        </w:rPr>
        <w:t>закупаем</w:t>
      </w:r>
      <w:r w:rsidR="00541FAB" w:rsidRPr="00287FD9">
        <w:rPr>
          <w:bCs w:val="0"/>
          <w:color w:val="000000"/>
          <w:sz w:val="24"/>
          <w:szCs w:val="24"/>
        </w:rPr>
        <w:t>ых</w:t>
      </w:r>
      <w:r w:rsidRPr="00287FD9">
        <w:rPr>
          <w:bCs w:val="0"/>
          <w:color w:val="000000"/>
          <w:sz w:val="24"/>
          <w:szCs w:val="24"/>
        </w:rPr>
        <w:t xml:space="preserve"> </w:t>
      </w:r>
      <w:r w:rsidR="00541FAB" w:rsidRPr="00287FD9">
        <w:rPr>
          <w:bCs w:val="0"/>
          <w:color w:val="000000"/>
          <w:sz w:val="24"/>
          <w:szCs w:val="24"/>
        </w:rPr>
        <w:t>услуг</w:t>
      </w:r>
      <w:r w:rsidRPr="00287FD9">
        <w:rPr>
          <w:bCs w:val="0"/>
          <w:color w:val="000000"/>
          <w:sz w:val="24"/>
          <w:szCs w:val="24"/>
        </w:rPr>
        <w:t xml:space="preserve"> в пределах</w:t>
      </w:r>
      <w:r w:rsidR="006F758C" w:rsidRPr="00287FD9">
        <w:rPr>
          <w:bCs w:val="0"/>
          <w:color w:val="000000"/>
          <w:sz w:val="24"/>
          <w:szCs w:val="24"/>
        </w:rPr>
        <w:t xml:space="preserve"> 10%, </w:t>
      </w:r>
      <w:r w:rsidRPr="00287FD9">
        <w:rPr>
          <w:bCs w:val="0"/>
          <w:sz w:val="24"/>
          <w:szCs w:val="24"/>
        </w:rPr>
        <w:t xml:space="preserve">не меняя при этом цену единицы </w:t>
      </w:r>
      <w:r w:rsidR="00C3704B" w:rsidRPr="00287FD9">
        <w:rPr>
          <w:bCs w:val="0"/>
          <w:color w:val="000000"/>
          <w:sz w:val="24"/>
          <w:szCs w:val="24"/>
        </w:rPr>
        <w:t>оказываемых услуг</w:t>
      </w:r>
      <w:r w:rsidRPr="00287FD9">
        <w:rPr>
          <w:bCs w:val="0"/>
          <w:color w:val="000000"/>
          <w:sz w:val="24"/>
          <w:szCs w:val="24"/>
        </w:rPr>
        <w:t xml:space="preserve"> и другие условия.</w:t>
      </w:r>
    </w:p>
    <w:p w:rsidR="00667F31" w:rsidRPr="00287FD9" w:rsidRDefault="00932C0A" w:rsidP="00667F31">
      <w:pPr>
        <w:pStyle w:val="2"/>
        <w:tabs>
          <w:tab w:val="clear" w:pos="1700"/>
          <w:tab w:val="left" w:pos="709"/>
        </w:tabs>
        <w:spacing w:line="264" w:lineRule="auto"/>
      </w:pPr>
      <w:bookmarkStart w:id="702" w:name="_Toc181693189"/>
      <w:bookmarkStart w:id="703" w:name="_Ref190680463"/>
      <w:bookmarkStart w:id="704" w:name="_Ref306140410"/>
      <w:bookmarkStart w:id="705" w:name="_Ref306142159"/>
      <w:bookmarkStart w:id="706" w:name="_Ref468201354"/>
      <w:bookmarkStart w:id="707" w:name="_Ref468201447"/>
      <w:bookmarkStart w:id="708" w:name="_Toc471894917"/>
      <w:bookmarkStart w:id="709" w:name="_Ref303102866"/>
      <w:bookmarkStart w:id="710" w:name="_Toc305835589"/>
      <w:bookmarkStart w:id="711" w:name="_Ref303683952"/>
      <w:bookmarkStart w:id="712" w:name="__RefNumPara__840_922829174"/>
      <w:bookmarkEnd w:id="701"/>
      <w:r w:rsidRPr="00287FD9">
        <w:t xml:space="preserve">Обеспечение исполнения обязательств </w:t>
      </w:r>
      <w:r w:rsidR="00C3704B" w:rsidRPr="00287FD9">
        <w:t>Исполнителя</w:t>
      </w:r>
      <w:r w:rsidR="00972AAA" w:rsidRPr="00287FD9">
        <w:t xml:space="preserve"> </w:t>
      </w:r>
      <w:r w:rsidRPr="00287FD9">
        <w:t>по </w:t>
      </w:r>
      <w:r w:rsidR="00123C70" w:rsidRPr="00287FD9">
        <w:t>Договор</w:t>
      </w:r>
      <w:r w:rsidRPr="00287FD9">
        <w:t>у</w:t>
      </w:r>
      <w:bookmarkEnd w:id="702"/>
      <w:bookmarkEnd w:id="703"/>
      <w:bookmarkEnd w:id="704"/>
      <w:bookmarkEnd w:id="705"/>
      <w:bookmarkEnd w:id="706"/>
      <w:bookmarkEnd w:id="707"/>
      <w:bookmarkEnd w:id="708"/>
      <w:r w:rsidRPr="00287FD9">
        <w:t xml:space="preserve"> </w:t>
      </w:r>
      <w:bookmarkEnd w:id="709"/>
      <w:bookmarkEnd w:id="710"/>
    </w:p>
    <w:p w:rsidR="00932C0A" w:rsidRPr="00287FD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287FD9">
        <w:rPr>
          <w:sz w:val="24"/>
          <w:szCs w:val="24"/>
        </w:rPr>
        <w:t xml:space="preserve">Обеспечения исполнения обязательств Исполнителя по Договору, помимо указанного в проекте Договора (раздел </w:t>
      </w:r>
      <w:r w:rsidR="00DD297F" w:rsidRPr="00287FD9">
        <w:fldChar w:fldCharType="begin"/>
      </w:r>
      <w:r w:rsidR="00DD297F" w:rsidRPr="00287FD9">
        <w:instrText xml:space="preserve"> REF _Ref440272931 \r \h  \* MERGEFORMAT </w:instrText>
      </w:r>
      <w:r w:rsidR="00DD297F" w:rsidRPr="00287FD9">
        <w:fldChar w:fldCharType="separate"/>
      </w:r>
      <w:r w:rsidR="00093638" w:rsidRPr="00287FD9">
        <w:t>2</w:t>
      </w:r>
      <w:r w:rsidR="00DD297F" w:rsidRPr="00287FD9">
        <w:fldChar w:fldCharType="end"/>
      </w:r>
      <w:r w:rsidRPr="00287FD9">
        <w:rPr>
          <w:sz w:val="24"/>
          <w:szCs w:val="24"/>
        </w:rPr>
        <w:t xml:space="preserve">) и подпункте </w:t>
      </w:r>
      <w:r w:rsidR="00DD297F" w:rsidRPr="00287FD9">
        <w:fldChar w:fldCharType="begin"/>
      </w:r>
      <w:r w:rsidR="00DD297F" w:rsidRPr="00287FD9">
        <w:instrText xml:space="preserve"> REF _Ref465437572 \r \h  \* MERGEFORMAT </w:instrText>
      </w:r>
      <w:r w:rsidR="00DD297F" w:rsidRPr="00287FD9">
        <w:fldChar w:fldCharType="separate"/>
      </w:r>
      <w:r w:rsidR="00093638" w:rsidRPr="00287FD9">
        <w:rPr>
          <w:sz w:val="24"/>
          <w:szCs w:val="24"/>
        </w:rPr>
        <w:t>3.13.2</w:t>
      </w:r>
      <w:r w:rsidR="00DD297F" w:rsidRPr="00287FD9">
        <w:fldChar w:fldCharType="end"/>
      </w:r>
      <w:r w:rsidRPr="00287FD9">
        <w:rPr>
          <w:sz w:val="24"/>
          <w:szCs w:val="24"/>
        </w:rPr>
        <w:t>, не требуется.</w:t>
      </w:r>
    </w:p>
    <w:p w:rsidR="00E969AA" w:rsidRPr="00287FD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3" w:name="_Ref465437572"/>
      <w:r w:rsidRPr="00287FD9">
        <w:rPr>
          <w:sz w:val="24"/>
          <w:szCs w:val="24"/>
        </w:rPr>
        <w:t xml:space="preserve">Участник, предложивший </w:t>
      </w:r>
      <w:r w:rsidRPr="00287FD9">
        <w:rPr>
          <w:rFonts w:eastAsia="Times New Roman,Italic"/>
          <w:bCs w:val="0"/>
          <w:iCs/>
          <w:sz w:val="24"/>
          <w:szCs w:val="24"/>
        </w:rPr>
        <w:t>демпинговую цену Договора (цену лота)</w:t>
      </w:r>
      <w:r w:rsidRPr="00287FD9">
        <w:rPr>
          <w:sz w:val="24"/>
          <w:szCs w:val="24"/>
        </w:rPr>
        <w:t xml:space="preserve">, и признанный Победителем, должен в обязательном порядке предоставить обеспечение исполнения обязательств </w:t>
      </w:r>
      <w:r w:rsidR="0071761C" w:rsidRPr="00287FD9">
        <w:rPr>
          <w:sz w:val="24"/>
          <w:szCs w:val="24"/>
        </w:rPr>
        <w:t xml:space="preserve">Исполнителя </w:t>
      </w:r>
      <w:r w:rsidRPr="00287FD9">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13"/>
    </w:p>
    <w:p w:rsidR="00E969AA" w:rsidRPr="00287FD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r w:rsidRPr="00287FD9">
        <w:rPr>
          <w:sz w:val="24"/>
          <w:szCs w:val="24"/>
        </w:rPr>
        <w:t xml:space="preserve">Обеспечение исполнения обязательств </w:t>
      </w:r>
      <w:r w:rsidR="0071761C" w:rsidRPr="00287FD9">
        <w:rPr>
          <w:sz w:val="24"/>
          <w:szCs w:val="24"/>
        </w:rPr>
        <w:t xml:space="preserve">Исполнителя </w:t>
      </w:r>
      <w:r w:rsidRPr="00287FD9">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287FD9">
        <w:rPr>
          <w:bCs w:val="0"/>
          <w:sz w:val="24"/>
          <w:szCs w:val="24"/>
        </w:rPr>
        <w:lastRenderedPageBreak/>
        <w:t>Заказчика</w:t>
      </w:r>
      <w:r w:rsidR="00215918" w:rsidRPr="00287FD9">
        <w:rPr>
          <w:bCs w:val="0"/>
          <w:sz w:val="24"/>
          <w:szCs w:val="24"/>
        </w:rPr>
        <w:t xml:space="preserve"> (п. </w:t>
      </w:r>
      <w:r w:rsidR="00DD297F" w:rsidRPr="00287FD9">
        <w:fldChar w:fldCharType="begin"/>
      </w:r>
      <w:r w:rsidR="00DD297F" w:rsidRPr="00287FD9">
        <w:instrText xml:space="preserve"> REF _Ref468973892 \r \h  \* MERGEFORMAT </w:instrText>
      </w:r>
      <w:r w:rsidR="00DD297F" w:rsidRPr="00287FD9">
        <w:fldChar w:fldCharType="separate"/>
      </w:r>
      <w:r w:rsidR="00093638" w:rsidRPr="00287FD9">
        <w:rPr>
          <w:bCs w:val="0"/>
          <w:sz w:val="24"/>
          <w:szCs w:val="24"/>
        </w:rPr>
        <w:t>3.3.14.4.4</w:t>
      </w:r>
      <w:r w:rsidR="00DD297F" w:rsidRPr="00287FD9">
        <w:fldChar w:fldCharType="end"/>
      </w:r>
      <w:r w:rsidR="00215918" w:rsidRPr="00287FD9">
        <w:rPr>
          <w:bCs w:val="0"/>
          <w:sz w:val="24"/>
          <w:szCs w:val="24"/>
        </w:rPr>
        <w:t>)</w:t>
      </w:r>
      <w:r w:rsidRPr="00287FD9">
        <w:rPr>
          <w:bCs w:val="0"/>
          <w:sz w:val="24"/>
          <w:szCs w:val="24"/>
        </w:rPr>
        <w:t xml:space="preserve">. Выбор способа </w:t>
      </w:r>
      <w:r w:rsidRPr="00287FD9">
        <w:rPr>
          <w:sz w:val="24"/>
          <w:szCs w:val="24"/>
        </w:rPr>
        <w:t xml:space="preserve">обеспечения исполнения обязательств </w:t>
      </w:r>
      <w:r w:rsidR="0071761C" w:rsidRPr="00287FD9">
        <w:rPr>
          <w:sz w:val="24"/>
          <w:szCs w:val="24"/>
        </w:rPr>
        <w:t xml:space="preserve">Исполнителя </w:t>
      </w:r>
      <w:r w:rsidRPr="00287FD9">
        <w:rPr>
          <w:sz w:val="24"/>
          <w:szCs w:val="24"/>
        </w:rPr>
        <w:t>по Договору</w:t>
      </w:r>
      <w:r w:rsidRPr="00287FD9">
        <w:rPr>
          <w:bCs w:val="0"/>
          <w:sz w:val="24"/>
          <w:szCs w:val="24"/>
        </w:rPr>
        <w:t xml:space="preserve">, осуществляется </w:t>
      </w:r>
      <w:r w:rsidR="00B23F4C" w:rsidRPr="00287FD9">
        <w:rPr>
          <w:bCs w:val="0"/>
          <w:sz w:val="24"/>
          <w:szCs w:val="24"/>
        </w:rPr>
        <w:t>Участником/Победителем</w:t>
      </w:r>
      <w:r w:rsidRPr="00287FD9">
        <w:rPr>
          <w:bCs w:val="0"/>
          <w:sz w:val="24"/>
          <w:szCs w:val="24"/>
        </w:rPr>
        <w:t xml:space="preserve">. Условия и содержание </w:t>
      </w:r>
      <w:r w:rsidRPr="00287FD9">
        <w:rPr>
          <w:sz w:val="24"/>
          <w:szCs w:val="24"/>
        </w:rPr>
        <w:t xml:space="preserve">обеспечения исполнения обязательств </w:t>
      </w:r>
      <w:r w:rsidR="0071761C" w:rsidRPr="00287FD9">
        <w:rPr>
          <w:sz w:val="24"/>
          <w:szCs w:val="24"/>
        </w:rPr>
        <w:t xml:space="preserve">Исполнителя </w:t>
      </w:r>
      <w:r w:rsidRPr="00287FD9">
        <w:rPr>
          <w:sz w:val="24"/>
          <w:szCs w:val="24"/>
        </w:rPr>
        <w:t xml:space="preserve">по Договору, а также сроки возврата обеспечения устанавливаются на основании проекта Договора (раздел </w:t>
      </w:r>
      <w:r w:rsidR="00DD297F" w:rsidRPr="00287FD9">
        <w:fldChar w:fldCharType="begin"/>
      </w:r>
      <w:r w:rsidR="00DD297F" w:rsidRPr="00287FD9">
        <w:instrText xml:space="preserve"> REF _Ref440272931 \r \h  \* MERGEFORMAT </w:instrText>
      </w:r>
      <w:r w:rsidR="00DD297F" w:rsidRPr="00287FD9">
        <w:fldChar w:fldCharType="separate"/>
      </w:r>
      <w:r w:rsidR="00093638" w:rsidRPr="00287FD9">
        <w:t>2</w:t>
      </w:r>
      <w:r w:rsidR="00DD297F" w:rsidRPr="00287FD9">
        <w:fldChar w:fldCharType="end"/>
      </w:r>
      <w:r w:rsidRPr="00287FD9">
        <w:rPr>
          <w:sz w:val="24"/>
          <w:szCs w:val="24"/>
        </w:rPr>
        <w:t xml:space="preserve">) с учетом требований, изложенных в подпункте </w:t>
      </w:r>
      <w:r w:rsidR="00DD297F" w:rsidRPr="00287FD9">
        <w:fldChar w:fldCharType="begin"/>
      </w:r>
      <w:r w:rsidR="00DD297F" w:rsidRPr="00287FD9">
        <w:instrText xml:space="preserve"> REF _Ref465437572 \r \h  \* MERGEFORMAT </w:instrText>
      </w:r>
      <w:r w:rsidR="00DD297F" w:rsidRPr="00287FD9">
        <w:fldChar w:fldCharType="separate"/>
      </w:r>
      <w:r w:rsidR="00093638" w:rsidRPr="00287FD9">
        <w:rPr>
          <w:sz w:val="24"/>
          <w:szCs w:val="24"/>
        </w:rPr>
        <w:t>3.13.2</w:t>
      </w:r>
      <w:r w:rsidR="00DD297F" w:rsidRPr="00287FD9">
        <w:fldChar w:fldCharType="end"/>
      </w:r>
      <w:r w:rsidRPr="00287FD9">
        <w:rPr>
          <w:sz w:val="24"/>
          <w:szCs w:val="24"/>
        </w:rPr>
        <w:t xml:space="preserve">, а также на этапе преддговорных переговоров (п. </w:t>
      </w:r>
      <w:r w:rsidR="00DD297F" w:rsidRPr="00287FD9">
        <w:fldChar w:fldCharType="begin"/>
      </w:r>
      <w:r w:rsidR="00DD297F" w:rsidRPr="00287FD9">
        <w:instrText xml:space="preserve"> REF _Ref468875001 \r \h  \* MERGEFORMAT </w:instrText>
      </w:r>
      <w:r w:rsidR="00DD297F" w:rsidRPr="00287FD9">
        <w:fldChar w:fldCharType="separate"/>
      </w:r>
      <w:r w:rsidR="00093638" w:rsidRPr="00287FD9">
        <w:rPr>
          <w:sz w:val="24"/>
          <w:szCs w:val="24"/>
        </w:rPr>
        <w:t>3.12</w:t>
      </w:r>
      <w:r w:rsidR="00DD297F" w:rsidRPr="00287FD9">
        <w:fldChar w:fldCharType="end"/>
      </w:r>
      <w:r w:rsidRPr="00287FD9">
        <w:rPr>
          <w:sz w:val="24"/>
          <w:szCs w:val="24"/>
        </w:rPr>
        <w:t>).</w:t>
      </w:r>
    </w:p>
    <w:p w:rsidR="00E969AA" w:rsidRPr="00287FD9" w:rsidRDefault="00E969AA" w:rsidP="00557C01">
      <w:pPr>
        <w:widowControl w:val="0"/>
        <w:numPr>
          <w:ilvl w:val="2"/>
          <w:numId w:val="45"/>
        </w:numPr>
        <w:tabs>
          <w:tab w:val="left" w:pos="1620"/>
        </w:tabs>
        <w:suppressAutoHyphens w:val="0"/>
        <w:spacing w:line="264" w:lineRule="auto"/>
        <w:ind w:left="0" w:firstLine="709"/>
        <w:rPr>
          <w:sz w:val="24"/>
          <w:szCs w:val="24"/>
          <w:lang w:eastAsia="ru-RU"/>
        </w:rPr>
      </w:pPr>
      <w:bookmarkStart w:id="714" w:name="_Ref465440181"/>
      <w:r w:rsidRPr="00287FD9">
        <w:rPr>
          <w:bCs w:val="0"/>
          <w:sz w:val="24"/>
          <w:szCs w:val="24"/>
        </w:rPr>
        <w:t xml:space="preserve">Непредставление </w:t>
      </w:r>
      <w:r w:rsidRPr="00287FD9">
        <w:rPr>
          <w:sz w:val="24"/>
          <w:szCs w:val="24"/>
        </w:rPr>
        <w:t xml:space="preserve">обеспечения исполнения обязательств </w:t>
      </w:r>
      <w:r w:rsidR="0071761C" w:rsidRPr="00287FD9">
        <w:rPr>
          <w:sz w:val="24"/>
          <w:szCs w:val="24"/>
        </w:rPr>
        <w:t xml:space="preserve">Исполнителя </w:t>
      </w:r>
      <w:r w:rsidRPr="00287FD9">
        <w:rPr>
          <w:sz w:val="24"/>
          <w:szCs w:val="24"/>
        </w:rPr>
        <w:t>по Договору, связанного с выполнением антидемпинговых мер,</w:t>
      </w:r>
      <w:r w:rsidRPr="00287FD9">
        <w:rPr>
          <w:bCs w:val="0"/>
          <w:sz w:val="24"/>
          <w:szCs w:val="24"/>
        </w:rPr>
        <w:t xml:space="preserve"> до заключения Договора </w:t>
      </w:r>
      <w:r w:rsidRPr="00287FD9">
        <w:rPr>
          <w:sz w:val="24"/>
          <w:szCs w:val="24"/>
        </w:rPr>
        <w:t xml:space="preserve">приведет к утере данным Участником статуса Победителя и последствиям, указанным в подпункте </w:t>
      </w:r>
      <w:r w:rsidR="00DD297F" w:rsidRPr="00287FD9">
        <w:fldChar w:fldCharType="begin"/>
      </w:r>
      <w:r w:rsidR="00DD297F" w:rsidRPr="00287FD9">
        <w:instrText xml:space="preserve"> REF _Ref468875070 \r \h  \* MERGEFORMAT </w:instrText>
      </w:r>
      <w:r w:rsidR="00DD297F" w:rsidRPr="00287FD9">
        <w:fldChar w:fldCharType="separate"/>
      </w:r>
      <w:r w:rsidR="00093638" w:rsidRPr="00287FD9">
        <w:rPr>
          <w:sz w:val="24"/>
          <w:szCs w:val="24"/>
        </w:rPr>
        <w:t>3.12.6</w:t>
      </w:r>
      <w:r w:rsidR="00DD297F" w:rsidRPr="00287FD9">
        <w:fldChar w:fldCharType="end"/>
      </w:r>
      <w:r w:rsidRPr="00287FD9">
        <w:rPr>
          <w:bCs w:val="0"/>
          <w:sz w:val="24"/>
          <w:szCs w:val="24"/>
        </w:rPr>
        <w:t>.</w:t>
      </w:r>
      <w:bookmarkEnd w:id="714"/>
    </w:p>
    <w:p w:rsidR="00932C0A" w:rsidRPr="00287FD9" w:rsidRDefault="00932C0A" w:rsidP="006E1884">
      <w:pPr>
        <w:pStyle w:val="2"/>
        <w:tabs>
          <w:tab w:val="clear" w:pos="1700"/>
          <w:tab w:val="left" w:pos="709"/>
        </w:tabs>
        <w:spacing w:line="264" w:lineRule="auto"/>
      </w:pPr>
      <w:bookmarkStart w:id="715" w:name="_Ref303694483"/>
      <w:bookmarkStart w:id="716" w:name="_Toc305835590"/>
      <w:bookmarkStart w:id="717" w:name="_Ref306140451"/>
      <w:bookmarkStart w:id="718" w:name="_Toc471894918"/>
      <w:r w:rsidRPr="00287FD9">
        <w:t xml:space="preserve">Уведомление о результатах </w:t>
      </w:r>
      <w:bookmarkEnd w:id="715"/>
      <w:bookmarkEnd w:id="716"/>
      <w:r w:rsidRPr="00287FD9">
        <w:t>запроса предложений</w:t>
      </w:r>
      <w:bookmarkEnd w:id="717"/>
      <w:bookmarkEnd w:id="718"/>
    </w:p>
    <w:bookmarkEnd w:id="711"/>
    <w:p w:rsidR="00ED5C7C" w:rsidRPr="00287FD9" w:rsidRDefault="006E1884" w:rsidP="006E1884">
      <w:pPr>
        <w:widowControl w:val="0"/>
        <w:suppressAutoHyphens w:val="0"/>
        <w:adjustRightInd w:val="0"/>
        <w:spacing w:line="264" w:lineRule="auto"/>
        <w:ind w:firstLine="709"/>
        <w:textAlignment w:val="baseline"/>
        <w:rPr>
          <w:bCs w:val="0"/>
          <w:sz w:val="24"/>
          <w:szCs w:val="24"/>
          <w:lang w:eastAsia="ru-RU"/>
        </w:rPr>
      </w:pPr>
      <w:r w:rsidRPr="00287FD9">
        <w:rPr>
          <w:bCs w:val="0"/>
          <w:sz w:val="24"/>
          <w:szCs w:val="24"/>
          <w:lang w:eastAsia="ru-RU"/>
        </w:rPr>
        <w:t>3.1</w:t>
      </w:r>
      <w:r w:rsidR="00DB05D8" w:rsidRPr="00287FD9">
        <w:rPr>
          <w:bCs w:val="0"/>
          <w:sz w:val="24"/>
          <w:szCs w:val="24"/>
          <w:lang w:eastAsia="ru-RU"/>
        </w:rPr>
        <w:t>4</w:t>
      </w:r>
      <w:r w:rsidRPr="00287FD9">
        <w:rPr>
          <w:bCs w:val="0"/>
          <w:sz w:val="24"/>
          <w:szCs w:val="24"/>
          <w:lang w:eastAsia="ru-RU"/>
        </w:rPr>
        <w:t>.1</w:t>
      </w:r>
      <w:r w:rsidRPr="00287FD9">
        <w:rPr>
          <w:bCs w:val="0"/>
          <w:sz w:val="24"/>
          <w:szCs w:val="24"/>
          <w:lang w:eastAsia="ru-RU"/>
        </w:rPr>
        <w:tab/>
      </w:r>
      <w:r w:rsidR="00ED5C7C" w:rsidRPr="00287FD9">
        <w:rPr>
          <w:bCs w:val="0"/>
          <w:sz w:val="24"/>
          <w:szCs w:val="24"/>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w:t>
      </w:r>
      <w:r w:rsidR="00D56F8C" w:rsidRPr="00287FD9">
        <w:rPr>
          <w:bCs w:val="0"/>
          <w:sz w:val="24"/>
          <w:szCs w:val="24"/>
          <w:lang w:eastAsia="ru-RU"/>
        </w:rPr>
        <w:t xml:space="preserve">на интернет-сайтах, на которых было опубликовано </w:t>
      </w:r>
      <w:r w:rsidR="00D56F8C" w:rsidRPr="00287FD9">
        <w:rPr>
          <w:iCs/>
          <w:sz w:val="24"/>
          <w:szCs w:val="24"/>
        </w:rPr>
        <w:t>Извещение</w:t>
      </w:r>
      <w:r w:rsidR="00D56F8C" w:rsidRPr="00287FD9">
        <w:rPr>
          <w:sz w:val="24"/>
          <w:szCs w:val="24"/>
        </w:rPr>
        <w:t xml:space="preserve"> о проведении открытого </w:t>
      </w:r>
      <w:r w:rsidR="00D56F8C" w:rsidRPr="00287FD9">
        <w:rPr>
          <w:iCs/>
          <w:sz w:val="24"/>
          <w:szCs w:val="24"/>
        </w:rPr>
        <w:t xml:space="preserve">запроса предложений (подраздел </w:t>
      </w:r>
      <w:r w:rsidR="00DD297F" w:rsidRPr="00287FD9">
        <w:fldChar w:fldCharType="begin"/>
      </w:r>
      <w:r w:rsidR="00DD297F" w:rsidRPr="00287FD9">
        <w:instrText xml:space="preserve"> REF _Ref191386085 \r \h  \* MERGEFORMAT </w:instrText>
      </w:r>
      <w:r w:rsidR="00DD297F" w:rsidRPr="00287FD9">
        <w:fldChar w:fldCharType="separate"/>
      </w:r>
      <w:r w:rsidR="00093638" w:rsidRPr="00287FD9">
        <w:rPr>
          <w:iCs/>
          <w:sz w:val="24"/>
          <w:szCs w:val="24"/>
        </w:rPr>
        <w:t>1.1.1</w:t>
      </w:r>
      <w:r w:rsidR="00DD297F" w:rsidRPr="00287FD9">
        <w:fldChar w:fldCharType="end"/>
      </w:r>
      <w:r w:rsidR="00D56F8C" w:rsidRPr="00287FD9">
        <w:rPr>
          <w:iCs/>
          <w:sz w:val="24"/>
          <w:szCs w:val="24"/>
        </w:rPr>
        <w:t>)</w:t>
      </w:r>
      <w:r w:rsidR="00D56F8C" w:rsidRPr="00287FD9">
        <w:rPr>
          <w:sz w:val="24"/>
          <w:szCs w:val="24"/>
        </w:rPr>
        <w:t>,</w:t>
      </w:r>
      <w:r w:rsidR="00D56F8C" w:rsidRPr="00287FD9">
        <w:rPr>
          <w:bCs w:val="0"/>
          <w:sz w:val="24"/>
          <w:szCs w:val="24"/>
          <w:lang w:eastAsia="ru-RU"/>
        </w:rPr>
        <w:t xml:space="preserve">  </w:t>
      </w:r>
      <w:r w:rsidR="00ED5C7C" w:rsidRPr="00287FD9">
        <w:rPr>
          <w:bCs w:val="0"/>
          <w:sz w:val="24"/>
          <w:szCs w:val="24"/>
          <w:lang w:eastAsia="ru-RU"/>
        </w:rPr>
        <w:t xml:space="preserve">для всех </w:t>
      </w:r>
      <w:r w:rsidR="00DC6125" w:rsidRPr="00287FD9">
        <w:rPr>
          <w:bCs w:val="0"/>
          <w:sz w:val="24"/>
          <w:szCs w:val="24"/>
          <w:lang w:eastAsia="ru-RU"/>
        </w:rPr>
        <w:t>Участников</w:t>
      </w:r>
      <w:r w:rsidR="00ED5C7C" w:rsidRPr="00287FD9">
        <w:rPr>
          <w:bCs w:val="0"/>
          <w:sz w:val="24"/>
          <w:szCs w:val="24"/>
          <w:lang w:eastAsia="ru-RU"/>
        </w:rPr>
        <w:t xml:space="preserve"> Протокол о выборе победителя открытого запроса предложений, в котором указывает:</w:t>
      </w:r>
    </w:p>
    <w:p w:rsidR="00ED5C7C" w:rsidRPr="00287FD9" w:rsidRDefault="00ED5C7C" w:rsidP="006371C4">
      <w:pPr>
        <w:pStyle w:val="a0"/>
        <w:numPr>
          <w:ilvl w:val="0"/>
          <w:numId w:val="0"/>
        </w:numPr>
        <w:suppressAutoHyphens w:val="0"/>
        <w:spacing w:before="60" w:line="240" w:lineRule="auto"/>
        <w:ind w:left="1775" w:right="-142"/>
        <w:rPr>
          <w:bCs w:val="0"/>
          <w:sz w:val="24"/>
          <w:szCs w:val="24"/>
          <w:lang w:eastAsia="ru-RU"/>
        </w:rPr>
      </w:pPr>
      <w:r w:rsidRPr="00287FD9">
        <w:rPr>
          <w:bCs w:val="0"/>
          <w:sz w:val="24"/>
          <w:szCs w:val="24"/>
          <w:lang w:eastAsia="ru-RU"/>
        </w:rPr>
        <w:t>Наименование и адрес Победителя;</w:t>
      </w:r>
    </w:p>
    <w:p w:rsidR="00ED5C7C" w:rsidRPr="00287FD9" w:rsidRDefault="00ED5C7C" w:rsidP="006371C4">
      <w:pPr>
        <w:pStyle w:val="a0"/>
        <w:numPr>
          <w:ilvl w:val="0"/>
          <w:numId w:val="0"/>
        </w:numPr>
        <w:suppressAutoHyphens w:val="0"/>
        <w:spacing w:before="60" w:line="240" w:lineRule="auto"/>
        <w:ind w:left="1775" w:right="-142"/>
        <w:rPr>
          <w:bCs w:val="0"/>
          <w:sz w:val="24"/>
          <w:szCs w:val="24"/>
          <w:lang w:eastAsia="ru-RU"/>
        </w:rPr>
      </w:pPr>
      <w:r w:rsidRPr="00287FD9">
        <w:rPr>
          <w:bCs w:val="0"/>
          <w:sz w:val="24"/>
          <w:szCs w:val="24"/>
          <w:lang w:eastAsia="ru-RU"/>
        </w:rPr>
        <w:t xml:space="preserve">Краткое изложение предмета и общей цены </w:t>
      </w:r>
      <w:r w:rsidR="004323E0" w:rsidRPr="00287FD9">
        <w:rPr>
          <w:bCs w:val="0"/>
          <w:sz w:val="24"/>
          <w:szCs w:val="24"/>
          <w:lang w:eastAsia="ru-RU"/>
        </w:rPr>
        <w:t>Заявки</w:t>
      </w:r>
      <w:r w:rsidRPr="00287FD9">
        <w:rPr>
          <w:bCs w:val="0"/>
          <w:sz w:val="24"/>
          <w:szCs w:val="24"/>
          <w:lang w:eastAsia="ru-RU"/>
        </w:rPr>
        <w:t xml:space="preserve"> Победителя.</w:t>
      </w:r>
    </w:p>
    <w:p w:rsidR="00ED5C7C" w:rsidRPr="00287FD9" w:rsidRDefault="006E1884" w:rsidP="006E1884">
      <w:pPr>
        <w:widowControl w:val="0"/>
        <w:suppressAutoHyphens w:val="0"/>
        <w:adjustRightInd w:val="0"/>
        <w:spacing w:line="264" w:lineRule="auto"/>
        <w:ind w:firstLine="709"/>
        <w:textAlignment w:val="baseline"/>
        <w:rPr>
          <w:bCs w:val="0"/>
          <w:sz w:val="24"/>
          <w:szCs w:val="24"/>
          <w:lang w:eastAsia="ru-RU"/>
        </w:rPr>
      </w:pPr>
      <w:r w:rsidRPr="00287FD9">
        <w:rPr>
          <w:bCs w:val="0"/>
          <w:sz w:val="24"/>
          <w:szCs w:val="24"/>
          <w:lang w:eastAsia="ru-RU"/>
        </w:rPr>
        <w:t>3.1</w:t>
      </w:r>
      <w:r w:rsidR="00DB05D8" w:rsidRPr="00287FD9">
        <w:rPr>
          <w:bCs w:val="0"/>
          <w:sz w:val="24"/>
          <w:szCs w:val="24"/>
          <w:lang w:eastAsia="ru-RU"/>
        </w:rPr>
        <w:t>4</w:t>
      </w:r>
      <w:r w:rsidRPr="00287FD9">
        <w:rPr>
          <w:bCs w:val="0"/>
          <w:sz w:val="24"/>
          <w:szCs w:val="24"/>
          <w:lang w:eastAsia="ru-RU"/>
        </w:rPr>
        <w:t>.2</w:t>
      </w:r>
      <w:r w:rsidRPr="00287FD9">
        <w:rPr>
          <w:bCs w:val="0"/>
          <w:sz w:val="24"/>
          <w:szCs w:val="24"/>
          <w:lang w:eastAsia="ru-RU"/>
        </w:rPr>
        <w:tab/>
      </w:r>
      <w:r w:rsidR="00ED5C7C" w:rsidRPr="00287FD9">
        <w:rPr>
          <w:bCs w:val="0"/>
          <w:sz w:val="24"/>
          <w:szCs w:val="24"/>
          <w:lang w:eastAsia="ru-RU"/>
        </w:rPr>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p>
    <w:p w:rsidR="006E1884" w:rsidRPr="00287FD9" w:rsidRDefault="006E1884" w:rsidP="006E1884">
      <w:pPr>
        <w:widowControl w:val="0"/>
        <w:suppressAutoHyphens w:val="0"/>
        <w:adjustRightInd w:val="0"/>
        <w:spacing w:line="264" w:lineRule="auto"/>
        <w:ind w:firstLine="709"/>
        <w:textAlignment w:val="baseline"/>
        <w:rPr>
          <w:bCs w:val="0"/>
          <w:sz w:val="24"/>
          <w:szCs w:val="24"/>
          <w:lang w:eastAsia="ru-RU"/>
        </w:rPr>
      </w:pPr>
    </w:p>
    <w:p w:rsidR="00C12FA4" w:rsidRPr="00287FD9" w:rsidRDefault="00C12FA4" w:rsidP="00557C01">
      <w:pPr>
        <w:widowControl w:val="0"/>
        <w:numPr>
          <w:ilvl w:val="2"/>
          <w:numId w:val="45"/>
        </w:numPr>
        <w:suppressAutoHyphens w:val="0"/>
        <w:adjustRightInd w:val="0"/>
        <w:spacing w:line="264" w:lineRule="auto"/>
        <w:ind w:left="0" w:firstLine="720"/>
        <w:textAlignment w:val="baseline"/>
        <w:rPr>
          <w:bCs w:val="0"/>
          <w:sz w:val="24"/>
          <w:szCs w:val="24"/>
          <w:lang w:eastAsia="ru-RU"/>
        </w:rPr>
        <w:sectPr w:rsidR="00C12FA4" w:rsidRPr="00287FD9" w:rsidSect="002B0606">
          <w:headerReference w:type="even" r:id="rId35"/>
          <w:headerReference w:type="default" r:id="rId36"/>
          <w:footerReference w:type="even" r:id="rId37"/>
          <w:headerReference w:type="first" r:id="rId38"/>
          <w:footerReference w:type="first" r:id="rId39"/>
          <w:pgSz w:w="11907" w:h="16840" w:code="9"/>
          <w:pgMar w:top="1440" w:right="851" w:bottom="776" w:left="1609" w:header="720" w:footer="720" w:gutter="0"/>
          <w:cols w:space="720"/>
          <w:docGrid w:linePitch="360"/>
        </w:sectPr>
      </w:pPr>
    </w:p>
    <w:p w:rsidR="00717F60" w:rsidRPr="00287FD9"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19" w:name="_Ref440270568"/>
      <w:bookmarkStart w:id="720" w:name="_Ref440274159"/>
      <w:bookmarkStart w:id="721" w:name="_Ref440292555"/>
      <w:bookmarkStart w:id="722" w:name="_Ref440292779"/>
      <w:bookmarkStart w:id="723" w:name="_Toc471894919"/>
      <w:r w:rsidRPr="00287FD9">
        <w:rPr>
          <w:szCs w:val="24"/>
        </w:rPr>
        <w:lastRenderedPageBreak/>
        <w:t>Техническая часть</w:t>
      </w:r>
      <w:bookmarkEnd w:id="719"/>
      <w:bookmarkEnd w:id="720"/>
      <w:bookmarkEnd w:id="721"/>
      <w:bookmarkEnd w:id="722"/>
      <w:bookmarkEnd w:id="723"/>
      <w:r w:rsidRPr="00287FD9">
        <w:rPr>
          <w:szCs w:val="24"/>
        </w:rPr>
        <w:t xml:space="preserve"> </w:t>
      </w:r>
    </w:p>
    <w:p w:rsidR="002B5044" w:rsidRPr="00287FD9" w:rsidRDefault="002B5044" w:rsidP="0021751A">
      <w:pPr>
        <w:pStyle w:val="2"/>
        <w:ind w:left="1701" w:hanging="1134"/>
      </w:pPr>
      <w:bookmarkStart w:id="724" w:name="_Toc176064097"/>
      <w:bookmarkStart w:id="725" w:name="_Toc176338525"/>
      <w:bookmarkStart w:id="726" w:name="_Toc180399753"/>
      <w:bookmarkStart w:id="727" w:name="_Toc189457101"/>
      <w:bookmarkStart w:id="728" w:name="_Toc189461737"/>
      <w:bookmarkStart w:id="729" w:name="_Toc189462011"/>
      <w:bookmarkStart w:id="730" w:name="_Toc191273610"/>
      <w:bookmarkStart w:id="731" w:name="_Toc423421726"/>
      <w:bookmarkStart w:id="732" w:name="_Toc471894920"/>
      <w:bookmarkStart w:id="733" w:name="_Toc167189319"/>
      <w:bookmarkStart w:id="734" w:name="_Toc168725254"/>
      <w:r w:rsidRPr="00287FD9">
        <w:t xml:space="preserve">Перечень, объемы и характеристики </w:t>
      </w:r>
      <w:bookmarkEnd w:id="724"/>
      <w:bookmarkEnd w:id="725"/>
      <w:bookmarkEnd w:id="726"/>
      <w:bookmarkEnd w:id="727"/>
      <w:bookmarkEnd w:id="728"/>
      <w:bookmarkEnd w:id="729"/>
      <w:bookmarkEnd w:id="730"/>
      <w:bookmarkEnd w:id="731"/>
      <w:r w:rsidR="00C3704B" w:rsidRPr="00287FD9">
        <w:t>закупаемых услуг</w:t>
      </w:r>
      <w:bookmarkEnd w:id="732"/>
    </w:p>
    <w:p w:rsidR="002B5044" w:rsidRPr="00287FD9" w:rsidRDefault="002B5044" w:rsidP="002B5044">
      <w:pPr>
        <w:pStyle w:val="3"/>
        <w:ind w:left="0" w:firstLine="851"/>
        <w:jc w:val="both"/>
        <w:rPr>
          <w:b w:val="0"/>
          <w:szCs w:val="24"/>
        </w:rPr>
      </w:pPr>
      <w:bookmarkStart w:id="735" w:name="_Toc439166311"/>
      <w:bookmarkStart w:id="736" w:name="_Toc439170659"/>
      <w:bookmarkStart w:id="737" w:name="_Toc439172761"/>
      <w:bookmarkStart w:id="738" w:name="_Toc439173205"/>
      <w:bookmarkStart w:id="739" w:name="_Toc439238199"/>
      <w:bookmarkStart w:id="740" w:name="_Toc439252751"/>
      <w:bookmarkStart w:id="741" w:name="_Toc439323609"/>
      <w:bookmarkStart w:id="742" w:name="_Toc439323725"/>
      <w:bookmarkStart w:id="743" w:name="_Toc440361359"/>
      <w:bookmarkStart w:id="744" w:name="_Toc440376114"/>
      <w:bookmarkStart w:id="745" w:name="_Toc440376241"/>
      <w:bookmarkStart w:id="746" w:name="_Toc440382503"/>
      <w:bookmarkStart w:id="747" w:name="_Toc440447173"/>
      <w:bookmarkStart w:id="748" w:name="_Toc440632334"/>
      <w:bookmarkStart w:id="749" w:name="_Toc440875107"/>
      <w:bookmarkStart w:id="750" w:name="_Toc441131094"/>
      <w:bookmarkStart w:id="751" w:name="_Toc465774615"/>
      <w:bookmarkStart w:id="752" w:name="_Toc465848844"/>
      <w:bookmarkStart w:id="753" w:name="_Toc468875347"/>
      <w:bookmarkStart w:id="754" w:name="_Toc469488399"/>
      <w:bookmarkStart w:id="755" w:name="_Toc471894921"/>
      <w:r w:rsidRPr="00287FD9">
        <w:rPr>
          <w:b w:val="0"/>
          <w:szCs w:val="24"/>
        </w:rPr>
        <w:t>Техническ</w:t>
      </w:r>
      <w:r w:rsidR="003776BB" w:rsidRPr="00287FD9">
        <w:rPr>
          <w:b w:val="0"/>
          <w:szCs w:val="24"/>
        </w:rPr>
        <w:t>ое(</w:t>
      </w:r>
      <w:r w:rsidRPr="00287FD9">
        <w:rPr>
          <w:b w:val="0"/>
          <w:szCs w:val="24"/>
        </w:rPr>
        <w:t>ие</w:t>
      </w:r>
      <w:r w:rsidR="003776BB" w:rsidRPr="00287FD9">
        <w:rPr>
          <w:b w:val="0"/>
          <w:szCs w:val="24"/>
        </w:rPr>
        <w:t>)</w:t>
      </w:r>
      <w:r w:rsidRPr="00287FD9">
        <w:rPr>
          <w:b w:val="0"/>
          <w:szCs w:val="24"/>
        </w:rPr>
        <w:t xml:space="preserve"> задани</w:t>
      </w:r>
      <w:r w:rsidR="003776BB" w:rsidRPr="00287FD9">
        <w:rPr>
          <w:b w:val="0"/>
          <w:szCs w:val="24"/>
        </w:rPr>
        <w:t>е(</w:t>
      </w:r>
      <w:r w:rsidRPr="00287FD9">
        <w:rPr>
          <w:b w:val="0"/>
          <w:szCs w:val="24"/>
        </w:rPr>
        <w:t>я</w:t>
      </w:r>
      <w:r w:rsidR="003776BB" w:rsidRPr="00287FD9">
        <w:rPr>
          <w:b w:val="0"/>
          <w:szCs w:val="24"/>
        </w:rPr>
        <w:t>)</w:t>
      </w:r>
      <w:r w:rsidRPr="00287FD9">
        <w:rPr>
          <w:b w:val="0"/>
          <w:szCs w:val="24"/>
        </w:rPr>
        <w:t xml:space="preserve"> </w:t>
      </w:r>
      <w:r w:rsidR="00A154B7" w:rsidRPr="00287FD9">
        <w:rPr>
          <w:b w:val="0"/>
          <w:szCs w:val="24"/>
        </w:rPr>
        <w:t xml:space="preserve">по Лоту №1 (подраздел </w:t>
      </w:r>
      <w:r w:rsidR="00B70851" w:rsidRPr="00287FD9">
        <w:rPr>
          <w:b w:val="0"/>
          <w:szCs w:val="24"/>
        </w:rPr>
        <w:fldChar w:fldCharType="begin"/>
      </w:r>
      <w:r w:rsidR="00A154B7" w:rsidRPr="00287FD9">
        <w:rPr>
          <w:b w:val="0"/>
          <w:szCs w:val="24"/>
        </w:rPr>
        <w:instrText xml:space="preserve"> REF _Ref440275279 \r \h </w:instrText>
      </w:r>
      <w:r w:rsidR="00B70851" w:rsidRPr="00287FD9">
        <w:rPr>
          <w:b w:val="0"/>
          <w:szCs w:val="24"/>
        </w:rPr>
      </w:r>
      <w:r w:rsidR="00287FD9">
        <w:rPr>
          <w:b w:val="0"/>
          <w:szCs w:val="24"/>
        </w:rPr>
        <w:instrText xml:space="preserve"> \* MERGEFORMAT </w:instrText>
      </w:r>
      <w:r w:rsidR="00B70851" w:rsidRPr="00287FD9">
        <w:rPr>
          <w:b w:val="0"/>
          <w:szCs w:val="24"/>
        </w:rPr>
        <w:fldChar w:fldCharType="separate"/>
      </w:r>
      <w:r w:rsidR="00093638" w:rsidRPr="00287FD9">
        <w:rPr>
          <w:b w:val="0"/>
          <w:szCs w:val="24"/>
        </w:rPr>
        <w:t>1.1.4</w:t>
      </w:r>
      <w:r w:rsidR="00B70851" w:rsidRPr="00287FD9">
        <w:rPr>
          <w:b w:val="0"/>
          <w:szCs w:val="24"/>
        </w:rPr>
        <w:fldChar w:fldCharType="end"/>
      </w:r>
      <w:r w:rsidR="00A154B7" w:rsidRPr="00287FD9">
        <w:rPr>
          <w:b w:val="0"/>
          <w:szCs w:val="24"/>
        </w:rPr>
        <w:t>)</w:t>
      </w:r>
      <w:r w:rsidRPr="00287FD9">
        <w:rPr>
          <w:b w:val="0"/>
          <w:szCs w:val="24"/>
        </w:rPr>
        <w:t xml:space="preserve"> изложен</w:t>
      </w:r>
      <w:r w:rsidR="00F463E8" w:rsidRPr="00287FD9">
        <w:rPr>
          <w:b w:val="0"/>
          <w:szCs w:val="24"/>
        </w:rPr>
        <w:t>о(</w:t>
      </w:r>
      <w:r w:rsidRPr="00287FD9">
        <w:rPr>
          <w:b w:val="0"/>
          <w:szCs w:val="24"/>
        </w:rPr>
        <w:t>ы</w:t>
      </w:r>
      <w:r w:rsidR="00F463E8" w:rsidRPr="00287FD9">
        <w:rPr>
          <w:b w:val="0"/>
          <w:szCs w:val="24"/>
        </w:rPr>
        <w:t>)</w:t>
      </w:r>
      <w:r w:rsidRPr="00287FD9">
        <w:rPr>
          <w:b w:val="0"/>
          <w:szCs w:val="24"/>
        </w:rPr>
        <w:t xml:space="preserve"> в Приложении №1, которое является неотъемлемым приложением к настоящей документации и предоставляется </w:t>
      </w:r>
      <w:r w:rsidR="0021751A" w:rsidRPr="00287FD9">
        <w:rPr>
          <w:b w:val="0"/>
          <w:szCs w:val="24"/>
        </w:rPr>
        <w:t>Участник</w:t>
      </w:r>
      <w:r w:rsidRPr="00287FD9">
        <w:rPr>
          <w:b w:val="0"/>
          <w:szCs w:val="24"/>
        </w:rPr>
        <w:t>ам вместе с ней в качестве отдельного документа.</w:t>
      </w:r>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p>
    <w:p w:rsidR="002B5044" w:rsidRPr="00287FD9" w:rsidRDefault="002B5044" w:rsidP="0021751A">
      <w:pPr>
        <w:pStyle w:val="2"/>
        <w:ind w:left="1701" w:hanging="1134"/>
      </w:pPr>
      <w:bookmarkStart w:id="756" w:name="_Ref194832984"/>
      <w:bookmarkStart w:id="757" w:name="_Ref197686508"/>
      <w:bookmarkStart w:id="758" w:name="_Toc423421727"/>
      <w:bookmarkStart w:id="759" w:name="_Toc471894922"/>
      <w:r w:rsidRPr="00287FD9">
        <w:t xml:space="preserve">Требование к </w:t>
      </w:r>
      <w:bookmarkEnd w:id="756"/>
      <w:bookmarkEnd w:id="757"/>
      <w:bookmarkEnd w:id="758"/>
      <w:r w:rsidR="00C3704B" w:rsidRPr="00287FD9">
        <w:t>закупаемым услугам</w:t>
      </w:r>
      <w:bookmarkEnd w:id="759"/>
    </w:p>
    <w:p w:rsidR="002B5044" w:rsidRPr="00287FD9" w:rsidRDefault="002B5044" w:rsidP="002B5044">
      <w:pPr>
        <w:pStyle w:val="3"/>
        <w:ind w:left="0" w:firstLine="851"/>
        <w:jc w:val="both"/>
        <w:rPr>
          <w:b w:val="0"/>
          <w:szCs w:val="24"/>
        </w:rPr>
      </w:pPr>
      <w:bookmarkStart w:id="760" w:name="_Toc439166314"/>
      <w:bookmarkStart w:id="761" w:name="_Toc439170662"/>
      <w:bookmarkStart w:id="762" w:name="_Toc439172764"/>
      <w:bookmarkStart w:id="763" w:name="_Toc439173208"/>
      <w:bookmarkStart w:id="764" w:name="_Toc439238202"/>
      <w:bookmarkStart w:id="765" w:name="_Toc439252754"/>
      <w:bookmarkStart w:id="766" w:name="_Toc439323612"/>
      <w:bookmarkStart w:id="767" w:name="_Toc439323728"/>
      <w:bookmarkStart w:id="768" w:name="_Toc440361362"/>
      <w:bookmarkStart w:id="769" w:name="_Toc440376117"/>
      <w:bookmarkStart w:id="770" w:name="_Toc440376244"/>
      <w:bookmarkStart w:id="771" w:name="_Toc440382505"/>
      <w:bookmarkStart w:id="772" w:name="_Toc440447175"/>
      <w:bookmarkStart w:id="773" w:name="_Toc440632336"/>
      <w:bookmarkStart w:id="774" w:name="_Toc440875109"/>
      <w:bookmarkStart w:id="775" w:name="_Toc441131096"/>
      <w:bookmarkStart w:id="776" w:name="_Toc465774617"/>
      <w:bookmarkStart w:id="777" w:name="_Toc465848846"/>
      <w:bookmarkStart w:id="778" w:name="_Toc468875349"/>
      <w:bookmarkStart w:id="779" w:name="_Toc469488401"/>
      <w:bookmarkStart w:id="780" w:name="_Toc471894923"/>
      <w:bookmarkStart w:id="781" w:name="_Ref194833053"/>
      <w:bookmarkStart w:id="782" w:name="_Ref223496951"/>
      <w:bookmarkStart w:id="783" w:name="_Ref223496970"/>
      <w:r w:rsidRPr="00287FD9">
        <w:rPr>
          <w:b w:val="0"/>
          <w:szCs w:val="24"/>
        </w:rPr>
        <w:t xml:space="preserve">Дополнительные требования к </w:t>
      </w:r>
      <w:r w:rsidR="00C3704B" w:rsidRPr="00287FD9">
        <w:rPr>
          <w:b w:val="0"/>
          <w:szCs w:val="24"/>
        </w:rPr>
        <w:t>закупаемым услугам</w:t>
      </w:r>
      <w:r w:rsidR="003776BB" w:rsidRPr="00287FD9">
        <w:rPr>
          <w:b w:val="0"/>
          <w:szCs w:val="24"/>
          <w:lang w:eastAsia="ru-RU"/>
        </w:rPr>
        <w:t>, изложены в Приложении №1 (Техническом(их) задании(ях)) к настоящей Документации. При несоблюдении требований Технического(их) задания(й) Закупочная комиссия отклонит Заявку Участника</w:t>
      </w:r>
      <w:r w:rsidRPr="00287FD9">
        <w:rPr>
          <w:b w:val="0"/>
          <w:szCs w:val="24"/>
        </w:rPr>
        <w:t>.</w:t>
      </w:r>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rsidR="007C47E3" w:rsidRPr="00287FD9" w:rsidRDefault="007C47E3" w:rsidP="007C47E3">
      <w:pPr>
        <w:pStyle w:val="2"/>
        <w:ind w:left="1701" w:hanging="1134"/>
        <w:rPr>
          <w:b w:val="0"/>
        </w:rPr>
      </w:pPr>
      <w:bookmarkStart w:id="784" w:name="_Toc461808930"/>
      <w:bookmarkStart w:id="785" w:name="_Toc464120639"/>
      <w:bookmarkStart w:id="786" w:name="_Toc471894924"/>
      <w:bookmarkEnd w:id="733"/>
      <w:bookmarkEnd w:id="734"/>
      <w:bookmarkEnd w:id="781"/>
      <w:bookmarkEnd w:id="782"/>
      <w:bookmarkEnd w:id="783"/>
      <w:r w:rsidRPr="00287FD9">
        <w:t>Альтернативные предложения</w:t>
      </w:r>
      <w:bookmarkStart w:id="787" w:name="_Ref56252639"/>
      <w:bookmarkEnd w:id="784"/>
      <w:bookmarkEnd w:id="785"/>
      <w:bookmarkEnd w:id="786"/>
    </w:p>
    <w:p w:rsidR="007C47E3" w:rsidRPr="00287FD9" w:rsidRDefault="007C47E3" w:rsidP="007C47E3">
      <w:pPr>
        <w:pStyle w:val="3"/>
        <w:ind w:left="0" w:firstLine="851"/>
        <w:jc w:val="both"/>
        <w:rPr>
          <w:b w:val="0"/>
          <w:szCs w:val="24"/>
        </w:rPr>
      </w:pPr>
      <w:bookmarkStart w:id="788" w:name="_Toc461808802"/>
      <w:bookmarkStart w:id="789" w:name="_Toc461808931"/>
      <w:bookmarkStart w:id="790" w:name="_Toc464120640"/>
      <w:bookmarkStart w:id="791" w:name="_Toc465774619"/>
      <w:bookmarkStart w:id="792" w:name="_Toc465848848"/>
      <w:bookmarkStart w:id="793" w:name="_Toc468875351"/>
      <w:bookmarkStart w:id="794" w:name="_Toc469488403"/>
      <w:bookmarkStart w:id="795" w:name="_Toc471894925"/>
      <w:r w:rsidRPr="00287FD9">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787"/>
      <w:bookmarkEnd w:id="788"/>
      <w:bookmarkEnd w:id="789"/>
      <w:bookmarkEnd w:id="790"/>
      <w:bookmarkEnd w:id="791"/>
      <w:bookmarkEnd w:id="792"/>
      <w:bookmarkEnd w:id="793"/>
      <w:bookmarkEnd w:id="794"/>
      <w:bookmarkEnd w:id="795"/>
    </w:p>
    <w:p w:rsidR="002B5044" w:rsidRPr="00287FD9" w:rsidRDefault="002B5044" w:rsidP="002B5044">
      <w:pPr>
        <w:spacing w:before="100" w:beforeAutospacing="1" w:after="100" w:afterAutospacing="1" w:line="240" w:lineRule="auto"/>
      </w:pPr>
    </w:p>
    <w:p w:rsidR="002B5044" w:rsidRPr="00287FD9" w:rsidRDefault="002B5044" w:rsidP="002B5044">
      <w:pPr>
        <w:pStyle w:val="11"/>
        <w:rPr>
          <w:lang w:eastAsia="ru-RU"/>
        </w:rPr>
      </w:pPr>
    </w:p>
    <w:p w:rsidR="00E35404" w:rsidRPr="00287FD9" w:rsidRDefault="002B5044" w:rsidP="00E35404">
      <w:pPr>
        <w:pStyle w:val="1"/>
        <w:tabs>
          <w:tab w:val="clear" w:pos="568"/>
          <w:tab w:val="num" w:pos="0"/>
          <w:tab w:val="left" w:pos="426"/>
        </w:tabs>
        <w:spacing w:before="0" w:after="0" w:line="264" w:lineRule="auto"/>
        <w:ind w:left="0" w:hanging="11"/>
        <w:jc w:val="center"/>
        <w:rPr>
          <w:lang w:eastAsia="ru-RU"/>
        </w:rPr>
      </w:pPr>
      <w:bookmarkStart w:id="796" w:name="_Ref440270602"/>
      <w:bookmarkStart w:id="797" w:name="_Toc471894926"/>
      <w:bookmarkEnd w:id="5"/>
      <w:bookmarkEnd w:id="712"/>
      <w:r w:rsidRPr="00287FD9">
        <w:rPr>
          <w:szCs w:val="24"/>
        </w:rPr>
        <w:lastRenderedPageBreak/>
        <w:t>Образцы основных форм документов, включаемых в Заявку</w:t>
      </w:r>
      <w:bookmarkEnd w:id="796"/>
      <w:bookmarkEnd w:id="797"/>
      <w:r w:rsidRPr="00287FD9">
        <w:rPr>
          <w:szCs w:val="24"/>
        </w:rPr>
        <w:t xml:space="preserve"> </w:t>
      </w:r>
    </w:p>
    <w:p w:rsidR="004F4D80" w:rsidRPr="00287FD9" w:rsidRDefault="004F4D80" w:rsidP="004F4D80">
      <w:pPr>
        <w:pStyle w:val="2"/>
      </w:pPr>
      <w:bookmarkStart w:id="798" w:name="_Ref55336310"/>
      <w:bookmarkStart w:id="799" w:name="_Toc57314672"/>
      <w:bookmarkStart w:id="800" w:name="_Toc69728986"/>
      <w:bookmarkStart w:id="801" w:name="_Toc98253919"/>
      <w:bookmarkStart w:id="802" w:name="_Toc165173847"/>
      <w:bookmarkStart w:id="803" w:name="_Toc423423667"/>
      <w:bookmarkStart w:id="804" w:name="_Toc471894927"/>
      <w:r w:rsidRPr="00287FD9">
        <w:t xml:space="preserve">Письмо о подаче оферты </w:t>
      </w:r>
      <w:bookmarkStart w:id="805" w:name="_Ref22846535"/>
      <w:r w:rsidRPr="00287FD9">
        <w:t>(</w:t>
      </w:r>
      <w:bookmarkEnd w:id="805"/>
      <w:r w:rsidRPr="00287FD9">
        <w:t xml:space="preserve">форма </w:t>
      </w:r>
      <w:r w:rsidRPr="00287FD9">
        <w:rPr>
          <w:noProof/>
        </w:rPr>
        <w:t>1</w:t>
      </w:r>
      <w:r w:rsidRPr="00287FD9">
        <w:t>)</w:t>
      </w:r>
      <w:bookmarkEnd w:id="798"/>
      <w:bookmarkEnd w:id="799"/>
      <w:bookmarkEnd w:id="800"/>
      <w:bookmarkEnd w:id="801"/>
      <w:bookmarkEnd w:id="802"/>
      <w:bookmarkEnd w:id="803"/>
      <w:bookmarkEnd w:id="804"/>
    </w:p>
    <w:p w:rsidR="004F4D80" w:rsidRPr="00287FD9" w:rsidRDefault="004F4D80" w:rsidP="004F4D80">
      <w:pPr>
        <w:pStyle w:val="3"/>
        <w:rPr>
          <w:szCs w:val="24"/>
        </w:rPr>
      </w:pPr>
      <w:bookmarkStart w:id="806" w:name="_Toc98253920"/>
      <w:bookmarkStart w:id="807" w:name="_Toc157248174"/>
      <w:bookmarkStart w:id="808" w:name="_Toc157496543"/>
      <w:bookmarkStart w:id="809" w:name="_Toc158206082"/>
      <w:bookmarkStart w:id="810" w:name="_Toc164057767"/>
      <w:bookmarkStart w:id="811" w:name="_Toc164137117"/>
      <w:bookmarkStart w:id="812" w:name="_Toc164161277"/>
      <w:bookmarkStart w:id="813" w:name="_Toc165173848"/>
      <w:bookmarkStart w:id="814" w:name="_Toc439170673"/>
      <w:bookmarkStart w:id="815" w:name="_Toc439172775"/>
      <w:bookmarkStart w:id="816" w:name="_Toc439173219"/>
      <w:bookmarkStart w:id="817" w:name="_Toc439238213"/>
      <w:bookmarkStart w:id="818" w:name="_Toc440361369"/>
      <w:bookmarkStart w:id="819" w:name="_Toc440376124"/>
      <w:bookmarkStart w:id="820" w:name="_Toc465774622"/>
      <w:bookmarkStart w:id="821" w:name="_Toc465848851"/>
      <w:bookmarkStart w:id="822" w:name="_Toc471894928"/>
      <w:r w:rsidRPr="00287FD9">
        <w:rPr>
          <w:szCs w:val="24"/>
        </w:rPr>
        <w:t>Форма письма о подаче оферты</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right="5243" w:firstLine="0"/>
        <w:rPr>
          <w:sz w:val="24"/>
          <w:szCs w:val="24"/>
        </w:rPr>
      </w:pPr>
    </w:p>
    <w:p w:rsidR="004F4D80" w:rsidRPr="00287FD9" w:rsidRDefault="004F4D80" w:rsidP="004F4D80">
      <w:pPr>
        <w:spacing w:line="240" w:lineRule="auto"/>
        <w:ind w:right="5243" w:firstLine="0"/>
        <w:rPr>
          <w:sz w:val="24"/>
          <w:szCs w:val="24"/>
        </w:rPr>
      </w:pPr>
      <w:r w:rsidRPr="00287FD9">
        <w:rPr>
          <w:sz w:val="24"/>
          <w:szCs w:val="24"/>
        </w:rPr>
        <w:t>«_____»_______________ года</w:t>
      </w:r>
    </w:p>
    <w:p w:rsidR="004F4D80" w:rsidRPr="00287FD9" w:rsidRDefault="004F4D80" w:rsidP="004F4D80">
      <w:pPr>
        <w:spacing w:before="100" w:beforeAutospacing="1" w:line="240" w:lineRule="auto"/>
        <w:ind w:right="5243" w:firstLine="0"/>
        <w:rPr>
          <w:sz w:val="24"/>
          <w:szCs w:val="24"/>
        </w:rPr>
      </w:pPr>
      <w:r w:rsidRPr="00287FD9">
        <w:rPr>
          <w:sz w:val="24"/>
          <w:szCs w:val="24"/>
        </w:rPr>
        <w:t>№________________________</w:t>
      </w:r>
    </w:p>
    <w:p w:rsidR="004F4D80" w:rsidRPr="00287FD9" w:rsidRDefault="004F4D80" w:rsidP="004F4D80">
      <w:pPr>
        <w:spacing w:before="480" w:after="120" w:line="240" w:lineRule="auto"/>
        <w:jc w:val="center"/>
        <w:rPr>
          <w:sz w:val="24"/>
          <w:szCs w:val="24"/>
        </w:rPr>
      </w:pPr>
      <w:bookmarkStart w:id="823" w:name="_Ref34763774"/>
      <w:r w:rsidRPr="00287FD9">
        <w:rPr>
          <w:sz w:val="24"/>
          <w:szCs w:val="24"/>
        </w:rPr>
        <w:t>Уважаемые господа!</w:t>
      </w:r>
    </w:p>
    <w:p w:rsidR="004F4D80" w:rsidRPr="00287FD9" w:rsidRDefault="004F4D80" w:rsidP="004F4D80">
      <w:pPr>
        <w:spacing w:line="240" w:lineRule="auto"/>
        <w:rPr>
          <w:sz w:val="24"/>
          <w:szCs w:val="24"/>
        </w:rPr>
      </w:pPr>
      <w:r w:rsidRPr="00287FD9">
        <w:rPr>
          <w:sz w:val="24"/>
          <w:szCs w:val="24"/>
        </w:rPr>
        <w:t xml:space="preserve">Изучив Извещение о проведении </w:t>
      </w:r>
      <w:r w:rsidR="00C236C0" w:rsidRPr="00287FD9">
        <w:rPr>
          <w:sz w:val="24"/>
          <w:szCs w:val="24"/>
        </w:rPr>
        <w:t>запроса предложений</w:t>
      </w:r>
      <w:r w:rsidRPr="00287FD9">
        <w:rPr>
          <w:sz w:val="24"/>
          <w:szCs w:val="24"/>
        </w:rPr>
        <w:t>, опубликованное в [</w:t>
      </w:r>
      <w:r w:rsidRPr="00287FD9">
        <w:rPr>
          <w:rStyle w:val="aa"/>
          <w:sz w:val="24"/>
          <w:szCs w:val="24"/>
        </w:rPr>
        <w:t xml:space="preserve">указывается дата публикации Извещения о проведении </w:t>
      </w:r>
      <w:r w:rsidR="00C236C0" w:rsidRPr="00287FD9">
        <w:rPr>
          <w:rStyle w:val="aa"/>
          <w:sz w:val="24"/>
          <w:szCs w:val="24"/>
        </w:rPr>
        <w:t>запроса предложений</w:t>
      </w:r>
      <w:r w:rsidRPr="00287FD9">
        <w:rPr>
          <w:rStyle w:val="aa"/>
          <w:sz w:val="24"/>
          <w:szCs w:val="24"/>
        </w:rPr>
        <w:t xml:space="preserve"> и издание, в котором оно было опубликовано</w:t>
      </w:r>
      <w:r w:rsidRPr="00287FD9">
        <w:rPr>
          <w:sz w:val="24"/>
          <w:szCs w:val="24"/>
        </w:rPr>
        <w:t xml:space="preserve">], и </w:t>
      </w:r>
      <w:r w:rsidR="00C236C0" w:rsidRPr="00287FD9">
        <w:rPr>
          <w:sz w:val="24"/>
          <w:szCs w:val="24"/>
        </w:rPr>
        <w:t>Документацию по запросу предложений</w:t>
      </w:r>
      <w:r w:rsidRPr="00287FD9">
        <w:rPr>
          <w:sz w:val="24"/>
          <w:szCs w:val="24"/>
        </w:rPr>
        <w:t xml:space="preserve">, и принимая установленные в них требования и условия </w:t>
      </w:r>
      <w:r w:rsidR="00C236C0" w:rsidRPr="00287FD9">
        <w:rPr>
          <w:sz w:val="24"/>
          <w:szCs w:val="24"/>
        </w:rPr>
        <w:t>запроса предложений</w:t>
      </w:r>
      <w:r w:rsidRPr="00287FD9">
        <w:rPr>
          <w:sz w:val="24"/>
          <w:szCs w:val="24"/>
        </w:rPr>
        <w:t>,</w:t>
      </w:r>
    </w:p>
    <w:p w:rsidR="004F4D80" w:rsidRPr="00287FD9" w:rsidRDefault="004F4D80" w:rsidP="004F4D80">
      <w:pPr>
        <w:spacing w:line="240" w:lineRule="auto"/>
        <w:ind w:firstLine="0"/>
        <w:rPr>
          <w:sz w:val="24"/>
          <w:szCs w:val="24"/>
        </w:rPr>
      </w:pPr>
      <w:r w:rsidRPr="00287FD9">
        <w:rPr>
          <w:sz w:val="24"/>
          <w:szCs w:val="24"/>
        </w:rPr>
        <w:t>_____________________________________________________________________________,</w:t>
      </w:r>
    </w:p>
    <w:p w:rsidR="004F4D80" w:rsidRPr="00287FD9" w:rsidRDefault="004F4D80" w:rsidP="004F4D80">
      <w:pPr>
        <w:spacing w:line="240" w:lineRule="auto"/>
        <w:jc w:val="center"/>
        <w:rPr>
          <w:sz w:val="24"/>
          <w:szCs w:val="24"/>
          <w:vertAlign w:val="superscript"/>
        </w:rPr>
      </w:pPr>
      <w:r w:rsidRPr="00287FD9">
        <w:rPr>
          <w:sz w:val="24"/>
          <w:szCs w:val="24"/>
          <w:vertAlign w:val="superscript"/>
        </w:rPr>
        <w:t xml:space="preserve">(полное наименование </w:t>
      </w:r>
      <w:r w:rsidR="00C236C0" w:rsidRPr="00287FD9">
        <w:rPr>
          <w:sz w:val="24"/>
          <w:szCs w:val="24"/>
          <w:vertAlign w:val="superscript"/>
        </w:rPr>
        <w:t>Участник</w:t>
      </w:r>
      <w:r w:rsidRPr="00287FD9">
        <w:rPr>
          <w:sz w:val="24"/>
          <w:szCs w:val="24"/>
          <w:vertAlign w:val="superscript"/>
        </w:rPr>
        <w:t>а с указанием организационно-правовой формы)</w:t>
      </w:r>
    </w:p>
    <w:p w:rsidR="004F4D80" w:rsidRPr="00287FD9" w:rsidRDefault="004F4D80" w:rsidP="004F4D80">
      <w:pPr>
        <w:spacing w:line="240" w:lineRule="auto"/>
        <w:ind w:firstLine="0"/>
        <w:rPr>
          <w:sz w:val="24"/>
          <w:szCs w:val="24"/>
        </w:rPr>
      </w:pPr>
      <w:r w:rsidRPr="00287FD9">
        <w:rPr>
          <w:sz w:val="24"/>
          <w:szCs w:val="24"/>
        </w:rPr>
        <w:t>зарегистрированное по адресу ___________________________________________________,</w:t>
      </w:r>
    </w:p>
    <w:p w:rsidR="004F4D80" w:rsidRPr="00287FD9" w:rsidRDefault="004F4D80" w:rsidP="004F4D80">
      <w:pPr>
        <w:spacing w:line="240" w:lineRule="auto"/>
        <w:jc w:val="center"/>
        <w:rPr>
          <w:sz w:val="24"/>
          <w:szCs w:val="24"/>
          <w:vertAlign w:val="superscript"/>
        </w:rPr>
      </w:pPr>
      <w:r w:rsidRPr="00287FD9">
        <w:rPr>
          <w:sz w:val="24"/>
          <w:szCs w:val="24"/>
          <w:vertAlign w:val="superscript"/>
        </w:rPr>
        <w:t xml:space="preserve">(юридический адрес </w:t>
      </w:r>
      <w:r w:rsidR="00C236C0" w:rsidRPr="00287FD9">
        <w:rPr>
          <w:sz w:val="24"/>
          <w:szCs w:val="24"/>
          <w:vertAlign w:val="superscript"/>
        </w:rPr>
        <w:t>Участник</w:t>
      </w:r>
      <w:r w:rsidRPr="00287FD9">
        <w:rPr>
          <w:sz w:val="24"/>
          <w:szCs w:val="24"/>
          <w:vertAlign w:val="superscript"/>
        </w:rPr>
        <w:t>а)</w:t>
      </w:r>
    </w:p>
    <w:p w:rsidR="004F4D80" w:rsidRPr="00287FD9" w:rsidRDefault="004F4D80" w:rsidP="004F4D80">
      <w:pPr>
        <w:spacing w:line="240" w:lineRule="auto"/>
        <w:ind w:firstLine="0"/>
        <w:rPr>
          <w:sz w:val="24"/>
          <w:szCs w:val="24"/>
        </w:rPr>
      </w:pPr>
      <w:r w:rsidRPr="00287FD9">
        <w:rPr>
          <w:sz w:val="24"/>
          <w:szCs w:val="24"/>
        </w:rPr>
        <w:t xml:space="preserve">предлагает заключить Договор на </w:t>
      </w:r>
      <w:r w:rsidR="00541FAB" w:rsidRPr="00287FD9">
        <w:rPr>
          <w:sz w:val="24"/>
          <w:szCs w:val="24"/>
        </w:rPr>
        <w:t>оказание</w:t>
      </w:r>
      <w:r w:rsidRPr="00287FD9">
        <w:rPr>
          <w:sz w:val="24"/>
          <w:szCs w:val="24"/>
        </w:rPr>
        <w:t xml:space="preserve"> следующ</w:t>
      </w:r>
      <w:r w:rsidR="00541FAB" w:rsidRPr="00287FD9">
        <w:rPr>
          <w:sz w:val="24"/>
          <w:szCs w:val="24"/>
        </w:rPr>
        <w:t>их</w:t>
      </w:r>
      <w:r w:rsidRPr="00287FD9">
        <w:rPr>
          <w:sz w:val="24"/>
          <w:szCs w:val="24"/>
        </w:rPr>
        <w:t xml:space="preserve"> </w:t>
      </w:r>
      <w:r w:rsidR="00541FAB" w:rsidRPr="00287FD9">
        <w:rPr>
          <w:sz w:val="24"/>
          <w:szCs w:val="24"/>
        </w:rPr>
        <w:t>услуг</w:t>
      </w:r>
      <w:r w:rsidRPr="00287FD9">
        <w:rPr>
          <w:sz w:val="24"/>
          <w:szCs w:val="24"/>
        </w:rPr>
        <w:t>:</w:t>
      </w:r>
    </w:p>
    <w:p w:rsidR="004F4D80" w:rsidRPr="00287FD9" w:rsidRDefault="004F4D80" w:rsidP="004F4D80">
      <w:pPr>
        <w:spacing w:line="240" w:lineRule="auto"/>
        <w:ind w:firstLine="0"/>
        <w:rPr>
          <w:sz w:val="24"/>
          <w:szCs w:val="24"/>
        </w:rPr>
      </w:pPr>
      <w:r w:rsidRPr="00287FD9">
        <w:rPr>
          <w:sz w:val="24"/>
          <w:szCs w:val="24"/>
        </w:rPr>
        <w:t>_______________________________________________________________________________</w:t>
      </w:r>
    </w:p>
    <w:p w:rsidR="004F4D80" w:rsidRPr="00287FD9" w:rsidRDefault="004F4D80" w:rsidP="004F4D80">
      <w:pPr>
        <w:spacing w:line="240" w:lineRule="auto"/>
        <w:ind w:firstLine="0"/>
        <w:jc w:val="center"/>
        <w:rPr>
          <w:sz w:val="24"/>
          <w:szCs w:val="24"/>
          <w:vertAlign w:val="superscript"/>
        </w:rPr>
      </w:pPr>
      <w:r w:rsidRPr="00287FD9">
        <w:rPr>
          <w:sz w:val="24"/>
          <w:szCs w:val="24"/>
          <w:vertAlign w:val="superscript"/>
        </w:rPr>
        <w:t>(краткое описание предлагаем</w:t>
      </w:r>
      <w:r w:rsidR="00541FAB" w:rsidRPr="00287FD9">
        <w:rPr>
          <w:sz w:val="24"/>
          <w:szCs w:val="24"/>
          <w:vertAlign w:val="superscript"/>
        </w:rPr>
        <w:t>ых</w:t>
      </w:r>
      <w:r w:rsidRPr="00287FD9">
        <w:rPr>
          <w:sz w:val="24"/>
          <w:szCs w:val="24"/>
          <w:vertAlign w:val="superscript"/>
        </w:rPr>
        <w:t xml:space="preserve"> </w:t>
      </w:r>
      <w:r w:rsidR="00541FAB" w:rsidRPr="00287FD9">
        <w:rPr>
          <w:sz w:val="24"/>
          <w:szCs w:val="24"/>
          <w:vertAlign w:val="superscript"/>
        </w:rPr>
        <w:t>услуг</w:t>
      </w:r>
      <w:r w:rsidRPr="00287FD9">
        <w:rPr>
          <w:sz w:val="24"/>
          <w:szCs w:val="24"/>
          <w:vertAlign w:val="superscript"/>
        </w:rPr>
        <w:t>)</w:t>
      </w:r>
    </w:p>
    <w:p w:rsidR="004F4D80" w:rsidRPr="00287FD9" w:rsidRDefault="004F4D80" w:rsidP="004F4D80">
      <w:pPr>
        <w:spacing w:after="120" w:line="240" w:lineRule="auto"/>
        <w:ind w:firstLine="0"/>
        <w:rPr>
          <w:sz w:val="24"/>
          <w:szCs w:val="24"/>
        </w:rPr>
      </w:pPr>
      <w:r w:rsidRPr="00287FD9">
        <w:rPr>
          <w:sz w:val="24"/>
          <w:szCs w:val="24"/>
        </w:rPr>
        <w:t xml:space="preserve">на условиях и в соответствии с </w:t>
      </w:r>
      <w:r w:rsidR="00975C64" w:rsidRPr="00287FD9">
        <w:rPr>
          <w:sz w:val="24"/>
          <w:szCs w:val="24"/>
        </w:rPr>
        <w:t xml:space="preserve">Техническим предложением, Графиком </w:t>
      </w:r>
      <w:r w:rsidR="00673C59" w:rsidRPr="00287FD9">
        <w:rPr>
          <w:sz w:val="24"/>
          <w:szCs w:val="24"/>
        </w:rPr>
        <w:t>оказания услуг</w:t>
      </w:r>
      <w:r w:rsidR="00975C64" w:rsidRPr="00287FD9">
        <w:rPr>
          <w:sz w:val="24"/>
          <w:szCs w:val="24"/>
        </w:rPr>
        <w:t xml:space="preserve">, </w:t>
      </w:r>
      <w:r w:rsidR="00673C59" w:rsidRPr="00287FD9">
        <w:rPr>
          <w:sz w:val="24"/>
          <w:szCs w:val="24"/>
        </w:rPr>
        <w:t>Графиком оплаты оказания услуг</w:t>
      </w:r>
      <w:r w:rsidR="00975C64" w:rsidRPr="00287FD9">
        <w:rPr>
          <w:sz w:val="24"/>
          <w:szCs w:val="24"/>
        </w:rPr>
        <w:t>, Сводной таблицей стоимости</w:t>
      </w:r>
      <w:r w:rsidR="00525723" w:rsidRPr="00287FD9">
        <w:rPr>
          <w:sz w:val="24"/>
          <w:szCs w:val="24"/>
        </w:rPr>
        <w:t xml:space="preserve"> </w:t>
      </w:r>
      <w:r w:rsidR="00525723" w:rsidRPr="00287FD9">
        <w:rPr>
          <w:bCs w:val="0"/>
          <w:sz w:val="24"/>
          <w:szCs w:val="24"/>
        </w:rPr>
        <w:t>услуг</w:t>
      </w:r>
      <w:r w:rsidR="00975C64" w:rsidRPr="00287FD9">
        <w:rPr>
          <w:sz w:val="24"/>
          <w:szCs w:val="24"/>
        </w:rPr>
        <w:t xml:space="preserve"> и другими документами, являющимися неотъемлемыми приложениями к настоящему письму и составляющими вместе с настоящим письмом Заявку</w:t>
      </w:r>
      <w:r w:rsidRPr="00287FD9">
        <w:rPr>
          <w:sz w:val="24"/>
          <w:szCs w:val="24"/>
        </w:rPr>
        <w:t xml:space="preserve">, на общую сумму: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287FD9"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spacing w:line="240" w:lineRule="auto"/>
              <w:ind w:right="-45" w:firstLine="0"/>
            </w:pPr>
            <w:r w:rsidRPr="00287FD9">
              <w:t xml:space="preserve">Итоговая стоимость </w:t>
            </w:r>
            <w:r w:rsidR="00C236C0" w:rsidRPr="00287FD9">
              <w:t>Заявки</w:t>
            </w:r>
            <w:r w:rsidRPr="00287FD9">
              <w:t xml:space="preserve"> без НДС, руб.РФ.</w:t>
            </w:r>
          </w:p>
          <w:p w:rsidR="004F4D80" w:rsidRPr="00287FD9" w:rsidRDefault="004F4D80" w:rsidP="004F4D80">
            <w:pPr>
              <w:spacing w:line="240" w:lineRule="auto"/>
              <w:ind w:right="-45" w:firstLine="0"/>
            </w:pPr>
            <w:r w:rsidRPr="00287FD9">
              <w:rPr>
                <w:rStyle w:val="aa"/>
                <w:b w:val="0"/>
                <w:i w:val="0"/>
              </w:rPr>
              <w:t xml:space="preserve">по лоту № </w:t>
            </w:r>
            <w:r w:rsidRPr="00287FD9">
              <w:rPr>
                <w:rStyle w:val="aa"/>
                <w:b w:val="0"/>
              </w:rPr>
              <w:t xml:space="preserve">(указывается номер и название  лота, на который подает оферту </w:t>
            </w:r>
            <w:r w:rsidR="00C236C0" w:rsidRPr="00287FD9">
              <w:rPr>
                <w:rStyle w:val="aa"/>
                <w:b w:val="0"/>
              </w:rPr>
              <w:t>Участник</w:t>
            </w:r>
            <w:r w:rsidRPr="00287FD9">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spacing w:line="240" w:lineRule="auto"/>
              <w:ind w:right="-45" w:firstLine="0"/>
              <w:jc w:val="center"/>
              <w:rPr>
                <w:rStyle w:val="aa"/>
                <w:b w:val="0"/>
                <w:i w:val="0"/>
              </w:rPr>
            </w:pPr>
          </w:p>
          <w:p w:rsidR="004F4D80" w:rsidRPr="00287FD9" w:rsidRDefault="004F4D80" w:rsidP="004F4D80">
            <w:pPr>
              <w:spacing w:line="240" w:lineRule="auto"/>
              <w:ind w:right="-45" w:firstLine="0"/>
              <w:jc w:val="center"/>
              <w:rPr>
                <w:rStyle w:val="aa"/>
                <w:b w:val="0"/>
                <w:i w:val="0"/>
              </w:rPr>
            </w:pPr>
          </w:p>
          <w:p w:rsidR="004F4D80" w:rsidRPr="00287FD9" w:rsidRDefault="004F4D80" w:rsidP="004F4D80">
            <w:pPr>
              <w:spacing w:line="240" w:lineRule="auto"/>
              <w:ind w:right="-45" w:firstLine="0"/>
              <w:jc w:val="center"/>
              <w:rPr>
                <w:rStyle w:val="aa"/>
                <w:b w:val="0"/>
                <w:i w:val="0"/>
              </w:rPr>
            </w:pPr>
            <w:r w:rsidRPr="00287FD9">
              <w:rPr>
                <w:rStyle w:val="aa"/>
                <w:b w:val="0"/>
                <w:i w:val="0"/>
              </w:rPr>
              <w:t>_________________________________</w:t>
            </w:r>
          </w:p>
          <w:p w:rsidR="004F4D80" w:rsidRPr="00287FD9" w:rsidRDefault="004F4D80" w:rsidP="004F4D80">
            <w:pPr>
              <w:spacing w:line="240" w:lineRule="auto"/>
              <w:ind w:right="-45" w:firstLine="0"/>
              <w:jc w:val="center"/>
            </w:pPr>
            <w:r w:rsidRPr="00287FD9">
              <w:t>(итоговая стоимость, рублей</w:t>
            </w:r>
            <w:r w:rsidRPr="00287FD9">
              <w:rPr>
                <w:rStyle w:val="aa"/>
                <w:b w:val="0"/>
                <w:i w:val="0"/>
              </w:rPr>
              <w:t xml:space="preserve"> РФ</w:t>
            </w:r>
            <w:r w:rsidRPr="00287FD9">
              <w:t>, без НДС)</w:t>
            </w:r>
          </w:p>
        </w:tc>
      </w:tr>
      <w:tr w:rsidR="004F4D80" w:rsidRPr="00287FD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spacing w:line="240" w:lineRule="auto"/>
              <w:ind w:firstLine="0"/>
            </w:pPr>
            <w:r w:rsidRPr="00287FD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spacing w:line="240" w:lineRule="auto"/>
              <w:ind w:right="-45" w:firstLine="0"/>
              <w:jc w:val="center"/>
              <w:rPr>
                <w:rStyle w:val="aa"/>
                <w:b w:val="0"/>
                <w:i w:val="0"/>
              </w:rPr>
            </w:pPr>
            <w:r w:rsidRPr="00287FD9">
              <w:rPr>
                <w:rStyle w:val="aa"/>
                <w:b w:val="0"/>
                <w:i w:val="0"/>
              </w:rPr>
              <w:t>_________________________________</w:t>
            </w:r>
          </w:p>
          <w:p w:rsidR="004F4D80" w:rsidRPr="00287FD9" w:rsidRDefault="004F4D80" w:rsidP="004F4D80">
            <w:pPr>
              <w:spacing w:line="240" w:lineRule="auto"/>
              <w:ind w:right="-45" w:firstLine="0"/>
              <w:jc w:val="center"/>
            </w:pPr>
            <w:r w:rsidRPr="00287FD9">
              <w:t>(НДС по итоговой стоимости, рублей)</w:t>
            </w:r>
          </w:p>
        </w:tc>
      </w:tr>
      <w:tr w:rsidR="004F4D80" w:rsidRPr="00287FD9"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spacing w:line="240" w:lineRule="auto"/>
              <w:ind w:firstLine="0"/>
            </w:pPr>
            <w:r w:rsidRPr="00287FD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spacing w:line="240" w:lineRule="auto"/>
              <w:ind w:right="-45" w:firstLine="0"/>
              <w:jc w:val="center"/>
              <w:rPr>
                <w:rStyle w:val="aa"/>
                <w:b w:val="0"/>
                <w:i w:val="0"/>
              </w:rPr>
            </w:pPr>
            <w:r w:rsidRPr="00287FD9">
              <w:rPr>
                <w:rStyle w:val="aa"/>
                <w:b w:val="0"/>
                <w:i w:val="0"/>
              </w:rPr>
              <w:t>_________________________________</w:t>
            </w:r>
          </w:p>
          <w:p w:rsidR="004F4D80" w:rsidRPr="00287FD9" w:rsidRDefault="004F4D80" w:rsidP="004F4D80">
            <w:pPr>
              <w:spacing w:line="240" w:lineRule="auto"/>
              <w:ind w:right="-45" w:firstLine="0"/>
              <w:jc w:val="center"/>
            </w:pPr>
            <w:r w:rsidRPr="00287FD9">
              <w:t>(полная итоговая стоимость, рублей, с НДС)</w:t>
            </w:r>
          </w:p>
        </w:tc>
      </w:tr>
    </w:tbl>
    <w:p w:rsidR="004F4D80" w:rsidRPr="00287FD9" w:rsidRDefault="004F4D80" w:rsidP="004F4D80">
      <w:pPr>
        <w:spacing w:before="120"/>
        <w:ind w:left="284"/>
        <w:rPr>
          <w:sz w:val="24"/>
          <w:szCs w:val="24"/>
          <w:shd w:val="clear" w:color="auto" w:fill="FFFF99"/>
        </w:rPr>
      </w:pPr>
      <w:r w:rsidRPr="00287FD9">
        <w:rPr>
          <w:sz w:val="24"/>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287FD9" w:rsidTr="004F4D80">
        <w:trPr>
          <w:trHeight w:val="546"/>
        </w:trPr>
        <w:tc>
          <w:tcPr>
            <w:tcW w:w="547" w:type="dxa"/>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w:t>
            </w:r>
          </w:p>
          <w:p w:rsidR="004F4D80" w:rsidRPr="00287FD9" w:rsidRDefault="004F4D80" w:rsidP="004F4D80">
            <w:pPr>
              <w:spacing w:line="240" w:lineRule="auto"/>
              <w:ind w:hanging="108"/>
              <w:jc w:val="center"/>
              <w:rPr>
                <w:rStyle w:val="aa"/>
                <w:b w:val="0"/>
                <w:i w:val="0"/>
              </w:rPr>
            </w:pPr>
            <w:r w:rsidRPr="00287FD9">
              <w:rPr>
                <w:rStyle w:val="aa"/>
                <w:b w:val="0"/>
                <w:i w:val="0"/>
              </w:rPr>
              <w:t>п/п</w:t>
            </w:r>
          </w:p>
        </w:tc>
        <w:tc>
          <w:tcPr>
            <w:tcW w:w="3497" w:type="dxa"/>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Наименование</w:t>
            </w:r>
          </w:p>
        </w:tc>
        <w:tc>
          <w:tcPr>
            <w:tcW w:w="6216" w:type="dxa"/>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Итоговая сумма</w:t>
            </w:r>
          </w:p>
        </w:tc>
      </w:tr>
      <w:tr w:rsidR="004F4D80" w:rsidRPr="00287FD9" w:rsidTr="004F4D80">
        <w:trPr>
          <w:trHeight w:val="340"/>
        </w:trPr>
        <w:tc>
          <w:tcPr>
            <w:tcW w:w="547" w:type="dxa"/>
            <w:vMerge w:val="restart"/>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1</w:t>
            </w:r>
          </w:p>
        </w:tc>
        <w:tc>
          <w:tcPr>
            <w:tcW w:w="3497" w:type="dxa"/>
            <w:vMerge w:val="restart"/>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филиал ПАО «МРСК Центра» «………………….»</w:t>
            </w:r>
          </w:p>
        </w:tc>
        <w:tc>
          <w:tcPr>
            <w:tcW w:w="6216" w:type="dxa"/>
            <w:noWrap/>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_________________________________________________</w:t>
            </w:r>
          </w:p>
          <w:p w:rsidR="004F4D80" w:rsidRPr="00287FD9" w:rsidRDefault="004F4D80" w:rsidP="004F4D80">
            <w:pPr>
              <w:spacing w:line="240" w:lineRule="auto"/>
              <w:ind w:right="-45" w:firstLine="0"/>
              <w:jc w:val="center"/>
              <w:rPr>
                <w:rStyle w:val="aa"/>
                <w:b w:val="0"/>
                <w:i w:val="0"/>
              </w:rPr>
            </w:pPr>
            <w:r w:rsidRPr="00287FD9">
              <w:t>(полная итоговая стоимость, рублей, без НДС)</w:t>
            </w:r>
          </w:p>
        </w:tc>
      </w:tr>
      <w:tr w:rsidR="004F4D80" w:rsidRPr="00287FD9" w:rsidTr="004F4D80">
        <w:trPr>
          <w:trHeight w:val="564"/>
        </w:trPr>
        <w:tc>
          <w:tcPr>
            <w:tcW w:w="547" w:type="dxa"/>
            <w:vMerge/>
            <w:vAlign w:val="center"/>
          </w:tcPr>
          <w:p w:rsidR="004F4D80" w:rsidRPr="00287FD9" w:rsidRDefault="004F4D80" w:rsidP="004F4D80">
            <w:pPr>
              <w:spacing w:line="240" w:lineRule="auto"/>
              <w:ind w:firstLine="0"/>
              <w:jc w:val="center"/>
              <w:rPr>
                <w:rStyle w:val="aa"/>
                <w:b w:val="0"/>
                <w:i w:val="0"/>
              </w:rPr>
            </w:pPr>
          </w:p>
        </w:tc>
        <w:tc>
          <w:tcPr>
            <w:tcW w:w="3497" w:type="dxa"/>
            <w:vMerge/>
            <w:vAlign w:val="center"/>
          </w:tcPr>
          <w:p w:rsidR="004F4D80" w:rsidRPr="00287FD9" w:rsidRDefault="004F4D80" w:rsidP="004F4D80">
            <w:pPr>
              <w:spacing w:line="240" w:lineRule="auto"/>
              <w:ind w:firstLine="0"/>
              <w:jc w:val="center"/>
              <w:rPr>
                <w:rStyle w:val="aa"/>
                <w:b w:val="0"/>
                <w:i w:val="0"/>
              </w:rPr>
            </w:pPr>
          </w:p>
        </w:tc>
        <w:tc>
          <w:tcPr>
            <w:tcW w:w="6216" w:type="dxa"/>
            <w:noWrap/>
          </w:tcPr>
          <w:p w:rsidR="004F4D80" w:rsidRPr="00287FD9" w:rsidRDefault="004F4D80" w:rsidP="004F4D80">
            <w:pPr>
              <w:spacing w:line="240" w:lineRule="auto"/>
              <w:ind w:firstLine="0"/>
              <w:jc w:val="center"/>
              <w:rPr>
                <w:rStyle w:val="aa"/>
                <w:b w:val="0"/>
                <w:i w:val="0"/>
              </w:rPr>
            </w:pPr>
            <w:r w:rsidRPr="00287FD9">
              <w:rPr>
                <w:rStyle w:val="aa"/>
                <w:b w:val="0"/>
                <w:i w:val="0"/>
              </w:rPr>
              <w:t>_________________________________________________</w:t>
            </w:r>
          </w:p>
          <w:p w:rsidR="004F4D80" w:rsidRPr="00287FD9" w:rsidRDefault="004F4D80" w:rsidP="004F4D80">
            <w:pPr>
              <w:spacing w:line="240" w:lineRule="auto"/>
              <w:ind w:right="-45" w:firstLine="0"/>
              <w:jc w:val="center"/>
              <w:rPr>
                <w:rStyle w:val="aa"/>
                <w:b w:val="0"/>
                <w:i w:val="0"/>
              </w:rPr>
            </w:pPr>
            <w:r w:rsidRPr="00287FD9">
              <w:t>(НДС по итоговой стоимости, рублей)</w:t>
            </w:r>
          </w:p>
        </w:tc>
      </w:tr>
      <w:tr w:rsidR="004F4D80" w:rsidRPr="00287FD9" w:rsidTr="004F4D80">
        <w:trPr>
          <w:trHeight w:val="340"/>
        </w:trPr>
        <w:tc>
          <w:tcPr>
            <w:tcW w:w="547" w:type="dxa"/>
            <w:vMerge/>
            <w:vAlign w:val="center"/>
          </w:tcPr>
          <w:p w:rsidR="004F4D80" w:rsidRPr="00287FD9" w:rsidRDefault="004F4D80" w:rsidP="004F4D80">
            <w:pPr>
              <w:spacing w:line="240" w:lineRule="auto"/>
              <w:ind w:firstLine="0"/>
              <w:jc w:val="center"/>
              <w:rPr>
                <w:rStyle w:val="aa"/>
                <w:b w:val="0"/>
                <w:i w:val="0"/>
              </w:rPr>
            </w:pPr>
          </w:p>
        </w:tc>
        <w:tc>
          <w:tcPr>
            <w:tcW w:w="3497" w:type="dxa"/>
            <w:vMerge/>
            <w:vAlign w:val="center"/>
          </w:tcPr>
          <w:p w:rsidR="004F4D80" w:rsidRPr="00287FD9" w:rsidRDefault="004F4D80" w:rsidP="004F4D80">
            <w:pPr>
              <w:spacing w:line="240" w:lineRule="auto"/>
              <w:ind w:firstLine="0"/>
              <w:jc w:val="center"/>
              <w:rPr>
                <w:rStyle w:val="aa"/>
                <w:b w:val="0"/>
                <w:i w:val="0"/>
              </w:rPr>
            </w:pPr>
          </w:p>
        </w:tc>
        <w:tc>
          <w:tcPr>
            <w:tcW w:w="6216" w:type="dxa"/>
            <w:noWrap/>
          </w:tcPr>
          <w:p w:rsidR="004F4D80" w:rsidRPr="00287FD9" w:rsidRDefault="004F4D80" w:rsidP="004F4D80">
            <w:pPr>
              <w:spacing w:line="240" w:lineRule="auto"/>
              <w:ind w:firstLine="0"/>
              <w:jc w:val="center"/>
              <w:rPr>
                <w:rStyle w:val="aa"/>
                <w:b w:val="0"/>
                <w:i w:val="0"/>
              </w:rPr>
            </w:pPr>
            <w:r w:rsidRPr="00287FD9">
              <w:rPr>
                <w:rStyle w:val="aa"/>
                <w:b w:val="0"/>
                <w:i w:val="0"/>
              </w:rPr>
              <w:t>_________________________________________________</w:t>
            </w:r>
          </w:p>
          <w:p w:rsidR="004F4D80" w:rsidRPr="00287FD9" w:rsidRDefault="004F4D80" w:rsidP="004F4D80">
            <w:pPr>
              <w:spacing w:line="240" w:lineRule="auto"/>
              <w:ind w:right="-45" w:firstLine="0"/>
              <w:jc w:val="center"/>
            </w:pPr>
            <w:r w:rsidRPr="00287FD9">
              <w:t>(полная итоговая стоимость, рублей, с НДС)</w:t>
            </w:r>
          </w:p>
        </w:tc>
      </w:tr>
      <w:tr w:rsidR="004F4D80" w:rsidRPr="00287FD9" w:rsidTr="004F4D80">
        <w:trPr>
          <w:trHeight w:val="340"/>
        </w:trPr>
        <w:tc>
          <w:tcPr>
            <w:tcW w:w="547" w:type="dxa"/>
            <w:vMerge w:val="restart"/>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2</w:t>
            </w:r>
          </w:p>
        </w:tc>
        <w:tc>
          <w:tcPr>
            <w:tcW w:w="3497" w:type="dxa"/>
            <w:vMerge w:val="restart"/>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филиал ПАО «МРСК Центра» «………………….»</w:t>
            </w:r>
          </w:p>
        </w:tc>
        <w:tc>
          <w:tcPr>
            <w:tcW w:w="6216" w:type="dxa"/>
            <w:noWrap/>
            <w:vAlign w:val="center"/>
          </w:tcPr>
          <w:p w:rsidR="004F4D80" w:rsidRPr="00287FD9" w:rsidRDefault="004F4D80" w:rsidP="004F4D80">
            <w:pPr>
              <w:spacing w:line="240" w:lineRule="auto"/>
              <w:ind w:firstLine="0"/>
              <w:jc w:val="center"/>
              <w:rPr>
                <w:rStyle w:val="aa"/>
                <w:b w:val="0"/>
                <w:i w:val="0"/>
              </w:rPr>
            </w:pPr>
            <w:r w:rsidRPr="00287FD9">
              <w:rPr>
                <w:rStyle w:val="aa"/>
                <w:b w:val="0"/>
                <w:i w:val="0"/>
              </w:rPr>
              <w:t>_________________________________________________</w:t>
            </w:r>
          </w:p>
          <w:p w:rsidR="004F4D80" w:rsidRPr="00287FD9" w:rsidRDefault="004F4D80" w:rsidP="004F4D80">
            <w:pPr>
              <w:spacing w:line="240" w:lineRule="auto"/>
              <w:ind w:right="-45" w:firstLine="0"/>
              <w:jc w:val="center"/>
              <w:rPr>
                <w:rStyle w:val="aa"/>
                <w:b w:val="0"/>
                <w:i w:val="0"/>
              </w:rPr>
            </w:pPr>
            <w:r w:rsidRPr="00287FD9">
              <w:t>(полная итоговая стоимость, рублей, без НДС)</w:t>
            </w:r>
          </w:p>
        </w:tc>
      </w:tr>
      <w:tr w:rsidR="004F4D80" w:rsidRPr="00287FD9" w:rsidTr="004F4D80">
        <w:trPr>
          <w:trHeight w:val="340"/>
        </w:trPr>
        <w:tc>
          <w:tcPr>
            <w:tcW w:w="547" w:type="dxa"/>
            <w:vMerge/>
            <w:vAlign w:val="center"/>
          </w:tcPr>
          <w:p w:rsidR="004F4D80" w:rsidRPr="00287FD9" w:rsidRDefault="004F4D80" w:rsidP="004F4D80">
            <w:pPr>
              <w:spacing w:line="240" w:lineRule="auto"/>
              <w:ind w:firstLine="0"/>
              <w:jc w:val="center"/>
              <w:rPr>
                <w:rStyle w:val="aa"/>
                <w:b w:val="0"/>
                <w:i w:val="0"/>
              </w:rPr>
            </w:pPr>
          </w:p>
        </w:tc>
        <w:tc>
          <w:tcPr>
            <w:tcW w:w="3497" w:type="dxa"/>
            <w:vMerge/>
            <w:vAlign w:val="center"/>
          </w:tcPr>
          <w:p w:rsidR="004F4D80" w:rsidRPr="00287FD9" w:rsidRDefault="004F4D80" w:rsidP="004F4D80">
            <w:pPr>
              <w:spacing w:line="240" w:lineRule="auto"/>
              <w:ind w:firstLine="0"/>
              <w:jc w:val="center"/>
              <w:rPr>
                <w:rStyle w:val="aa"/>
                <w:b w:val="0"/>
                <w:i w:val="0"/>
              </w:rPr>
            </w:pPr>
          </w:p>
        </w:tc>
        <w:tc>
          <w:tcPr>
            <w:tcW w:w="6216" w:type="dxa"/>
            <w:noWrap/>
          </w:tcPr>
          <w:p w:rsidR="004F4D80" w:rsidRPr="00287FD9" w:rsidRDefault="004F4D80" w:rsidP="004F4D80">
            <w:pPr>
              <w:spacing w:line="240" w:lineRule="auto"/>
              <w:ind w:firstLine="0"/>
              <w:jc w:val="center"/>
              <w:rPr>
                <w:rStyle w:val="aa"/>
                <w:b w:val="0"/>
                <w:i w:val="0"/>
              </w:rPr>
            </w:pPr>
            <w:r w:rsidRPr="00287FD9">
              <w:rPr>
                <w:rStyle w:val="aa"/>
                <w:b w:val="0"/>
                <w:i w:val="0"/>
              </w:rPr>
              <w:t>_________________________________________________</w:t>
            </w:r>
          </w:p>
          <w:p w:rsidR="004F4D80" w:rsidRPr="00287FD9" w:rsidRDefault="004F4D80" w:rsidP="004F4D80">
            <w:pPr>
              <w:spacing w:line="240" w:lineRule="auto"/>
              <w:ind w:right="-45" w:firstLine="0"/>
              <w:jc w:val="center"/>
              <w:rPr>
                <w:rStyle w:val="aa"/>
                <w:b w:val="0"/>
                <w:i w:val="0"/>
              </w:rPr>
            </w:pPr>
            <w:r w:rsidRPr="00287FD9">
              <w:t>(НДС по итоговой стоимости, рублей)</w:t>
            </w:r>
          </w:p>
        </w:tc>
      </w:tr>
      <w:tr w:rsidR="004F4D80" w:rsidRPr="00287FD9" w:rsidTr="004F4D80">
        <w:trPr>
          <w:trHeight w:val="340"/>
        </w:trPr>
        <w:tc>
          <w:tcPr>
            <w:tcW w:w="547" w:type="dxa"/>
            <w:vMerge/>
            <w:vAlign w:val="center"/>
          </w:tcPr>
          <w:p w:rsidR="004F4D80" w:rsidRPr="00287FD9" w:rsidRDefault="004F4D80" w:rsidP="004F4D80">
            <w:pPr>
              <w:spacing w:line="240" w:lineRule="auto"/>
              <w:ind w:firstLine="0"/>
              <w:jc w:val="center"/>
              <w:rPr>
                <w:rStyle w:val="aa"/>
                <w:b w:val="0"/>
                <w:i w:val="0"/>
              </w:rPr>
            </w:pPr>
          </w:p>
        </w:tc>
        <w:tc>
          <w:tcPr>
            <w:tcW w:w="3497" w:type="dxa"/>
            <w:vMerge/>
            <w:vAlign w:val="center"/>
          </w:tcPr>
          <w:p w:rsidR="004F4D80" w:rsidRPr="00287FD9" w:rsidRDefault="004F4D80" w:rsidP="004F4D80">
            <w:pPr>
              <w:spacing w:line="240" w:lineRule="auto"/>
              <w:ind w:firstLine="0"/>
              <w:jc w:val="center"/>
              <w:rPr>
                <w:rStyle w:val="aa"/>
                <w:b w:val="0"/>
                <w:i w:val="0"/>
              </w:rPr>
            </w:pPr>
          </w:p>
        </w:tc>
        <w:tc>
          <w:tcPr>
            <w:tcW w:w="6216" w:type="dxa"/>
            <w:noWrap/>
          </w:tcPr>
          <w:p w:rsidR="004F4D80" w:rsidRPr="00287FD9" w:rsidRDefault="004F4D80" w:rsidP="004F4D80">
            <w:pPr>
              <w:spacing w:line="240" w:lineRule="auto"/>
              <w:ind w:firstLine="0"/>
              <w:jc w:val="center"/>
              <w:rPr>
                <w:rStyle w:val="aa"/>
                <w:b w:val="0"/>
                <w:i w:val="0"/>
              </w:rPr>
            </w:pPr>
            <w:r w:rsidRPr="00287FD9">
              <w:rPr>
                <w:rStyle w:val="aa"/>
                <w:b w:val="0"/>
                <w:i w:val="0"/>
              </w:rPr>
              <w:t>_________________________________________________</w:t>
            </w:r>
          </w:p>
          <w:p w:rsidR="004F4D80" w:rsidRPr="00287FD9" w:rsidRDefault="004F4D80" w:rsidP="004F4D80">
            <w:pPr>
              <w:spacing w:line="240" w:lineRule="auto"/>
              <w:ind w:right="-45" w:firstLine="0"/>
              <w:jc w:val="center"/>
            </w:pPr>
            <w:r w:rsidRPr="00287FD9">
              <w:t>(полная итоговая стоимость, рублей, с НДС)</w:t>
            </w:r>
          </w:p>
        </w:tc>
      </w:tr>
    </w:tbl>
    <w:p w:rsidR="004F4D80" w:rsidRPr="00287FD9" w:rsidRDefault="004F4D80" w:rsidP="004F4D80">
      <w:pPr>
        <w:spacing w:before="100" w:beforeAutospacing="1" w:line="240" w:lineRule="auto"/>
        <w:rPr>
          <w:sz w:val="24"/>
          <w:szCs w:val="24"/>
        </w:rPr>
      </w:pPr>
      <w:r w:rsidRPr="00287FD9">
        <w:rPr>
          <w:sz w:val="24"/>
          <w:szCs w:val="24"/>
        </w:rPr>
        <w:lastRenderedPageBreak/>
        <w:t>Стоимость является окончательной и содержит все расходы, связанные с исполнением Договора.</w:t>
      </w:r>
    </w:p>
    <w:p w:rsidR="004F4D80" w:rsidRPr="00287FD9" w:rsidRDefault="004F4D80" w:rsidP="004F4D80">
      <w:pPr>
        <w:pStyle w:val="Times120"/>
        <w:widowControl w:val="0"/>
        <w:spacing w:before="120"/>
        <w:rPr>
          <w:b/>
          <w:szCs w:val="24"/>
        </w:rPr>
      </w:pPr>
      <w:r w:rsidRPr="00287FD9">
        <w:rPr>
          <w:b/>
          <w:szCs w:val="24"/>
        </w:rPr>
        <w:t xml:space="preserve">Срок </w:t>
      </w:r>
      <w:r w:rsidR="00CC3DAD" w:rsidRPr="00287FD9">
        <w:rPr>
          <w:b/>
          <w:szCs w:val="24"/>
        </w:rPr>
        <w:t>оказания услуг</w:t>
      </w:r>
      <w:r w:rsidRPr="00287FD9">
        <w:rPr>
          <w:b/>
          <w:szCs w:val="24"/>
        </w:rPr>
        <w:t xml:space="preserve">: </w:t>
      </w:r>
    </w:p>
    <w:p w:rsidR="004F4D80" w:rsidRPr="00287FD9" w:rsidRDefault="004F4D80" w:rsidP="004F4D80">
      <w:pPr>
        <w:pStyle w:val="Times120"/>
        <w:widowControl w:val="0"/>
        <w:rPr>
          <w:szCs w:val="24"/>
        </w:rPr>
      </w:pPr>
      <w:r w:rsidRPr="00287FD9">
        <w:rPr>
          <w:szCs w:val="24"/>
        </w:rPr>
        <w:t xml:space="preserve">Начало </w:t>
      </w:r>
      <w:r w:rsidR="00CC3DAD" w:rsidRPr="00287FD9">
        <w:rPr>
          <w:szCs w:val="24"/>
        </w:rPr>
        <w:t>оказания услуг</w:t>
      </w:r>
      <w:r w:rsidRPr="00287FD9">
        <w:rPr>
          <w:szCs w:val="24"/>
        </w:rPr>
        <w:t xml:space="preserve">: </w:t>
      </w:r>
      <w:r w:rsidRPr="00287FD9">
        <w:rPr>
          <w:rStyle w:val="aa"/>
          <w:bCs w:val="0"/>
          <w:snapToGrid w:val="0"/>
          <w:sz w:val="16"/>
          <w:szCs w:val="16"/>
        </w:rPr>
        <w:t>_____________________________________________________</w:t>
      </w:r>
      <w:r w:rsidRPr="00287FD9">
        <w:rPr>
          <w:szCs w:val="24"/>
        </w:rPr>
        <w:t>.</w:t>
      </w:r>
    </w:p>
    <w:p w:rsidR="004F4D80" w:rsidRPr="00287FD9" w:rsidRDefault="004F4D80" w:rsidP="004F4D80">
      <w:pPr>
        <w:pStyle w:val="Times120"/>
        <w:widowControl w:val="0"/>
        <w:rPr>
          <w:szCs w:val="24"/>
        </w:rPr>
      </w:pPr>
      <w:r w:rsidRPr="00287FD9">
        <w:rPr>
          <w:szCs w:val="24"/>
        </w:rPr>
        <w:t xml:space="preserve">Окончание </w:t>
      </w:r>
      <w:r w:rsidR="00CC3DAD" w:rsidRPr="00287FD9">
        <w:rPr>
          <w:szCs w:val="24"/>
        </w:rPr>
        <w:t>оказания услуг</w:t>
      </w:r>
      <w:r w:rsidRPr="00287FD9">
        <w:rPr>
          <w:szCs w:val="24"/>
        </w:rPr>
        <w:t xml:space="preserve">: </w:t>
      </w:r>
      <w:r w:rsidRPr="00287FD9">
        <w:rPr>
          <w:rStyle w:val="aa"/>
          <w:bCs w:val="0"/>
          <w:snapToGrid w:val="0"/>
          <w:sz w:val="16"/>
          <w:szCs w:val="16"/>
        </w:rPr>
        <w:t>________________________________________________</w:t>
      </w:r>
      <w:r w:rsidRPr="00287FD9">
        <w:rPr>
          <w:szCs w:val="24"/>
        </w:rPr>
        <w:t>.</w:t>
      </w:r>
    </w:p>
    <w:p w:rsidR="004F4D80" w:rsidRPr="00287FD9" w:rsidRDefault="004F4D80" w:rsidP="004F4D80">
      <w:pPr>
        <w:pStyle w:val="Times120"/>
        <w:widowControl w:val="0"/>
        <w:spacing w:after="120"/>
        <w:rPr>
          <w:iCs/>
          <w:szCs w:val="24"/>
        </w:rPr>
      </w:pPr>
      <w:r w:rsidRPr="00287FD9">
        <w:rPr>
          <w:b/>
          <w:szCs w:val="24"/>
        </w:rPr>
        <w:t xml:space="preserve">Условия оплаты </w:t>
      </w:r>
      <w:r w:rsidR="00CC3DAD" w:rsidRPr="00287FD9">
        <w:rPr>
          <w:b/>
          <w:szCs w:val="24"/>
        </w:rPr>
        <w:t>оказания услуг</w:t>
      </w:r>
      <w:r w:rsidRPr="00287FD9">
        <w:rPr>
          <w:b/>
          <w:iCs/>
          <w:szCs w:val="24"/>
        </w:rPr>
        <w:t>:</w:t>
      </w:r>
      <w:r w:rsidRPr="00287FD9">
        <w:rPr>
          <w:iCs/>
          <w:szCs w:val="24"/>
        </w:rPr>
        <w:t xml:space="preserve"> </w:t>
      </w:r>
      <w:r w:rsidRPr="00287FD9">
        <w:rPr>
          <w:rStyle w:val="aa"/>
          <w:bCs w:val="0"/>
          <w:snapToGrid w:val="0"/>
          <w:sz w:val="16"/>
          <w:szCs w:val="16"/>
        </w:rPr>
        <w:t>________________________________</w:t>
      </w:r>
      <w:r w:rsidRPr="00287FD9">
        <w:rPr>
          <w:rStyle w:val="aa"/>
          <w:b w:val="0"/>
          <w:bCs w:val="0"/>
          <w:snapToGrid w:val="0"/>
          <w:sz w:val="16"/>
          <w:szCs w:val="16"/>
        </w:rPr>
        <w:t>_______</w:t>
      </w:r>
      <w:r w:rsidRPr="00287FD9">
        <w:rPr>
          <w:rStyle w:val="aa"/>
          <w:bCs w:val="0"/>
          <w:snapToGrid w:val="0"/>
          <w:sz w:val="16"/>
          <w:szCs w:val="16"/>
        </w:rPr>
        <w:t>__</w:t>
      </w:r>
      <w:r w:rsidRPr="00287FD9">
        <w:rPr>
          <w:iCs/>
          <w:szCs w:val="24"/>
        </w:rPr>
        <w:t>.</w:t>
      </w:r>
    </w:p>
    <w:p w:rsidR="004F4D80" w:rsidRPr="00287FD9" w:rsidRDefault="004F4D80" w:rsidP="004F4D80">
      <w:pPr>
        <w:spacing w:after="120" w:line="240" w:lineRule="auto"/>
        <w:rPr>
          <w:sz w:val="24"/>
          <w:szCs w:val="24"/>
        </w:rPr>
      </w:pPr>
      <w:r w:rsidRPr="00287FD9">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287FD9" w:rsidRDefault="004F4D80" w:rsidP="004F4D80">
      <w:pPr>
        <w:spacing w:after="60" w:line="240" w:lineRule="auto"/>
        <w:rPr>
          <w:sz w:val="24"/>
          <w:szCs w:val="24"/>
        </w:rPr>
      </w:pPr>
      <w:r w:rsidRPr="00287FD9">
        <w:rPr>
          <w:sz w:val="24"/>
          <w:szCs w:val="24"/>
        </w:rPr>
        <w:t xml:space="preserve">Настоящая </w:t>
      </w:r>
      <w:r w:rsidR="00C236C0" w:rsidRPr="00287FD9">
        <w:rPr>
          <w:sz w:val="24"/>
          <w:szCs w:val="24"/>
        </w:rPr>
        <w:t>Заявка</w:t>
      </w:r>
      <w:r w:rsidRPr="00287FD9">
        <w:rPr>
          <w:sz w:val="24"/>
          <w:szCs w:val="24"/>
        </w:rPr>
        <w:t xml:space="preserve"> имеет правовой статус оферты и действует до «____»_______________ 20</w:t>
      </w:r>
      <w:r w:rsidR="009F5821" w:rsidRPr="00287FD9">
        <w:rPr>
          <w:sz w:val="24"/>
          <w:szCs w:val="24"/>
        </w:rPr>
        <w:t>1</w:t>
      </w:r>
      <w:r w:rsidRPr="00287FD9">
        <w:rPr>
          <w:sz w:val="24"/>
          <w:szCs w:val="24"/>
        </w:rPr>
        <w:t>_ года.</w:t>
      </w:r>
    </w:p>
    <w:p w:rsidR="00975C64" w:rsidRPr="00287FD9" w:rsidRDefault="00975C64" w:rsidP="00975C64">
      <w:pPr>
        <w:tabs>
          <w:tab w:val="left" w:pos="1080"/>
        </w:tabs>
        <w:spacing w:line="240" w:lineRule="auto"/>
        <w:ind w:firstLine="540"/>
        <w:rPr>
          <w:sz w:val="24"/>
          <w:szCs w:val="24"/>
        </w:rPr>
      </w:pPr>
      <w:r w:rsidRPr="00287FD9">
        <w:rPr>
          <w:sz w:val="24"/>
          <w:szCs w:val="24"/>
        </w:rPr>
        <w:t>Данная Заявка подается с пониманием того, что:</w:t>
      </w:r>
    </w:p>
    <w:p w:rsidR="00975C64" w:rsidRPr="00287FD9" w:rsidRDefault="00975C64" w:rsidP="00975C64">
      <w:pPr>
        <w:tabs>
          <w:tab w:val="left" w:pos="1080"/>
        </w:tabs>
        <w:spacing w:line="240" w:lineRule="auto"/>
        <w:ind w:firstLine="540"/>
        <w:rPr>
          <w:sz w:val="24"/>
          <w:szCs w:val="24"/>
        </w:rPr>
      </w:pPr>
      <w:r w:rsidRPr="00287FD9">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287FD9" w:rsidRDefault="00975C64" w:rsidP="00975C64">
      <w:pPr>
        <w:tabs>
          <w:tab w:val="left" w:pos="1080"/>
        </w:tabs>
        <w:spacing w:line="240" w:lineRule="auto"/>
        <w:ind w:firstLine="540"/>
        <w:rPr>
          <w:sz w:val="24"/>
          <w:szCs w:val="24"/>
        </w:rPr>
      </w:pPr>
      <w:r w:rsidRPr="00287FD9">
        <w:rPr>
          <w:sz w:val="24"/>
          <w:szCs w:val="24"/>
        </w:rPr>
        <w:t>вы оставляете за собой право:</w:t>
      </w:r>
    </w:p>
    <w:p w:rsidR="00975C64" w:rsidRPr="00287FD9" w:rsidRDefault="00975C64" w:rsidP="00856CFC">
      <w:pPr>
        <w:widowControl w:val="0"/>
        <w:numPr>
          <w:ilvl w:val="0"/>
          <w:numId w:val="76"/>
        </w:numPr>
        <w:tabs>
          <w:tab w:val="left" w:pos="1080"/>
        </w:tabs>
        <w:suppressAutoHyphens w:val="0"/>
        <w:spacing w:line="240" w:lineRule="auto"/>
        <w:rPr>
          <w:sz w:val="24"/>
          <w:szCs w:val="24"/>
        </w:rPr>
      </w:pPr>
      <w:r w:rsidRPr="00287FD9">
        <w:rPr>
          <w:sz w:val="24"/>
          <w:szCs w:val="24"/>
        </w:rPr>
        <w:t>отклонить заявки с ценами, превышающими начальную (максимальную) цену договора (цену лота);</w:t>
      </w:r>
    </w:p>
    <w:p w:rsidR="00975C64" w:rsidRPr="00287FD9" w:rsidRDefault="00975C64" w:rsidP="00856CFC">
      <w:pPr>
        <w:widowControl w:val="0"/>
        <w:numPr>
          <w:ilvl w:val="0"/>
          <w:numId w:val="76"/>
        </w:numPr>
        <w:tabs>
          <w:tab w:val="left" w:pos="1080"/>
        </w:tabs>
        <w:suppressAutoHyphens w:val="0"/>
        <w:spacing w:line="240" w:lineRule="auto"/>
        <w:rPr>
          <w:sz w:val="24"/>
          <w:szCs w:val="24"/>
        </w:rPr>
      </w:pPr>
      <w:r w:rsidRPr="00287FD9">
        <w:rPr>
          <w:sz w:val="24"/>
          <w:szCs w:val="24"/>
        </w:rPr>
        <w:t>принять или отклонить любую Заявку в соответствии с условиями документации о закупке;</w:t>
      </w:r>
    </w:p>
    <w:p w:rsidR="00975C64" w:rsidRPr="00287FD9" w:rsidRDefault="00975C64" w:rsidP="00856CFC">
      <w:pPr>
        <w:widowControl w:val="0"/>
        <w:numPr>
          <w:ilvl w:val="0"/>
          <w:numId w:val="76"/>
        </w:numPr>
        <w:tabs>
          <w:tab w:val="left" w:pos="1080"/>
        </w:tabs>
        <w:suppressAutoHyphens w:val="0"/>
        <w:spacing w:line="240" w:lineRule="auto"/>
        <w:rPr>
          <w:sz w:val="24"/>
          <w:szCs w:val="24"/>
        </w:rPr>
      </w:pPr>
      <w:r w:rsidRPr="00287FD9">
        <w:rPr>
          <w:sz w:val="24"/>
          <w:szCs w:val="24"/>
        </w:rPr>
        <w:t>отклонить все заявки.</w:t>
      </w:r>
    </w:p>
    <w:p w:rsidR="00975C64" w:rsidRPr="00287FD9" w:rsidRDefault="00975C64" w:rsidP="00975C64">
      <w:pPr>
        <w:tabs>
          <w:tab w:val="left" w:pos="1080"/>
        </w:tabs>
        <w:spacing w:line="240" w:lineRule="auto"/>
        <w:ind w:firstLine="540"/>
        <w:rPr>
          <w:sz w:val="24"/>
          <w:szCs w:val="24"/>
        </w:rPr>
      </w:pPr>
      <w:r w:rsidRPr="00287FD9">
        <w:rPr>
          <w:sz w:val="24"/>
          <w:szCs w:val="24"/>
        </w:rPr>
        <w:t>______________(</w:t>
      </w:r>
      <w:r w:rsidRPr="00287FD9">
        <w:rPr>
          <w:i/>
          <w:sz w:val="24"/>
          <w:szCs w:val="24"/>
        </w:rPr>
        <w:t>Наименование Участника, при подаче заявки коллективным участником указывается лидер и состав коллективного Участника</w:t>
      </w:r>
      <w:r w:rsidRPr="00287FD9">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287FD9" w:rsidRDefault="007C47E3" w:rsidP="00856CFC">
      <w:pPr>
        <w:widowControl w:val="0"/>
        <w:numPr>
          <w:ilvl w:val="0"/>
          <w:numId w:val="77"/>
        </w:numPr>
        <w:tabs>
          <w:tab w:val="left" w:pos="1080"/>
        </w:tabs>
        <w:suppressAutoHyphens w:val="0"/>
        <w:spacing w:line="240" w:lineRule="auto"/>
        <w:rPr>
          <w:sz w:val="24"/>
          <w:szCs w:val="24"/>
        </w:rPr>
      </w:pPr>
      <w:r w:rsidRPr="00287FD9">
        <w:rPr>
          <w:sz w:val="24"/>
          <w:szCs w:val="24"/>
        </w:rPr>
        <w:t xml:space="preserve">не изменять (не вносить изменения) в Заявку </w:t>
      </w:r>
      <w:r w:rsidR="00975C64" w:rsidRPr="00287FD9">
        <w:rPr>
          <w:sz w:val="24"/>
          <w:szCs w:val="24"/>
        </w:rPr>
        <w:t>в течение срока ее действия после истечения срока окончания подачи Заявок;</w:t>
      </w:r>
    </w:p>
    <w:p w:rsidR="00975C64" w:rsidRPr="00287FD9" w:rsidRDefault="00975C64" w:rsidP="00856CFC">
      <w:pPr>
        <w:widowControl w:val="0"/>
        <w:numPr>
          <w:ilvl w:val="0"/>
          <w:numId w:val="77"/>
        </w:numPr>
        <w:tabs>
          <w:tab w:val="left" w:pos="1080"/>
        </w:tabs>
        <w:suppressAutoHyphens w:val="0"/>
        <w:spacing w:line="240" w:lineRule="auto"/>
        <w:rPr>
          <w:sz w:val="24"/>
          <w:szCs w:val="24"/>
        </w:rPr>
      </w:pPr>
      <w:r w:rsidRPr="00287FD9">
        <w:rPr>
          <w:sz w:val="24"/>
          <w:szCs w:val="24"/>
        </w:rPr>
        <w:t>предоставлять достоверные и не</w:t>
      </w:r>
      <w:r w:rsidR="00F56BF5" w:rsidRPr="00287FD9">
        <w:rPr>
          <w:sz w:val="24"/>
          <w:szCs w:val="24"/>
        </w:rPr>
        <w:t>фальсифицированны</w:t>
      </w:r>
      <w:r w:rsidRPr="00287FD9">
        <w:rPr>
          <w:sz w:val="24"/>
          <w:szCs w:val="24"/>
        </w:rPr>
        <w:t xml:space="preserve">е документы, сведения и/или информацию, приведенные в составе Заявки; </w:t>
      </w:r>
    </w:p>
    <w:p w:rsidR="00975C64" w:rsidRPr="00287FD9" w:rsidRDefault="00975C64" w:rsidP="00856CFC">
      <w:pPr>
        <w:widowControl w:val="0"/>
        <w:numPr>
          <w:ilvl w:val="0"/>
          <w:numId w:val="77"/>
        </w:numPr>
        <w:tabs>
          <w:tab w:val="left" w:pos="1080"/>
        </w:tabs>
        <w:suppressAutoHyphens w:val="0"/>
        <w:spacing w:line="240" w:lineRule="auto"/>
        <w:rPr>
          <w:sz w:val="24"/>
          <w:szCs w:val="24"/>
        </w:rPr>
      </w:pPr>
      <w:r w:rsidRPr="00287FD9">
        <w:rPr>
          <w:sz w:val="24"/>
          <w:szCs w:val="24"/>
        </w:rPr>
        <w:t>заключить договор в установленном в документации о закупке порядке, в случае признания ____________________(</w:t>
      </w:r>
      <w:r w:rsidRPr="00287FD9">
        <w:rPr>
          <w:i/>
          <w:sz w:val="24"/>
          <w:szCs w:val="24"/>
        </w:rPr>
        <w:t>Наименование Участника, при подаче Заявки коллективным Участником указывается лидер и состав коллективного Участника</w:t>
      </w:r>
      <w:r w:rsidRPr="00287FD9">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975C64" w:rsidRPr="00287FD9" w:rsidRDefault="00975C64" w:rsidP="00856CFC">
      <w:pPr>
        <w:widowControl w:val="0"/>
        <w:numPr>
          <w:ilvl w:val="0"/>
          <w:numId w:val="77"/>
        </w:numPr>
        <w:tabs>
          <w:tab w:val="left" w:pos="1080"/>
        </w:tabs>
        <w:suppressAutoHyphens w:val="0"/>
        <w:spacing w:line="240" w:lineRule="auto"/>
        <w:rPr>
          <w:sz w:val="24"/>
          <w:szCs w:val="24"/>
        </w:rPr>
      </w:pPr>
      <w:r w:rsidRPr="00287FD9">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287FD9">
        <w:rPr>
          <w:i/>
          <w:sz w:val="24"/>
          <w:szCs w:val="24"/>
        </w:rPr>
        <w:t>Наименование Участника, при подаче заявки коллективным Участником указывается лидер и состав коллективного Участника</w:t>
      </w:r>
      <w:r w:rsidRPr="00287FD9">
        <w:rPr>
          <w:sz w:val="24"/>
          <w:szCs w:val="24"/>
        </w:rPr>
        <w:t>) Победителем/участником, предложившим наилучшую заявку.</w:t>
      </w:r>
    </w:p>
    <w:p w:rsidR="00975C64" w:rsidRPr="00287FD9" w:rsidRDefault="00975C64" w:rsidP="00856CFC">
      <w:pPr>
        <w:widowControl w:val="0"/>
        <w:numPr>
          <w:ilvl w:val="0"/>
          <w:numId w:val="77"/>
        </w:numPr>
        <w:tabs>
          <w:tab w:val="left" w:pos="1080"/>
        </w:tabs>
        <w:suppressAutoHyphens w:val="0"/>
        <w:spacing w:line="240" w:lineRule="auto"/>
        <w:rPr>
          <w:sz w:val="24"/>
          <w:szCs w:val="24"/>
        </w:rPr>
      </w:pPr>
      <w:r w:rsidRPr="00287FD9">
        <w:rPr>
          <w:sz w:val="24"/>
          <w:szCs w:val="24"/>
        </w:rPr>
        <w:t xml:space="preserve">предоставить в качестве обеспечения исполнения обязательств Участника закупки в составе подаваемой Заявки Соглашение о неустойке </w:t>
      </w:r>
      <w:r w:rsidRPr="00287FD9">
        <w:rPr>
          <w:bCs w:val="0"/>
          <w:sz w:val="24"/>
          <w:szCs w:val="24"/>
        </w:rPr>
        <w:t xml:space="preserve">по форме и в соответствии с инструкциями, </w:t>
      </w:r>
      <w:r w:rsidRPr="00287FD9">
        <w:rPr>
          <w:bCs w:val="0"/>
          <w:spacing w:val="-1"/>
          <w:sz w:val="24"/>
          <w:szCs w:val="24"/>
        </w:rPr>
        <w:t>приведенными в Документации по запросу предложений</w:t>
      </w:r>
      <w:r w:rsidR="005C0B25" w:rsidRPr="00287FD9">
        <w:rPr>
          <w:spacing w:val="-1"/>
          <w:sz w:val="24"/>
          <w:szCs w:val="24"/>
        </w:rPr>
        <w:t>,</w:t>
      </w:r>
      <w:r w:rsidR="005C0B25" w:rsidRPr="00287FD9">
        <w:rPr>
          <w:sz w:val="24"/>
          <w:szCs w:val="24"/>
        </w:rPr>
        <w:t xml:space="preserve"> или путем внесения денежных средств на расчетный счет Заказчика</w:t>
      </w:r>
      <w:r w:rsidRPr="00287FD9">
        <w:rPr>
          <w:sz w:val="24"/>
          <w:szCs w:val="24"/>
        </w:rPr>
        <w:t xml:space="preserve"> в установленный в документации о закупке срок</w:t>
      </w:r>
      <w:r w:rsidRPr="00287FD9">
        <w:rPr>
          <w:i/>
          <w:sz w:val="24"/>
          <w:szCs w:val="24"/>
        </w:rPr>
        <w:t>.</w:t>
      </w:r>
    </w:p>
    <w:p w:rsidR="00975C64" w:rsidRPr="00287FD9" w:rsidRDefault="00975C64" w:rsidP="00975C64">
      <w:pPr>
        <w:widowControl w:val="0"/>
        <w:tabs>
          <w:tab w:val="left" w:pos="1080"/>
        </w:tabs>
        <w:spacing w:line="240" w:lineRule="auto"/>
        <w:ind w:left="1260"/>
        <w:rPr>
          <w:sz w:val="24"/>
          <w:szCs w:val="24"/>
        </w:rPr>
      </w:pPr>
    </w:p>
    <w:p w:rsidR="00975C64" w:rsidRPr="00287FD9" w:rsidRDefault="00975C64" w:rsidP="00975C64">
      <w:pPr>
        <w:tabs>
          <w:tab w:val="left" w:pos="1080"/>
        </w:tabs>
        <w:spacing w:line="240" w:lineRule="auto"/>
        <w:ind w:firstLine="540"/>
        <w:rPr>
          <w:sz w:val="24"/>
          <w:szCs w:val="24"/>
        </w:rPr>
      </w:pPr>
      <w:r w:rsidRPr="00287FD9">
        <w:rPr>
          <w:sz w:val="24"/>
          <w:szCs w:val="24"/>
        </w:rPr>
        <w:t>Я, нижеподписавшийся, настоящим удостоверяю, что на момент подписания настоящей заявки ______________ (</w:t>
      </w:r>
      <w:r w:rsidRPr="00287FD9">
        <w:rPr>
          <w:i/>
          <w:sz w:val="24"/>
          <w:szCs w:val="24"/>
        </w:rPr>
        <w:t>Наименование Участника, при подаче заявки коллективным участником указывается лидер и состав коллективного участника</w:t>
      </w:r>
      <w:r w:rsidRPr="00287FD9">
        <w:rPr>
          <w:sz w:val="24"/>
          <w:szCs w:val="24"/>
        </w:rPr>
        <w:t>) полностью удовлетворяет требованиям к Участникам закупки и в частности:</w:t>
      </w:r>
    </w:p>
    <w:p w:rsidR="00975C64" w:rsidRPr="00287FD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87FD9">
        <w:rPr>
          <w:sz w:val="24"/>
          <w:szCs w:val="24"/>
        </w:rPr>
        <w:t>является полностью правоспособным;</w:t>
      </w:r>
    </w:p>
    <w:p w:rsidR="00975C64" w:rsidRPr="00287FD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87FD9">
        <w:rPr>
          <w:sz w:val="24"/>
          <w:szCs w:val="24"/>
        </w:rPr>
        <w:t>является полностью дееспособным [</w:t>
      </w:r>
      <w:r w:rsidRPr="00287FD9">
        <w:rPr>
          <w:rStyle w:val="FTN-"/>
          <w:sz w:val="24"/>
          <w:szCs w:val="24"/>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287FD9">
        <w:rPr>
          <w:sz w:val="24"/>
          <w:szCs w:val="24"/>
        </w:rPr>
        <w:t>;</w:t>
      </w:r>
    </w:p>
    <w:p w:rsidR="00975C64" w:rsidRPr="00287FD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87FD9">
        <w:rPr>
          <w:sz w:val="24"/>
          <w:szCs w:val="24"/>
        </w:rPr>
        <w:t xml:space="preserve">обладает необходимыми профессиональными и техническими квалификационными </w:t>
      </w:r>
      <w:r w:rsidRPr="00287FD9">
        <w:rPr>
          <w:sz w:val="24"/>
          <w:szCs w:val="24"/>
        </w:rPr>
        <w:lastRenderedPageBreak/>
        <w:t>данными, финансовыми ресурсами, управленческой компетентностью, опытом и репутацией, а также необходимыми трудовыми ресурсами;</w:t>
      </w:r>
    </w:p>
    <w:p w:rsidR="00975C64" w:rsidRPr="00287FD9" w:rsidRDefault="00975C64" w:rsidP="00856CFC">
      <w:pPr>
        <w:widowControl w:val="0"/>
        <w:numPr>
          <w:ilvl w:val="0"/>
          <w:numId w:val="75"/>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287FD9">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287FD9" w:rsidRDefault="00975C64" w:rsidP="00856CFC">
      <w:pPr>
        <w:widowControl w:val="0"/>
        <w:numPr>
          <w:ilvl w:val="0"/>
          <w:numId w:val="75"/>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r w:rsidRPr="00287FD9">
        <w:rPr>
          <w:sz w:val="24"/>
          <w:szCs w:val="24"/>
        </w:rPr>
        <w:t>не находится  в процессе ликвидации, не имеет вступившего в силу решения арбитражного суда о признании ________________________(</w:t>
      </w:r>
      <w:r w:rsidRPr="00287FD9">
        <w:rPr>
          <w:i/>
          <w:iCs/>
          <w:sz w:val="24"/>
          <w:szCs w:val="24"/>
        </w:rPr>
        <w:t xml:space="preserve">Наименование Участника, </w:t>
      </w:r>
      <w:r w:rsidRPr="00287FD9">
        <w:rPr>
          <w:i/>
          <w:sz w:val="24"/>
          <w:szCs w:val="24"/>
        </w:rPr>
        <w:t>при подаче заявки коллективным участником указывается лидер и состав коллективного участника</w:t>
      </w:r>
      <w:r w:rsidRPr="00287FD9">
        <w:rPr>
          <w:sz w:val="24"/>
          <w:szCs w:val="24"/>
        </w:rPr>
        <w:t>)  банкротом и об открытии конкурсного производства, на имущество ________________________(</w:t>
      </w:r>
      <w:r w:rsidRPr="00287FD9">
        <w:rPr>
          <w:i/>
          <w:iCs/>
          <w:sz w:val="24"/>
          <w:szCs w:val="24"/>
        </w:rPr>
        <w:t xml:space="preserve">Наименование Участника, </w:t>
      </w:r>
      <w:r w:rsidRPr="00287FD9">
        <w:rPr>
          <w:i/>
          <w:sz w:val="24"/>
          <w:szCs w:val="24"/>
        </w:rPr>
        <w:t>при подаче заявки коллективным участником указывается лидер и состав коллективного участника</w:t>
      </w:r>
      <w:r w:rsidRPr="00287FD9">
        <w:rPr>
          <w:sz w:val="24"/>
          <w:szCs w:val="24"/>
        </w:rPr>
        <w:t>), в части существенной для исполнения договора, не наложен арест, экономическая деятельность  ________________________(</w:t>
      </w:r>
      <w:r w:rsidRPr="00287FD9">
        <w:rPr>
          <w:i/>
          <w:iCs/>
          <w:sz w:val="24"/>
          <w:szCs w:val="24"/>
        </w:rPr>
        <w:t xml:space="preserve">Наименование Участника, </w:t>
      </w:r>
      <w:r w:rsidRPr="00287FD9">
        <w:rPr>
          <w:i/>
          <w:sz w:val="24"/>
          <w:szCs w:val="24"/>
        </w:rPr>
        <w:t>при подаче заявки коллективным участником указывается лидер и состав коллективного участника</w:t>
      </w:r>
      <w:r w:rsidRPr="00287FD9">
        <w:rPr>
          <w:sz w:val="24"/>
          <w:szCs w:val="24"/>
        </w:rPr>
        <w:t>)  не приостановлена.</w:t>
      </w:r>
    </w:p>
    <w:p w:rsidR="00975C64" w:rsidRPr="00287FD9" w:rsidRDefault="00975C64" w:rsidP="00975C64">
      <w:pPr>
        <w:spacing w:after="120" w:line="240" w:lineRule="auto"/>
        <w:rPr>
          <w:sz w:val="24"/>
          <w:szCs w:val="24"/>
        </w:rPr>
      </w:pPr>
      <w:r w:rsidRPr="00287FD9">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287FD9">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287FD9"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287FD9" w:rsidRDefault="00DF4A13" w:rsidP="009146DD">
            <w:pPr>
              <w:pStyle w:val="afd"/>
              <w:jc w:val="center"/>
              <w:rPr>
                <w:sz w:val="24"/>
                <w:szCs w:val="24"/>
              </w:rPr>
            </w:pPr>
            <w:r w:rsidRPr="00287FD9">
              <w:rPr>
                <w:sz w:val="24"/>
                <w:szCs w:val="24"/>
              </w:rPr>
              <w:t>№ прило-жения</w:t>
            </w:r>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287FD9" w:rsidRDefault="00DF4A13" w:rsidP="009146DD">
            <w:pPr>
              <w:pStyle w:val="afd"/>
              <w:jc w:val="center"/>
              <w:rPr>
                <w:sz w:val="24"/>
                <w:szCs w:val="24"/>
              </w:rPr>
            </w:pPr>
            <w:r w:rsidRPr="00287FD9">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87FD9" w:rsidRDefault="00DF4A13" w:rsidP="009146DD">
            <w:pPr>
              <w:pStyle w:val="afd"/>
              <w:ind w:left="-108" w:right="-108"/>
              <w:jc w:val="center"/>
              <w:rPr>
                <w:sz w:val="24"/>
                <w:szCs w:val="24"/>
              </w:rPr>
            </w:pPr>
            <w:r w:rsidRPr="00287FD9">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287FD9" w:rsidRDefault="00DF4A13" w:rsidP="009146DD">
            <w:pPr>
              <w:pStyle w:val="afd"/>
              <w:ind w:left="-108" w:right="-108"/>
              <w:jc w:val="center"/>
              <w:rPr>
                <w:sz w:val="24"/>
                <w:szCs w:val="24"/>
              </w:rPr>
            </w:pPr>
            <w:r w:rsidRPr="00287FD9">
              <w:rPr>
                <w:sz w:val="24"/>
                <w:szCs w:val="24"/>
              </w:rPr>
              <w:t>Число    страниц</w:t>
            </w:r>
          </w:p>
        </w:tc>
      </w:tr>
      <w:tr w:rsidR="00DF4A13" w:rsidRPr="00287FD9" w:rsidTr="009146DD">
        <w:tc>
          <w:tcPr>
            <w:tcW w:w="126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r w:rsidRPr="00287FD9">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r>
      <w:tr w:rsidR="00DF4A13" w:rsidRPr="00287FD9" w:rsidTr="009146DD">
        <w:tc>
          <w:tcPr>
            <w:tcW w:w="126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r w:rsidRPr="00287FD9">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r>
      <w:tr w:rsidR="00DF4A13" w:rsidRPr="00287FD9" w:rsidTr="009146DD">
        <w:tc>
          <w:tcPr>
            <w:tcW w:w="126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r w:rsidRPr="00287FD9">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r>
      <w:tr w:rsidR="00DF4A13" w:rsidRPr="00287FD9" w:rsidTr="009146DD">
        <w:tc>
          <w:tcPr>
            <w:tcW w:w="126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r w:rsidRPr="00287FD9">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r>
      <w:tr w:rsidR="00DF4A13" w:rsidRPr="00287FD9" w:rsidTr="009146DD">
        <w:tc>
          <w:tcPr>
            <w:tcW w:w="126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r w:rsidRPr="00287FD9">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r>
      <w:tr w:rsidR="00DF4A13" w:rsidRPr="00287FD9" w:rsidTr="009146DD">
        <w:tc>
          <w:tcPr>
            <w:tcW w:w="126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r w:rsidRPr="00287FD9">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r>
      <w:tr w:rsidR="00DF4A13" w:rsidRPr="00287FD9" w:rsidTr="009146DD">
        <w:tc>
          <w:tcPr>
            <w:tcW w:w="126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rPr>
                <w:sz w:val="24"/>
                <w:szCs w:val="24"/>
              </w:rPr>
            </w:pPr>
            <w:r w:rsidRPr="00287FD9">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287FD9" w:rsidRDefault="00DF4A13" w:rsidP="009146DD">
            <w:pPr>
              <w:pStyle w:val="afd"/>
              <w:jc w:val="center"/>
              <w:rPr>
                <w:sz w:val="24"/>
                <w:szCs w:val="24"/>
              </w:rPr>
            </w:pPr>
          </w:p>
        </w:tc>
      </w:tr>
    </w:tbl>
    <w:p w:rsidR="00DF4A13" w:rsidRPr="00287FD9" w:rsidRDefault="00DF4A13" w:rsidP="00975C64">
      <w:pPr>
        <w:spacing w:after="120" w:line="240" w:lineRule="auto"/>
        <w:rPr>
          <w:sz w:val="24"/>
          <w:szCs w:val="24"/>
        </w:rPr>
      </w:pPr>
    </w:p>
    <w:p w:rsidR="00DF4A13" w:rsidRPr="00287FD9" w:rsidRDefault="00DF4A13" w:rsidP="004F4D80">
      <w:pPr>
        <w:spacing w:line="240" w:lineRule="auto"/>
        <w:rPr>
          <w:sz w:val="24"/>
          <w:szCs w:val="24"/>
        </w:rPr>
      </w:pP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(подпись, М.П.)</w:t>
      </w: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(фамилия, имя, отчество подписавшего, должность)</w:t>
      </w:r>
    </w:p>
    <w:p w:rsidR="004F4D80" w:rsidRPr="00287FD9" w:rsidRDefault="004F4D80" w:rsidP="004F4D80">
      <w:pPr>
        <w:pBdr>
          <w:bottom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конец формы</w:t>
      </w:r>
    </w:p>
    <w:p w:rsidR="00C236C0" w:rsidRPr="00287FD9" w:rsidRDefault="00C236C0">
      <w:pPr>
        <w:suppressAutoHyphens w:val="0"/>
        <w:spacing w:line="240" w:lineRule="auto"/>
        <w:ind w:firstLine="0"/>
        <w:jc w:val="left"/>
        <w:rPr>
          <w:sz w:val="24"/>
          <w:szCs w:val="24"/>
        </w:rPr>
      </w:pPr>
      <w:bookmarkStart w:id="824" w:name="_Toc98253921"/>
      <w:bookmarkStart w:id="825" w:name="_Toc157248175"/>
      <w:bookmarkStart w:id="826" w:name="_Toc157496544"/>
      <w:bookmarkStart w:id="827" w:name="_Toc158206083"/>
      <w:bookmarkStart w:id="828" w:name="_Toc164057768"/>
      <w:bookmarkStart w:id="829" w:name="_Toc164137118"/>
      <w:bookmarkStart w:id="830" w:name="_Toc164161278"/>
      <w:bookmarkStart w:id="831" w:name="_Toc165173849"/>
      <w:r w:rsidRPr="00287FD9">
        <w:rPr>
          <w:b/>
          <w:szCs w:val="24"/>
        </w:rPr>
        <w:br w:type="page"/>
      </w:r>
    </w:p>
    <w:p w:rsidR="004F4D80" w:rsidRPr="00287FD9" w:rsidRDefault="004F4D80" w:rsidP="004F4D80">
      <w:pPr>
        <w:pStyle w:val="3"/>
        <w:rPr>
          <w:szCs w:val="24"/>
        </w:rPr>
      </w:pPr>
      <w:bookmarkStart w:id="832" w:name="_Toc439170674"/>
      <w:bookmarkStart w:id="833" w:name="_Toc439172776"/>
      <w:bookmarkStart w:id="834" w:name="_Toc439173220"/>
      <w:bookmarkStart w:id="835" w:name="_Toc439238214"/>
      <w:bookmarkStart w:id="836" w:name="_Toc439252762"/>
      <w:bookmarkStart w:id="837" w:name="_Toc439323736"/>
      <w:bookmarkStart w:id="838" w:name="_Toc440361370"/>
      <w:bookmarkStart w:id="839" w:name="_Toc440376125"/>
      <w:bookmarkStart w:id="840" w:name="_Toc440376252"/>
      <w:bookmarkStart w:id="841" w:name="_Toc440382510"/>
      <w:bookmarkStart w:id="842" w:name="_Toc440447180"/>
      <w:bookmarkStart w:id="843" w:name="_Toc440632341"/>
      <w:bookmarkStart w:id="844" w:name="_Toc440875113"/>
      <w:bookmarkStart w:id="845" w:name="_Toc441131100"/>
      <w:bookmarkStart w:id="846" w:name="_Toc465774623"/>
      <w:bookmarkStart w:id="847" w:name="_Toc465848852"/>
      <w:bookmarkStart w:id="848" w:name="_Toc471894929"/>
      <w:r w:rsidRPr="00287FD9">
        <w:rPr>
          <w:szCs w:val="24"/>
        </w:rPr>
        <w:lastRenderedPageBreak/>
        <w:t>Инструкции по заполнению</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Письмо следует оформить на официальном бланке </w:t>
      </w:r>
      <w:r w:rsidR="00C236C0" w:rsidRPr="00287FD9">
        <w:rPr>
          <w:sz w:val="24"/>
          <w:szCs w:val="24"/>
        </w:rPr>
        <w:t>Участник</w:t>
      </w:r>
      <w:r w:rsidRPr="00287FD9">
        <w:rPr>
          <w:sz w:val="24"/>
          <w:szCs w:val="24"/>
        </w:rPr>
        <w:t xml:space="preserve">а. </w:t>
      </w:r>
      <w:r w:rsidR="00C236C0" w:rsidRPr="00287FD9">
        <w:rPr>
          <w:sz w:val="24"/>
          <w:szCs w:val="24"/>
        </w:rPr>
        <w:t>Участник</w:t>
      </w:r>
      <w:r w:rsidRPr="00287FD9">
        <w:rPr>
          <w:sz w:val="24"/>
          <w:szCs w:val="24"/>
        </w:rPr>
        <w:t xml:space="preserve"> присваивает письму дату и номер в соответствии с принятыми у него правилами документооборота.</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должен указать стоимость </w:t>
      </w:r>
      <w:r w:rsidR="00541FAB" w:rsidRPr="00287FD9">
        <w:rPr>
          <w:sz w:val="24"/>
          <w:szCs w:val="24"/>
        </w:rPr>
        <w:t>оказания услуг</w:t>
      </w:r>
      <w:r w:rsidR="004F4D80" w:rsidRPr="00287FD9">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должен указать срок действия Заявки согласно требованиям подпункта </w:t>
      </w:r>
      <w:r w:rsidR="00B70851" w:rsidRPr="00287FD9">
        <w:rPr>
          <w:sz w:val="24"/>
          <w:szCs w:val="24"/>
        </w:rPr>
        <w:fldChar w:fldCharType="begin"/>
      </w:r>
      <w:r w:rsidR="00673C59" w:rsidRPr="00287FD9">
        <w:rPr>
          <w:sz w:val="24"/>
          <w:szCs w:val="24"/>
        </w:rPr>
        <w:instrText xml:space="preserve"> REF _Ref306008743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3.3.4</w:t>
      </w:r>
      <w:r w:rsidR="00B70851" w:rsidRPr="00287FD9">
        <w:rPr>
          <w:sz w:val="24"/>
          <w:szCs w:val="24"/>
        </w:rPr>
        <w:fldChar w:fldCharType="end"/>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Pr="00287FD9">
        <w:rPr>
          <w:sz w:val="24"/>
          <w:szCs w:val="24"/>
        </w:rPr>
        <w:t>Участник</w:t>
      </w:r>
      <w:r w:rsidR="004F4D80" w:rsidRPr="00287FD9">
        <w:rPr>
          <w:sz w:val="24"/>
          <w:szCs w:val="24"/>
        </w:rPr>
        <w:t>а.</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Письмо должно быть подписано и скреплено печатью в соответствии с требованиями подпунктов </w:t>
      </w:r>
      <w:r w:rsidR="00B70851" w:rsidRPr="00287FD9">
        <w:rPr>
          <w:sz w:val="24"/>
          <w:szCs w:val="24"/>
        </w:rPr>
        <w:fldChar w:fldCharType="begin"/>
      </w:r>
      <w:r w:rsidR="00D56F8C" w:rsidRPr="00287FD9">
        <w:rPr>
          <w:sz w:val="24"/>
          <w:szCs w:val="24"/>
        </w:rPr>
        <w:instrText xml:space="preserve"> REF _Ref55279015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3.3.1.6</w:t>
      </w:r>
      <w:r w:rsidR="00B70851" w:rsidRPr="00287FD9">
        <w:rPr>
          <w:sz w:val="24"/>
          <w:szCs w:val="24"/>
        </w:rPr>
        <w:fldChar w:fldCharType="end"/>
      </w:r>
      <w:r w:rsidRPr="00287FD9">
        <w:rPr>
          <w:sz w:val="24"/>
          <w:szCs w:val="24"/>
        </w:rPr>
        <w:t xml:space="preserve"> и </w:t>
      </w:r>
      <w:r w:rsidR="00B70851" w:rsidRPr="00287FD9">
        <w:rPr>
          <w:sz w:val="24"/>
          <w:szCs w:val="24"/>
        </w:rPr>
        <w:fldChar w:fldCharType="begin"/>
      </w:r>
      <w:r w:rsidR="00D56F8C" w:rsidRPr="00287FD9">
        <w:rPr>
          <w:sz w:val="24"/>
          <w:szCs w:val="24"/>
        </w:rPr>
        <w:instrText xml:space="preserve"> REF _Ref195087786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3.3.1.7</w:t>
      </w:r>
      <w:r w:rsidR="00B70851" w:rsidRPr="00287FD9">
        <w:rPr>
          <w:sz w:val="24"/>
          <w:szCs w:val="24"/>
        </w:rPr>
        <w:fldChar w:fldCharType="end"/>
      </w:r>
      <w:r w:rsidRPr="00287FD9">
        <w:rPr>
          <w:sz w:val="24"/>
          <w:szCs w:val="24"/>
        </w:rPr>
        <w:t>.</w:t>
      </w:r>
    </w:p>
    <w:p w:rsidR="00920CB0" w:rsidRPr="00287FD9" w:rsidRDefault="00920CB0">
      <w:pPr>
        <w:suppressAutoHyphens w:val="0"/>
        <w:spacing w:line="240" w:lineRule="auto"/>
        <w:ind w:firstLine="0"/>
        <w:jc w:val="left"/>
        <w:rPr>
          <w:b/>
          <w:sz w:val="24"/>
          <w:szCs w:val="24"/>
        </w:rPr>
      </w:pPr>
      <w:bookmarkStart w:id="849" w:name="_Ref55335821"/>
      <w:bookmarkStart w:id="850" w:name="_Ref55336345"/>
      <w:bookmarkStart w:id="851" w:name="_Toc57314674"/>
      <w:bookmarkStart w:id="852" w:name="_Toc69728988"/>
      <w:bookmarkStart w:id="853" w:name="_Toc98253922"/>
      <w:bookmarkStart w:id="854" w:name="_Toc165173850"/>
      <w:r w:rsidRPr="00287FD9">
        <w:br w:type="page"/>
      </w:r>
    </w:p>
    <w:p w:rsidR="00920CB0" w:rsidRPr="00287FD9" w:rsidRDefault="00920CB0" w:rsidP="00920CB0">
      <w:pPr>
        <w:pStyle w:val="3"/>
        <w:rPr>
          <w:szCs w:val="24"/>
        </w:rPr>
      </w:pPr>
      <w:bookmarkStart w:id="855" w:name="_Ref440271964"/>
      <w:bookmarkStart w:id="856" w:name="_Toc440361371"/>
      <w:bookmarkStart w:id="857" w:name="_Toc440376126"/>
      <w:bookmarkStart w:id="858" w:name="_Toc471894930"/>
      <w:r w:rsidRPr="00287FD9">
        <w:rPr>
          <w:szCs w:val="24"/>
        </w:rPr>
        <w:lastRenderedPageBreak/>
        <w:t>Антикоррупционные обязательства (Форма 1.1).</w:t>
      </w:r>
      <w:bookmarkEnd w:id="855"/>
      <w:bookmarkEnd w:id="856"/>
      <w:bookmarkEnd w:id="857"/>
      <w:bookmarkEnd w:id="858"/>
    </w:p>
    <w:p w:rsidR="00920CB0" w:rsidRPr="00287FD9" w:rsidRDefault="00920CB0" w:rsidP="00856CFC">
      <w:pPr>
        <w:pStyle w:val="3"/>
        <w:numPr>
          <w:ilvl w:val="3"/>
          <w:numId w:val="74"/>
        </w:numPr>
        <w:rPr>
          <w:szCs w:val="24"/>
        </w:rPr>
      </w:pPr>
      <w:bookmarkStart w:id="859" w:name="_Toc439238216"/>
      <w:bookmarkStart w:id="860" w:name="_Toc439252764"/>
      <w:bookmarkStart w:id="861" w:name="_Toc439323738"/>
      <w:bookmarkStart w:id="862" w:name="_Toc440361372"/>
      <w:bookmarkStart w:id="863" w:name="_Toc440376127"/>
      <w:bookmarkStart w:id="864" w:name="_Toc440376254"/>
      <w:bookmarkStart w:id="865" w:name="_Toc440382512"/>
      <w:bookmarkStart w:id="866" w:name="_Toc440447182"/>
      <w:bookmarkStart w:id="867" w:name="_Toc440632343"/>
      <w:bookmarkStart w:id="868" w:name="_Toc440875115"/>
      <w:bookmarkStart w:id="869" w:name="_Toc441131102"/>
      <w:bookmarkStart w:id="870" w:name="_Toc465774625"/>
      <w:bookmarkStart w:id="871" w:name="_Toc465848854"/>
      <w:bookmarkStart w:id="872" w:name="_Toc471894931"/>
      <w:r w:rsidRPr="00287FD9">
        <w:rPr>
          <w:szCs w:val="24"/>
        </w:rPr>
        <w:t>Форма Антикоррупционных обязательств</w:t>
      </w:r>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p>
    <w:p w:rsidR="00920CB0" w:rsidRPr="00287FD9" w:rsidRDefault="00920CB0" w:rsidP="00920CB0">
      <w:pPr>
        <w:pBdr>
          <w:top w:val="single" w:sz="4" w:space="1" w:color="auto"/>
        </w:pBdr>
        <w:shd w:val="clear" w:color="auto" w:fill="E0E0E0"/>
        <w:spacing w:line="240" w:lineRule="auto"/>
        <w:ind w:right="21" w:firstLine="0"/>
        <w:jc w:val="center"/>
        <w:rPr>
          <w:b/>
          <w:color w:val="000000"/>
          <w:spacing w:val="36"/>
        </w:rPr>
      </w:pPr>
      <w:r w:rsidRPr="00287FD9">
        <w:rPr>
          <w:b/>
          <w:color w:val="000000"/>
          <w:spacing w:val="36"/>
        </w:rPr>
        <w:t>начало формы</w:t>
      </w:r>
    </w:p>
    <w:p w:rsidR="00920CB0" w:rsidRPr="00287FD9" w:rsidRDefault="00920CB0" w:rsidP="00920CB0">
      <w:pPr>
        <w:ind w:firstLine="0"/>
        <w:rPr>
          <w:sz w:val="24"/>
          <w:szCs w:val="24"/>
        </w:rPr>
      </w:pPr>
      <w:r w:rsidRPr="00287FD9">
        <w:rPr>
          <w:sz w:val="24"/>
          <w:szCs w:val="24"/>
        </w:rPr>
        <w:t>Приложение 1 к письму о подаче оферты</w:t>
      </w:r>
    </w:p>
    <w:p w:rsidR="00920CB0" w:rsidRPr="00287FD9" w:rsidRDefault="00920CB0" w:rsidP="00920CB0">
      <w:pPr>
        <w:ind w:firstLine="0"/>
        <w:rPr>
          <w:sz w:val="24"/>
          <w:szCs w:val="24"/>
        </w:rPr>
      </w:pPr>
      <w:r w:rsidRPr="00287FD9">
        <w:rPr>
          <w:sz w:val="24"/>
          <w:szCs w:val="24"/>
        </w:rPr>
        <w:t>от «____»_____________ г. №__________</w:t>
      </w:r>
    </w:p>
    <w:p w:rsidR="00920CB0" w:rsidRPr="00287FD9" w:rsidRDefault="00920CB0" w:rsidP="00920CB0">
      <w:pPr>
        <w:keepNext/>
        <w:tabs>
          <w:tab w:val="num" w:pos="1134"/>
        </w:tabs>
        <w:spacing w:line="240" w:lineRule="auto"/>
        <w:jc w:val="right"/>
        <w:outlineLvl w:val="1"/>
        <w:rPr>
          <w:b/>
        </w:rPr>
      </w:pPr>
    </w:p>
    <w:p w:rsidR="00920CB0" w:rsidRPr="00287FD9" w:rsidRDefault="00920CB0" w:rsidP="00920CB0">
      <w:pPr>
        <w:spacing w:line="240" w:lineRule="auto"/>
        <w:ind w:firstLine="709"/>
        <w:jc w:val="center"/>
        <w:rPr>
          <w:b/>
          <w:bCs w:val="0"/>
          <w:color w:val="000000"/>
        </w:rPr>
      </w:pPr>
      <w:r w:rsidRPr="00287FD9">
        <w:rPr>
          <w:b/>
          <w:bCs w:val="0"/>
          <w:color w:val="000000"/>
        </w:rPr>
        <w:t>Антикоррупционные обязательства</w:t>
      </w:r>
    </w:p>
    <w:p w:rsidR="00920CB0" w:rsidRPr="00287FD9" w:rsidRDefault="00920CB0" w:rsidP="00920CB0">
      <w:pPr>
        <w:spacing w:line="240" w:lineRule="auto"/>
        <w:ind w:firstLine="709"/>
        <w:jc w:val="center"/>
        <w:rPr>
          <w:b/>
          <w:bCs w:val="0"/>
          <w:color w:val="000000"/>
          <w:sz w:val="28"/>
          <w:szCs w:val="28"/>
        </w:rPr>
      </w:pPr>
    </w:p>
    <w:p w:rsidR="00920CB0" w:rsidRPr="00287FD9" w:rsidRDefault="00920CB0" w:rsidP="00920CB0">
      <w:pPr>
        <w:spacing w:line="240" w:lineRule="auto"/>
        <w:ind w:firstLine="709"/>
        <w:rPr>
          <w:color w:val="000000"/>
        </w:rPr>
      </w:pPr>
      <w:r w:rsidRPr="00287FD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rsidR="00920CB0" w:rsidRPr="00287FD9" w:rsidRDefault="00920CB0" w:rsidP="00856CFC">
      <w:pPr>
        <w:numPr>
          <w:ilvl w:val="0"/>
          <w:numId w:val="69"/>
        </w:numPr>
        <w:tabs>
          <w:tab w:val="num" w:pos="0"/>
        </w:tabs>
        <w:suppressAutoHyphens w:val="0"/>
        <w:spacing w:line="240" w:lineRule="auto"/>
        <w:ind w:left="0" w:firstLine="709"/>
        <w:rPr>
          <w:color w:val="000000"/>
        </w:rPr>
      </w:pPr>
      <w:r w:rsidRPr="00287FD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287FD9" w:rsidRDefault="00920CB0" w:rsidP="00920CB0">
      <w:pPr>
        <w:widowControl w:val="0"/>
        <w:spacing w:line="240" w:lineRule="auto"/>
        <w:ind w:firstLine="709"/>
        <w:contextualSpacing/>
      </w:pPr>
      <w:r w:rsidRPr="00287FD9">
        <w:t>1.1</w:t>
      </w:r>
      <w:r w:rsidRPr="00287FD9">
        <w:tab/>
        <w:t>Ознакомлен с Антикоррупционной политикой ПАО «Россети» и его ДЗО, утвержденной решением Совета директоров ПАО «Россети»/</w:t>
      </w:r>
      <w:r w:rsidRPr="00287FD9">
        <w:rPr>
          <w:rFonts w:ascii="Calibri" w:hAnsi="Calibri"/>
        </w:rPr>
        <w:t xml:space="preserve"> </w:t>
      </w:r>
      <w:r w:rsidRPr="00287FD9">
        <w:t>ДЗО ПАО «Россети» (протокол от 28.11.2014 №171) (далее - Антикоррупционная политика).</w:t>
      </w:r>
    </w:p>
    <w:p w:rsidR="00920CB0" w:rsidRPr="00287FD9" w:rsidRDefault="00920CB0" w:rsidP="00856CFC">
      <w:pPr>
        <w:widowControl w:val="0"/>
        <w:numPr>
          <w:ilvl w:val="1"/>
          <w:numId w:val="73"/>
        </w:numPr>
        <w:suppressAutoHyphens w:val="0"/>
        <w:spacing w:line="240" w:lineRule="auto"/>
        <w:ind w:left="0" w:firstLine="709"/>
        <w:contextualSpacing/>
      </w:pPr>
      <w:r w:rsidRPr="00287FD9">
        <w:t>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w:t>
      </w:r>
      <w:r w:rsidR="00C12FA4" w:rsidRPr="00287FD9">
        <w:t xml:space="preserve"> </w:t>
      </w:r>
      <w:r w:rsidRPr="00287FD9">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AD0D57" w:rsidRPr="00287FD9">
        <w:t>Заявок</w:t>
      </w:r>
      <w:r w:rsidRPr="00287FD9">
        <w:t>, справка о кадровых ресурсах, информацию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287FD9" w:rsidRDefault="00920CB0" w:rsidP="00856CFC">
      <w:pPr>
        <w:numPr>
          <w:ilvl w:val="0"/>
          <w:numId w:val="69"/>
        </w:numPr>
        <w:suppressAutoHyphens w:val="0"/>
        <w:spacing w:line="240" w:lineRule="auto"/>
        <w:ind w:left="0" w:firstLine="709"/>
        <w:rPr>
          <w:color w:val="000000"/>
        </w:rPr>
      </w:pPr>
      <w:r w:rsidRPr="00287FD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287FD9">
        <w:rPr>
          <w:bCs w:val="0"/>
          <w:color w:val="000000"/>
        </w:rPr>
        <w:t>Запрещённые действия</w:t>
      </w:r>
      <w:r w:rsidRPr="00287FD9">
        <w:rPr>
          <w:color w:val="000000"/>
        </w:rPr>
        <w:t>»).</w:t>
      </w:r>
    </w:p>
    <w:p w:rsidR="00920CB0" w:rsidRPr="00287FD9" w:rsidRDefault="00920CB0" w:rsidP="00920CB0">
      <w:pPr>
        <w:spacing w:line="240" w:lineRule="auto"/>
        <w:ind w:firstLine="709"/>
        <w:rPr>
          <w:color w:val="000000"/>
        </w:rPr>
      </w:pPr>
      <w:r w:rsidRPr="00287FD9">
        <w:rPr>
          <w:color w:val="000000"/>
        </w:rPr>
        <w:t>2. 1. К Запрещ</w:t>
      </w:r>
      <w:r w:rsidRPr="00287FD9">
        <w:rPr>
          <w:bCs w:val="0"/>
          <w:color w:val="000000"/>
        </w:rPr>
        <w:t>ё</w:t>
      </w:r>
      <w:r w:rsidRPr="00287FD9">
        <w:rPr>
          <w:color w:val="000000"/>
        </w:rPr>
        <w:t>нным действиям, способным вызвать коррупционные риски при осуществлении закупочной деятельности, относятся:</w:t>
      </w:r>
    </w:p>
    <w:p w:rsidR="00920CB0" w:rsidRPr="00287FD9" w:rsidRDefault="00920CB0" w:rsidP="00856CFC">
      <w:pPr>
        <w:numPr>
          <w:ilvl w:val="0"/>
          <w:numId w:val="72"/>
        </w:numPr>
        <w:suppressAutoHyphens w:val="0"/>
        <w:spacing w:line="240" w:lineRule="auto"/>
        <w:ind w:left="0" w:firstLine="709"/>
        <w:rPr>
          <w:color w:val="000000"/>
        </w:rPr>
      </w:pPr>
      <w:r w:rsidRPr="00287FD9">
        <w:rPr>
          <w:color w:val="000000"/>
        </w:rPr>
        <w:t>предоставление неполных, заведомо ложных, недостоверных сведений о структуре собственников;</w:t>
      </w:r>
    </w:p>
    <w:p w:rsidR="00920CB0" w:rsidRPr="00287FD9" w:rsidRDefault="00920CB0" w:rsidP="00856CFC">
      <w:pPr>
        <w:numPr>
          <w:ilvl w:val="0"/>
          <w:numId w:val="72"/>
        </w:numPr>
        <w:suppressAutoHyphens w:val="0"/>
        <w:spacing w:line="240" w:lineRule="auto"/>
        <w:ind w:left="0" w:firstLine="709"/>
        <w:rPr>
          <w:color w:val="000000"/>
        </w:rPr>
      </w:pPr>
      <w:r w:rsidRPr="00287FD9">
        <w:rPr>
          <w:color w:val="000000"/>
        </w:rPr>
        <w:t>непредставление информации о наличии аффилированных и иных связей, пред/конфликта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освобождение, предложение или обещание освободить от исполнения обязательства или обязанности;</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оказание, предложение или обещание оказать услуги;</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 xml:space="preserve">предоставление, предложение или обещание предоставить иные выгоды; </w:t>
      </w:r>
    </w:p>
    <w:p w:rsidR="00920CB0" w:rsidRPr="00287FD9" w:rsidRDefault="00920CB0" w:rsidP="00856CFC">
      <w:pPr>
        <w:numPr>
          <w:ilvl w:val="0"/>
          <w:numId w:val="70"/>
        </w:numPr>
        <w:suppressAutoHyphens w:val="0"/>
        <w:spacing w:line="240" w:lineRule="auto"/>
        <w:ind w:left="0" w:firstLine="709"/>
      </w:pPr>
      <w:r w:rsidRPr="00287FD9">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287FD9">
        <w:lastRenderedPageBreak/>
        <w:t>международных актов о противодействии легализации (отмыванию) доходов, полученных преступным путем.</w:t>
      </w:r>
    </w:p>
    <w:p w:rsidR="00920CB0" w:rsidRPr="00287FD9" w:rsidRDefault="00920CB0" w:rsidP="00856CFC">
      <w:pPr>
        <w:numPr>
          <w:ilvl w:val="1"/>
          <w:numId w:val="71"/>
        </w:numPr>
        <w:suppressAutoHyphens w:val="0"/>
        <w:spacing w:line="240" w:lineRule="auto"/>
        <w:ind w:left="0" w:firstLine="709"/>
      </w:pPr>
      <w:r w:rsidRPr="00287FD9">
        <w:rPr>
          <w:lang w:val="en-US"/>
        </w:rPr>
        <w:t>C</w:t>
      </w:r>
      <w:r w:rsidRPr="00287FD9">
        <w:t xml:space="preserve">тимулирование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287FD9" w:rsidRDefault="00920CB0" w:rsidP="00856CFC">
      <w:pPr>
        <w:numPr>
          <w:ilvl w:val="1"/>
          <w:numId w:val="71"/>
        </w:numPr>
        <w:suppressAutoHyphens w:val="0"/>
        <w:spacing w:line="240" w:lineRule="auto"/>
        <w:ind w:left="0" w:firstLine="709"/>
      </w:pPr>
      <w:r w:rsidRPr="00287FD9">
        <w:t>Под действиями работника Заказчика/Организатора закупки, осуществляемыми в пользу Участника, понимаются:</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предоставление неоправданных преимуществ по сравнению с другими участниками закупочных процедур;</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предоставление каких-либо гарантий;</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ускорение существующих процедур;</w:t>
      </w:r>
    </w:p>
    <w:p w:rsidR="00920CB0" w:rsidRPr="00287FD9" w:rsidRDefault="00920CB0" w:rsidP="00856CFC">
      <w:pPr>
        <w:numPr>
          <w:ilvl w:val="0"/>
          <w:numId w:val="70"/>
        </w:numPr>
        <w:suppressAutoHyphens w:val="0"/>
        <w:spacing w:line="240" w:lineRule="auto"/>
        <w:ind w:left="0" w:firstLine="709"/>
        <w:rPr>
          <w:color w:val="000000"/>
        </w:rPr>
      </w:pPr>
      <w:r w:rsidRPr="00287FD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287FD9" w:rsidRDefault="00920CB0" w:rsidP="00856CFC">
      <w:pPr>
        <w:numPr>
          <w:ilvl w:val="0"/>
          <w:numId w:val="71"/>
        </w:numPr>
        <w:suppressAutoHyphens w:val="0"/>
        <w:spacing w:line="240" w:lineRule="auto"/>
        <w:ind w:left="0" w:firstLine="709"/>
        <w:rPr>
          <w:color w:val="000000"/>
        </w:rPr>
      </w:pPr>
      <w:r w:rsidRPr="00287FD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287FD9" w:rsidRDefault="00920CB0" w:rsidP="00856CFC">
      <w:pPr>
        <w:numPr>
          <w:ilvl w:val="0"/>
          <w:numId w:val="71"/>
        </w:numPr>
        <w:suppressAutoHyphens w:val="0"/>
        <w:spacing w:line="240" w:lineRule="auto"/>
        <w:ind w:left="0" w:firstLine="709"/>
        <w:rPr>
          <w:color w:val="000000"/>
        </w:rPr>
      </w:pPr>
      <w:r w:rsidRPr="00287FD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287FD9" w:rsidRDefault="00920CB0" w:rsidP="00856CFC">
      <w:pPr>
        <w:numPr>
          <w:ilvl w:val="0"/>
          <w:numId w:val="71"/>
        </w:numPr>
        <w:suppressAutoHyphens w:val="0"/>
        <w:spacing w:line="240" w:lineRule="auto"/>
        <w:ind w:left="0" w:firstLine="709"/>
        <w:rPr>
          <w:color w:val="000000"/>
        </w:rPr>
      </w:pPr>
      <w:r w:rsidRPr="00287FD9">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287FD9" w:rsidRDefault="00920CB0" w:rsidP="00920CB0">
      <w:pPr>
        <w:spacing w:line="240" w:lineRule="auto"/>
        <w:ind w:firstLine="709"/>
        <w:rPr>
          <w:b/>
          <w:bCs w:val="0"/>
          <w:color w:val="000000"/>
        </w:rPr>
      </w:pPr>
    </w:p>
    <w:p w:rsidR="00920CB0" w:rsidRPr="00287FD9" w:rsidRDefault="00920CB0" w:rsidP="00920CB0">
      <w:pPr>
        <w:spacing w:line="240" w:lineRule="auto"/>
        <w:ind w:firstLine="709"/>
        <w:rPr>
          <w:color w:val="000000"/>
        </w:rPr>
      </w:pPr>
      <w:r w:rsidRPr="00287FD9">
        <w:rPr>
          <w:b/>
          <w:bCs w:val="0"/>
          <w:color w:val="000000"/>
        </w:rPr>
        <w:t xml:space="preserve">Участник: </w:t>
      </w:r>
      <w:r w:rsidRPr="00287FD9">
        <w:rPr>
          <w:color w:val="000000"/>
        </w:rPr>
        <w:t>_______________/</w:t>
      </w:r>
    </w:p>
    <w:p w:rsidR="00920CB0" w:rsidRPr="00287FD9" w:rsidRDefault="00920CB0" w:rsidP="00920CB0">
      <w:pPr>
        <w:spacing w:line="240" w:lineRule="auto"/>
        <w:ind w:firstLine="709"/>
        <w:rPr>
          <w:b/>
          <w:bCs w:val="0"/>
          <w:i/>
          <w:iCs/>
          <w:color w:val="000000"/>
        </w:rPr>
      </w:pPr>
    </w:p>
    <w:p w:rsidR="00920CB0" w:rsidRPr="00287FD9" w:rsidRDefault="00920CB0" w:rsidP="00920CB0">
      <w:pPr>
        <w:spacing w:line="240" w:lineRule="auto"/>
        <w:ind w:firstLine="709"/>
        <w:rPr>
          <w:b/>
          <w:bCs w:val="0"/>
          <w:i/>
          <w:iCs/>
          <w:color w:val="000000"/>
        </w:rPr>
      </w:pPr>
    </w:p>
    <w:p w:rsidR="00920CB0" w:rsidRPr="00287FD9" w:rsidRDefault="00920CB0" w:rsidP="00920CB0">
      <w:pPr>
        <w:spacing w:line="240" w:lineRule="auto"/>
        <w:ind w:firstLine="709"/>
        <w:rPr>
          <w:b/>
          <w:bCs w:val="0"/>
          <w:i/>
          <w:iCs/>
          <w:color w:val="000000"/>
          <w:sz w:val="28"/>
          <w:szCs w:val="28"/>
        </w:rPr>
      </w:pPr>
    </w:p>
    <w:p w:rsidR="00920CB0" w:rsidRPr="00287FD9" w:rsidRDefault="00920CB0" w:rsidP="00920CB0">
      <w:pPr>
        <w:spacing w:line="240" w:lineRule="auto"/>
        <w:ind w:firstLine="709"/>
        <w:rPr>
          <w:b/>
          <w:bCs w:val="0"/>
          <w:i/>
          <w:iCs/>
          <w:color w:val="000000"/>
          <w:sz w:val="28"/>
          <w:szCs w:val="28"/>
        </w:rPr>
      </w:pPr>
    </w:p>
    <w:p w:rsidR="007C47E3" w:rsidRPr="00287FD9" w:rsidRDefault="007C47E3" w:rsidP="007C47E3">
      <w:pPr>
        <w:spacing w:line="240" w:lineRule="auto"/>
        <w:ind w:firstLine="709"/>
        <w:rPr>
          <w:b/>
          <w:i/>
          <w:sz w:val="24"/>
          <w:szCs w:val="24"/>
        </w:rPr>
      </w:pPr>
      <w:r w:rsidRPr="00287FD9">
        <w:rPr>
          <w:b/>
          <w:i/>
          <w:iCs/>
          <w:sz w:val="24"/>
          <w:szCs w:val="24"/>
        </w:rPr>
        <w:t>Информация о формах обратной связи ПАО «МРСК Центра» в рамках системы предупреждения и профилактики коррупции:</w:t>
      </w:r>
    </w:p>
    <w:p w:rsidR="007C47E3" w:rsidRPr="00287FD9" w:rsidRDefault="007C47E3" w:rsidP="007C47E3">
      <w:pPr>
        <w:spacing w:line="240" w:lineRule="auto"/>
        <w:rPr>
          <w:sz w:val="24"/>
          <w:szCs w:val="24"/>
        </w:rPr>
      </w:pPr>
      <w:r w:rsidRPr="00287FD9">
        <w:rPr>
          <w:i/>
          <w:sz w:val="24"/>
          <w:szCs w:val="24"/>
        </w:rPr>
        <w:t xml:space="preserve">В ПАО «МРСК Центра действует система </w:t>
      </w:r>
      <w:r w:rsidRPr="00287FD9">
        <w:rPr>
          <w:i/>
          <w:iCs/>
          <w:sz w:val="24"/>
          <w:szCs w:val="24"/>
        </w:rPr>
        <w:t>предупреждения и профилактики коррупции.</w:t>
      </w:r>
      <w:r w:rsidRPr="00287FD9">
        <w:rPr>
          <w:i/>
          <w:sz w:val="24"/>
          <w:szCs w:val="24"/>
        </w:rPr>
        <w:t xml:space="preserve"> </w:t>
      </w:r>
      <w:r w:rsidRPr="00287FD9">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40" w:history="1">
        <w:r w:rsidRPr="00287FD9">
          <w:rPr>
            <w:i/>
            <w:sz w:val="24"/>
            <w:szCs w:val="24"/>
            <w:u w:val="single"/>
            <w:shd w:val="clear" w:color="auto" w:fill="FFFFFF"/>
          </w:rPr>
          <w:t>форму обратной связи</w:t>
        </w:r>
      </w:hyperlink>
      <w:r w:rsidRPr="00287FD9">
        <w:rPr>
          <w:i/>
          <w:sz w:val="24"/>
          <w:szCs w:val="24"/>
        </w:rPr>
        <w:t xml:space="preserve"> на корпоративном веб-сайте</w:t>
      </w:r>
      <w:r w:rsidRPr="00287FD9">
        <w:rPr>
          <w:i/>
          <w:sz w:val="24"/>
          <w:szCs w:val="24"/>
          <w:shd w:val="clear" w:color="auto" w:fill="FFFFFF"/>
        </w:rPr>
        <w:t>, позвонив по телефону «Горячей линии» +7 (495) 747 9299 либо на адрес электронной почты</w:t>
      </w:r>
      <w:r w:rsidRPr="00287FD9">
        <w:rPr>
          <w:i/>
          <w:sz w:val="24"/>
          <w:szCs w:val="24"/>
        </w:rPr>
        <w:t> </w:t>
      </w:r>
      <w:hyperlink r:id="rId41" w:tgtFrame="_blank" w:history="1">
        <w:r w:rsidRPr="00287FD9">
          <w:rPr>
            <w:i/>
            <w:sz w:val="24"/>
            <w:szCs w:val="24"/>
          </w:rPr>
          <w:t>doverie@mrsk-1.ru</w:t>
        </w:r>
      </w:hyperlink>
      <w:r w:rsidRPr="00287FD9">
        <w:rPr>
          <w:i/>
          <w:sz w:val="24"/>
          <w:szCs w:val="24"/>
          <w:shd w:val="clear" w:color="auto" w:fill="FFFFFF"/>
        </w:rPr>
        <w:t>, или направив письменное обращение по адресу: 127018, Россия, г. Москва, 2-я Ямская ул., д.4.</w:t>
      </w:r>
    </w:p>
    <w:p w:rsidR="00920CB0" w:rsidRPr="00287FD9"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287FD9">
        <w:rPr>
          <w:b/>
          <w:color w:val="000000"/>
          <w:spacing w:val="36"/>
          <w:sz w:val="24"/>
          <w:szCs w:val="24"/>
        </w:rPr>
        <w:t>конец формы</w:t>
      </w:r>
    </w:p>
    <w:p w:rsidR="00920CB0" w:rsidRPr="00287FD9" w:rsidRDefault="00920CB0">
      <w:pPr>
        <w:suppressAutoHyphens w:val="0"/>
        <w:spacing w:line="240" w:lineRule="auto"/>
        <w:ind w:firstLine="0"/>
        <w:jc w:val="left"/>
        <w:rPr>
          <w:b/>
          <w:sz w:val="24"/>
          <w:szCs w:val="24"/>
        </w:rPr>
      </w:pPr>
      <w:r w:rsidRPr="00287FD9">
        <w:br w:type="page"/>
      </w:r>
    </w:p>
    <w:p w:rsidR="004F4D80" w:rsidRPr="00287FD9"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RPr="00287FD9" w:rsidSect="004F4D80">
          <w:footerReference w:type="even" r:id="rId42"/>
          <w:pgSz w:w="11906" w:h="16838" w:code="9"/>
          <w:pgMar w:top="680" w:right="566" w:bottom="539" w:left="1134" w:header="680" w:footer="278" w:gutter="0"/>
          <w:cols w:space="708"/>
          <w:titlePg/>
          <w:docGrid w:linePitch="360"/>
        </w:sectPr>
      </w:pPr>
    </w:p>
    <w:p w:rsidR="004F4D80" w:rsidRPr="00287FD9"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873" w:name="_Toc423423668"/>
      <w:bookmarkStart w:id="874" w:name="_Ref440271072"/>
      <w:bookmarkStart w:id="875" w:name="_Ref440273986"/>
      <w:bookmarkStart w:id="876" w:name="_Ref440274337"/>
      <w:bookmarkStart w:id="877" w:name="_Ref440274913"/>
      <w:bookmarkStart w:id="878" w:name="_Ref440284918"/>
      <w:bookmarkStart w:id="879" w:name="_Toc471894932"/>
      <w:r w:rsidRPr="00287FD9">
        <w:lastRenderedPageBreak/>
        <w:t>Сводная таблица стоимости</w:t>
      </w:r>
      <w:r w:rsidR="00525723" w:rsidRPr="00287FD9">
        <w:t xml:space="preserve"> </w:t>
      </w:r>
      <w:r w:rsidR="00525723" w:rsidRPr="00287FD9">
        <w:rPr>
          <w:bCs w:val="0"/>
        </w:rPr>
        <w:t>услуг</w:t>
      </w:r>
      <w:r w:rsidR="004F4D80" w:rsidRPr="00287FD9">
        <w:t xml:space="preserve"> (форма </w:t>
      </w:r>
      <w:r w:rsidR="004F4D80" w:rsidRPr="00287FD9">
        <w:rPr>
          <w:noProof/>
        </w:rPr>
        <w:t>2</w:t>
      </w:r>
      <w:r w:rsidR="004F4D80" w:rsidRPr="00287FD9">
        <w:t>)</w:t>
      </w:r>
      <w:bookmarkEnd w:id="849"/>
      <w:bookmarkEnd w:id="850"/>
      <w:bookmarkEnd w:id="851"/>
      <w:bookmarkEnd w:id="852"/>
      <w:bookmarkEnd w:id="853"/>
      <w:bookmarkEnd w:id="854"/>
      <w:bookmarkEnd w:id="873"/>
      <w:bookmarkEnd w:id="874"/>
      <w:bookmarkEnd w:id="875"/>
      <w:bookmarkEnd w:id="876"/>
      <w:bookmarkEnd w:id="877"/>
      <w:bookmarkEnd w:id="878"/>
      <w:bookmarkEnd w:id="879"/>
    </w:p>
    <w:p w:rsidR="004F4D80" w:rsidRPr="00287FD9" w:rsidRDefault="004F4D80" w:rsidP="004F4D80">
      <w:r w:rsidRPr="00287FD9">
        <w:rPr>
          <w:sz w:val="24"/>
          <w:szCs w:val="24"/>
        </w:rPr>
        <w:t>(</w:t>
      </w:r>
      <w:r w:rsidRPr="00287FD9">
        <w:rPr>
          <w:sz w:val="24"/>
          <w:szCs w:val="24"/>
          <w:shd w:val="clear" w:color="auto" w:fill="FFFF99"/>
        </w:rPr>
        <w:t>заполняется отдельно по каждому из лотов с указанием номера и названия лота</w:t>
      </w:r>
      <w:r w:rsidRPr="00287FD9">
        <w:rPr>
          <w:sz w:val="24"/>
          <w:szCs w:val="24"/>
        </w:rPr>
        <w:t>)</w:t>
      </w:r>
    </w:p>
    <w:p w:rsidR="004F4D80" w:rsidRPr="00287FD9" w:rsidRDefault="004F4D80" w:rsidP="004F4D80">
      <w:pPr>
        <w:pStyle w:val="3"/>
        <w:rPr>
          <w:szCs w:val="24"/>
        </w:rPr>
      </w:pPr>
      <w:bookmarkStart w:id="880" w:name="_Toc98253923"/>
      <w:bookmarkStart w:id="881" w:name="_Toc157248177"/>
      <w:bookmarkStart w:id="882" w:name="_Toc157496546"/>
      <w:bookmarkStart w:id="883" w:name="_Toc158206085"/>
      <w:bookmarkStart w:id="884" w:name="_Toc164057770"/>
      <w:bookmarkStart w:id="885" w:name="_Toc164137120"/>
      <w:bookmarkStart w:id="886" w:name="_Toc164161280"/>
      <w:bookmarkStart w:id="887" w:name="_Toc165173851"/>
      <w:bookmarkStart w:id="888" w:name="_Ref264038986"/>
      <w:bookmarkStart w:id="889" w:name="_Ref264359294"/>
      <w:bookmarkStart w:id="890" w:name="_Toc439170676"/>
      <w:bookmarkStart w:id="891" w:name="_Toc439172778"/>
      <w:bookmarkStart w:id="892" w:name="_Toc439173222"/>
      <w:bookmarkStart w:id="893" w:name="_Toc439238218"/>
      <w:bookmarkStart w:id="894" w:name="_Toc439252766"/>
      <w:bookmarkStart w:id="895" w:name="_Toc439323740"/>
      <w:bookmarkStart w:id="896" w:name="_Toc440361374"/>
      <w:bookmarkStart w:id="897" w:name="_Toc440376129"/>
      <w:bookmarkStart w:id="898" w:name="_Toc440376256"/>
      <w:bookmarkStart w:id="899" w:name="_Toc440382514"/>
      <w:bookmarkStart w:id="900" w:name="_Toc440447184"/>
      <w:bookmarkStart w:id="901" w:name="_Toc440632345"/>
      <w:bookmarkStart w:id="902" w:name="_Toc440875117"/>
      <w:bookmarkStart w:id="903" w:name="_Toc441131104"/>
      <w:bookmarkStart w:id="904" w:name="_Toc465774627"/>
      <w:bookmarkStart w:id="905" w:name="_Toc465848856"/>
      <w:bookmarkStart w:id="906" w:name="_Toc468875359"/>
      <w:bookmarkStart w:id="907" w:name="_Toc469488411"/>
      <w:bookmarkStart w:id="908" w:name="_Toc471894933"/>
      <w:r w:rsidRPr="00287FD9">
        <w:rPr>
          <w:szCs w:val="24"/>
        </w:rPr>
        <w:t xml:space="preserve">Форма </w:t>
      </w:r>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r w:rsidR="00492C8B" w:rsidRPr="00287FD9">
        <w:rPr>
          <w:szCs w:val="24"/>
        </w:rPr>
        <w:t>Сводной таблицы стоимости</w:t>
      </w:r>
      <w:bookmarkEnd w:id="894"/>
      <w:bookmarkEnd w:id="895"/>
      <w:bookmarkEnd w:id="896"/>
      <w:bookmarkEnd w:id="897"/>
      <w:bookmarkEnd w:id="898"/>
      <w:bookmarkEnd w:id="899"/>
      <w:bookmarkEnd w:id="900"/>
      <w:bookmarkEnd w:id="901"/>
      <w:bookmarkEnd w:id="902"/>
      <w:r w:rsidR="00525723" w:rsidRPr="00287FD9">
        <w:rPr>
          <w:szCs w:val="24"/>
        </w:rPr>
        <w:t xml:space="preserve"> </w:t>
      </w:r>
      <w:r w:rsidR="00525723" w:rsidRPr="00287FD9">
        <w:rPr>
          <w:bCs w:val="0"/>
          <w:szCs w:val="24"/>
        </w:rPr>
        <w:t>услуг</w:t>
      </w:r>
      <w:bookmarkEnd w:id="903"/>
      <w:bookmarkEnd w:id="904"/>
      <w:bookmarkEnd w:id="905"/>
      <w:bookmarkEnd w:id="906"/>
      <w:bookmarkEnd w:id="907"/>
      <w:bookmarkEnd w:id="908"/>
    </w:p>
    <w:p w:rsidR="004F4D80" w:rsidRPr="00287FD9" w:rsidRDefault="004F4D80" w:rsidP="004F4D80">
      <w:pPr>
        <w:pBdr>
          <w:top w:val="single" w:sz="4" w:space="1" w:color="auto"/>
        </w:pBdr>
        <w:shd w:val="clear" w:color="auto" w:fill="E0E0E0"/>
        <w:spacing w:line="240" w:lineRule="auto"/>
        <w:ind w:right="21" w:firstLine="0"/>
        <w:jc w:val="center"/>
        <w:rPr>
          <w:b/>
          <w:color w:val="000000"/>
          <w:spacing w:val="36"/>
        </w:rPr>
      </w:pPr>
      <w:r w:rsidRPr="00287FD9">
        <w:rPr>
          <w:b/>
          <w:color w:val="000000"/>
          <w:spacing w:val="36"/>
        </w:rPr>
        <w:t>начало формы</w:t>
      </w:r>
    </w:p>
    <w:p w:rsidR="004F4D80" w:rsidRPr="00287FD9" w:rsidRDefault="004F4D80" w:rsidP="004F4D80">
      <w:pPr>
        <w:ind w:firstLine="0"/>
        <w:rPr>
          <w:sz w:val="24"/>
          <w:szCs w:val="24"/>
        </w:rPr>
      </w:pPr>
      <w:r w:rsidRPr="00287FD9">
        <w:rPr>
          <w:sz w:val="24"/>
          <w:szCs w:val="24"/>
        </w:rPr>
        <w:t xml:space="preserve">Приложение </w:t>
      </w:r>
      <w:r w:rsidR="00920CB0" w:rsidRPr="00287FD9">
        <w:rPr>
          <w:sz w:val="24"/>
          <w:szCs w:val="24"/>
        </w:rPr>
        <w:t>2</w:t>
      </w:r>
      <w:r w:rsidRPr="00287FD9">
        <w:rPr>
          <w:sz w:val="24"/>
          <w:szCs w:val="24"/>
        </w:rPr>
        <w:t xml:space="preserve"> к письму о подаче оферты</w:t>
      </w:r>
    </w:p>
    <w:p w:rsidR="004F4D80" w:rsidRPr="00287FD9" w:rsidRDefault="004F4D80" w:rsidP="004F4D80">
      <w:pPr>
        <w:ind w:firstLine="0"/>
        <w:rPr>
          <w:sz w:val="24"/>
          <w:szCs w:val="24"/>
        </w:rPr>
      </w:pPr>
      <w:r w:rsidRPr="00287FD9">
        <w:rPr>
          <w:sz w:val="24"/>
          <w:szCs w:val="24"/>
        </w:rPr>
        <w:t>от «____»_____________ г. №__________</w:t>
      </w:r>
    </w:p>
    <w:p w:rsidR="004F4D80" w:rsidRPr="00287FD9" w:rsidRDefault="00492C8B" w:rsidP="004F4D80">
      <w:pPr>
        <w:jc w:val="center"/>
        <w:rPr>
          <w:b/>
          <w:sz w:val="24"/>
          <w:szCs w:val="24"/>
        </w:rPr>
      </w:pPr>
      <w:r w:rsidRPr="00287FD9">
        <w:rPr>
          <w:b/>
          <w:sz w:val="24"/>
          <w:szCs w:val="24"/>
        </w:rPr>
        <w:t>Сводная таблица стоимости</w:t>
      </w:r>
      <w:r w:rsidR="00525723" w:rsidRPr="00287FD9">
        <w:rPr>
          <w:b/>
          <w:sz w:val="24"/>
          <w:szCs w:val="24"/>
        </w:rPr>
        <w:t xml:space="preserve"> услуг</w:t>
      </w:r>
    </w:p>
    <w:p w:rsidR="004F4D80" w:rsidRPr="00287FD9" w:rsidRDefault="004F4D80" w:rsidP="004F4D80">
      <w:pPr>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992"/>
        <w:gridCol w:w="992"/>
        <w:gridCol w:w="2693"/>
        <w:gridCol w:w="2268"/>
        <w:gridCol w:w="3544"/>
      </w:tblGrid>
      <w:tr w:rsidR="00DB1BF4" w:rsidRPr="00287FD9" w:rsidTr="00DB1BF4">
        <w:trPr>
          <w:cantSplit/>
          <w:trHeight w:val="522"/>
        </w:trPr>
        <w:tc>
          <w:tcPr>
            <w:tcW w:w="15451" w:type="dxa"/>
            <w:gridSpan w:val="7"/>
            <w:tcBorders>
              <w:top w:val="single" w:sz="4" w:space="0" w:color="auto"/>
              <w:left w:val="single" w:sz="4" w:space="0" w:color="auto"/>
              <w:bottom w:val="single" w:sz="4" w:space="0" w:color="auto"/>
              <w:right w:val="single" w:sz="4" w:space="0" w:color="auto"/>
            </w:tcBorders>
          </w:tcPr>
          <w:p w:rsidR="00DB1BF4" w:rsidRPr="00287FD9" w:rsidRDefault="00DB1BF4" w:rsidP="005347FA">
            <w:pPr>
              <w:pStyle w:val="aff0"/>
              <w:spacing w:before="0" w:after="0"/>
              <w:rPr>
                <w:color w:val="000000"/>
                <w:sz w:val="24"/>
                <w:szCs w:val="24"/>
              </w:rPr>
            </w:pPr>
            <w:r w:rsidRPr="00287FD9">
              <w:rPr>
                <w:color w:val="000000"/>
                <w:sz w:val="24"/>
                <w:szCs w:val="24"/>
              </w:rPr>
              <w:t>_________________________________________________________________________________</w:t>
            </w:r>
          </w:p>
          <w:p w:rsidR="00DB1BF4" w:rsidRPr="00287FD9" w:rsidRDefault="00DB1BF4" w:rsidP="005347FA">
            <w:pPr>
              <w:pStyle w:val="aff0"/>
              <w:spacing w:before="0" w:after="0"/>
              <w:jc w:val="center"/>
              <w:rPr>
                <w:b/>
                <w:color w:val="000000"/>
              </w:rPr>
            </w:pPr>
            <w:r w:rsidRPr="00287FD9">
              <w:rPr>
                <w:rStyle w:val="aa"/>
                <w:b w:val="0"/>
                <w:sz w:val="20"/>
              </w:rPr>
              <w:t>(Указывается наименование услуг)</w:t>
            </w:r>
          </w:p>
        </w:tc>
      </w:tr>
      <w:tr w:rsidR="00DB1BF4" w:rsidRPr="00287FD9" w:rsidTr="00BA41D1">
        <w:trPr>
          <w:trHeight w:val="944"/>
        </w:trPr>
        <w:tc>
          <w:tcPr>
            <w:tcW w:w="578" w:type="dxa"/>
          </w:tcPr>
          <w:p w:rsidR="00DB1BF4" w:rsidRPr="00287FD9" w:rsidRDefault="00DB1BF4" w:rsidP="005347FA">
            <w:pPr>
              <w:pStyle w:val="aff0"/>
              <w:spacing w:before="0" w:after="0"/>
              <w:rPr>
                <w:sz w:val="24"/>
                <w:szCs w:val="24"/>
              </w:rPr>
            </w:pPr>
            <w:r w:rsidRPr="00287FD9">
              <w:rPr>
                <w:sz w:val="24"/>
                <w:szCs w:val="24"/>
              </w:rPr>
              <w:t>№ п/п</w:t>
            </w:r>
          </w:p>
        </w:tc>
        <w:tc>
          <w:tcPr>
            <w:tcW w:w="4384" w:type="dxa"/>
          </w:tcPr>
          <w:p w:rsidR="00DB1BF4" w:rsidRPr="00287FD9" w:rsidRDefault="00DB1BF4" w:rsidP="005347FA">
            <w:pPr>
              <w:pStyle w:val="aff0"/>
              <w:spacing w:before="0" w:after="0"/>
              <w:rPr>
                <w:sz w:val="24"/>
                <w:szCs w:val="24"/>
              </w:rPr>
            </w:pPr>
            <w:r w:rsidRPr="00287FD9">
              <w:rPr>
                <w:sz w:val="24"/>
                <w:szCs w:val="24"/>
              </w:rPr>
              <w:t>Вид услуг</w:t>
            </w:r>
          </w:p>
        </w:tc>
        <w:tc>
          <w:tcPr>
            <w:tcW w:w="992" w:type="dxa"/>
          </w:tcPr>
          <w:p w:rsidR="00DB1BF4" w:rsidRPr="00287FD9" w:rsidRDefault="00DB1BF4" w:rsidP="005347FA">
            <w:pPr>
              <w:pStyle w:val="aff0"/>
              <w:spacing w:before="0" w:after="0"/>
              <w:rPr>
                <w:sz w:val="24"/>
                <w:szCs w:val="24"/>
              </w:rPr>
            </w:pPr>
            <w:r w:rsidRPr="00287FD9">
              <w:rPr>
                <w:sz w:val="24"/>
                <w:szCs w:val="24"/>
              </w:rPr>
              <w:t>Ед. изм.</w:t>
            </w:r>
          </w:p>
        </w:tc>
        <w:tc>
          <w:tcPr>
            <w:tcW w:w="992" w:type="dxa"/>
          </w:tcPr>
          <w:p w:rsidR="00DB1BF4" w:rsidRPr="00287FD9" w:rsidRDefault="00DB1BF4" w:rsidP="005347FA">
            <w:pPr>
              <w:pStyle w:val="aff0"/>
              <w:spacing w:before="0" w:after="0"/>
              <w:rPr>
                <w:sz w:val="24"/>
                <w:szCs w:val="24"/>
              </w:rPr>
            </w:pPr>
            <w:r w:rsidRPr="00287FD9">
              <w:rPr>
                <w:sz w:val="24"/>
                <w:szCs w:val="24"/>
              </w:rPr>
              <w:t>Кол-во</w:t>
            </w:r>
          </w:p>
        </w:tc>
        <w:tc>
          <w:tcPr>
            <w:tcW w:w="2693" w:type="dxa"/>
          </w:tcPr>
          <w:p w:rsidR="00DB1BF4" w:rsidRPr="00287FD9" w:rsidRDefault="00DB1BF4" w:rsidP="005347FA">
            <w:pPr>
              <w:pStyle w:val="aff0"/>
              <w:spacing w:before="0" w:after="0"/>
              <w:rPr>
                <w:sz w:val="24"/>
                <w:szCs w:val="24"/>
              </w:rPr>
            </w:pPr>
            <w:r w:rsidRPr="00287FD9">
              <w:rPr>
                <w:sz w:val="24"/>
                <w:szCs w:val="24"/>
              </w:rPr>
              <w:t>Единичная расценка, руб. (без НДС)</w:t>
            </w:r>
          </w:p>
        </w:tc>
        <w:tc>
          <w:tcPr>
            <w:tcW w:w="2268" w:type="dxa"/>
          </w:tcPr>
          <w:p w:rsidR="00DB1BF4" w:rsidRPr="00287FD9" w:rsidRDefault="00DB1BF4" w:rsidP="005347FA">
            <w:pPr>
              <w:pStyle w:val="aff0"/>
              <w:spacing w:before="0" w:after="0"/>
              <w:rPr>
                <w:sz w:val="24"/>
                <w:szCs w:val="24"/>
              </w:rPr>
            </w:pPr>
            <w:r w:rsidRPr="00287FD9">
              <w:rPr>
                <w:sz w:val="24"/>
                <w:szCs w:val="24"/>
              </w:rPr>
              <w:t>Общая стоимость, руб. (без НДС)</w:t>
            </w:r>
          </w:p>
        </w:tc>
        <w:tc>
          <w:tcPr>
            <w:tcW w:w="3544" w:type="dxa"/>
          </w:tcPr>
          <w:p w:rsidR="00DB1BF4" w:rsidRPr="00287FD9" w:rsidRDefault="00DB1BF4" w:rsidP="005347FA">
            <w:pPr>
              <w:pStyle w:val="aff0"/>
              <w:spacing w:before="0" w:after="0"/>
              <w:rPr>
                <w:sz w:val="24"/>
                <w:szCs w:val="24"/>
              </w:rPr>
            </w:pPr>
            <w:r w:rsidRPr="00287FD9">
              <w:rPr>
                <w:sz w:val="24"/>
                <w:szCs w:val="24"/>
              </w:rPr>
              <w:t>Примечания</w:t>
            </w:r>
          </w:p>
        </w:tc>
      </w:tr>
      <w:tr w:rsidR="00DB1BF4" w:rsidRPr="00287FD9" w:rsidTr="00DB1BF4">
        <w:trPr>
          <w:trHeight w:val="284"/>
        </w:trPr>
        <w:tc>
          <w:tcPr>
            <w:tcW w:w="15451" w:type="dxa"/>
            <w:gridSpan w:val="7"/>
          </w:tcPr>
          <w:p w:rsidR="00DB1BF4" w:rsidRPr="00287FD9" w:rsidRDefault="00DB1BF4" w:rsidP="00856CFC">
            <w:pPr>
              <w:pStyle w:val="aff1"/>
              <w:numPr>
                <w:ilvl w:val="0"/>
                <w:numId w:val="85"/>
              </w:numPr>
              <w:tabs>
                <w:tab w:val="left" w:pos="-1951"/>
              </w:tabs>
              <w:suppressAutoHyphens w:val="0"/>
              <w:spacing w:before="0" w:after="0"/>
              <w:rPr>
                <w:color w:val="000000"/>
                <w:szCs w:val="24"/>
              </w:rPr>
            </w:pPr>
            <w:r w:rsidRPr="00287FD9">
              <w:rPr>
                <w:bCs w:val="0"/>
              </w:rPr>
              <w:t>Филиал ПАО «МРСК Центра»</w:t>
            </w:r>
            <w:r w:rsidRPr="00287FD9">
              <w:t xml:space="preserve"> «</w:t>
            </w:r>
            <w:r w:rsidRPr="00287FD9">
              <w:rPr>
                <w:rStyle w:val="aa"/>
                <w:b w:val="0"/>
              </w:rPr>
              <w:t>____</w:t>
            </w:r>
            <w:r w:rsidRPr="00287FD9">
              <w:rPr>
                <w:rStyle w:val="aa"/>
              </w:rPr>
              <w:t xml:space="preserve"> </w:t>
            </w:r>
            <w:r w:rsidRPr="00287FD9">
              <w:t>энерго»</w:t>
            </w:r>
          </w:p>
        </w:tc>
      </w:tr>
      <w:tr w:rsidR="00DB1BF4" w:rsidRPr="00287FD9" w:rsidTr="00BA41D1">
        <w:trPr>
          <w:trHeight w:val="284"/>
        </w:trPr>
        <w:tc>
          <w:tcPr>
            <w:tcW w:w="578" w:type="dxa"/>
          </w:tcPr>
          <w:p w:rsidR="00DB1BF4" w:rsidRPr="00287FD9" w:rsidRDefault="00DB1BF4" w:rsidP="00856CFC">
            <w:pPr>
              <w:pStyle w:val="aff1"/>
              <w:numPr>
                <w:ilvl w:val="0"/>
                <w:numId w:val="83"/>
              </w:numPr>
              <w:suppressAutoHyphens w:val="0"/>
              <w:ind w:left="0"/>
              <w:rPr>
                <w:color w:val="000000"/>
                <w:szCs w:val="24"/>
              </w:rPr>
            </w:pP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BA41D1">
        <w:trPr>
          <w:trHeight w:val="284"/>
        </w:trPr>
        <w:tc>
          <w:tcPr>
            <w:tcW w:w="578" w:type="dxa"/>
          </w:tcPr>
          <w:p w:rsidR="00DB1BF4" w:rsidRPr="00287FD9" w:rsidRDefault="00DB1BF4" w:rsidP="00856CFC">
            <w:pPr>
              <w:pStyle w:val="aff1"/>
              <w:numPr>
                <w:ilvl w:val="0"/>
                <w:numId w:val="83"/>
              </w:numPr>
              <w:suppressAutoHyphens w:val="0"/>
              <w:ind w:left="0"/>
              <w:rPr>
                <w:color w:val="000000"/>
                <w:szCs w:val="24"/>
              </w:rPr>
            </w:pP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BA41D1">
        <w:trPr>
          <w:trHeight w:val="284"/>
        </w:trPr>
        <w:tc>
          <w:tcPr>
            <w:tcW w:w="578" w:type="dxa"/>
          </w:tcPr>
          <w:p w:rsidR="00DB1BF4" w:rsidRPr="00287FD9" w:rsidRDefault="00DB1BF4" w:rsidP="00856CFC">
            <w:pPr>
              <w:pStyle w:val="aff1"/>
              <w:numPr>
                <w:ilvl w:val="0"/>
                <w:numId w:val="83"/>
              </w:numPr>
              <w:suppressAutoHyphens w:val="0"/>
              <w:ind w:left="0"/>
              <w:rPr>
                <w:color w:val="000000"/>
                <w:szCs w:val="24"/>
              </w:rPr>
            </w:pP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rPr>
                <w:bCs w:val="0"/>
              </w:rPr>
            </w:pPr>
            <w:r w:rsidRPr="00287FD9">
              <w:rPr>
                <w:bCs w:val="0"/>
              </w:rPr>
              <w:t>ИТОГО без НДС, руб.</w:t>
            </w: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rPr>
                <w:bCs w:val="0"/>
              </w:rPr>
            </w:pPr>
            <w:r w:rsidRPr="00287FD9">
              <w:rPr>
                <w:bCs w:val="0"/>
              </w:rPr>
              <w:t>НДС, руб.</w:t>
            </w: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rPr>
                <w:bCs w:val="0"/>
              </w:rPr>
            </w:pPr>
            <w:r w:rsidRPr="00287FD9">
              <w:rPr>
                <w:bCs w:val="0"/>
              </w:rPr>
              <w:t>ИТОГО с НДС, руб.</w:t>
            </w: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15451" w:type="dxa"/>
            <w:gridSpan w:val="7"/>
          </w:tcPr>
          <w:p w:rsidR="00DB1BF4" w:rsidRPr="00287FD9" w:rsidRDefault="00DB1BF4" w:rsidP="00856CFC">
            <w:pPr>
              <w:pStyle w:val="aff1"/>
              <w:numPr>
                <w:ilvl w:val="0"/>
                <w:numId w:val="85"/>
              </w:numPr>
              <w:suppressAutoHyphens w:val="0"/>
              <w:spacing w:before="0" w:after="0"/>
              <w:rPr>
                <w:color w:val="000000"/>
                <w:szCs w:val="24"/>
              </w:rPr>
            </w:pPr>
            <w:r w:rsidRPr="00287FD9">
              <w:rPr>
                <w:bCs w:val="0"/>
              </w:rPr>
              <w:t>Филиал ПАО «МРСК Центра»</w:t>
            </w:r>
            <w:r w:rsidRPr="00287FD9">
              <w:t xml:space="preserve"> «</w:t>
            </w:r>
            <w:r w:rsidRPr="00287FD9">
              <w:rPr>
                <w:rStyle w:val="aa"/>
                <w:b w:val="0"/>
              </w:rPr>
              <w:t>____</w:t>
            </w:r>
            <w:r w:rsidRPr="00287FD9">
              <w:rPr>
                <w:rStyle w:val="aa"/>
              </w:rPr>
              <w:t xml:space="preserve"> </w:t>
            </w:r>
            <w:r w:rsidRPr="00287FD9">
              <w:t>энерго»</w:t>
            </w:r>
          </w:p>
        </w:tc>
      </w:tr>
      <w:tr w:rsidR="00DB1BF4" w:rsidRPr="00287FD9" w:rsidTr="00BA41D1">
        <w:trPr>
          <w:trHeight w:val="284"/>
        </w:trPr>
        <w:tc>
          <w:tcPr>
            <w:tcW w:w="578" w:type="dxa"/>
          </w:tcPr>
          <w:p w:rsidR="00DB1BF4" w:rsidRPr="00287FD9" w:rsidRDefault="00DB1BF4" w:rsidP="00856CFC">
            <w:pPr>
              <w:pStyle w:val="aff1"/>
              <w:numPr>
                <w:ilvl w:val="0"/>
                <w:numId w:val="84"/>
              </w:numPr>
              <w:suppressAutoHyphens w:val="0"/>
              <w:ind w:left="0"/>
              <w:rPr>
                <w:color w:val="000000"/>
                <w:szCs w:val="24"/>
              </w:rPr>
            </w:pP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BA41D1">
        <w:trPr>
          <w:trHeight w:val="284"/>
        </w:trPr>
        <w:tc>
          <w:tcPr>
            <w:tcW w:w="578" w:type="dxa"/>
          </w:tcPr>
          <w:p w:rsidR="00DB1BF4" w:rsidRPr="00287FD9" w:rsidRDefault="00DB1BF4" w:rsidP="00856CFC">
            <w:pPr>
              <w:pStyle w:val="aff1"/>
              <w:numPr>
                <w:ilvl w:val="0"/>
                <w:numId w:val="84"/>
              </w:numPr>
              <w:suppressAutoHyphens w:val="0"/>
              <w:ind w:left="0"/>
              <w:rPr>
                <w:color w:val="000000"/>
                <w:szCs w:val="24"/>
              </w:rPr>
            </w:pP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BA41D1">
        <w:trPr>
          <w:trHeight w:val="284"/>
        </w:trPr>
        <w:tc>
          <w:tcPr>
            <w:tcW w:w="578" w:type="dxa"/>
          </w:tcPr>
          <w:p w:rsidR="00DB1BF4" w:rsidRPr="00287FD9" w:rsidRDefault="00DB1BF4" w:rsidP="00856CFC">
            <w:pPr>
              <w:pStyle w:val="aff1"/>
              <w:numPr>
                <w:ilvl w:val="0"/>
                <w:numId w:val="84"/>
              </w:numPr>
              <w:suppressAutoHyphens w:val="0"/>
              <w:ind w:left="0"/>
              <w:rPr>
                <w:color w:val="000000"/>
                <w:szCs w:val="24"/>
              </w:rPr>
            </w:pP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rPr>
                <w:bCs w:val="0"/>
              </w:rPr>
            </w:pPr>
            <w:r w:rsidRPr="00287FD9">
              <w:rPr>
                <w:bCs w:val="0"/>
              </w:rPr>
              <w:t>ИТОГО без НДС, руб.</w:t>
            </w: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rPr>
                <w:bCs w:val="0"/>
              </w:rPr>
            </w:pPr>
            <w:r w:rsidRPr="00287FD9">
              <w:rPr>
                <w:bCs w:val="0"/>
              </w:rPr>
              <w:t>НДС, руб.</w:t>
            </w: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rPr>
                <w:bCs w:val="0"/>
              </w:rPr>
            </w:pPr>
            <w:r w:rsidRPr="00287FD9">
              <w:rPr>
                <w:bCs w:val="0"/>
              </w:rPr>
              <w:t>ИТОГО с НДС, руб.</w:t>
            </w: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BA41D1">
        <w:trPr>
          <w:trHeight w:val="504"/>
        </w:trPr>
        <w:tc>
          <w:tcPr>
            <w:tcW w:w="578" w:type="dxa"/>
          </w:tcPr>
          <w:p w:rsidR="00DB1BF4" w:rsidRPr="00287FD9" w:rsidRDefault="00DB1BF4" w:rsidP="005347FA">
            <w:pPr>
              <w:pStyle w:val="aff1"/>
              <w:spacing w:before="0" w:after="0"/>
              <w:rPr>
                <w:color w:val="000000"/>
                <w:szCs w:val="24"/>
              </w:rPr>
            </w:pPr>
            <w:r w:rsidRPr="00287FD9">
              <w:rPr>
                <w:color w:val="000000"/>
                <w:szCs w:val="24"/>
              </w:rPr>
              <w:t>…</w:t>
            </w: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BA41D1">
        <w:trPr>
          <w:trHeight w:val="284"/>
        </w:trPr>
        <w:tc>
          <w:tcPr>
            <w:tcW w:w="578" w:type="dxa"/>
          </w:tcPr>
          <w:p w:rsidR="00DB1BF4" w:rsidRPr="00287FD9" w:rsidRDefault="00DB1BF4" w:rsidP="005347FA">
            <w:pPr>
              <w:pStyle w:val="aff1"/>
              <w:spacing w:before="0" w:after="0"/>
              <w:rPr>
                <w:color w:val="000000"/>
                <w:szCs w:val="24"/>
              </w:rPr>
            </w:pPr>
            <w:r w:rsidRPr="00287FD9">
              <w:rPr>
                <w:color w:val="000000"/>
                <w:szCs w:val="24"/>
              </w:rPr>
              <w:lastRenderedPageBreak/>
              <w:t>…</w:t>
            </w:r>
          </w:p>
        </w:tc>
        <w:tc>
          <w:tcPr>
            <w:tcW w:w="4384"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992" w:type="dxa"/>
          </w:tcPr>
          <w:p w:rsidR="00DB1BF4" w:rsidRPr="00287FD9" w:rsidRDefault="00DB1BF4" w:rsidP="005347FA">
            <w:pPr>
              <w:pStyle w:val="aff1"/>
              <w:spacing w:before="0" w:after="0"/>
              <w:rPr>
                <w:color w:val="000000"/>
                <w:szCs w:val="24"/>
              </w:rPr>
            </w:pPr>
          </w:p>
        </w:tc>
        <w:tc>
          <w:tcPr>
            <w:tcW w:w="2693" w:type="dxa"/>
          </w:tcPr>
          <w:p w:rsidR="00DB1BF4" w:rsidRPr="00287FD9" w:rsidRDefault="00DB1BF4" w:rsidP="005347FA">
            <w:pPr>
              <w:pStyle w:val="aff1"/>
              <w:spacing w:before="0" w:after="0"/>
              <w:rPr>
                <w:color w:val="000000"/>
                <w:szCs w:val="24"/>
              </w:rPr>
            </w:pPr>
          </w:p>
        </w:tc>
        <w:tc>
          <w:tcPr>
            <w:tcW w:w="2268" w:type="dxa"/>
          </w:tcPr>
          <w:p w:rsidR="00DB1BF4" w:rsidRPr="00287FD9" w:rsidRDefault="00DB1BF4" w:rsidP="005347FA">
            <w:pPr>
              <w:pStyle w:val="aff1"/>
              <w:spacing w:before="0" w:after="0"/>
              <w:jc w:val="right"/>
              <w:rPr>
                <w:color w:val="000000"/>
                <w:szCs w:val="24"/>
              </w:rPr>
            </w:pPr>
          </w:p>
        </w:tc>
        <w:tc>
          <w:tcPr>
            <w:tcW w:w="3544" w:type="dxa"/>
          </w:tcPr>
          <w:p w:rsidR="00DB1BF4" w:rsidRPr="00287FD9" w:rsidRDefault="00DB1BF4" w:rsidP="005347FA">
            <w:pPr>
              <w:pStyle w:val="aff1"/>
              <w:spacing w:before="0" w:after="0"/>
              <w:rPr>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jc w:val="center"/>
              <w:rPr>
                <w:color w:val="000000"/>
                <w:szCs w:val="24"/>
              </w:rPr>
            </w:pPr>
            <w:r w:rsidRPr="00287FD9">
              <w:rPr>
                <w:b/>
                <w:bCs w:val="0"/>
                <w:color w:val="000000"/>
                <w:szCs w:val="24"/>
              </w:rPr>
              <w:t>ИТОГО без НДС, руб.</w:t>
            </w:r>
          </w:p>
        </w:tc>
        <w:tc>
          <w:tcPr>
            <w:tcW w:w="2693" w:type="dxa"/>
          </w:tcPr>
          <w:p w:rsidR="00DB1BF4" w:rsidRPr="00287FD9" w:rsidRDefault="00DB1BF4" w:rsidP="005347FA">
            <w:pPr>
              <w:pStyle w:val="aff1"/>
              <w:spacing w:before="0" w:after="0"/>
              <w:jc w:val="center"/>
              <w:rPr>
                <w:b/>
                <w:color w:val="000000"/>
                <w:szCs w:val="24"/>
              </w:rPr>
            </w:pPr>
            <w:r w:rsidRPr="00287FD9">
              <w:rPr>
                <w:b/>
                <w:color w:val="000000"/>
                <w:szCs w:val="24"/>
              </w:rPr>
              <w:t>х</w:t>
            </w:r>
          </w:p>
        </w:tc>
        <w:tc>
          <w:tcPr>
            <w:tcW w:w="2268" w:type="dxa"/>
          </w:tcPr>
          <w:p w:rsidR="00DB1BF4" w:rsidRPr="00287FD9" w:rsidRDefault="00DB1BF4" w:rsidP="005347FA">
            <w:pPr>
              <w:pStyle w:val="aff1"/>
              <w:spacing w:before="0" w:after="0"/>
              <w:jc w:val="right"/>
              <w:rPr>
                <w:b/>
                <w:color w:val="000000"/>
                <w:szCs w:val="24"/>
              </w:rPr>
            </w:pPr>
          </w:p>
        </w:tc>
        <w:tc>
          <w:tcPr>
            <w:tcW w:w="3544" w:type="dxa"/>
          </w:tcPr>
          <w:p w:rsidR="00DB1BF4" w:rsidRPr="00287FD9" w:rsidRDefault="00DB1BF4" w:rsidP="005347FA">
            <w:pPr>
              <w:pStyle w:val="aff1"/>
              <w:spacing w:before="0" w:after="0"/>
              <w:jc w:val="center"/>
              <w:rPr>
                <w:b/>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jc w:val="center"/>
              <w:rPr>
                <w:color w:val="000000"/>
                <w:szCs w:val="24"/>
              </w:rPr>
            </w:pPr>
            <w:r w:rsidRPr="00287FD9">
              <w:rPr>
                <w:b/>
                <w:bCs w:val="0"/>
                <w:color w:val="000000"/>
                <w:szCs w:val="24"/>
              </w:rPr>
              <w:t>НДС, руб.</w:t>
            </w:r>
          </w:p>
        </w:tc>
        <w:tc>
          <w:tcPr>
            <w:tcW w:w="2693" w:type="dxa"/>
          </w:tcPr>
          <w:p w:rsidR="00DB1BF4" w:rsidRPr="00287FD9" w:rsidRDefault="00DB1BF4" w:rsidP="005347FA">
            <w:pPr>
              <w:pStyle w:val="aff1"/>
              <w:spacing w:before="0" w:after="0"/>
              <w:jc w:val="center"/>
              <w:rPr>
                <w:b/>
                <w:color w:val="000000"/>
                <w:szCs w:val="24"/>
              </w:rPr>
            </w:pPr>
            <w:r w:rsidRPr="00287FD9">
              <w:rPr>
                <w:b/>
                <w:color w:val="000000"/>
                <w:szCs w:val="24"/>
              </w:rPr>
              <w:t>х</w:t>
            </w:r>
          </w:p>
        </w:tc>
        <w:tc>
          <w:tcPr>
            <w:tcW w:w="2268" w:type="dxa"/>
          </w:tcPr>
          <w:p w:rsidR="00DB1BF4" w:rsidRPr="00287FD9" w:rsidRDefault="00DB1BF4" w:rsidP="005347FA">
            <w:pPr>
              <w:pStyle w:val="aff1"/>
              <w:spacing w:before="0" w:after="0"/>
              <w:jc w:val="right"/>
              <w:rPr>
                <w:b/>
                <w:color w:val="000000"/>
                <w:szCs w:val="24"/>
              </w:rPr>
            </w:pPr>
          </w:p>
        </w:tc>
        <w:tc>
          <w:tcPr>
            <w:tcW w:w="3544" w:type="dxa"/>
          </w:tcPr>
          <w:p w:rsidR="00DB1BF4" w:rsidRPr="00287FD9" w:rsidRDefault="00DB1BF4" w:rsidP="005347FA">
            <w:pPr>
              <w:pStyle w:val="aff1"/>
              <w:spacing w:before="0" w:after="0"/>
              <w:jc w:val="center"/>
              <w:rPr>
                <w:b/>
                <w:color w:val="000000"/>
                <w:szCs w:val="24"/>
              </w:rPr>
            </w:pPr>
          </w:p>
        </w:tc>
      </w:tr>
      <w:tr w:rsidR="00DB1BF4" w:rsidRPr="00287FD9" w:rsidTr="00DB1BF4">
        <w:trPr>
          <w:trHeight w:val="284"/>
        </w:trPr>
        <w:tc>
          <w:tcPr>
            <w:tcW w:w="6946" w:type="dxa"/>
            <w:gridSpan w:val="4"/>
          </w:tcPr>
          <w:p w:rsidR="00DB1BF4" w:rsidRPr="00287FD9" w:rsidRDefault="00DB1BF4" w:rsidP="005347FA">
            <w:pPr>
              <w:pStyle w:val="aff1"/>
              <w:spacing w:before="0" w:after="0"/>
              <w:jc w:val="center"/>
              <w:rPr>
                <w:color w:val="000000"/>
                <w:szCs w:val="24"/>
              </w:rPr>
            </w:pPr>
            <w:r w:rsidRPr="00287FD9">
              <w:rPr>
                <w:b/>
                <w:bCs w:val="0"/>
                <w:color w:val="000000"/>
                <w:szCs w:val="24"/>
              </w:rPr>
              <w:t>ИТОГО с НДС, руб.</w:t>
            </w:r>
          </w:p>
        </w:tc>
        <w:tc>
          <w:tcPr>
            <w:tcW w:w="2693" w:type="dxa"/>
          </w:tcPr>
          <w:p w:rsidR="00DB1BF4" w:rsidRPr="00287FD9" w:rsidRDefault="00DB1BF4" w:rsidP="005347FA">
            <w:pPr>
              <w:pStyle w:val="aff1"/>
              <w:spacing w:before="0" w:after="0"/>
              <w:jc w:val="center"/>
              <w:rPr>
                <w:b/>
                <w:color w:val="000000"/>
                <w:szCs w:val="24"/>
              </w:rPr>
            </w:pPr>
            <w:r w:rsidRPr="00287FD9">
              <w:rPr>
                <w:b/>
                <w:color w:val="000000"/>
                <w:szCs w:val="24"/>
              </w:rPr>
              <w:t>х</w:t>
            </w:r>
          </w:p>
        </w:tc>
        <w:tc>
          <w:tcPr>
            <w:tcW w:w="2268" w:type="dxa"/>
          </w:tcPr>
          <w:p w:rsidR="00DB1BF4" w:rsidRPr="00287FD9" w:rsidRDefault="00DB1BF4" w:rsidP="005347FA">
            <w:pPr>
              <w:pStyle w:val="aff1"/>
              <w:spacing w:before="0" w:after="0"/>
              <w:jc w:val="right"/>
              <w:rPr>
                <w:b/>
                <w:color w:val="000000"/>
                <w:szCs w:val="24"/>
              </w:rPr>
            </w:pPr>
          </w:p>
        </w:tc>
        <w:tc>
          <w:tcPr>
            <w:tcW w:w="3544" w:type="dxa"/>
          </w:tcPr>
          <w:p w:rsidR="00DB1BF4" w:rsidRPr="00287FD9" w:rsidRDefault="00DB1BF4" w:rsidP="005347FA">
            <w:pPr>
              <w:pStyle w:val="aff1"/>
              <w:spacing w:before="0" w:after="0"/>
              <w:jc w:val="center"/>
              <w:rPr>
                <w:b/>
                <w:color w:val="000000"/>
                <w:szCs w:val="24"/>
              </w:rPr>
            </w:pPr>
          </w:p>
        </w:tc>
      </w:tr>
    </w:tbl>
    <w:p w:rsidR="004F4D80" w:rsidRPr="00287FD9" w:rsidRDefault="004F4D80" w:rsidP="004F4D80">
      <w:pPr>
        <w:spacing w:line="240" w:lineRule="auto"/>
        <w:rPr>
          <w:sz w:val="24"/>
          <w:szCs w:val="24"/>
        </w:rPr>
      </w:pP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(подпись, М.П.)</w:t>
      </w: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(фамилия, имя, отчество подписавшего, должность)</w:t>
      </w:r>
    </w:p>
    <w:p w:rsidR="004F4D80" w:rsidRPr="00287FD9" w:rsidRDefault="004F4D80" w:rsidP="004F4D80">
      <w:pPr>
        <w:spacing w:line="240" w:lineRule="auto"/>
        <w:ind w:right="3684"/>
        <w:jc w:val="center"/>
        <w:rPr>
          <w:sz w:val="24"/>
          <w:szCs w:val="24"/>
          <w:vertAlign w:val="superscript"/>
        </w:rPr>
      </w:pPr>
    </w:p>
    <w:p w:rsidR="004F4D80" w:rsidRPr="00287FD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87FD9">
        <w:rPr>
          <w:b/>
          <w:color w:val="000000"/>
          <w:spacing w:val="36"/>
          <w:sz w:val="24"/>
          <w:szCs w:val="24"/>
        </w:rPr>
        <w:t>конец формы</w:t>
      </w:r>
    </w:p>
    <w:p w:rsidR="004F4D80" w:rsidRPr="00287FD9" w:rsidRDefault="004F4D80" w:rsidP="004F4D80">
      <w:pPr>
        <w:pStyle w:val="3"/>
        <w:rPr>
          <w:szCs w:val="24"/>
        </w:rPr>
      </w:pPr>
      <w:bookmarkStart w:id="909" w:name="_Toc176765534"/>
      <w:bookmarkStart w:id="910" w:name="_Toc198979983"/>
      <w:bookmarkStart w:id="911" w:name="_Toc217466315"/>
      <w:bookmarkStart w:id="912" w:name="_Toc217702856"/>
      <w:bookmarkStart w:id="913" w:name="_Toc233601974"/>
      <w:bookmarkStart w:id="914" w:name="_Toc263343460"/>
      <w:r w:rsidRPr="00287FD9">
        <w:rPr>
          <w:b w:val="0"/>
          <w:szCs w:val="24"/>
        </w:rPr>
        <w:br w:type="page"/>
      </w:r>
      <w:bookmarkStart w:id="915" w:name="_Toc439170677"/>
      <w:bookmarkStart w:id="916" w:name="_Toc439172779"/>
      <w:bookmarkStart w:id="917" w:name="_Toc439173223"/>
      <w:bookmarkStart w:id="918" w:name="_Toc439238219"/>
      <w:bookmarkStart w:id="919" w:name="_Toc439252767"/>
      <w:bookmarkStart w:id="920" w:name="_Toc439323741"/>
      <w:bookmarkStart w:id="921" w:name="_Toc440361375"/>
      <w:bookmarkStart w:id="922" w:name="_Toc440376130"/>
      <w:bookmarkStart w:id="923" w:name="_Toc440376257"/>
      <w:bookmarkStart w:id="924" w:name="_Toc440382515"/>
      <w:bookmarkStart w:id="925" w:name="_Toc440447185"/>
      <w:bookmarkStart w:id="926" w:name="_Toc440632346"/>
      <w:bookmarkStart w:id="927" w:name="_Toc440875118"/>
      <w:bookmarkStart w:id="928" w:name="_Toc441131105"/>
      <w:bookmarkStart w:id="929" w:name="_Toc465774628"/>
      <w:bookmarkStart w:id="930" w:name="_Toc465848857"/>
      <w:bookmarkStart w:id="931" w:name="_Toc468875360"/>
      <w:bookmarkStart w:id="932" w:name="_Toc469488412"/>
      <w:bookmarkStart w:id="933" w:name="_Toc471894934"/>
      <w:r w:rsidRPr="00287FD9">
        <w:rPr>
          <w:szCs w:val="24"/>
        </w:rPr>
        <w:lastRenderedPageBreak/>
        <w:t>Инструкции по заполнению</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приводит номер и дату письма о подаче оферты, приложением к которому является данн</w:t>
      </w:r>
      <w:r w:rsidR="00841A6F" w:rsidRPr="00287FD9">
        <w:rPr>
          <w:sz w:val="24"/>
          <w:szCs w:val="24"/>
        </w:rPr>
        <w:t>ая</w:t>
      </w:r>
      <w:r w:rsidR="004F4D80" w:rsidRPr="00287FD9">
        <w:rPr>
          <w:sz w:val="24"/>
          <w:szCs w:val="24"/>
        </w:rPr>
        <w:t xml:space="preserve"> </w:t>
      </w:r>
      <w:r w:rsidR="00841A6F" w:rsidRPr="00287FD9">
        <w:rPr>
          <w:sz w:val="24"/>
          <w:szCs w:val="24"/>
        </w:rPr>
        <w:t>Сводная таблица стоимости</w:t>
      </w:r>
      <w:r w:rsidR="00525723" w:rsidRPr="00287FD9">
        <w:rPr>
          <w:sz w:val="24"/>
          <w:szCs w:val="24"/>
        </w:rPr>
        <w:t xml:space="preserve"> </w:t>
      </w:r>
      <w:r w:rsidR="00525723" w:rsidRPr="00287FD9">
        <w:rPr>
          <w:bCs w:val="0"/>
          <w:sz w:val="24"/>
          <w:szCs w:val="24"/>
        </w:rPr>
        <w:t>услуг</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492C8B"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Сводная таблица стоимости</w:t>
      </w:r>
      <w:r w:rsidR="00525723" w:rsidRPr="00287FD9">
        <w:rPr>
          <w:sz w:val="24"/>
          <w:szCs w:val="24"/>
        </w:rPr>
        <w:t xml:space="preserve"> </w:t>
      </w:r>
      <w:r w:rsidR="00525723" w:rsidRPr="00287FD9">
        <w:rPr>
          <w:bCs w:val="0"/>
          <w:sz w:val="24"/>
          <w:szCs w:val="24"/>
        </w:rPr>
        <w:t>услуг</w:t>
      </w:r>
      <w:r w:rsidR="004F4D80" w:rsidRPr="00287FD9">
        <w:rPr>
          <w:sz w:val="24"/>
          <w:szCs w:val="24"/>
        </w:rPr>
        <w:t xml:space="preserve"> подготавливается на основании Технического предложения </w:t>
      </w:r>
      <w:r w:rsidR="007502E0" w:rsidRPr="00287FD9">
        <w:rPr>
          <w:bCs w:val="0"/>
          <w:spacing w:val="-1"/>
          <w:sz w:val="24"/>
          <w:szCs w:val="24"/>
        </w:rPr>
        <w:t>(</w:t>
      </w:r>
      <w:r w:rsidR="007502E0" w:rsidRPr="00287FD9">
        <w:rPr>
          <w:bCs w:val="0"/>
          <w:spacing w:val="-2"/>
          <w:sz w:val="24"/>
          <w:szCs w:val="24"/>
        </w:rPr>
        <w:t>под</w:t>
      </w:r>
      <w:r w:rsidR="007502E0" w:rsidRPr="00287FD9">
        <w:rPr>
          <w:bCs w:val="0"/>
          <w:sz w:val="24"/>
          <w:szCs w:val="24"/>
        </w:rPr>
        <w:t xml:space="preserve">раздел </w:t>
      </w:r>
      <w:r w:rsidR="00B70851" w:rsidRPr="00287FD9">
        <w:rPr>
          <w:bCs w:val="0"/>
          <w:sz w:val="24"/>
          <w:szCs w:val="24"/>
        </w:rPr>
        <w:fldChar w:fldCharType="begin"/>
      </w:r>
      <w:r w:rsidR="007502E0" w:rsidRPr="00287FD9">
        <w:rPr>
          <w:bCs w:val="0"/>
          <w:sz w:val="24"/>
          <w:szCs w:val="24"/>
        </w:rPr>
        <w:instrText xml:space="preserve"> REF _Ref440537086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5.3</w:t>
      </w:r>
      <w:r w:rsidR="00B70851" w:rsidRPr="00287FD9">
        <w:rPr>
          <w:bCs w:val="0"/>
          <w:sz w:val="24"/>
          <w:szCs w:val="24"/>
        </w:rPr>
        <w:fldChar w:fldCharType="end"/>
      </w:r>
      <w:r w:rsidR="007502E0" w:rsidRPr="00287FD9">
        <w:rPr>
          <w:bCs w:val="0"/>
          <w:spacing w:val="-1"/>
          <w:sz w:val="24"/>
          <w:szCs w:val="24"/>
        </w:rPr>
        <w:t>)</w:t>
      </w:r>
      <w:r w:rsidR="004F4D80" w:rsidRPr="00287FD9">
        <w:rPr>
          <w:sz w:val="24"/>
          <w:szCs w:val="24"/>
        </w:rPr>
        <w:t>.</w:t>
      </w:r>
    </w:p>
    <w:p w:rsidR="004F4D80" w:rsidRPr="00287FD9" w:rsidRDefault="00BA41D1"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В Сводной таблице стоимости</w:t>
      </w:r>
      <w:r w:rsidR="00525723" w:rsidRPr="00287FD9">
        <w:rPr>
          <w:sz w:val="24"/>
          <w:szCs w:val="24"/>
        </w:rPr>
        <w:t xml:space="preserve"> </w:t>
      </w:r>
      <w:r w:rsidR="00525723" w:rsidRPr="00287FD9">
        <w:rPr>
          <w:bCs w:val="0"/>
          <w:sz w:val="24"/>
          <w:szCs w:val="24"/>
        </w:rPr>
        <w:t>услуг</w:t>
      </w:r>
      <w:r w:rsidRPr="00287FD9">
        <w:rPr>
          <w:sz w:val="24"/>
          <w:szCs w:val="24"/>
        </w:rPr>
        <w:t xml:space="preserve"> приводятся соответственно наименования оказываемых услуг, единица измерения объема услуг, объем услуг в указанных единицах измерения, единичная расценка и общая стоимость оказания услуг, полученная путем умножения объема </w:t>
      </w:r>
      <w:r w:rsidR="00DB05D8" w:rsidRPr="00287FD9">
        <w:rPr>
          <w:sz w:val="24"/>
          <w:szCs w:val="24"/>
        </w:rPr>
        <w:t>услуг</w:t>
      </w:r>
      <w:r w:rsidRPr="00287FD9">
        <w:rPr>
          <w:sz w:val="24"/>
          <w:szCs w:val="24"/>
        </w:rPr>
        <w:t xml:space="preserve"> на единичную расценку. Также могут быть приведены примечания и комментарии.</w:t>
      </w:r>
    </w:p>
    <w:p w:rsidR="004F4D80" w:rsidRPr="00287FD9" w:rsidRDefault="00BA41D1"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Все суммы в Сводной таблице стоимости</w:t>
      </w:r>
      <w:r w:rsidR="00525723" w:rsidRPr="00287FD9">
        <w:rPr>
          <w:sz w:val="24"/>
          <w:szCs w:val="24"/>
        </w:rPr>
        <w:t xml:space="preserve"> </w:t>
      </w:r>
      <w:r w:rsidR="00525723" w:rsidRPr="00287FD9">
        <w:rPr>
          <w:bCs w:val="0"/>
          <w:sz w:val="24"/>
          <w:szCs w:val="24"/>
        </w:rPr>
        <w:t>услуг</w:t>
      </w:r>
      <w:r w:rsidRPr="00287FD9">
        <w:rPr>
          <w:sz w:val="24"/>
          <w:szCs w:val="24"/>
        </w:rPr>
        <w:t xml:space="preserve"> должны быть представлены в формате  XXX XXX XXX,XX руб. например: «1 234 567,89 руб.» Округление, указанной суммы в Сводной таблице стоимости</w:t>
      </w:r>
      <w:r w:rsidR="00525723" w:rsidRPr="00287FD9">
        <w:rPr>
          <w:sz w:val="24"/>
          <w:szCs w:val="24"/>
        </w:rPr>
        <w:t xml:space="preserve"> </w:t>
      </w:r>
      <w:r w:rsidR="00525723" w:rsidRPr="00287FD9">
        <w:rPr>
          <w:bCs w:val="0"/>
          <w:sz w:val="24"/>
          <w:szCs w:val="24"/>
        </w:rPr>
        <w:t>услуг</w:t>
      </w:r>
      <w:r w:rsidRPr="00287FD9">
        <w:rPr>
          <w:sz w:val="24"/>
          <w:szCs w:val="24"/>
        </w:rPr>
        <w:t xml:space="preserve"> не допускаются.</w:t>
      </w:r>
    </w:p>
    <w:p w:rsidR="004F4D80" w:rsidRPr="00287FD9" w:rsidRDefault="004F4D80" w:rsidP="00BA41D1">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Арифметические ошибки в </w:t>
      </w:r>
      <w:r w:rsidR="00492C8B" w:rsidRPr="00287FD9">
        <w:rPr>
          <w:sz w:val="24"/>
          <w:szCs w:val="24"/>
        </w:rPr>
        <w:t>Сводной таблице стоимости</w:t>
      </w:r>
      <w:r w:rsidR="00525723" w:rsidRPr="00287FD9">
        <w:rPr>
          <w:sz w:val="24"/>
          <w:szCs w:val="24"/>
        </w:rPr>
        <w:t xml:space="preserve"> </w:t>
      </w:r>
      <w:r w:rsidR="00525723" w:rsidRPr="00287FD9">
        <w:rPr>
          <w:bCs w:val="0"/>
          <w:sz w:val="24"/>
          <w:szCs w:val="24"/>
        </w:rPr>
        <w:t>услуг</w:t>
      </w:r>
      <w:r w:rsidR="00492C8B" w:rsidRPr="00287FD9">
        <w:rPr>
          <w:sz w:val="24"/>
          <w:szCs w:val="24"/>
        </w:rPr>
        <w:t xml:space="preserve"> </w:t>
      </w:r>
      <w:r w:rsidRPr="00287FD9">
        <w:rPr>
          <w:sz w:val="24"/>
          <w:szCs w:val="24"/>
        </w:rPr>
        <w:t xml:space="preserve">могут быть причиной отклонения </w:t>
      </w:r>
      <w:r w:rsidR="00C236C0" w:rsidRPr="00287FD9">
        <w:rPr>
          <w:sz w:val="24"/>
          <w:szCs w:val="24"/>
        </w:rPr>
        <w:t>Заявки</w:t>
      </w:r>
      <w:r w:rsidRPr="00287FD9">
        <w:rPr>
          <w:sz w:val="24"/>
          <w:szCs w:val="24"/>
        </w:rPr>
        <w:t xml:space="preserve"> </w:t>
      </w:r>
      <w:r w:rsidR="00C236C0" w:rsidRPr="00287FD9">
        <w:rPr>
          <w:sz w:val="24"/>
          <w:szCs w:val="24"/>
        </w:rPr>
        <w:t>Участник</w:t>
      </w:r>
      <w:r w:rsidRPr="00287FD9">
        <w:rPr>
          <w:sz w:val="24"/>
          <w:szCs w:val="24"/>
        </w:rPr>
        <w:t>а.</w:t>
      </w:r>
    </w:p>
    <w:p w:rsidR="00EA3F63" w:rsidRPr="00287FD9"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RPr="00287FD9" w:rsidSect="004F4D80">
          <w:pgSz w:w="16838" w:h="11906" w:orient="landscape" w:code="9"/>
          <w:pgMar w:top="1134" w:right="680" w:bottom="567" w:left="539" w:header="680" w:footer="278" w:gutter="0"/>
          <w:cols w:space="708"/>
          <w:titlePg/>
          <w:docGrid w:linePitch="360"/>
        </w:sectPr>
      </w:pPr>
      <w:bookmarkStart w:id="934" w:name="_Ref86826666"/>
      <w:bookmarkStart w:id="935" w:name="_Toc90385112"/>
      <w:bookmarkStart w:id="936" w:name="_Toc98253925"/>
      <w:bookmarkStart w:id="937" w:name="_Toc165173853"/>
      <w:bookmarkStart w:id="938" w:name="_Toc423423669"/>
    </w:p>
    <w:p w:rsidR="004F4D80" w:rsidRPr="00287FD9"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939" w:name="_Ref440537086"/>
      <w:bookmarkStart w:id="940" w:name="_Toc471894935"/>
      <w:r w:rsidRPr="00287FD9">
        <w:rPr>
          <w:color w:val="000000"/>
        </w:rPr>
        <w:lastRenderedPageBreak/>
        <w:t xml:space="preserve">Техническое предложение (форма </w:t>
      </w:r>
      <w:r w:rsidRPr="00287FD9">
        <w:rPr>
          <w:noProof/>
          <w:color w:val="000000"/>
        </w:rPr>
        <w:t>3</w:t>
      </w:r>
      <w:r w:rsidRPr="00287FD9">
        <w:rPr>
          <w:color w:val="000000"/>
        </w:rPr>
        <w:t>)</w:t>
      </w:r>
      <w:bookmarkEnd w:id="934"/>
      <w:bookmarkEnd w:id="935"/>
      <w:bookmarkEnd w:id="936"/>
      <w:bookmarkEnd w:id="937"/>
      <w:bookmarkEnd w:id="938"/>
      <w:bookmarkEnd w:id="939"/>
      <w:bookmarkEnd w:id="940"/>
    </w:p>
    <w:p w:rsidR="004F4D80" w:rsidRPr="00287FD9" w:rsidRDefault="004F4D80" w:rsidP="004F4D80">
      <w:r w:rsidRPr="00287FD9">
        <w:rPr>
          <w:sz w:val="24"/>
          <w:szCs w:val="24"/>
        </w:rPr>
        <w:t>(</w:t>
      </w:r>
      <w:r w:rsidRPr="00287FD9">
        <w:rPr>
          <w:sz w:val="24"/>
          <w:szCs w:val="24"/>
          <w:shd w:val="clear" w:color="auto" w:fill="FFFF99"/>
        </w:rPr>
        <w:t>заполняется отдельно по каждому из лотов с указанием номера и названия лота</w:t>
      </w:r>
      <w:r w:rsidRPr="00287FD9">
        <w:rPr>
          <w:sz w:val="24"/>
          <w:szCs w:val="24"/>
        </w:rPr>
        <w:t>)</w:t>
      </w:r>
    </w:p>
    <w:p w:rsidR="004F4D80" w:rsidRPr="00287FD9" w:rsidRDefault="004F4D80" w:rsidP="004F4D80">
      <w:pPr>
        <w:pStyle w:val="3"/>
        <w:rPr>
          <w:szCs w:val="24"/>
        </w:rPr>
      </w:pPr>
      <w:bookmarkStart w:id="941" w:name="_Toc90385113"/>
      <w:bookmarkStart w:id="942" w:name="_Toc98253926"/>
      <w:bookmarkStart w:id="943" w:name="_Toc157248180"/>
      <w:bookmarkStart w:id="944" w:name="_Toc157496549"/>
      <w:bookmarkStart w:id="945" w:name="_Toc158206088"/>
      <w:bookmarkStart w:id="946" w:name="_Toc164057773"/>
      <w:bookmarkStart w:id="947" w:name="_Toc164137123"/>
      <w:bookmarkStart w:id="948" w:name="_Toc164161283"/>
      <w:bookmarkStart w:id="949" w:name="_Toc165173854"/>
      <w:bookmarkStart w:id="950" w:name="_Ref193690005"/>
      <w:bookmarkStart w:id="951" w:name="_Toc439170679"/>
      <w:bookmarkStart w:id="952" w:name="_Toc439172781"/>
      <w:bookmarkStart w:id="953" w:name="_Toc439173225"/>
      <w:bookmarkStart w:id="954" w:name="_Toc439238221"/>
      <w:bookmarkStart w:id="955" w:name="_Toc439252769"/>
      <w:bookmarkStart w:id="956" w:name="_Toc439323743"/>
      <w:bookmarkStart w:id="957" w:name="_Toc440361377"/>
      <w:bookmarkStart w:id="958" w:name="_Toc440376132"/>
      <w:bookmarkStart w:id="959" w:name="_Toc440376259"/>
      <w:bookmarkStart w:id="960" w:name="_Toc440382517"/>
      <w:bookmarkStart w:id="961" w:name="_Toc440447187"/>
      <w:bookmarkStart w:id="962" w:name="_Toc440632348"/>
      <w:bookmarkStart w:id="963" w:name="_Toc440875120"/>
      <w:bookmarkStart w:id="964" w:name="_Toc441131107"/>
      <w:bookmarkStart w:id="965" w:name="_Toc465774630"/>
      <w:bookmarkStart w:id="966" w:name="_Toc465848859"/>
      <w:bookmarkStart w:id="967" w:name="_Toc468875362"/>
      <w:bookmarkStart w:id="968" w:name="_Toc469488414"/>
      <w:bookmarkStart w:id="969" w:name="_Toc471894936"/>
      <w:r w:rsidRPr="00287FD9">
        <w:rPr>
          <w:szCs w:val="24"/>
        </w:rPr>
        <w:t xml:space="preserve">Форма </w:t>
      </w:r>
      <w:bookmarkEnd w:id="941"/>
      <w:bookmarkEnd w:id="942"/>
      <w:bookmarkEnd w:id="943"/>
      <w:bookmarkEnd w:id="944"/>
      <w:bookmarkEnd w:id="945"/>
      <w:bookmarkEnd w:id="946"/>
      <w:bookmarkEnd w:id="947"/>
      <w:bookmarkEnd w:id="948"/>
      <w:bookmarkEnd w:id="949"/>
      <w:bookmarkEnd w:id="950"/>
      <w:r w:rsidRPr="00287FD9">
        <w:rPr>
          <w:szCs w:val="24"/>
        </w:rPr>
        <w:t>технического предложения</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color w:val="000000"/>
          <w:sz w:val="24"/>
          <w:szCs w:val="24"/>
        </w:rPr>
      </w:pPr>
      <w:r w:rsidRPr="00287FD9">
        <w:rPr>
          <w:color w:val="000000"/>
          <w:sz w:val="24"/>
          <w:szCs w:val="24"/>
        </w:rPr>
        <w:t xml:space="preserve">Приложение </w:t>
      </w:r>
      <w:r w:rsidR="00B21EC0" w:rsidRPr="00287FD9">
        <w:rPr>
          <w:color w:val="000000"/>
          <w:sz w:val="24"/>
          <w:szCs w:val="24"/>
        </w:rPr>
        <w:t>3</w:t>
      </w:r>
      <w:r w:rsidRPr="00287FD9">
        <w:rPr>
          <w:color w:val="000000"/>
          <w:sz w:val="24"/>
          <w:szCs w:val="24"/>
        </w:rPr>
        <w:t xml:space="preserve"> к письму о подаче оферты</w:t>
      </w:r>
      <w:r w:rsidRPr="00287FD9">
        <w:rPr>
          <w:color w:val="000000"/>
          <w:sz w:val="24"/>
          <w:szCs w:val="24"/>
        </w:rPr>
        <w:br/>
        <w:t>от «____»_____________ г. №__________</w:t>
      </w:r>
    </w:p>
    <w:p w:rsidR="004F4D80" w:rsidRPr="00287FD9" w:rsidRDefault="004F4D80" w:rsidP="004F4D80">
      <w:pPr>
        <w:ind w:firstLine="0"/>
        <w:rPr>
          <w:color w:val="000000"/>
          <w:sz w:val="24"/>
          <w:szCs w:val="24"/>
        </w:rPr>
      </w:pPr>
    </w:p>
    <w:p w:rsidR="004F4D80" w:rsidRPr="00287FD9" w:rsidRDefault="004F4D80" w:rsidP="004F4D80">
      <w:pPr>
        <w:spacing w:line="240" w:lineRule="auto"/>
        <w:jc w:val="center"/>
        <w:rPr>
          <w:b/>
          <w:sz w:val="24"/>
          <w:szCs w:val="24"/>
        </w:rPr>
      </w:pPr>
      <w:bookmarkStart w:id="970" w:name="_Ref55335818"/>
      <w:bookmarkStart w:id="971" w:name="_Ref55336334"/>
      <w:bookmarkStart w:id="972" w:name="_Toc57314673"/>
      <w:bookmarkStart w:id="973" w:name="_Toc69728987"/>
      <w:bookmarkStart w:id="974" w:name="_Toc98253928"/>
      <w:bookmarkStart w:id="975" w:name="_Toc165173856"/>
      <w:bookmarkStart w:id="976" w:name="_Ref194749150"/>
      <w:bookmarkStart w:id="977" w:name="_Ref194750368"/>
      <w:bookmarkStart w:id="978" w:name="_Ref89649494"/>
      <w:bookmarkStart w:id="979" w:name="_Toc90385115"/>
      <w:r w:rsidRPr="00287FD9">
        <w:rPr>
          <w:b/>
          <w:sz w:val="24"/>
          <w:szCs w:val="24"/>
        </w:rPr>
        <w:t>Техническое предложение</w:t>
      </w:r>
    </w:p>
    <w:p w:rsidR="004F4D80" w:rsidRPr="00287FD9" w:rsidRDefault="004F4D80" w:rsidP="004F4D80">
      <w:pPr>
        <w:spacing w:line="240" w:lineRule="auto"/>
        <w:rPr>
          <w:sz w:val="24"/>
          <w:szCs w:val="24"/>
        </w:rPr>
      </w:pPr>
    </w:p>
    <w:p w:rsidR="004F4D80" w:rsidRPr="00287FD9" w:rsidRDefault="004F4D80" w:rsidP="004F4D80">
      <w:pPr>
        <w:spacing w:line="240" w:lineRule="auto"/>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p w:rsidR="004F4D80" w:rsidRPr="00287FD9" w:rsidRDefault="004F4D80" w:rsidP="004F4D80">
      <w:pPr>
        <w:spacing w:line="240" w:lineRule="auto"/>
        <w:rPr>
          <w:color w:val="000000"/>
          <w:sz w:val="24"/>
          <w:szCs w:val="24"/>
        </w:rPr>
      </w:pPr>
    </w:p>
    <w:p w:rsidR="00EA3F63" w:rsidRPr="00287FD9" w:rsidRDefault="00EA3F63" w:rsidP="00EA3F63">
      <w:pPr>
        <w:spacing w:before="100" w:beforeAutospacing="1" w:line="240" w:lineRule="auto"/>
      </w:pPr>
      <w:r w:rsidRPr="00287FD9">
        <w:rPr>
          <w:i/>
          <w:color w:val="000000"/>
        </w:rPr>
        <w:t xml:space="preserve">Услуги будут исполнены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w:t>
      </w:r>
      <w:r w:rsidR="00DB05D8" w:rsidRPr="00287FD9">
        <w:rPr>
          <w:i/>
          <w:color w:val="000000"/>
        </w:rPr>
        <w:t>оказа</w:t>
      </w:r>
      <w:r w:rsidRPr="00287FD9">
        <w:rPr>
          <w:i/>
          <w:color w:val="000000"/>
        </w:rPr>
        <w:t>ть в полном объеме и соответствии с требованиями документации.</w:t>
      </w:r>
    </w:p>
    <w:p w:rsidR="00EA3F63" w:rsidRPr="00287FD9" w:rsidRDefault="00EA3F63" w:rsidP="00EA3F63">
      <w:pPr>
        <w:spacing w:before="100" w:beforeAutospacing="1" w:line="240" w:lineRule="auto"/>
        <w:rPr>
          <w:i/>
          <w:color w:val="000000"/>
        </w:rPr>
      </w:pPr>
      <w:r w:rsidRPr="00287FD9">
        <w:rPr>
          <w:i/>
          <w:color w:val="000000"/>
        </w:rPr>
        <w:t xml:space="preserve">В случае иных предложений по оказанию услуг </w:t>
      </w:r>
      <w:r w:rsidR="00DC552A" w:rsidRPr="00287FD9">
        <w:rPr>
          <w:i/>
          <w:color w:val="000000"/>
        </w:rPr>
        <w:t>Участник</w:t>
      </w:r>
      <w:r w:rsidRPr="00287FD9">
        <w:rPr>
          <w:i/>
          <w:color w:val="000000"/>
        </w:rPr>
        <w:t xml:space="preserve"> заполняет таблицу разногласий к Техническому заданию (раздел </w:t>
      </w:r>
      <w:r w:rsidR="00B70851" w:rsidRPr="00287FD9">
        <w:rPr>
          <w:i/>
          <w:color w:val="000000"/>
        </w:rPr>
        <w:fldChar w:fldCharType="begin"/>
      </w:r>
      <w:r w:rsidRPr="00287FD9">
        <w:rPr>
          <w:i/>
          <w:color w:val="000000"/>
        </w:rPr>
        <w:instrText xml:space="preserve"> REF _Ref440270568 \r \h </w:instrText>
      </w:r>
      <w:r w:rsidR="00B70851" w:rsidRPr="00287FD9">
        <w:rPr>
          <w:i/>
          <w:color w:val="000000"/>
        </w:rPr>
      </w:r>
      <w:r w:rsidR="00287FD9">
        <w:rPr>
          <w:i/>
          <w:color w:val="000000"/>
        </w:rPr>
        <w:instrText xml:space="preserve"> \* MERGEFORMAT </w:instrText>
      </w:r>
      <w:r w:rsidR="00B70851" w:rsidRPr="00287FD9">
        <w:rPr>
          <w:i/>
          <w:color w:val="000000"/>
        </w:rPr>
        <w:fldChar w:fldCharType="separate"/>
      </w:r>
      <w:r w:rsidR="00093638" w:rsidRPr="00287FD9">
        <w:rPr>
          <w:i/>
          <w:color w:val="000000"/>
        </w:rPr>
        <w:t>4</w:t>
      </w:r>
      <w:r w:rsidR="00B70851" w:rsidRPr="00287FD9">
        <w:rPr>
          <w:i/>
          <w:color w:val="000000"/>
        </w:rPr>
        <w:fldChar w:fldCharType="end"/>
      </w:r>
      <w:r w:rsidRPr="00287FD9">
        <w:rPr>
          <w:i/>
          <w:color w:val="000000"/>
        </w:rPr>
        <w:t>)).</w:t>
      </w:r>
    </w:p>
    <w:p w:rsidR="00EA3F63" w:rsidRPr="00287FD9" w:rsidRDefault="00EA3F63" w:rsidP="00EA3F63">
      <w:pPr>
        <w:jc w:val="right"/>
        <w:rPr>
          <w:i/>
          <w:color w:val="000000"/>
        </w:rPr>
      </w:pPr>
      <w:r w:rsidRPr="00287FD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287FD9" w:rsidTr="005347FA">
        <w:tc>
          <w:tcPr>
            <w:tcW w:w="1005" w:type="dxa"/>
            <w:vAlign w:val="center"/>
          </w:tcPr>
          <w:p w:rsidR="00EA3F63" w:rsidRPr="00287FD9" w:rsidRDefault="00EA3F63" w:rsidP="005347FA">
            <w:pPr>
              <w:spacing w:line="240" w:lineRule="auto"/>
              <w:ind w:firstLine="0"/>
              <w:jc w:val="center"/>
              <w:rPr>
                <w:sz w:val="24"/>
                <w:szCs w:val="24"/>
              </w:rPr>
            </w:pPr>
            <w:r w:rsidRPr="00287FD9">
              <w:rPr>
                <w:sz w:val="24"/>
                <w:szCs w:val="24"/>
              </w:rPr>
              <w:t>№</w:t>
            </w:r>
          </w:p>
          <w:p w:rsidR="00EA3F63" w:rsidRPr="00287FD9" w:rsidRDefault="00EA3F63" w:rsidP="005347FA">
            <w:pPr>
              <w:spacing w:line="240" w:lineRule="auto"/>
              <w:ind w:firstLine="0"/>
              <w:jc w:val="center"/>
              <w:rPr>
                <w:sz w:val="24"/>
                <w:szCs w:val="24"/>
              </w:rPr>
            </w:pPr>
            <w:r w:rsidRPr="00287FD9">
              <w:rPr>
                <w:sz w:val="24"/>
                <w:szCs w:val="24"/>
              </w:rPr>
              <w:t>п/п</w:t>
            </w:r>
          </w:p>
        </w:tc>
        <w:tc>
          <w:tcPr>
            <w:tcW w:w="4722" w:type="dxa"/>
            <w:vAlign w:val="center"/>
          </w:tcPr>
          <w:p w:rsidR="00EA3F63" w:rsidRPr="00287FD9" w:rsidRDefault="00EA3F63" w:rsidP="005347FA">
            <w:pPr>
              <w:spacing w:line="240" w:lineRule="auto"/>
              <w:ind w:firstLine="0"/>
              <w:jc w:val="center"/>
              <w:rPr>
                <w:sz w:val="24"/>
                <w:szCs w:val="24"/>
              </w:rPr>
            </w:pPr>
            <w:r w:rsidRPr="00287FD9">
              <w:rPr>
                <w:sz w:val="24"/>
                <w:szCs w:val="24"/>
              </w:rPr>
              <w:t>Требования Заказчика</w:t>
            </w:r>
          </w:p>
        </w:tc>
        <w:tc>
          <w:tcPr>
            <w:tcW w:w="4287" w:type="dxa"/>
            <w:vAlign w:val="center"/>
          </w:tcPr>
          <w:p w:rsidR="00EA3F63" w:rsidRPr="00287FD9" w:rsidRDefault="00EA3F63" w:rsidP="00EA3F63">
            <w:pPr>
              <w:spacing w:line="240" w:lineRule="auto"/>
              <w:ind w:firstLine="0"/>
              <w:jc w:val="center"/>
              <w:rPr>
                <w:sz w:val="24"/>
                <w:szCs w:val="24"/>
              </w:rPr>
            </w:pPr>
            <w:r w:rsidRPr="00287FD9">
              <w:rPr>
                <w:sz w:val="24"/>
                <w:szCs w:val="24"/>
              </w:rPr>
              <w:t>Предложения Участника</w:t>
            </w:r>
          </w:p>
        </w:tc>
      </w:tr>
      <w:tr w:rsidR="00EA3F63" w:rsidRPr="00287FD9" w:rsidTr="005347FA">
        <w:tc>
          <w:tcPr>
            <w:tcW w:w="10014" w:type="dxa"/>
            <w:gridSpan w:val="3"/>
            <w:vAlign w:val="center"/>
          </w:tcPr>
          <w:p w:rsidR="00EA3F63" w:rsidRPr="00287FD9" w:rsidRDefault="00EA3F63" w:rsidP="005347FA">
            <w:pPr>
              <w:spacing w:line="240" w:lineRule="auto"/>
              <w:ind w:firstLine="0"/>
              <w:rPr>
                <w:sz w:val="24"/>
                <w:szCs w:val="24"/>
              </w:rPr>
            </w:pPr>
            <w:r w:rsidRPr="00287FD9">
              <w:rPr>
                <w:bCs w:val="0"/>
              </w:rPr>
              <w:t>Филиал ПАО «МРСК Центра»</w:t>
            </w:r>
            <w:r w:rsidRPr="00287FD9">
              <w:t xml:space="preserve"> «</w:t>
            </w:r>
            <w:r w:rsidRPr="00287FD9">
              <w:rPr>
                <w:rStyle w:val="aa"/>
                <w:b w:val="0"/>
              </w:rPr>
              <w:t>____</w:t>
            </w:r>
            <w:r w:rsidRPr="00287FD9">
              <w:rPr>
                <w:rStyle w:val="aa"/>
              </w:rPr>
              <w:t xml:space="preserve"> </w:t>
            </w:r>
            <w:r w:rsidRPr="00287FD9">
              <w:t>энерго»</w:t>
            </w:r>
          </w:p>
        </w:tc>
      </w:tr>
      <w:tr w:rsidR="00EA3F63" w:rsidRPr="00287FD9" w:rsidTr="005347FA">
        <w:tc>
          <w:tcPr>
            <w:tcW w:w="1005" w:type="dxa"/>
            <w:vAlign w:val="center"/>
          </w:tcPr>
          <w:p w:rsidR="00EA3F63" w:rsidRPr="00287FD9" w:rsidRDefault="00EA3F63" w:rsidP="005347FA">
            <w:pPr>
              <w:spacing w:line="240" w:lineRule="auto"/>
              <w:ind w:firstLine="0"/>
              <w:jc w:val="center"/>
              <w:rPr>
                <w:sz w:val="24"/>
                <w:szCs w:val="24"/>
              </w:rPr>
            </w:pPr>
          </w:p>
        </w:tc>
        <w:tc>
          <w:tcPr>
            <w:tcW w:w="4722" w:type="dxa"/>
          </w:tcPr>
          <w:p w:rsidR="00EA3F63" w:rsidRPr="00287FD9" w:rsidRDefault="00EA3F63" w:rsidP="005347FA">
            <w:pPr>
              <w:spacing w:line="240" w:lineRule="auto"/>
              <w:ind w:firstLine="0"/>
              <w:rPr>
                <w:sz w:val="24"/>
                <w:szCs w:val="24"/>
              </w:rPr>
            </w:pPr>
          </w:p>
        </w:tc>
        <w:tc>
          <w:tcPr>
            <w:tcW w:w="4287" w:type="dxa"/>
          </w:tcPr>
          <w:p w:rsidR="00EA3F63" w:rsidRPr="00287FD9" w:rsidRDefault="00EA3F63" w:rsidP="005347FA">
            <w:pPr>
              <w:spacing w:line="240" w:lineRule="auto"/>
              <w:ind w:firstLine="0"/>
              <w:rPr>
                <w:sz w:val="24"/>
                <w:szCs w:val="24"/>
              </w:rPr>
            </w:pPr>
          </w:p>
        </w:tc>
      </w:tr>
      <w:tr w:rsidR="00EA3F63" w:rsidRPr="00287FD9" w:rsidTr="005347FA">
        <w:tc>
          <w:tcPr>
            <w:tcW w:w="1005" w:type="dxa"/>
            <w:vAlign w:val="center"/>
          </w:tcPr>
          <w:p w:rsidR="00EA3F63" w:rsidRPr="00287FD9" w:rsidRDefault="00EA3F63" w:rsidP="005347FA">
            <w:pPr>
              <w:spacing w:line="240" w:lineRule="auto"/>
              <w:ind w:firstLine="0"/>
              <w:jc w:val="center"/>
              <w:rPr>
                <w:sz w:val="24"/>
                <w:szCs w:val="24"/>
              </w:rPr>
            </w:pPr>
          </w:p>
        </w:tc>
        <w:tc>
          <w:tcPr>
            <w:tcW w:w="4722" w:type="dxa"/>
          </w:tcPr>
          <w:p w:rsidR="00EA3F63" w:rsidRPr="00287FD9" w:rsidRDefault="00EA3F63" w:rsidP="005347FA">
            <w:pPr>
              <w:spacing w:line="240" w:lineRule="auto"/>
              <w:ind w:firstLine="0"/>
              <w:rPr>
                <w:sz w:val="24"/>
                <w:szCs w:val="24"/>
              </w:rPr>
            </w:pPr>
          </w:p>
        </w:tc>
        <w:tc>
          <w:tcPr>
            <w:tcW w:w="4287" w:type="dxa"/>
          </w:tcPr>
          <w:p w:rsidR="00EA3F63" w:rsidRPr="00287FD9" w:rsidRDefault="00EA3F63" w:rsidP="005347FA">
            <w:pPr>
              <w:spacing w:line="240" w:lineRule="auto"/>
              <w:ind w:firstLine="0"/>
              <w:rPr>
                <w:sz w:val="24"/>
                <w:szCs w:val="24"/>
              </w:rPr>
            </w:pPr>
          </w:p>
        </w:tc>
      </w:tr>
      <w:tr w:rsidR="00EA3F63" w:rsidRPr="00287FD9" w:rsidTr="005347FA">
        <w:tc>
          <w:tcPr>
            <w:tcW w:w="10014" w:type="dxa"/>
            <w:gridSpan w:val="3"/>
            <w:vAlign w:val="center"/>
          </w:tcPr>
          <w:p w:rsidR="00EA3F63" w:rsidRPr="00287FD9" w:rsidRDefault="00EA3F63" w:rsidP="005347FA">
            <w:pPr>
              <w:spacing w:line="240" w:lineRule="auto"/>
              <w:ind w:firstLine="0"/>
              <w:rPr>
                <w:sz w:val="24"/>
                <w:szCs w:val="24"/>
              </w:rPr>
            </w:pPr>
            <w:r w:rsidRPr="00287FD9">
              <w:rPr>
                <w:bCs w:val="0"/>
              </w:rPr>
              <w:t>Филиал ПАО «МРСК Центра»</w:t>
            </w:r>
            <w:r w:rsidRPr="00287FD9">
              <w:t xml:space="preserve"> «</w:t>
            </w:r>
            <w:r w:rsidRPr="00287FD9">
              <w:rPr>
                <w:rStyle w:val="aa"/>
                <w:b w:val="0"/>
              </w:rPr>
              <w:t>____</w:t>
            </w:r>
            <w:r w:rsidRPr="00287FD9">
              <w:rPr>
                <w:rStyle w:val="aa"/>
              </w:rPr>
              <w:t xml:space="preserve"> </w:t>
            </w:r>
            <w:r w:rsidRPr="00287FD9">
              <w:t>энерго»</w:t>
            </w:r>
          </w:p>
        </w:tc>
      </w:tr>
      <w:tr w:rsidR="00EA3F63" w:rsidRPr="00287FD9" w:rsidTr="005347FA">
        <w:tc>
          <w:tcPr>
            <w:tcW w:w="1005" w:type="dxa"/>
            <w:vAlign w:val="center"/>
          </w:tcPr>
          <w:p w:rsidR="00EA3F63" w:rsidRPr="00287FD9" w:rsidRDefault="00EA3F63" w:rsidP="005347FA">
            <w:pPr>
              <w:spacing w:line="240" w:lineRule="auto"/>
              <w:ind w:firstLine="0"/>
              <w:jc w:val="center"/>
              <w:rPr>
                <w:sz w:val="24"/>
                <w:szCs w:val="24"/>
              </w:rPr>
            </w:pPr>
          </w:p>
        </w:tc>
        <w:tc>
          <w:tcPr>
            <w:tcW w:w="4722" w:type="dxa"/>
          </w:tcPr>
          <w:p w:rsidR="00EA3F63" w:rsidRPr="00287FD9" w:rsidRDefault="00EA3F63" w:rsidP="005347FA">
            <w:pPr>
              <w:spacing w:line="240" w:lineRule="auto"/>
              <w:ind w:firstLine="0"/>
              <w:rPr>
                <w:sz w:val="24"/>
                <w:szCs w:val="24"/>
              </w:rPr>
            </w:pPr>
          </w:p>
        </w:tc>
        <w:tc>
          <w:tcPr>
            <w:tcW w:w="4287" w:type="dxa"/>
          </w:tcPr>
          <w:p w:rsidR="00EA3F63" w:rsidRPr="00287FD9" w:rsidRDefault="00EA3F63" w:rsidP="005347FA">
            <w:pPr>
              <w:spacing w:line="240" w:lineRule="auto"/>
              <w:ind w:firstLine="0"/>
              <w:rPr>
                <w:sz w:val="24"/>
                <w:szCs w:val="24"/>
              </w:rPr>
            </w:pPr>
          </w:p>
        </w:tc>
      </w:tr>
      <w:tr w:rsidR="00EA3F63" w:rsidRPr="00287FD9" w:rsidTr="005347FA">
        <w:tc>
          <w:tcPr>
            <w:tcW w:w="1005" w:type="dxa"/>
            <w:vAlign w:val="center"/>
          </w:tcPr>
          <w:p w:rsidR="00EA3F63" w:rsidRPr="00287FD9" w:rsidRDefault="00EA3F63" w:rsidP="005347FA">
            <w:pPr>
              <w:spacing w:line="240" w:lineRule="auto"/>
              <w:ind w:firstLine="0"/>
              <w:jc w:val="center"/>
              <w:rPr>
                <w:sz w:val="24"/>
                <w:szCs w:val="24"/>
              </w:rPr>
            </w:pPr>
          </w:p>
        </w:tc>
        <w:tc>
          <w:tcPr>
            <w:tcW w:w="4722" w:type="dxa"/>
          </w:tcPr>
          <w:p w:rsidR="00EA3F63" w:rsidRPr="00287FD9" w:rsidRDefault="00EA3F63" w:rsidP="005347FA">
            <w:pPr>
              <w:spacing w:line="240" w:lineRule="auto"/>
              <w:ind w:firstLine="0"/>
              <w:rPr>
                <w:sz w:val="24"/>
                <w:szCs w:val="24"/>
              </w:rPr>
            </w:pPr>
          </w:p>
        </w:tc>
        <w:tc>
          <w:tcPr>
            <w:tcW w:w="4287" w:type="dxa"/>
          </w:tcPr>
          <w:p w:rsidR="00EA3F63" w:rsidRPr="00287FD9" w:rsidRDefault="00EA3F63" w:rsidP="005347FA">
            <w:pPr>
              <w:spacing w:line="240" w:lineRule="auto"/>
              <w:ind w:firstLine="0"/>
              <w:rPr>
                <w:sz w:val="24"/>
                <w:szCs w:val="24"/>
              </w:rPr>
            </w:pPr>
          </w:p>
        </w:tc>
      </w:tr>
    </w:tbl>
    <w:p w:rsidR="00EA3F63" w:rsidRPr="00287FD9" w:rsidRDefault="00EA3F63" w:rsidP="00EA3F63">
      <w:pPr>
        <w:jc w:val="right"/>
        <w:rPr>
          <w:i/>
          <w:color w:val="000000"/>
        </w:rPr>
      </w:pPr>
    </w:p>
    <w:p w:rsidR="00EA3F63" w:rsidRPr="00287FD9" w:rsidRDefault="00EA3F63" w:rsidP="00EA3F63">
      <w:pPr>
        <w:rPr>
          <w:i/>
        </w:rPr>
      </w:pPr>
      <w:r w:rsidRPr="00287FD9">
        <w:t>Технологические и организационно – технические предложения по оказанию услуг:</w:t>
      </w:r>
      <w:r w:rsidRPr="00287FD9">
        <w:rPr>
          <w:i/>
        </w:rPr>
        <w:t xml:space="preserve"> </w:t>
      </w:r>
    </w:p>
    <w:p w:rsidR="00EA3F63" w:rsidRPr="00287FD9" w:rsidRDefault="00EA3F63" w:rsidP="00EA3F63">
      <w:pPr>
        <w:spacing w:before="100" w:beforeAutospacing="1" w:line="240" w:lineRule="auto"/>
        <w:rPr>
          <w:i/>
        </w:rPr>
      </w:pPr>
      <w:r w:rsidRPr="00287FD9">
        <w:rPr>
          <w:i/>
          <w:color w:val="000000"/>
        </w:rPr>
        <w:t xml:space="preserve">(Участник в свободной форме приводит свои технические и организационно-технические  предложения, опираясь на Техническое задание на оказание услуг в соответствии с требованиями раздела </w:t>
      </w:r>
      <w:r w:rsidR="00B70851" w:rsidRPr="00287FD9">
        <w:rPr>
          <w:i/>
          <w:color w:val="000000"/>
        </w:rPr>
        <w:fldChar w:fldCharType="begin"/>
      </w:r>
      <w:r w:rsidRPr="00287FD9">
        <w:rPr>
          <w:i/>
          <w:color w:val="000000"/>
        </w:rPr>
        <w:instrText xml:space="preserve"> REF _Ref440270568 \r \h </w:instrText>
      </w:r>
      <w:r w:rsidR="00B70851" w:rsidRPr="00287FD9">
        <w:rPr>
          <w:i/>
          <w:color w:val="000000"/>
        </w:rPr>
      </w:r>
      <w:r w:rsidR="00287FD9">
        <w:rPr>
          <w:i/>
          <w:color w:val="000000"/>
        </w:rPr>
        <w:instrText xml:space="preserve"> \* MERGEFORMAT </w:instrText>
      </w:r>
      <w:r w:rsidR="00B70851" w:rsidRPr="00287FD9">
        <w:rPr>
          <w:i/>
          <w:color w:val="000000"/>
        </w:rPr>
        <w:fldChar w:fldCharType="separate"/>
      </w:r>
      <w:r w:rsidR="00093638" w:rsidRPr="00287FD9">
        <w:rPr>
          <w:i/>
          <w:color w:val="000000"/>
        </w:rPr>
        <w:t>4</w:t>
      </w:r>
      <w:r w:rsidR="00B70851" w:rsidRPr="00287FD9">
        <w:rPr>
          <w:i/>
          <w:color w:val="000000"/>
        </w:rPr>
        <w:fldChar w:fldCharType="end"/>
      </w:r>
      <w:r w:rsidRPr="00287FD9">
        <w:rPr>
          <w:i/>
          <w:color w:val="000000"/>
        </w:rPr>
        <w:t>. Предложение должн</w:t>
      </w:r>
      <w:r w:rsidR="00C4420E" w:rsidRPr="00287FD9">
        <w:rPr>
          <w:i/>
          <w:color w:val="000000"/>
        </w:rPr>
        <w:t>о</w:t>
      </w:r>
      <w:r w:rsidRPr="00287FD9">
        <w:rPr>
          <w:i/>
          <w:color w:val="000000"/>
        </w:rPr>
        <w:t xml:space="preserve"> содержать детальное описание технологии выполнения каждого этапа оказания услуг, включать в себя перечень нормативных, правовых и технических актов, а так же других документов, в соответствии с которыми будут оказываться услуги, а так же организационную схему оказания услуг с описанием бизнес-процессов).</w:t>
      </w:r>
    </w:p>
    <w:p w:rsidR="00EA3F63" w:rsidRPr="00287FD9" w:rsidRDefault="00EA3F63" w:rsidP="00EA3F63">
      <w:pPr>
        <w:spacing w:before="100" w:beforeAutospacing="1"/>
        <w:rPr>
          <w:vertAlign w:val="superscript"/>
        </w:rPr>
      </w:pPr>
      <w:r w:rsidRPr="00287FD9">
        <w:t>____________________________________</w:t>
      </w:r>
      <w:r w:rsidRPr="00287FD9">
        <w:rPr>
          <w:vertAlign w:val="superscript"/>
        </w:rPr>
        <w:t>(подпись, М.П.)</w:t>
      </w:r>
    </w:p>
    <w:p w:rsidR="00EA3F63" w:rsidRPr="00287FD9" w:rsidRDefault="00EA3F63" w:rsidP="00EA3F63">
      <w:pPr>
        <w:rPr>
          <w:vertAlign w:val="superscript"/>
        </w:rPr>
      </w:pPr>
      <w:r w:rsidRPr="00287FD9">
        <w:t>____________________________________</w:t>
      </w:r>
      <w:r w:rsidRPr="00287FD9">
        <w:rPr>
          <w:vertAlign w:val="superscript"/>
        </w:rPr>
        <w:t>(фамилия, имя, отчество подписавшего, должность)</w:t>
      </w:r>
    </w:p>
    <w:p w:rsidR="004F4D80" w:rsidRPr="00287FD9" w:rsidRDefault="004F4D80" w:rsidP="004F4D80">
      <w:pPr>
        <w:spacing w:line="240" w:lineRule="auto"/>
        <w:rPr>
          <w:sz w:val="24"/>
          <w:szCs w:val="24"/>
        </w:rPr>
      </w:pPr>
    </w:p>
    <w:p w:rsidR="004F4D80" w:rsidRPr="00287FD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87FD9">
        <w:rPr>
          <w:b/>
          <w:color w:val="000000"/>
          <w:spacing w:val="36"/>
          <w:sz w:val="24"/>
          <w:szCs w:val="24"/>
        </w:rPr>
        <w:t>конец формы</w:t>
      </w:r>
    </w:p>
    <w:p w:rsidR="004F4D80" w:rsidRPr="00287FD9" w:rsidRDefault="004F4D80" w:rsidP="004F4D80">
      <w:pPr>
        <w:spacing w:line="240" w:lineRule="auto"/>
        <w:rPr>
          <w:sz w:val="24"/>
          <w:szCs w:val="24"/>
        </w:rPr>
      </w:pPr>
      <w:r w:rsidRPr="00287FD9">
        <w:rPr>
          <w:sz w:val="24"/>
          <w:szCs w:val="24"/>
        </w:rPr>
        <w:br w:type="page"/>
      </w:r>
    </w:p>
    <w:p w:rsidR="004F4D80" w:rsidRPr="00287FD9" w:rsidRDefault="004F4D80" w:rsidP="00C236C0">
      <w:pPr>
        <w:pStyle w:val="3"/>
        <w:rPr>
          <w:szCs w:val="24"/>
        </w:rPr>
      </w:pPr>
      <w:bookmarkStart w:id="980" w:name="_Toc176765537"/>
      <w:bookmarkStart w:id="981" w:name="_Toc198979986"/>
      <w:bookmarkStart w:id="982" w:name="_Toc217466321"/>
      <w:bookmarkStart w:id="983" w:name="_Toc217702859"/>
      <w:bookmarkStart w:id="984" w:name="_Toc233601977"/>
      <w:bookmarkStart w:id="985" w:name="_Toc263343463"/>
      <w:bookmarkStart w:id="986" w:name="_Toc439170680"/>
      <w:bookmarkStart w:id="987" w:name="_Toc439172782"/>
      <w:bookmarkStart w:id="988" w:name="_Toc439173226"/>
      <w:bookmarkStart w:id="989" w:name="_Toc439238222"/>
      <w:bookmarkStart w:id="990" w:name="_Toc439252770"/>
      <w:bookmarkStart w:id="991" w:name="_Toc439323744"/>
      <w:bookmarkStart w:id="992" w:name="_Toc440361378"/>
      <w:bookmarkStart w:id="993" w:name="_Toc440376133"/>
      <w:bookmarkStart w:id="994" w:name="_Toc440376260"/>
      <w:bookmarkStart w:id="995" w:name="_Toc440382518"/>
      <w:bookmarkStart w:id="996" w:name="_Toc440447188"/>
      <w:bookmarkStart w:id="997" w:name="_Toc440632349"/>
      <w:bookmarkStart w:id="998" w:name="_Toc440875121"/>
      <w:bookmarkStart w:id="999" w:name="_Toc441131108"/>
      <w:bookmarkStart w:id="1000" w:name="_Toc465774631"/>
      <w:bookmarkStart w:id="1001" w:name="_Toc465848860"/>
      <w:bookmarkStart w:id="1002" w:name="_Toc468875363"/>
      <w:bookmarkStart w:id="1003" w:name="_Toc469488415"/>
      <w:bookmarkStart w:id="1004" w:name="_Toc471894937"/>
      <w:r w:rsidRPr="00287FD9">
        <w:rPr>
          <w:szCs w:val="24"/>
        </w:rPr>
        <w:lastRenderedPageBreak/>
        <w:t>Инструкции по заполнению</w:t>
      </w:r>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sidRPr="00287FD9">
        <w:rPr>
          <w:sz w:val="24"/>
          <w:szCs w:val="24"/>
        </w:rPr>
        <w:t xml:space="preserve"> </w:t>
      </w:r>
      <w:r w:rsidR="007502E0" w:rsidRPr="00287FD9">
        <w:rPr>
          <w:bCs w:val="0"/>
          <w:spacing w:val="-1"/>
          <w:sz w:val="24"/>
          <w:szCs w:val="24"/>
        </w:rPr>
        <w:t>(</w:t>
      </w:r>
      <w:r w:rsidR="007502E0" w:rsidRPr="00287FD9">
        <w:rPr>
          <w:bCs w:val="0"/>
          <w:spacing w:val="-2"/>
          <w:sz w:val="24"/>
          <w:szCs w:val="24"/>
        </w:rPr>
        <w:t>под</w:t>
      </w:r>
      <w:r w:rsidR="007502E0" w:rsidRPr="00287FD9">
        <w:rPr>
          <w:bCs w:val="0"/>
          <w:sz w:val="24"/>
          <w:szCs w:val="24"/>
        </w:rPr>
        <w:t xml:space="preserve">раздел </w:t>
      </w:r>
      <w:r w:rsidR="00B70851" w:rsidRPr="00287FD9">
        <w:rPr>
          <w:bCs w:val="0"/>
          <w:sz w:val="24"/>
          <w:szCs w:val="24"/>
        </w:rPr>
        <w:fldChar w:fldCharType="begin"/>
      </w:r>
      <w:r w:rsidR="0029675A" w:rsidRPr="00287FD9">
        <w:rPr>
          <w:bCs w:val="0"/>
          <w:sz w:val="24"/>
          <w:szCs w:val="24"/>
        </w:rPr>
        <w:instrText xml:space="preserve"> REF _Ref55336310 \r \h </w:instrText>
      </w:r>
      <w:r w:rsidR="00B70851" w:rsidRPr="00287FD9">
        <w:rPr>
          <w:bCs w:val="0"/>
          <w:sz w:val="24"/>
          <w:szCs w:val="24"/>
        </w:rPr>
      </w:r>
      <w:r w:rsidR="00287FD9">
        <w:rPr>
          <w:bCs w:val="0"/>
          <w:sz w:val="24"/>
          <w:szCs w:val="24"/>
        </w:rPr>
        <w:instrText xml:space="preserve"> \* MERGEFORMAT </w:instrText>
      </w:r>
      <w:r w:rsidR="00B70851" w:rsidRPr="00287FD9">
        <w:rPr>
          <w:bCs w:val="0"/>
          <w:sz w:val="24"/>
          <w:szCs w:val="24"/>
        </w:rPr>
        <w:fldChar w:fldCharType="separate"/>
      </w:r>
      <w:r w:rsidR="00093638" w:rsidRPr="00287FD9">
        <w:rPr>
          <w:bCs w:val="0"/>
          <w:sz w:val="24"/>
          <w:szCs w:val="24"/>
        </w:rPr>
        <w:t>5.1</w:t>
      </w:r>
      <w:r w:rsidR="00B70851" w:rsidRPr="00287FD9">
        <w:rPr>
          <w:bCs w:val="0"/>
          <w:sz w:val="24"/>
          <w:szCs w:val="24"/>
        </w:rPr>
        <w:fldChar w:fldCharType="end"/>
      </w:r>
      <w:r w:rsidR="007502E0" w:rsidRPr="00287FD9">
        <w:rPr>
          <w:bCs w:val="0"/>
          <w:spacing w:val="-1"/>
          <w:sz w:val="24"/>
          <w:szCs w:val="24"/>
        </w:rPr>
        <w:t>)</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EA3F63"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В Техническом предложении описываются все позиции </w:t>
      </w:r>
      <w:r w:rsidR="009F5821" w:rsidRPr="00287FD9">
        <w:rPr>
          <w:sz w:val="24"/>
          <w:szCs w:val="24"/>
        </w:rPr>
        <w:t>Технического задания</w:t>
      </w:r>
      <w:r w:rsidRPr="00287FD9">
        <w:rPr>
          <w:sz w:val="24"/>
          <w:szCs w:val="24"/>
        </w:rPr>
        <w:t>.</w:t>
      </w:r>
    </w:p>
    <w:p w:rsidR="004F4D80" w:rsidRPr="00287FD9" w:rsidRDefault="004F4D80" w:rsidP="004F4D80">
      <w:pPr>
        <w:pStyle w:val="aff6"/>
        <w:numPr>
          <w:ilvl w:val="3"/>
          <w:numId w:val="1"/>
        </w:numPr>
        <w:tabs>
          <w:tab w:val="num" w:pos="1134"/>
        </w:tabs>
        <w:suppressAutoHyphens w:val="0"/>
        <w:spacing w:before="100" w:beforeAutospacing="1" w:after="100" w:afterAutospacing="1" w:line="240" w:lineRule="auto"/>
      </w:pPr>
      <w:r w:rsidRPr="00287FD9">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287FD9">
        <w:rPr>
          <w:sz w:val="24"/>
          <w:szCs w:val="24"/>
        </w:rPr>
        <w:t>Участник</w:t>
      </w:r>
      <w:r w:rsidRPr="00287FD9">
        <w:rPr>
          <w:sz w:val="24"/>
          <w:szCs w:val="24"/>
        </w:rPr>
        <w:t>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RPr="00287FD9" w:rsidSect="00EA3F63">
          <w:pgSz w:w="11906" w:h="16838" w:code="9"/>
          <w:pgMar w:top="680" w:right="567" w:bottom="539" w:left="1134" w:header="680" w:footer="278" w:gutter="0"/>
          <w:cols w:space="708"/>
          <w:titlePg/>
          <w:docGrid w:linePitch="360"/>
        </w:sectPr>
      </w:pPr>
      <w:bookmarkStart w:id="1005" w:name="_Ref194807296"/>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06" w:name="_Toc423423670"/>
      <w:bookmarkStart w:id="1007" w:name="_Ref440271036"/>
      <w:bookmarkStart w:id="1008" w:name="_Ref440274366"/>
      <w:bookmarkStart w:id="1009" w:name="_Ref440274902"/>
      <w:bookmarkStart w:id="1010" w:name="_Ref440284947"/>
      <w:bookmarkStart w:id="1011" w:name="_Ref440361140"/>
      <w:bookmarkStart w:id="1012" w:name="_Toc471894938"/>
      <w:r w:rsidRPr="00287FD9">
        <w:lastRenderedPageBreak/>
        <w:t xml:space="preserve">График </w:t>
      </w:r>
      <w:r w:rsidR="009469A6" w:rsidRPr="00287FD9">
        <w:t>оказания услуг</w:t>
      </w:r>
      <w:r w:rsidRPr="00287FD9">
        <w:t xml:space="preserve"> (форма </w:t>
      </w:r>
      <w:r w:rsidRPr="00287FD9">
        <w:rPr>
          <w:noProof/>
        </w:rPr>
        <w:t>4</w:t>
      </w:r>
      <w:r w:rsidRPr="00287FD9">
        <w:t>)</w:t>
      </w:r>
      <w:bookmarkEnd w:id="970"/>
      <w:bookmarkEnd w:id="971"/>
      <w:bookmarkEnd w:id="972"/>
      <w:bookmarkEnd w:id="973"/>
      <w:bookmarkEnd w:id="974"/>
      <w:bookmarkEnd w:id="975"/>
      <w:bookmarkEnd w:id="976"/>
      <w:bookmarkEnd w:id="977"/>
      <w:bookmarkEnd w:id="1005"/>
      <w:bookmarkEnd w:id="1006"/>
      <w:bookmarkEnd w:id="1007"/>
      <w:bookmarkEnd w:id="1008"/>
      <w:bookmarkEnd w:id="1009"/>
      <w:bookmarkEnd w:id="1010"/>
      <w:bookmarkEnd w:id="1011"/>
      <w:bookmarkEnd w:id="1012"/>
    </w:p>
    <w:p w:rsidR="004F4D80" w:rsidRPr="00287FD9" w:rsidRDefault="004F4D80" w:rsidP="004F4D80">
      <w:r w:rsidRPr="00287FD9">
        <w:rPr>
          <w:sz w:val="24"/>
          <w:szCs w:val="24"/>
        </w:rPr>
        <w:t>(</w:t>
      </w:r>
      <w:r w:rsidRPr="00287FD9">
        <w:rPr>
          <w:sz w:val="24"/>
          <w:szCs w:val="24"/>
          <w:shd w:val="clear" w:color="auto" w:fill="FFFF99"/>
        </w:rPr>
        <w:t>заполняется отдельно по каждому из лотов с указанием номера и названия лота</w:t>
      </w:r>
      <w:r w:rsidRPr="00287FD9">
        <w:rPr>
          <w:sz w:val="24"/>
          <w:szCs w:val="24"/>
        </w:rPr>
        <w:t>)</w:t>
      </w:r>
    </w:p>
    <w:p w:rsidR="004F4D80" w:rsidRPr="00287FD9" w:rsidRDefault="004F4D80" w:rsidP="004F4D80">
      <w:pPr>
        <w:pStyle w:val="3"/>
        <w:rPr>
          <w:szCs w:val="24"/>
        </w:rPr>
      </w:pPr>
      <w:bookmarkStart w:id="1013" w:name="_Toc98253929"/>
      <w:bookmarkStart w:id="1014" w:name="_Toc157248183"/>
      <w:bookmarkStart w:id="1015" w:name="_Toc157496552"/>
      <w:bookmarkStart w:id="1016" w:name="_Toc158206091"/>
      <w:bookmarkStart w:id="1017" w:name="_Toc164057776"/>
      <w:bookmarkStart w:id="1018" w:name="_Toc164137126"/>
      <w:bookmarkStart w:id="1019" w:name="_Toc164161286"/>
      <w:bookmarkStart w:id="1020" w:name="_Toc165173857"/>
      <w:bookmarkStart w:id="1021" w:name="_Toc439170682"/>
      <w:bookmarkStart w:id="1022" w:name="_Toc439172784"/>
      <w:bookmarkStart w:id="1023" w:name="_Toc439173228"/>
      <w:bookmarkStart w:id="1024" w:name="_Toc439238224"/>
      <w:bookmarkStart w:id="1025" w:name="_Toc439252772"/>
      <w:bookmarkStart w:id="1026" w:name="_Toc439323746"/>
      <w:bookmarkStart w:id="1027" w:name="_Toc440361380"/>
      <w:bookmarkStart w:id="1028" w:name="_Toc440376135"/>
      <w:bookmarkStart w:id="1029" w:name="_Toc440376262"/>
      <w:bookmarkStart w:id="1030" w:name="_Toc440382520"/>
      <w:bookmarkStart w:id="1031" w:name="_Toc440447190"/>
      <w:bookmarkStart w:id="1032" w:name="_Toc440632351"/>
      <w:bookmarkStart w:id="1033" w:name="_Toc440875123"/>
      <w:bookmarkStart w:id="1034" w:name="_Toc441131110"/>
      <w:bookmarkStart w:id="1035" w:name="_Toc465774633"/>
      <w:bookmarkStart w:id="1036" w:name="_Toc465848862"/>
      <w:bookmarkStart w:id="1037" w:name="_Toc468875365"/>
      <w:bookmarkStart w:id="1038" w:name="_Toc469488417"/>
      <w:bookmarkStart w:id="1039" w:name="_Toc471894939"/>
      <w:r w:rsidRPr="00287FD9">
        <w:rPr>
          <w:szCs w:val="24"/>
        </w:rPr>
        <w:t xml:space="preserve">Форма </w:t>
      </w:r>
      <w:bookmarkEnd w:id="1013"/>
      <w:r w:rsidRPr="00287FD9">
        <w:rPr>
          <w:szCs w:val="24"/>
        </w:rPr>
        <w:t xml:space="preserve">графика </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r w:rsidR="009469A6" w:rsidRPr="00287FD9">
        <w:rPr>
          <w:szCs w:val="24"/>
        </w:rPr>
        <w:t>оказания услуг</w:t>
      </w:r>
      <w:bookmarkEnd w:id="1027"/>
      <w:bookmarkEnd w:id="1028"/>
      <w:bookmarkEnd w:id="1029"/>
      <w:bookmarkEnd w:id="1030"/>
      <w:bookmarkEnd w:id="1031"/>
      <w:bookmarkEnd w:id="1032"/>
      <w:bookmarkEnd w:id="1033"/>
      <w:bookmarkEnd w:id="1034"/>
      <w:bookmarkEnd w:id="1035"/>
      <w:bookmarkEnd w:id="1036"/>
      <w:bookmarkEnd w:id="1037"/>
      <w:bookmarkEnd w:id="1038"/>
      <w:bookmarkEnd w:id="1039"/>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sz w:val="24"/>
          <w:szCs w:val="24"/>
        </w:rPr>
      </w:pPr>
      <w:r w:rsidRPr="00287FD9">
        <w:rPr>
          <w:sz w:val="24"/>
          <w:szCs w:val="24"/>
        </w:rPr>
        <w:t xml:space="preserve">Приложение </w:t>
      </w:r>
      <w:r w:rsidR="00B21EC0" w:rsidRPr="00287FD9">
        <w:rPr>
          <w:sz w:val="24"/>
          <w:szCs w:val="24"/>
        </w:rPr>
        <w:t>4</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spacing w:before="240" w:line="240" w:lineRule="auto"/>
        <w:jc w:val="center"/>
        <w:rPr>
          <w:b/>
          <w:sz w:val="24"/>
          <w:szCs w:val="24"/>
        </w:rPr>
      </w:pPr>
      <w:r w:rsidRPr="00287FD9">
        <w:rPr>
          <w:b/>
          <w:sz w:val="24"/>
          <w:szCs w:val="24"/>
        </w:rPr>
        <w:t xml:space="preserve">График </w:t>
      </w:r>
      <w:r w:rsidR="00C8364E" w:rsidRPr="00287FD9">
        <w:rPr>
          <w:b/>
          <w:color w:val="000000"/>
          <w:sz w:val="24"/>
          <w:szCs w:val="24"/>
        </w:rPr>
        <w:t>оказания услуг</w:t>
      </w:r>
    </w:p>
    <w:p w:rsidR="004F4D80" w:rsidRPr="00287FD9" w:rsidRDefault="004F4D80" w:rsidP="004F4D80">
      <w:pPr>
        <w:spacing w:line="240" w:lineRule="auto"/>
        <w:rPr>
          <w:color w:val="000000"/>
          <w:sz w:val="24"/>
          <w:szCs w:val="24"/>
        </w:rPr>
      </w:pPr>
    </w:p>
    <w:p w:rsidR="004F4D80" w:rsidRPr="00287FD9" w:rsidRDefault="004F4D80" w:rsidP="004F4D80">
      <w:pPr>
        <w:spacing w:line="240" w:lineRule="auto"/>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p w:rsidR="004F4D80" w:rsidRPr="00287FD9"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895"/>
        <w:gridCol w:w="896"/>
        <w:gridCol w:w="895"/>
        <w:gridCol w:w="896"/>
        <w:gridCol w:w="895"/>
        <w:gridCol w:w="896"/>
        <w:gridCol w:w="895"/>
        <w:gridCol w:w="896"/>
        <w:gridCol w:w="896"/>
      </w:tblGrid>
      <w:tr w:rsidR="009469A6" w:rsidRPr="00287FD9"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spacing w:line="240" w:lineRule="auto"/>
              <w:ind w:firstLine="0"/>
              <w:jc w:val="center"/>
            </w:pPr>
            <w:r w:rsidRPr="00287FD9">
              <w:t>№</w:t>
            </w:r>
          </w:p>
          <w:p w:rsidR="009469A6" w:rsidRPr="00287FD9" w:rsidRDefault="009469A6" w:rsidP="00B8118F">
            <w:pPr>
              <w:spacing w:line="240" w:lineRule="auto"/>
              <w:ind w:firstLine="0"/>
              <w:jc w:val="center"/>
            </w:pPr>
            <w:r w:rsidRPr="00287FD9">
              <w:t>п/п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Наименование</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 xml:space="preserve">График оказания услуг в </w:t>
            </w:r>
            <w:r w:rsidR="008B28CE" w:rsidRPr="00287FD9">
              <w:rPr>
                <w:color w:val="000000"/>
              </w:rPr>
              <w:t>днях/</w:t>
            </w:r>
            <w:r w:rsidRPr="00287FD9">
              <w:rPr>
                <w:color w:val="000000"/>
              </w:rPr>
              <w:t>неделях ________ (</w:t>
            </w:r>
            <w:r w:rsidRPr="00287FD9">
              <w:rPr>
                <w:i/>
                <w:color w:val="000000"/>
              </w:rPr>
              <w:t>с момента подписания Договора</w:t>
            </w:r>
            <w:r w:rsidRPr="00287FD9">
              <w:rPr>
                <w:color w:val="000000"/>
              </w:rPr>
              <w:t>)</w:t>
            </w:r>
          </w:p>
        </w:tc>
      </w:tr>
      <w:tr w:rsidR="009469A6" w:rsidRPr="00287FD9" w:rsidTr="00B8118F">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spacing w:line="240" w:lineRule="auto"/>
              <w:ind w:firstLine="0"/>
              <w:rPr>
                <w:color w:val="000000"/>
              </w:rPr>
            </w:pP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1</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2</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3</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4</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5</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6</w:t>
            </w:r>
          </w:p>
        </w:tc>
        <w:tc>
          <w:tcPr>
            <w:tcW w:w="895"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7</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8</w:t>
            </w:r>
          </w:p>
        </w:tc>
        <w:tc>
          <w:tcPr>
            <w:tcW w:w="896" w:type="dxa"/>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0"/>
              <w:spacing w:before="0" w:after="0"/>
              <w:ind w:left="0" w:right="0"/>
              <w:jc w:val="center"/>
              <w:rPr>
                <w:color w:val="000000"/>
              </w:rPr>
            </w:pPr>
            <w:r w:rsidRPr="00287FD9">
              <w:rPr>
                <w:color w:val="000000"/>
              </w:rPr>
              <w:t>…</w:t>
            </w:r>
          </w:p>
        </w:tc>
      </w:tr>
      <w:tr w:rsidR="009469A6" w:rsidRPr="00287FD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87FD9"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r>
      <w:tr w:rsidR="009469A6" w:rsidRPr="00287FD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87FD9"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r>
      <w:tr w:rsidR="009469A6" w:rsidRPr="00287FD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87FD9" w:rsidRDefault="009469A6" w:rsidP="00856CFC">
            <w:pPr>
              <w:pStyle w:val="aff1"/>
              <w:numPr>
                <w:ilvl w:val="0"/>
                <w:numId w:val="66"/>
              </w:numPr>
              <w:suppressAutoHyphens w:val="0"/>
              <w:snapToGrid w:val="0"/>
              <w:spacing w:before="0" w:after="0"/>
              <w:ind w:right="0"/>
              <w:jc w:val="center"/>
              <w:rPr>
                <w:color w:val="000000"/>
                <w:sz w:val="22"/>
              </w:rPr>
            </w:pPr>
          </w:p>
        </w:tc>
        <w:tc>
          <w:tcPr>
            <w:tcW w:w="0" w:type="auto"/>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r>
      <w:tr w:rsidR="009469A6" w:rsidRPr="00287FD9" w:rsidTr="00B8118F">
        <w:tc>
          <w:tcPr>
            <w:tcW w:w="0" w:type="auto"/>
            <w:tcBorders>
              <w:top w:val="single" w:sz="4" w:space="0" w:color="auto"/>
              <w:left w:val="single" w:sz="4" w:space="0" w:color="auto"/>
              <w:bottom w:val="single" w:sz="4" w:space="0" w:color="auto"/>
              <w:right w:val="single" w:sz="4" w:space="0" w:color="auto"/>
            </w:tcBorders>
            <w:vAlign w:val="center"/>
          </w:tcPr>
          <w:p w:rsidR="009469A6" w:rsidRPr="00287FD9" w:rsidRDefault="009469A6" w:rsidP="00B8118F">
            <w:pPr>
              <w:pStyle w:val="aff1"/>
              <w:spacing w:before="0" w:after="0"/>
              <w:ind w:left="0" w:right="0"/>
              <w:jc w:val="center"/>
              <w:rPr>
                <w:color w:val="000000"/>
                <w:sz w:val="22"/>
              </w:rPr>
            </w:pPr>
            <w:r w:rsidRPr="00287FD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5"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c>
          <w:tcPr>
            <w:tcW w:w="896" w:type="dxa"/>
            <w:tcBorders>
              <w:top w:val="single" w:sz="4" w:space="0" w:color="auto"/>
              <w:left w:val="single" w:sz="4" w:space="0" w:color="auto"/>
              <w:bottom w:val="single" w:sz="4" w:space="0" w:color="auto"/>
              <w:right w:val="single" w:sz="4" w:space="0" w:color="auto"/>
            </w:tcBorders>
          </w:tcPr>
          <w:p w:rsidR="009469A6" w:rsidRPr="00287FD9" w:rsidRDefault="009469A6" w:rsidP="00B8118F">
            <w:pPr>
              <w:pStyle w:val="aff1"/>
              <w:spacing w:before="0" w:after="0"/>
              <w:ind w:left="0" w:right="0"/>
              <w:rPr>
                <w:color w:val="000000"/>
                <w:sz w:val="22"/>
              </w:rPr>
            </w:pPr>
          </w:p>
        </w:tc>
      </w:tr>
    </w:tbl>
    <w:p w:rsidR="004F4D80" w:rsidRPr="00287FD9" w:rsidRDefault="004F4D80" w:rsidP="004F4D80">
      <w:pPr>
        <w:spacing w:line="240" w:lineRule="auto"/>
        <w:rPr>
          <w:color w:val="000000"/>
          <w:sz w:val="24"/>
          <w:szCs w:val="24"/>
        </w:rPr>
      </w:pPr>
    </w:p>
    <w:p w:rsidR="004F4D80" w:rsidRPr="00287FD9" w:rsidRDefault="004F4D80" w:rsidP="004F4D80">
      <w:pPr>
        <w:spacing w:line="240" w:lineRule="auto"/>
        <w:rPr>
          <w:color w:val="000000"/>
          <w:sz w:val="24"/>
          <w:szCs w:val="24"/>
        </w:rPr>
      </w:pPr>
      <w:r w:rsidRPr="00287FD9">
        <w:rPr>
          <w:color w:val="000000"/>
          <w:sz w:val="24"/>
          <w:szCs w:val="24"/>
        </w:rPr>
        <w:t>____________________________________</w:t>
      </w:r>
    </w:p>
    <w:p w:rsidR="004F4D80" w:rsidRPr="00287FD9" w:rsidRDefault="004F4D80" w:rsidP="004F4D80">
      <w:pPr>
        <w:spacing w:line="240" w:lineRule="auto"/>
        <w:ind w:right="3684"/>
        <w:jc w:val="center"/>
        <w:rPr>
          <w:color w:val="000000"/>
          <w:sz w:val="24"/>
          <w:szCs w:val="24"/>
          <w:vertAlign w:val="superscript"/>
        </w:rPr>
      </w:pPr>
      <w:r w:rsidRPr="00287FD9">
        <w:rPr>
          <w:color w:val="000000"/>
          <w:sz w:val="24"/>
          <w:szCs w:val="24"/>
          <w:vertAlign w:val="superscript"/>
        </w:rPr>
        <w:t>(подпись, М.П.)</w:t>
      </w:r>
    </w:p>
    <w:p w:rsidR="004F4D80" w:rsidRPr="00287FD9" w:rsidRDefault="004F4D80" w:rsidP="004F4D80">
      <w:pPr>
        <w:spacing w:line="240" w:lineRule="auto"/>
        <w:rPr>
          <w:color w:val="000000"/>
          <w:sz w:val="24"/>
          <w:szCs w:val="24"/>
        </w:rPr>
      </w:pPr>
      <w:r w:rsidRPr="00287FD9">
        <w:rPr>
          <w:color w:val="000000"/>
          <w:sz w:val="24"/>
          <w:szCs w:val="24"/>
        </w:rPr>
        <w:t>____________________________________</w:t>
      </w:r>
    </w:p>
    <w:p w:rsidR="004F4D80" w:rsidRPr="00287FD9" w:rsidRDefault="004F4D80" w:rsidP="004F4D80">
      <w:pPr>
        <w:spacing w:line="240" w:lineRule="auto"/>
        <w:ind w:right="3684"/>
        <w:jc w:val="center"/>
        <w:rPr>
          <w:color w:val="000000"/>
          <w:sz w:val="24"/>
          <w:szCs w:val="24"/>
          <w:vertAlign w:val="superscript"/>
        </w:rPr>
      </w:pPr>
      <w:r w:rsidRPr="00287FD9">
        <w:rPr>
          <w:color w:val="000000"/>
          <w:sz w:val="24"/>
          <w:szCs w:val="24"/>
          <w:vertAlign w:val="superscript"/>
        </w:rPr>
        <w:t>(фамилия, имя, отчество подписавшего, должность)</w:t>
      </w:r>
    </w:p>
    <w:p w:rsidR="004F4D80" w:rsidRPr="00287FD9"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287FD9">
        <w:rPr>
          <w:b/>
          <w:color w:val="000000"/>
          <w:spacing w:val="36"/>
          <w:sz w:val="24"/>
          <w:szCs w:val="24"/>
        </w:rPr>
        <w:t>конец формы</w:t>
      </w:r>
    </w:p>
    <w:p w:rsidR="004F4D80" w:rsidRPr="00287FD9" w:rsidRDefault="004F4D80" w:rsidP="004F4D80">
      <w:pPr>
        <w:pStyle w:val="3"/>
        <w:rPr>
          <w:szCs w:val="24"/>
        </w:rPr>
      </w:pPr>
      <w:bookmarkStart w:id="1040" w:name="_Toc171070556"/>
      <w:bookmarkStart w:id="1041" w:name="_Toc98253927"/>
      <w:bookmarkStart w:id="1042" w:name="_Toc176605808"/>
      <w:bookmarkStart w:id="1043" w:name="_Toc176611017"/>
      <w:bookmarkStart w:id="1044" w:name="_Toc176611073"/>
      <w:bookmarkStart w:id="1045" w:name="_Toc176668676"/>
      <w:bookmarkStart w:id="1046" w:name="_Toc176684336"/>
      <w:bookmarkStart w:id="1047" w:name="_Toc176746279"/>
      <w:bookmarkStart w:id="1048" w:name="_Toc176747346"/>
      <w:bookmarkStart w:id="1049" w:name="_Toc198979988"/>
      <w:bookmarkStart w:id="1050" w:name="_Toc217466324"/>
      <w:bookmarkStart w:id="1051" w:name="_Toc217702862"/>
      <w:bookmarkStart w:id="1052" w:name="_Toc233601980"/>
      <w:bookmarkStart w:id="1053" w:name="_Toc263343466"/>
      <w:r w:rsidRPr="00287FD9">
        <w:rPr>
          <w:b w:val="0"/>
          <w:szCs w:val="24"/>
        </w:rPr>
        <w:br w:type="page"/>
      </w:r>
      <w:bookmarkStart w:id="1054" w:name="_Toc439170683"/>
      <w:bookmarkStart w:id="1055" w:name="_Toc439172785"/>
      <w:bookmarkStart w:id="1056" w:name="_Toc439173229"/>
      <w:bookmarkStart w:id="1057" w:name="_Toc439238225"/>
      <w:bookmarkStart w:id="1058" w:name="_Toc439252773"/>
      <w:bookmarkStart w:id="1059" w:name="_Toc439323747"/>
      <w:bookmarkStart w:id="1060" w:name="_Toc440361381"/>
      <w:bookmarkStart w:id="1061" w:name="_Toc440376136"/>
      <w:bookmarkStart w:id="1062" w:name="_Toc440376263"/>
      <w:bookmarkStart w:id="1063" w:name="_Toc440382521"/>
      <w:bookmarkStart w:id="1064" w:name="_Toc440447191"/>
      <w:bookmarkStart w:id="1065" w:name="_Toc440632352"/>
      <w:bookmarkStart w:id="1066" w:name="_Toc440875124"/>
      <w:bookmarkStart w:id="1067" w:name="_Toc441131111"/>
      <w:bookmarkStart w:id="1068" w:name="_Toc465774634"/>
      <w:bookmarkStart w:id="1069" w:name="_Toc465848863"/>
      <w:bookmarkStart w:id="1070" w:name="_Toc468875366"/>
      <w:bookmarkStart w:id="1071" w:name="_Toc469488418"/>
      <w:bookmarkStart w:id="1072" w:name="_Toc471894940"/>
      <w:r w:rsidRPr="00287FD9">
        <w:rPr>
          <w:szCs w:val="24"/>
        </w:rPr>
        <w:lastRenderedPageBreak/>
        <w:t>Инструкции по заполнению</w:t>
      </w:r>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4F4D80" w:rsidRPr="00287FD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дату и номер заявки в соответствии с письмом о подаче оферты (подраздел </w:t>
      </w:r>
      <w:r w:rsidR="00B70851" w:rsidRPr="00287FD9">
        <w:rPr>
          <w:sz w:val="24"/>
          <w:szCs w:val="24"/>
        </w:rPr>
        <w:fldChar w:fldCharType="begin"/>
      </w:r>
      <w:r w:rsidR="00D56F8C"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4F4D80" w:rsidRPr="00287FD9">
        <w:rPr>
          <w:sz w:val="24"/>
          <w:szCs w:val="24"/>
        </w:rPr>
        <w:t>).</w:t>
      </w:r>
    </w:p>
    <w:p w:rsidR="004F4D80" w:rsidRPr="00287FD9"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 xml:space="preserve">В данном Графике </w:t>
      </w:r>
      <w:r w:rsidR="009469A6" w:rsidRPr="00287FD9">
        <w:rPr>
          <w:sz w:val="24"/>
          <w:szCs w:val="24"/>
        </w:rPr>
        <w:t>оказания услуг</w:t>
      </w:r>
      <w:r w:rsidRPr="00287FD9">
        <w:rPr>
          <w:sz w:val="24"/>
          <w:szCs w:val="24"/>
        </w:rPr>
        <w:t xml:space="preserve"> приводятся расчетные сроки </w:t>
      </w:r>
      <w:r w:rsidR="008B28CE" w:rsidRPr="00287FD9">
        <w:rPr>
          <w:sz w:val="24"/>
          <w:szCs w:val="24"/>
        </w:rPr>
        <w:t>оказания услуг</w:t>
      </w:r>
      <w:r w:rsidR="00841A6F" w:rsidRPr="00287FD9">
        <w:rPr>
          <w:sz w:val="24"/>
          <w:szCs w:val="24"/>
        </w:rPr>
        <w:t xml:space="preserve"> </w:t>
      </w:r>
      <w:r w:rsidRPr="00287FD9">
        <w:rPr>
          <w:sz w:val="24"/>
          <w:szCs w:val="24"/>
        </w:rPr>
        <w:t>в рамках Договора, перечисленн</w:t>
      </w:r>
      <w:r w:rsidR="00841A6F" w:rsidRPr="00287FD9">
        <w:rPr>
          <w:sz w:val="24"/>
          <w:szCs w:val="24"/>
        </w:rPr>
        <w:t>ой</w:t>
      </w:r>
      <w:r w:rsidRPr="00287FD9">
        <w:rPr>
          <w:sz w:val="24"/>
          <w:szCs w:val="24"/>
        </w:rPr>
        <w:t xml:space="preserve"> в </w:t>
      </w:r>
      <w:r w:rsidR="00841A6F" w:rsidRPr="00287FD9">
        <w:rPr>
          <w:sz w:val="24"/>
          <w:szCs w:val="24"/>
        </w:rPr>
        <w:t>Сводной таблице стоимости</w:t>
      </w:r>
      <w:r w:rsidR="00525723" w:rsidRPr="00287FD9">
        <w:rPr>
          <w:sz w:val="24"/>
          <w:szCs w:val="24"/>
        </w:rPr>
        <w:t xml:space="preserve"> </w:t>
      </w:r>
      <w:r w:rsidR="00525723" w:rsidRPr="00287FD9">
        <w:rPr>
          <w:bCs w:val="0"/>
          <w:sz w:val="24"/>
          <w:szCs w:val="24"/>
        </w:rPr>
        <w:t>услуг</w:t>
      </w:r>
      <w:r w:rsidRPr="00287FD9">
        <w:rPr>
          <w:sz w:val="24"/>
          <w:szCs w:val="24"/>
        </w:rPr>
        <w:t xml:space="preserve"> (</w:t>
      </w:r>
      <w:r w:rsidR="00D56F8C" w:rsidRPr="00287FD9">
        <w:rPr>
          <w:sz w:val="24"/>
          <w:szCs w:val="24"/>
        </w:rPr>
        <w:t>подраздел</w:t>
      </w:r>
      <w:r w:rsidR="00841A6F" w:rsidRPr="00287FD9">
        <w:rPr>
          <w:sz w:val="24"/>
          <w:szCs w:val="24"/>
        </w:rPr>
        <w:t xml:space="preserve"> </w:t>
      </w:r>
      <w:r w:rsidR="00B70851" w:rsidRPr="00287FD9">
        <w:rPr>
          <w:sz w:val="24"/>
          <w:szCs w:val="24"/>
        </w:rPr>
        <w:fldChar w:fldCharType="begin"/>
      </w:r>
      <w:r w:rsidR="00D56F8C" w:rsidRPr="00287FD9">
        <w:rPr>
          <w:sz w:val="24"/>
          <w:szCs w:val="24"/>
        </w:rPr>
        <w:instrText xml:space="preserve"> REF _Ref440273986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5.2</w:t>
      </w:r>
      <w:r w:rsidR="00B70851" w:rsidRPr="00287FD9">
        <w:rPr>
          <w:sz w:val="24"/>
          <w:szCs w:val="24"/>
        </w:rPr>
        <w:fldChar w:fldCharType="end"/>
      </w:r>
      <w:r w:rsidRPr="00287FD9">
        <w:rPr>
          <w:sz w:val="24"/>
          <w:szCs w:val="24"/>
        </w:rPr>
        <w:t>).</w:t>
      </w:r>
    </w:p>
    <w:p w:rsidR="004F4D80" w:rsidRPr="00287FD9"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Для указания сроков против каждого этапа / подэтапа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1737"/>
        <w:gridCol w:w="869"/>
        <w:gridCol w:w="869"/>
        <w:gridCol w:w="869"/>
        <w:gridCol w:w="869"/>
        <w:gridCol w:w="911"/>
        <w:gridCol w:w="911"/>
        <w:gridCol w:w="912"/>
        <w:gridCol w:w="911"/>
        <w:gridCol w:w="912"/>
      </w:tblGrid>
      <w:tr w:rsidR="008B28CE" w:rsidRPr="00287FD9" w:rsidTr="00B8118F">
        <w:trPr>
          <w:cantSplit/>
          <w:trHeight w:val="323"/>
        </w:trPr>
        <w:tc>
          <w:tcPr>
            <w:tcW w:w="561" w:type="dxa"/>
            <w:vMerge w:val="restart"/>
            <w:tcBorders>
              <w:top w:val="single" w:sz="4" w:space="0" w:color="auto"/>
              <w:left w:val="single" w:sz="4" w:space="0" w:color="auto"/>
              <w:bottom w:val="single" w:sz="4" w:space="0" w:color="auto"/>
              <w:right w:val="single" w:sz="4" w:space="0" w:color="auto"/>
            </w:tcBorders>
          </w:tcPr>
          <w:p w:rsidR="008B28CE" w:rsidRPr="00287FD9" w:rsidRDefault="008B28CE" w:rsidP="00B8118F">
            <w:pPr>
              <w:spacing w:line="240" w:lineRule="auto"/>
              <w:ind w:firstLine="0"/>
              <w:jc w:val="center"/>
            </w:pPr>
            <w:r w:rsidRPr="00287FD9">
              <w:t>№</w:t>
            </w:r>
          </w:p>
          <w:p w:rsidR="008B28CE" w:rsidRPr="00287FD9" w:rsidRDefault="008B28CE" w:rsidP="00B8118F">
            <w:pPr>
              <w:spacing w:line="240" w:lineRule="auto"/>
              <w:ind w:firstLine="0"/>
              <w:jc w:val="center"/>
            </w:pPr>
            <w:r w:rsidRPr="00287FD9">
              <w:t>п/п</w:t>
            </w:r>
          </w:p>
        </w:tc>
        <w:tc>
          <w:tcPr>
            <w:tcW w:w="1737" w:type="dxa"/>
            <w:vMerge w:val="restart"/>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Наименование</w:t>
            </w:r>
          </w:p>
        </w:tc>
        <w:tc>
          <w:tcPr>
            <w:tcW w:w="8033" w:type="dxa"/>
            <w:gridSpan w:val="9"/>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График оказания услуг в днях/неделях _______ (</w:t>
            </w:r>
            <w:r w:rsidRPr="00287FD9">
              <w:rPr>
                <w:i/>
                <w:color w:val="000000"/>
              </w:rPr>
              <w:t>с момента подписания Договора</w:t>
            </w:r>
            <w:r w:rsidRPr="00287FD9">
              <w:rPr>
                <w:color w:val="000000"/>
              </w:rPr>
              <w:t>)</w:t>
            </w:r>
          </w:p>
        </w:tc>
      </w:tr>
      <w:tr w:rsidR="008B28CE" w:rsidRPr="00287FD9" w:rsidTr="00B8118F">
        <w:trPr>
          <w:cantSplit/>
          <w:trHeight w:val="144"/>
        </w:trPr>
        <w:tc>
          <w:tcPr>
            <w:tcW w:w="561" w:type="dxa"/>
            <w:vMerge/>
            <w:tcBorders>
              <w:top w:val="single" w:sz="4" w:space="0" w:color="auto"/>
              <w:left w:val="single" w:sz="4" w:space="0" w:color="auto"/>
              <w:bottom w:val="single" w:sz="4" w:space="0" w:color="auto"/>
              <w:right w:val="single" w:sz="4" w:space="0" w:color="auto"/>
            </w:tcBorders>
            <w:vAlign w:val="center"/>
          </w:tcPr>
          <w:p w:rsidR="008B28CE" w:rsidRPr="00287FD9" w:rsidRDefault="008B28CE" w:rsidP="00B8118F">
            <w:pPr>
              <w:spacing w:line="240" w:lineRule="auto"/>
              <w:ind w:firstLine="0"/>
              <w:jc w:val="center"/>
              <w:rPr>
                <w:color w:val="000000"/>
              </w:rPr>
            </w:pPr>
          </w:p>
        </w:tc>
        <w:tc>
          <w:tcPr>
            <w:tcW w:w="1737" w:type="dxa"/>
            <w:vMerge/>
            <w:tcBorders>
              <w:top w:val="single" w:sz="4" w:space="0" w:color="auto"/>
              <w:left w:val="single" w:sz="4" w:space="0" w:color="auto"/>
              <w:bottom w:val="single" w:sz="4" w:space="0" w:color="auto"/>
              <w:right w:val="single" w:sz="4" w:space="0" w:color="auto"/>
            </w:tcBorders>
            <w:vAlign w:val="center"/>
          </w:tcPr>
          <w:p w:rsidR="008B28CE" w:rsidRPr="00287FD9" w:rsidRDefault="008B28CE" w:rsidP="00B8118F">
            <w:pPr>
              <w:spacing w:line="240" w:lineRule="auto"/>
              <w:ind w:firstLine="0"/>
              <w:rPr>
                <w:color w:val="000000"/>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1</w:t>
            </w: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2</w:t>
            </w: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3</w:t>
            </w: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4</w:t>
            </w: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5</w:t>
            </w: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6</w:t>
            </w: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7</w:t>
            </w: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8</w:t>
            </w: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0"/>
              <w:spacing w:before="0" w:after="0"/>
              <w:ind w:left="0" w:right="0"/>
              <w:jc w:val="center"/>
              <w:rPr>
                <w:color w:val="000000"/>
              </w:rPr>
            </w:pPr>
            <w:r w:rsidRPr="00287FD9">
              <w:rPr>
                <w:color w:val="000000"/>
              </w:rPr>
              <w:t>…</w:t>
            </w:r>
          </w:p>
        </w:tc>
      </w:tr>
      <w:tr w:rsidR="008B28CE" w:rsidRPr="00287FD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87FD9"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r>
      <w:tr w:rsidR="008B28CE" w:rsidRPr="00287FD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87FD9"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shd w:val="pct50" w:color="auto" w:fill="auto"/>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r>
      <w:tr w:rsidR="008B28CE" w:rsidRPr="00287FD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87FD9" w:rsidRDefault="008B28CE" w:rsidP="00856CFC">
            <w:pPr>
              <w:pStyle w:val="aff1"/>
              <w:numPr>
                <w:ilvl w:val="0"/>
                <w:numId w:val="79"/>
              </w:numPr>
              <w:suppressAutoHyphens w:val="0"/>
              <w:snapToGrid w:val="0"/>
              <w:spacing w:before="0" w:after="0"/>
              <w:ind w:left="0" w:right="0" w:firstLine="0"/>
              <w:jc w:val="center"/>
              <w:rPr>
                <w:color w:val="000000"/>
                <w:sz w:val="22"/>
              </w:rPr>
            </w:pPr>
          </w:p>
        </w:tc>
        <w:tc>
          <w:tcPr>
            <w:tcW w:w="1737"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r>
      <w:tr w:rsidR="008B28CE" w:rsidRPr="00287FD9" w:rsidTr="00B8118F">
        <w:trPr>
          <w:trHeight w:val="334"/>
        </w:trPr>
        <w:tc>
          <w:tcPr>
            <w:tcW w:w="56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jc w:val="center"/>
              <w:rPr>
                <w:color w:val="000000"/>
                <w:sz w:val="22"/>
              </w:rPr>
            </w:pPr>
            <w:r w:rsidRPr="00287FD9">
              <w:rPr>
                <w:color w:val="000000"/>
                <w:sz w:val="22"/>
              </w:rPr>
              <w:t>…</w:t>
            </w:r>
          </w:p>
        </w:tc>
        <w:tc>
          <w:tcPr>
            <w:tcW w:w="1737"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869"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1"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c>
          <w:tcPr>
            <w:tcW w:w="912" w:type="dxa"/>
            <w:tcBorders>
              <w:top w:val="single" w:sz="4" w:space="0" w:color="auto"/>
              <w:left w:val="single" w:sz="4" w:space="0" w:color="auto"/>
              <w:bottom w:val="single" w:sz="4" w:space="0" w:color="auto"/>
              <w:right w:val="single" w:sz="4" w:space="0" w:color="auto"/>
            </w:tcBorders>
          </w:tcPr>
          <w:p w:rsidR="008B28CE" w:rsidRPr="00287FD9" w:rsidRDefault="008B28CE" w:rsidP="00B8118F">
            <w:pPr>
              <w:pStyle w:val="aff1"/>
              <w:spacing w:before="0" w:after="0"/>
              <w:ind w:left="0" w:right="0"/>
              <w:rPr>
                <w:color w:val="000000"/>
                <w:sz w:val="22"/>
              </w:rPr>
            </w:pPr>
          </w:p>
        </w:tc>
      </w:tr>
    </w:tbl>
    <w:p w:rsidR="004F4D80" w:rsidRPr="00287FD9" w:rsidRDefault="004F4D80" w:rsidP="004F4D80">
      <w:pPr>
        <w:pStyle w:val="aff6"/>
        <w:numPr>
          <w:ilvl w:val="0"/>
          <w:numId w:val="0"/>
        </w:numPr>
        <w:tabs>
          <w:tab w:val="left" w:pos="708"/>
        </w:tabs>
        <w:spacing w:line="240" w:lineRule="auto"/>
        <w:ind w:left="1134"/>
        <w:rPr>
          <w:sz w:val="24"/>
          <w:szCs w:val="24"/>
        </w:rPr>
      </w:pPr>
    </w:p>
    <w:p w:rsidR="004F4D80" w:rsidRPr="00287FD9" w:rsidRDefault="004F4D80" w:rsidP="004F4D80">
      <w:pPr>
        <w:spacing w:line="240" w:lineRule="auto"/>
        <w:rPr>
          <w:sz w:val="24"/>
          <w:szCs w:val="24"/>
        </w:rPr>
      </w:pPr>
      <w:r w:rsidRPr="00287FD9">
        <w:rPr>
          <w:sz w:val="24"/>
          <w:szCs w:val="24"/>
        </w:rPr>
        <w:t>График может быть также подготовлен с использованием программного обеспечения управления проектами (типа Microsoft Project и т.п.).</w:t>
      </w:r>
    </w:p>
    <w:p w:rsidR="00B8118F" w:rsidRPr="00287FD9" w:rsidRDefault="00B8118F" w:rsidP="00B8118F">
      <w:pPr>
        <w:pStyle w:val="2"/>
        <w:pageBreakBefore/>
        <w:tabs>
          <w:tab w:val="clear" w:pos="0"/>
          <w:tab w:val="clear" w:pos="1700"/>
          <w:tab w:val="num" w:pos="1134"/>
          <w:tab w:val="num" w:pos="5104"/>
        </w:tabs>
        <w:spacing w:before="100" w:beforeAutospacing="1" w:after="100" w:afterAutospacing="1" w:line="240" w:lineRule="auto"/>
      </w:pPr>
      <w:bookmarkStart w:id="1073" w:name="_Hlt22846931"/>
      <w:bookmarkStart w:id="1074" w:name="_Ref440361439"/>
      <w:bookmarkStart w:id="1075" w:name="_Ref440361914"/>
      <w:bookmarkStart w:id="1076" w:name="_Ref440361959"/>
      <w:bookmarkStart w:id="1077" w:name="_Toc471894941"/>
      <w:bookmarkStart w:id="1078" w:name="_Ref93264992"/>
      <w:bookmarkStart w:id="1079" w:name="_Ref93265116"/>
      <w:bookmarkStart w:id="1080" w:name="_Toc98253933"/>
      <w:bookmarkStart w:id="1081" w:name="_Toc165173859"/>
      <w:bookmarkStart w:id="1082" w:name="_Toc423423671"/>
      <w:bookmarkEnd w:id="1073"/>
      <w:r w:rsidRPr="00287FD9">
        <w:lastRenderedPageBreak/>
        <w:t>График оплаты оказания услуг (форма 5)</w:t>
      </w:r>
      <w:bookmarkEnd w:id="1074"/>
      <w:bookmarkEnd w:id="1075"/>
      <w:bookmarkEnd w:id="1076"/>
      <w:bookmarkEnd w:id="1077"/>
    </w:p>
    <w:p w:rsidR="00B8118F" w:rsidRPr="00287FD9" w:rsidRDefault="00B8118F" w:rsidP="00B8118F">
      <w:r w:rsidRPr="00287FD9">
        <w:rPr>
          <w:sz w:val="24"/>
          <w:szCs w:val="24"/>
        </w:rPr>
        <w:t>(</w:t>
      </w:r>
      <w:r w:rsidRPr="00287FD9">
        <w:rPr>
          <w:sz w:val="24"/>
          <w:szCs w:val="24"/>
          <w:shd w:val="clear" w:color="auto" w:fill="FFFF99"/>
        </w:rPr>
        <w:t>заполняется отдельно по каждому из лотов с указанием номера и названия лота</w:t>
      </w:r>
      <w:r w:rsidRPr="00287FD9">
        <w:rPr>
          <w:sz w:val="24"/>
          <w:szCs w:val="24"/>
        </w:rPr>
        <w:t>)</w:t>
      </w:r>
    </w:p>
    <w:p w:rsidR="00B8118F" w:rsidRPr="00287FD9" w:rsidRDefault="00B8118F" w:rsidP="00B8118F">
      <w:pPr>
        <w:pStyle w:val="3"/>
        <w:rPr>
          <w:szCs w:val="24"/>
        </w:rPr>
      </w:pPr>
      <w:bookmarkStart w:id="1083" w:name="_Toc440361383"/>
      <w:bookmarkStart w:id="1084" w:name="_Toc440376138"/>
      <w:bookmarkStart w:id="1085" w:name="_Toc440376265"/>
      <w:bookmarkStart w:id="1086" w:name="_Toc440382523"/>
      <w:bookmarkStart w:id="1087" w:name="_Toc440447193"/>
      <w:bookmarkStart w:id="1088" w:name="_Toc440632354"/>
      <w:bookmarkStart w:id="1089" w:name="_Toc440875126"/>
      <w:bookmarkStart w:id="1090" w:name="_Toc441131113"/>
      <w:bookmarkStart w:id="1091" w:name="_Toc465774636"/>
      <w:bookmarkStart w:id="1092" w:name="_Toc465848865"/>
      <w:bookmarkStart w:id="1093" w:name="_Toc468875368"/>
      <w:bookmarkStart w:id="1094" w:name="_Toc469488420"/>
      <w:bookmarkStart w:id="1095" w:name="_Toc471894942"/>
      <w:r w:rsidRPr="00287FD9">
        <w:rPr>
          <w:szCs w:val="24"/>
        </w:rPr>
        <w:t>Форма графика оплаты оказания услуг</w:t>
      </w:r>
      <w:bookmarkEnd w:id="1083"/>
      <w:bookmarkEnd w:id="1084"/>
      <w:bookmarkEnd w:id="1085"/>
      <w:bookmarkEnd w:id="1086"/>
      <w:bookmarkEnd w:id="1087"/>
      <w:bookmarkEnd w:id="1088"/>
      <w:bookmarkEnd w:id="1089"/>
      <w:bookmarkEnd w:id="1090"/>
      <w:bookmarkEnd w:id="1091"/>
      <w:bookmarkEnd w:id="1092"/>
      <w:bookmarkEnd w:id="1093"/>
      <w:bookmarkEnd w:id="1094"/>
      <w:bookmarkEnd w:id="1095"/>
    </w:p>
    <w:p w:rsidR="00B8118F" w:rsidRPr="00287FD9" w:rsidRDefault="00B8118F" w:rsidP="00B8118F">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B8118F" w:rsidRPr="00287FD9" w:rsidRDefault="00B8118F" w:rsidP="00B8118F">
      <w:pPr>
        <w:spacing w:line="240" w:lineRule="auto"/>
        <w:ind w:firstLine="0"/>
        <w:jc w:val="left"/>
        <w:rPr>
          <w:sz w:val="24"/>
          <w:szCs w:val="24"/>
        </w:rPr>
      </w:pPr>
      <w:r w:rsidRPr="00287FD9">
        <w:rPr>
          <w:sz w:val="24"/>
          <w:szCs w:val="24"/>
        </w:rPr>
        <w:t>Приложение 5 к письму о подаче оферты</w:t>
      </w:r>
      <w:r w:rsidRPr="00287FD9">
        <w:rPr>
          <w:sz w:val="24"/>
          <w:szCs w:val="24"/>
        </w:rPr>
        <w:br/>
        <w:t>от «____»_____________ г. №__________</w:t>
      </w:r>
    </w:p>
    <w:p w:rsidR="00B8118F" w:rsidRPr="00287FD9" w:rsidRDefault="00B8118F" w:rsidP="00B8118F">
      <w:pPr>
        <w:spacing w:before="240" w:line="240" w:lineRule="auto"/>
        <w:jc w:val="center"/>
        <w:rPr>
          <w:b/>
          <w:sz w:val="24"/>
          <w:szCs w:val="24"/>
        </w:rPr>
      </w:pPr>
      <w:r w:rsidRPr="00287FD9">
        <w:rPr>
          <w:b/>
          <w:sz w:val="24"/>
          <w:szCs w:val="24"/>
        </w:rPr>
        <w:t xml:space="preserve">График оплаты </w:t>
      </w:r>
      <w:r w:rsidRPr="00287FD9">
        <w:rPr>
          <w:b/>
          <w:color w:val="000000"/>
          <w:sz w:val="24"/>
          <w:szCs w:val="24"/>
        </w:rPr>
        <w:t>оказания услуг</w:t>
      </w:r>
    </w:p>
    <w:p w:rsidR="00B8118F" w:rsidRPr="00287FD9" w:rsidRDefault="00B8118F" w:rsidP="00B8118F">
      <w:pPr>
        <w:spacing w:line="240" w:lineRule="auto"/>
        <w:rPr>
          <w:color w:val="000000"/>
          <w:sz w:val="24"/>
          <w:szCs w:val="24"/>
        </w:rPr>
      </w:pPr>
    </w:p>
    <w:p w:rsidR="00B8118F" w:rsidRPr="00287FD9" w:rsidRDefault="00B8118F" w:rsidP="00B8118F">
      <w:pPr>
        <w:spacing w:line="240" w:lineRule="auto"/>
        <w:rPr>
          <w:color w:val="000000"/>
          <w:sz w:val="24"/>
          <w:szCs w:val="24"/>
        </w:rPr>
      </w:pPr>
      <w:r w:rsidRPr="00287FD9">
        <w:rPr>
          <w:color w:val="000000"/>
          <w:sz w:val="24"/>
          <w:szCs w:val="24"/>
        </w:rPr>
        <w:t>Наименование и адрес Участника: _________________________________</w:t>
      </w:r>
    </w:p>
    <w:p w:rsidR="00B8118F" w:rsidRPr="00287FD9"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084"/>
        <w:gridCol w:w="2084"/>
        <w:gridCol w:w="2054"/>
      </w:tblGrid>
      <w:tr w:rsidR="00B8118F" w:rsidRPr="00287FD9"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287FD9" w:rsidRDefault="00B8118F" w:rsidP="00B8118F">
            <w:pPr>
              <w:pStyle w:val="aff0"/>
              <w:rPr>
                <w:color w:val="000000"/>
                <w:sz w:val="24"/>
                <w:szCs w:val="24"/>
              </w:rPr>
            </w:pPr>
            <w:r w:rsidRPr="00287FD9">
              <w:rPr>
                <w:color w:val="000000"/>
                <w:sz w:val="24"/>
                <w:szCs w:val="24"/>
              </w:rPr>
              <w:t>__________________________________________________________________________________</w:t>
            </w:r>
          </w:p>
          <w:p w:rsidR="00B8118F" w:rsidRPr="00287FD9" w:rsidRDefault="00B8118F" w:rsidP="00B8118F">
            <w:pPr>
              <w:pStyle w:val="aff0"/>
              <w:jc w:val="center"/>
              <w:rPr>
                <w:b/>
                <w:color w:val="000000"/>
              </w:rPr>
            </w:pPr>
            <w:r w:rsidRPr="00287FD9">
              <w:rPr>
                <w:rStyle w:val="aa"/>
                <w:b w:val="0"/>
                <w:sz w:val="20"/>
              </w:rPr>
              <w:t>(Указывается наименование услуг)</w:t>
            </w:r>
          </w:p>
        </w:tc>
      </w:tr>
      <w:tr w:rsidR="00B8118F" w:rsidRPr="00287FD9" w:rsidTr="00B8118F">
        <w:tc>
          <w:tcPr>
            <w:tcW w:w="828" w:type="dxa"/>
          </w:tcPr>
          <w:p w:rsidR="00B8118F" w:rsidRPr="00287FD9" w:rsidRDefault="00B8118F" w:rsidP="00B8118F">
            <w:pPr>
              <w:pStyle w:val="aff0"/>
              <w:rPr>
                <w:color w:val="000000"/>
                <w:sz w:val="24"/>
                <w:szCs w:val="24"/>
              </w:rPr>
            </w:pPr>
            <w:r w:rsidRPr="00287FD9">
              <w:rPr>
                <w:color w:val="000000"/>
                <w:sz w:val="24"/>
                <w:szCs w:val="24"/>
              </w:rPr>
              <w:t>№ п/п</w:t>
            </w:r>
          </w:p>
        </w:tc>
        <w:tc>
          <w:tcPr>
            <w:tcW w:w="3249" w:type="dxa"/>
          </w:tcPr>
          <w:p w:rsidR="00B8118F" w:rsidRPr="00287FD9" w:rsidRDefault="00B8118F" w:rsidP="00B8118F">
            <w:pPr>
              <w:pStyle w:val="aff0"/>
              <w:ind w:right="33"/>
              <w:rPr>
                <w:color w:val="000000"/>
                <w:sz w:val="24"/>
                <w:szCs w:val="24"/>
              </w:rPr>
            </w:pPr>
            <w:r w:rsidRPr="00287FD9">
              <w:rPr>
                <w:color w:val="000000"/>
                <w:sz w:val="24"/>
                <w:szCs w:val="24"/>
              </w:rPr>
              <w:t>Наименование этапа</w:t>
            </w:r>
          </w:p>
        </w:tc>
        <w:tc>
          <w:tcPr>
            <w:tcW w:w="2084" w:type="dxa"/>
          </w:tcPr>
          <w:p w:rsidR="00B8118F" w:rsidRPr="00287FD9" w:rsidRDefault="00B8118F" w:rsidP="00B8118F">
            <w:pPr>
              <w:pStyle w:val="aff0"/>
              <w:ind w:right="-9"/>
              <w:rPr>
                <w:color w:val="000000"/>
                <w:sz w:val="24"/>
                <w:szCs w:val="24"/>
              </w:rPr>
            </w:pPr>
            <w:r w:rsidRPr="00287FD9">
              <w:rPr>
                <w:color w:val="000000"/>
                <w:sz w:val="24"/>
                <w:szCs w:val="24"/>
              </w:rPr>
              <w:t>Номер этапа в графике оказания услуг</w:t>
            </w:r>
          </w:p>
        </w:tc>
        <w:tc>
          <w:tcPr>
            <w:tcW w:w="2084" w:type="dxa"/>
          </w:tcPr>
          <w:p w:rsidR="00B8118F" w:rsidRPr="00287FD9" w:rsidRDefault="00B8118F" w:rsidP="00B8118F">
            <w:pPr>
              <w:pStyle w:val="aff0"/>
              <w:rPr>
                <w:color w:val="000000"/>
                <w:sz w:val="24"/>
                <w:szCs w:val="24"/>
              </w:rPr>
            </w:pPr>
            <w:r w:rsidRPr="00287FD9">
              <w:rPr>
                <w:color w:val="000000"/>
                <w:sz w:val="24"/>
                <w:szCs w:val="24"/>
              </w:rPr>
              <w:t>Срок платежа</w:t>
            </w:r>
          </w:p>
        </w:tc>
        <w:tc>
          <w:tcPr>
            <w:tcW w:w="2054" w:type="dxa"/>
          </w:tcPr>
          <w:p w:rsidR="00B8118F" w:rsidRPr="00287FD9" w:rsidRDefault="00B8118F" w:rsidP="00B8118F">
            <w:pPr>
              <w:pStyle w:val="aff0"/>
              <w:rPr>
                <w:color w:val="000000"/>
                <w:sz w:val="24"/>
                <w:szCs w:val="24"/>
              </w:rPr>
            </w:pPr>
            <w:r w:rsidRPr="00287FD9">
              <w:rPr>
                <w:color w:val="000000"/>
                <w:sz w:val="24"/>
                <w:szCs w:val="24"/>
              </w:rPr>
              <w:t>Сумма платежа, руб. (с НДС)</w:t>
            </w:r>
          </w:p>
        </w:tc>
      </w:tr>
      <w:tr w:rsidR="00B8118F" w:rsidRPr="00287FD9" w:rsidTr="00B8118F">
        <w:tc>
          <w:tcPr>
            <w:tcW w:w="828" w:type="dxa"/>
          </w:tcPr>
          <w:p w:rsidR="00B8118F" w:rsidRPr="00287FD9" w:rsidRDefault="00B8118F" w:rsidP="00856CFC">
            <w:pPr>
              <w:pStyle w:val="aff1"/>
              <w:numPr>
                <w:ilvl w:val="0"/>
                <w:numId w:val="80"/>
              </w:numPr>
              <w:suppressAutoHyphens w:val="0"/>
              <w:ind w:left="0"/>
              <w:rPr>
                <w:color w:val="000000"/>
                <w:szCs w:val="24"/>
              </w:rPr>
            </w:pPr>
          </w:p>
        </w:tc>
        <w:tc>
          <w:tcPr>
            <w:tcW w:w="3249"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54" w:type="dxa"/>
          </w:tcPr>
          <w:p w:rsidR="00B8118F" w:rsidRPr="00287FD9" w:rsidRDefault="00B8118F" w:rsidP="00B8118F">
            <w:pPr>
              <w:pStyle w:val="aff1"/>
              <w:rPr>
                <w:color w:val="000000"/>
                <w:szCs w:val="24"/>
              </w:rPr>
            </w:pPr>
          </w:p>
        </w:tc>
      </w:tr>
      <w:tr w:rsidR="00B8118F" w:rsidRPr="00287FD9" w:rsidTr="00B8118F">
        <w:tc>
          <w:tcPr>
            <w:tcW w:w="828" w:type="dxa"/>
          </w:tcPr>
          <w:p w:rsidR="00B8118F" w:rsidRPr="00287FD9" w:rsidRDefault="00B8118F" w:rsidP="00856CFC">
            <w:pPr>
              <w:pStyle w:val="aff1"/>
              <w:numPr>
                <w:ilvl w:val="0"/>
                <w:numId w:val="80"/>
              </w:numPr>
              <w:suppressAutoHyphens w:val="0"/>
              <w:ind w:left="0"/>
              <w:rPr>
                <w:color w:val="000000"/>
                <w:szCs w:val="24"/>
              </w:rPr>
            </w:pPr>
          </w:p>
        </w:tc>
        <w:tc>
          <w:tcPr>
            <w:tcW w:w="3249"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54" w:type="dxa"/>
          </w:tcPr>
          <w:p w:rsidR="00B8118F" w:rsidRPr="00287FD9" w:rsidRDefault="00B8118F" w:rsidP="00B8118F">
            <w:pPr>
              <w:pStyle w:val="aff1"/>
              <w:rPr>
                <w:color w:val="000000"/>
                <w:szCs w:val="24"/>
              </w:rPr>
            </w:pPr>
          </w:p>
        </w:tc>
      </w:tr>
      <w:tr w:rsidR="00B8118F" w:rsidRPr="00287FD9" w:rsidTr="00B8118F">
        <w:tc>
          <w:tcPr>
            <w:tcW w:w="828" w:type="dxa"/>
          </w:tcPr>
          <w:p w:rsidR="00B8118F" w:rsidRPr="00287FD9" w:rsidRDefault="00B8118F" w:rsidP="00856CFC">
            <w:pPr>
              <w:pStyle w:val="aff1"/>
              <w:numPr>
                <w:ilvl w:val="0"/>
                <w:numId w:val="80"/>
              </w:numPr>
              <w:suppressAutoHyphens w:val="0"/>
              <w:ind w:left="0"/>
              <w:rPr>
                <w:color w:val="000000"/>
                <w:szCs w:val="24"/>
              </w:rPr>
            </w:pPr>
          </w:p>
        </w:tc>
        <w:tc>
          <w:tcPr>
            <w:tcW w:w="3249"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54" w:type="dxa"/>
          </w:tcPr>
          <w:p w:rsidR="00B8118F" w:rsidRPr="00287FD9" w:rsidRDefault="00B8118F" w:rsidP="00B8118F">
            <w:pPr>
              <w:pStyle w:val="aff1"/>
              <w:rPr>
                <w:color w:val="000000"/>
                <w:szCs w:val="24"/>
              </w:rPr>
            </w:pPr>
          </w:p>
        </w:tc>
      </w:tr>
      <w:tr w:rsidR="00B8118F" w:rsidRPr="00287FD9" w:rsidTr="00B8118F">
        <w:tc>
          <w:tcPr>
            <w:tcW w:w="828" w:type="dxa"/>
          </w:tcPr>
          <w:p w:rsidR="00B8118F" w:rsidRPr="00287FD9" w:rsidRDefault="00B8118F" w:rsidP="00B8118F">
            <w:pPr>
              <w:pStyle w:val="aff1"/>
              <w:rPr>
                <w:color w:val="000000"/>
                <w:szCs w:val="24"/>
              </w:rPr>
            </w:pPr>
            <w:r w:rsidRPr="00287FD9">
              <w:rPr>
                <w:color w:val="000000"/>
                <w:szCs w:val="24"/>
              </w:rPr>
              <w:t>…</w:t>
            </w:r>
          </w:p>
        </w:tc>
        <w:tc>
          <w:tcPr>
            <w:tcW w:w="3249"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84" w:type="dxa"/>
          </w:tcPr>
          <w:p w:rsidR="00B8118F" w:rsidRPr="00287FD9" w:rsidRDefault="00B8118F" w:rsidP="00B8118F">
            <w:pPr>
              <w:pStyle w:val="aff1"/>
              <w:rPr>
                <w:color w:val="000000"/>
                <w:szCs w:val="24"/>
              </w:rPr>
            </w:pPr>
          </w:p>
        </w:tc>
        <w:tc>
          <w:tcPr>
            <w:tcW w:w="2054" w:type="dxa"/>
          </w:tcPr>
          <w:p w:rsidR="00B8118F" w:rsidRPr="00287FD9" w:rsidRDefault="00B8118F" w:rsidP="00B8118F">
            <w:pPr>
              <w:pStyle w:val="aff1"/>
              <w:rPr>
                <w:color w:val="000000"/>
                <w:szCs w:val="24"/>
              </w:rPr>
            </w:pPr>
          </w:p>
        </w:tc>
      </w:tr>
      <w:tr w:rsidR="00B8118F" w:rsidRPr="00287FD9" w:rsidTr="00B8118F">
        <w:tc>
          <w:tcPr>
            <w:tcW w:w="4077" w:type="dxa"/>
            <w:gridSpan w:val="2"/>
          </w:tcPr>
          <w:p w:rsidR="00B8118F" w:rsidRPr="00287FD9" w:rsidRDefault="00B8118F" w:rsidP="00B8118F">
            <w:pPr>
              <w:pStyle w:val="aff1"/>
              <w:rPr>
                <w:b/>
                <w:color w:val="000000"/>
                <w:szCs w:val="24"/>
              </w:rPr>
            </w:pPr>
            <w:r w:rsidRPr="00287FD9">
              <w:rPr>
                <w:b/>
                <w:color w:val="000000"/>
                <w:szCs w:val="24"/>
              </w:rPr>
              <w:t>ИТОГО общая сумма, руб. с НДС</w:t>
            </w:r>
          </w:p>
        </w:tc>
        <w:tc>
          <w:tcPr>
            <w:tcW w:w="2084" w:type="dxa"/>
          </w:tcPr>
          <w:p w:rsidR="00B8118F" w:rsidRPr="00287FD9" w:rsidRDefault="00B8118F" w:rsidP="00B8118F">
            <w:pPr>
              <w:pStyle w:val="aff1"/>
              <w:jc w:val="center"/>
              <w:rPr>
                <w:b/>
                <w:color w:val="000000"/>
                <w:szCs w:val="24"/>
              </w:rPr>
            </w:pPr>
            <w:r w:rsidRPr="00287FD9">
              <w:rPr>
                <w:b/>
                <w:color w:val="000000"/>
                <w:szCs w:val="24"/>
              </w:rPr>
              <w:t>х</w:t>
            </w:r>
          </w:p>
        </w:tc>
        <w:tc>
          <w:tcPr>
            <w:tcW w:w="2084" w:type="dxa"/>
          </w:tcPr>
          <w:p w:rsidR="00B8118F" w:rsidRPr="00287FD9" w:rsidRDefault="00B8118F" w:rsidP="00B8118F">
            <w:pPr>
              <w:pStyle w:val="aff1"/>
              <w:jc w:val="center"/>
              <w:rPr>
                <w:b/>
                <w:color w:val="000000"/>
                <w:szCs w:val="24"/>
              </w:rPr>
            </w:pPr>
            <w:r w:rsidRPr="00287FD9">
              <w:rPr>
                <w:b/>
                <w:color w:val="000000"/>
                <w:szCs w:val="24"/>
              </w:rPr>
              <w:t>х</w:t>
            </w:r>
          </w:p>
        </w:tc>
        <w:tc>
          <w:tcPr>
            <w:tcW w:w="2054" w:type="dxa"/>
          </w:tcPr>
          <w:p w:rsidR="00B8118F" w:rsidRPr="00287FD9" w:rsidRDefault="00B8118F" w:rsidP="00B8118F">
            <w:pPr>
              <w:pStyle w:val="aff1"/>
              <w:rPr>
                <w:b/>
                <w:color w:val="000000"/>
                <w:szCs w:val="24"/>
              </w:rPr>
            </w:pPr>
          </w:p>
        </w:tc>
      </w:tr>
    </w:tbl>
    <w:p w:rsidR="00B8118F" w:rsidRPr="00287FD9" w:rsidRDefault="00B8118F" w:rsidP="00B8118F">
      <w:pPr>
        <w:spacing w:line="240" w:lineRule="auto"/>
        <w:rPr>
          <w:color w:val="000000"/>
          <w:sz w:val="24"/>
          <w:szCs w:val="24"/>
        </w:rPr>
      </w:pPr>
    </w:p>
    <w:p w:rsidR="00B8118F" w:rsidRPr="00287FD9" w:rsidRDefault="00B8118F" w:rsidP="00B8118F">
      <w:pPr>
        <w:spacing w:line="240" w:lineRule="auto"/>
        <w:rPr>
          <w:color w:val="000000"/>
          <w:sz w:val="24"/>
          <w:szCs w:val="24"/>
        </w:rPr>
      </w:pPr>
      <w:r w:rsidRPr="00287FD9">
        <w:rPr>
          <w:color w:val="000000"/>
          <w:sz w:val="24"/>
          <w:szCs w:val="24"/>
        </w:rPr>
        <w:t>____________________________________</w:t>
      </w:r>
    </w:p>
    <w:p w:rsidR="00B8118F" w:rsidRPr="00287FD9" w:rsidRDefault="00B8118F" w:rsidP="00B8118F">
      <w:pPr>
        <w:spacing w:line="240" w:lineRule="auto"/>
        <w:ind w:right="3684"/>
        <w:jc w:val="center"/>
        <w:rPr>
          <w:color w:val="000000"/>
          <w:sz w:val="24"/>
          <w:szCs w:val="24"/>
          <w:vertAlign w:val="superscript"/>
        </w:rPr>
      </w:pPr>
      <w:r w:rsidRPr="00287FD9">
        <w:rPr>
          <w:color w:val="000000"/>
          <w:sz w:val="24"/>
          <w:szCs w:val="24"/>
          <w:vertAlign w:val="superscript"/>
        </w:rPr>
        <w:t>(подпись, М.П.)</w:t>
      </w:r>
    </w:p>
    <w:p w:rsidR="00B8118F" w:rsidRPr="00287FD9" w:rsidRDefault="00B8118F" w:rsidP="00B8118F">
      <w:pPr>
        <w:spacing w:line="240" w:lineRule="auto"/>
        <w:rPr>
          <w:color w:val="000000"/>
          <w:sz w:val="24"/>
          <w:szCs w:val="24"/>
        </w:rPr>
      </w:pPr>
      <w:r w:rsidRPr="00287FD9">
        <w:rPr>
          <w:color w:val="000000"/>
          <w:sz w:val="24"/>
          <w:szCs w:val="24"/>
        </w:rPr>
        <w:t>____________________________________</w:t>
      </w:r>
    </w:p>
    <w:p w:rsidR="00B8118F" w:rsidRPr="00287FD9" w:rsidRDefault="00B8118F" w:rsidP="00B8118F">
      <w:pPr>
        <w:spacing w:line="240" w:lineRule="auto"/>
        <w:ind w:right="3684"/>
        <w:jc w:val="center"/>
        <w:rPr>
          <w:color w:val="000000"/>
          <w:sz w:val="24"/>
          <w:szCs w:val="24"/>
          <w:vertAlign w:val="superscript"/>
        </w:rPr>
      </w:pPr>
      <w:r w:rsidRPr="00287FD9">
        <w:rPr>
          <w:color w:val="000000"/>
          <w:sz w:val="24"/>
          <w:szCs w:val="24"/>
          <w:vertAlign w:val="superscript"/>
        </w:rPr>
        <w:t>(фамилия, имя, отчество подписавшего, должность)</w:t>
      </w:r>
    </w:p>
    <w:p w:rsidR="00B8118F" w:rsidRPr="00287FD9"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287FD9">
        <w:rPr>
          <w:b/>
          <w:color w:val="000000"/>
          <w:spacing w:val="36"/>
          <w:sz w:val="24"/>
          <w:szCs w:val="24"/>
        </w:rPr>
        <w:t>конец формы</w:t>
      </w:r>
    </w:p>
    <w:p w:rsidR="00B8118F" w:rsidRPr="00287FD9" w:rsidRDefault="00B8118F" w:rsidP="00B8118F">
      <w:pPr>
        <w:pStyle w:val="3"/>
        <w:rPr>
          <w:szCs w:val="24"/>
        </w:rPr>
      </w:pPr>
      <w:r w:rsidRPr="00287FD9">
        <w:rPr>
          <w:b w:val="0"/>
          <w:szCs w:val="24"/>
        </w:rPr>
        <w:br w:type="page"/>
      </w:r>
      <w:bookmarkStart w:id="1096" w:name="_Toc440361384"/>
      <w:bookmarkStart w:id="1097" w:name="_Toc440376139"/>
      <w:bookmarkStart w:id="1098" w:name="_Toc440376266"/>
      <w:bookmarkStart w:id="1099" w:name="_Toc440382524"/>
      <w:bookmarkStart w:id="1100" w:name="_Toc440447194"/>
      <w:bookmarkStart w:id="1101" w:name="_Toc440632355"/>
      <w:bookmarkStart w:id="1102" w:name="_Toc440875127"/>
      <w:bookmarkStart w:id="1103" w:name="_Toc441131114"/>
      <w:bookmarkStart w:id="1104" w:name="_Toc465774637"/>
      <w:bookmarkStart w:id="1105" w:name="_Toc465848866"/>
      <w:bookmarkStart w:id="1106" w:name="_Toc468875369"/>
      <w:bookmarkStart w:id="1107" w:name="_Toc469488421"/>
      <w:bookmarkStart w:id="1108" w:name="_Toc471894943"/>
      <w:r w:rsidRPr="00287FD9">
        <w:rPr>
          <w:szCs w:val="24"/>
        </w:rPr>
        <w:lastRenderedPageBreak/>
        <w:t>Инструкции по заполнению</w:t>
      </w:r>
      <w:bookmarkEnd w:id="1096"/>
      <w:bookmarkEnd w:id="1097"/>
      <w:bookmarkEnd w:id="1098"/>
      <w:bookmarkEnd w:id="1099"/>
      <w:bookmarkEnd w:id="1100"/>
      <w:bookmarkEnd w:id="1101"/>
      <w:bookmarkEnd w:id="1102"/>
      <w:bookmarkEnd w:id="1103"/>
      <w:bookmarkEnd w:id="1104"/>
      <w:bookmarkEnd w:id="1105"/>
      <w:bookmarkEnd w:id="1106"/>
      <w:bookmarkEnd w:id="1107"/>
      <w:bookmarkEnd w:id="1108"/>
    </w:p>
    <w:p w:rsidR="00B8118F" w:rsidRPr="00287FD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 xml:space="preserve">Участник указывает дату и номер заявки в соответствии с письмом о подаче оферты (подраздел </w:t>
      </w:r>
      <w:r w:rsidR="00B70851" w:rsidRPr="00287FD9">
        <w:rPr>
          <w:sz w:val="24"/>
          <w:szCs w:val="24"/>
        </w:rPr>
        <w:fldChar w:fldCharType="begin"/>
      </w:r>
      <w:r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Pr="00287FD9">
        <w:rPr>
          <w:sz w:val="24"/>
          <w:szCs w:val="24"/>
        </w:rPr>
        <w:t>).</w:t>
      </w:r>
    </w:p>
    <w:p w:rsidR="00B8118F" w:rsidRPr="00287FD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Участник указывает свое фирменное наименование (в т.ч. организационно-правовую форму) и свой адрес.</w:t>
      </w:r>
    </w:p>
    <w:p w:rsidR="00B8118F" w:rsidRPr="00287FD9"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 xml:space="preserve">График оплаты оказания услуг должен быть подготовлен на основе Графика </w:t>
      </w:r>
      <w:r w:rsidRPr="00287FD9">
        <w:rPr>
          <w:color w:val="000000"/>
          <w:sz w:val="24"/>
          <w:szCs w:val="24"/>
        </w:rPr>
        <w:t xml:space="preserve">оказания услуг </w:t>
      </w:r>
      <w:r w:rsidRPr="00287FD9">
        <w:rPr>
          <w:sz w:val="24"/>
          <w:szCs w:val="24"/>
        </w:rPr>
        <w:t xml:space="preserve">и должен содержать ссылки на отдельные этапы / подэтапы, предусмотренные этим Графиком (подраздел </w:t>
      </w:r>
      <w:r w:rsidR="00B70851" w:rsidRPr="00287FD9">
        <w:rPr>
          <w:sz w:val="24"/>
          <w:szCs w:val="24"/>
        </w:rPr>
        <w:fldChar w:fldCharType="begin"/>
      </w:r>
      <w:r w:rsidRPr="00287FD9">
        <w:rPr>
          <w:sz w:val="24"/>
          <w:szCs w:val="24"/>
        </w:rPr>
        <w:instrText xml:space="preserve"> REF _Ref440361140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5.4</w:t>
      </w:r>
      <w:r w:rsidR="00B70851" w:rsidRPr="00287FD9">
        <w:rPr>
          <w:sz w:val="24"/>
          <w:szCs w:val="24"/>
        </w:rPr>
        <w:fldChar w:fldCharType="end"/>
      </w:r>
      <w:r w:rsidRPr="00287FD9">
        <w:rPr>
          <w:sz w:val="24"/>
          <w:szCs w:val="24"/>
        </w:rPr>
        <w:t>).</w:t>
      </w:r>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09" w:name="_Ref440361531"/>
      <w:bookmarkStart w:id="1110" w:name="_Ref440361610"/>
      <w:bookmarkStart w:id="1111" w:name="_Toc471894944"/>
      <w:r w:rsidRPr="00287FD9">
        <w:rPr>
          <w:color w:val="000000"/>
        </w:rPr>
        <w:lastRenderedPageBreak/>
        <w:t xml:space="preserve">Протокол разногласий к проекту Договора (форма </w:t>
      </w:r>
      <w:r w:rsidR="00B8118F" w:rsidRPr="00287FD9">
        <w:rPr>
          <w:color w:val="000000"/>
        </w:rPr>
        <w:t>6</w:t>
      </w:r>
      <w:r w:rsidRPr="00287FD9">
        <w:rPr>
          <w:color w:val="000000"/>
        </w:rPr>
        <w:t>)</w:t>
      </w:r>
      <w:bookmarkEnd w:id="978"/>
      <w:bookmarkEnd w:id="979"/>
      <w:bookmarkEnd w:id="1078"/>
      <w:bookmarkEnd w:id="1079"/>
      <w:bookmarkEnd w:id="1080"/>
      <w:bookmarkEnd w:id="1081"/>
      <w:bookmarkEnd w:id="1082"/>
      <w:bookmarkEnd w:id="1109"/>
      <w:bookmarkEnd w:id="1110"/>
      <w:bookmarkEnd w:id="1111"/>
    </w:p>
    <w:p w:rsidR="004F4D80" w:rsidRPr="00287FD9" w:rsidRDefault="004F4D80" w:rsidP="004F4D80">
      <w:r w:rsidRPr="00287FD9">
        <w:rPr>
          <w:sz w:val="24"/>
          <w:szCs w:val="24"/>
        </w:rPr>
        <w:t>(</w:t>
      </w:r>
      <w:r w:rsidRPr="00287FD9">
        <w:rPr>
          <w:sz w:val="24"/>
          <w:szCs w:val="24"/>
          <w:shd w:val="clear" w:color="auto" w:fill="FFFF99"/>
        </w:rPr>
        <w:t>заполняется отдельно по каждому из лотов с указанием номера и названия лота</w:t>
      </w:r>
      <w:r w:rsidRPr="00287FD9">
        <w:rPr>
          <w:sz w:val="24"/>
          <w:szCs w:val="24"/>
        </w:rPr>
        <w:t>)</w:t>
      </w:r>
    </w:p>
    <w:p w:rsidR="004F4D80" w:rsidRPr="00287FD9" w:rsidRDefault="004F4D80" w:rsidP="004F4D80">
      <w:pPr>
        <w:pStyle w:val="3"/>
        <w:rPr>
          <w:szCs w:val="24"/>
        </w:rPr>
      </w:pPr>
      <w:bookmarkStart w:id="1112" w:name="_Toc439170685"/>
      <w:bookmarkStart w:id="1113" w:name="_Toc439172787"/>
      <w:bookmarkStart w:id="1114" w:name="_Toc439173231"/>
      <w:bookmarkStart w:id="1115" w:name="_Toc439238227"/>
      <w:bookmarkStart w:id="1116" w:name="_Toc439252775"/>
      <w:bookmarkStart w:id="1117" w:name="_Toc439323749"/>
      <w:bookmarkStart w:id="1118" w:name="_Toc440361386"/>
      <w:bookmarkStart w:id="1119" w:name="_Toc440376141"/>
      <w:bookmarkStart w:id="1120" w:name="_Toc440376268"/>
      <w:bookmarkStart w:id="1121" w:name="_Toc440382526"/>
      <w:bookmarkStart w:id="1122" w:name="_Toc440447196"/>
      <w:bookmarkStart w:id="1123" w:name="_Toc440632357"/>
      <w:bookmarkStart w:id="1124" w:name="_Toc440875129"/>
      <w:bookmarkStart w:id="1125" w:name="_Toc441131116"/>
      <w:bookmarkStart w:id="1126" w:name="_Toc465774639"/>
      <w:bookmarkStart w:id="1127" w:name="_Toc465848868"/>
      <w:bookmarkStart w:id="1128" w:name="_Toc468875371"/>
      <w:bookmarkStart w:id="1129" w:name="_Toc469488423"/>
      <w:bookmarkStart w:id="1130" w:name="_Toc471894945"/>
      <w:bookmarkStart w:id="1131" w:name="_Toc157248186"/>
      <w:bookmarkStart w:id="1132" w:name="_Toc157496555"/>
      <w:bookmarkStart w:id="1133" w:name="_Toc158206094"/>
      <w:bookmarkStart w:id="1134" w:name="_Toc164057779"/>
      <w:bookmarkStart w:id="1135" w:name="_Toc164137129"/>
      <w:bookmarkStart w:id="1136" w:name="_Toc164161289"/>
      <w:bookmarkStart w:id="1137" w:name="_Toc165173860"/>
      <w:r w:rsidRPr="00287FD9">
        <w:rPr>
          <w:szCs w:val="24"/>
        </w:rPr>
        <w:t>Форма Протокола разногласий к проекту Договора</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r w:rsidRPr="00287FD9">
        <w:rPr>
          <w:szCs w:val="24"/>
        </w:rPr>
        <w:t xml:space="preserve"> </w:t>
      </w:r>
      <w:bookmarkEnd w:id="1131"/>
      <w:bookmarkEnd w:id="1132"/>
      <w:bookmarkEnd w:id="1133"/>
      <w:bookmarkEnd w:id="1134"/>
      <w:bookmarkEnd w:id="1135"/>
      <w:bookmarkEnd w:id="1136"/>
      <w:bookmarkEnd w:id="1137"/>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color w:val="000000"/>
          <w:sz w:val="24"/>
          <w:szCs w:val="24"/>
        </w:rPr>
      </w:pPr>
      <w:r w:rsidRPr="00287FD9">
        <w:rPr>
          <w:color w:val="000000"/>
          <w:sz w:val="24"/>
          <w:szCs w:val="24"/>
        </w:rPr>
        <w:t xml:space="preserve">Приложение </w:t>
      </w:r>
      <w:r w:rsidR="00B8118F" w:rsidRPr="00287FD9">
        <w:rPr>
          <w:color w:val="000000"/>
          <w:sz w:val="24"/>
          <w:szCs w:val="24"/>
        </w:rPr>
        <w:t>6</w:t>
      </w:r>
      <w:r w:rsidRPr="00287FD9">
        <w:rPr>
          <w:color w:val="000000"/>
          <w:sz w:val="24"/>
          <w:szCs w:val="24"/>
        </w:rPr>
        <w:t xml:space="preserve"> к письму о подаче оферты</w:t>
      </w:r>
      <w:r w:rsidRPr="00287FD9">
        <w:rPr>
          <w:color w:val="000000"/>
          <w:sz w:val="24"/>
          <w:szCs w:val="24"/>
        </w:rPr>
        <w:br/>
        <w:t>от «____»_____________ г. №__________</w:t>
      </w:r>
    </w:p>
    <w:p w:rsidR="004F4D80" w:rsidRPr="00287FD9" w:rsidRDefault="004F4D80" w:rsidP="004F4D80">
      <w:pPr>
        <w:ind w:firstLine="0"/>
        <w:rPr>
          <w:color w:val="000000"/>
          <w:sz w:val="24"/>
          <w:szCs w:val="24"/>
        </w:rPr>
      </w:pPr>
    </w:p>
    <w:p w:rsidR="004F4D80" w:rsidRPr="00287FD9" w:rsidRDefault="004F4D80" w:rsidP="004F4D80">
      <w:pPr>
        <w:spacing w:line="240" w:lineRule="auto"/>
        <w:ind w:firstLine="0"/>
        <w:jc w:val="center"/>
        <w:rPr>
          <w:b/>
          <w:sz w:val="24"/>
          <w:szCs w:val="24"/>
        </w:rPr>
      </w:pPr>
      <w:r w:rsidRPr="00287FD9">
        <w:rPr>
          <w:b/>
          <w:sz w:val="24"/>
          <w:szCs w:val="24"/>
        </w:rPr>
        <w:t>Протокол разногласий к проекту Договора</w:t>
      </w:r>
    </w:p>
    <w:p w:rsidR="004F4D80" w:rsidRPr="00287FD9" w:rsidRDefault="004F4D80" w:rsidP="004F4D80">
      <w:pPr>
        <w:rPr>
          <w:sz w:val="24"/>
          <w:szCs w:val="24"/>
        </w:rPr>
      </w:pPr>
    </w:p>
    <w:p w:rsidR="004F4D80" w:rsidRPr="00287FD9" w:rsidRDefault="004F4D80" w:rsidP="004F4D80">
      <w:pPr>
        <w:ind w:firstLine="0"/>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p w:rsidR="004F4D80" w:rsidRPr="00287FD9" w:rsidRDefault="004F4D80" w:rsidP="004F4D80">
      <w:pPr>
        <w:jc w:val="center"/>
        <w:rPr>
          <w:b/>
          <w:bCs w:val="0"/>
          <w:color w:val="000000"/>
          <w:sz w:val="24"/>
          <w:szCs w:val="24"/>
        </w:rPr>
      </w:pPr>
      <w:r w:rsidRPr="00287FD9">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center"/>
            </w:pPr>
            <w:r w:rsidRPr="00287FD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 пункта проекта Договора (</w:t>
            </w:r>
            <w:r w:rsidR="003C1FE1" w:rsidRPr="00287FD9">
              <w:t xml:space="preserve">раздел </w:t>
            </w:r>
            <w:r w:rsidR="00B70851" w:rsidRPr="00287FD9">
              <w:fldChar w:fldCharType="begin"/>
            </w:r>
            <w:r w:rsidR="003C1FE1" w:rsidRPr="00287FD9">
              <w:instrText xml:space="preserve"> REF _Ref440272931 \r \h </w:instrText>
            </w:r>
            <w:r w:rsidR="00287FD9">
              <w:instrText xml:space="preserve"> \* MERGEFORMAT </w:instrText>
            </w:r>
            <w:r w:rsidR="00B70851" w:rsidRPr="00287FD9">
              <w:fldChar w:fldCharType="separate"/>
            </w:r>
            <w:r w:rsidR="00093638" w:rsidRPr="00287FD9">
              <w:t>2</w:t>
            </w:r>
            <w:r w:rsidR="00B70851" w:rsidRPr="00287FD9">
              <w:fldChar w:fldCharType="end"/>
            </w:r>
            <w:r w:rsidRPr="00287FD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 xml:space="preserve">Предложения </w:t>
            </w:r>
            <w:r w:rsidR="00C236C0" w:rsidRPr="00287FD9">
              <w:t>Участник</w:t>
            </w:r>
            <w:r w:rsidRPr="00287FD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Примечания, обоснование</w:t>
            </w: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856CFC">
            <w:pPr>
              <w:numPr>
                <w:ilvl w:val="0"/>
                <w:numId w:val="60"/>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1"/>
              <w:spacing w:before="0" w:after="0"/>
              <w:ind w:left="0" w:right="0"/>
              <w:jc w:val="center"/>
              <w:rPr>
                <w:color w:val="000000"/>
                <w:sz w:val="22"/>
              </w:rPr>
            </w:pPr>
            <w:r w:rsidRPr="00287FD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bl>
    <w:p w:rsidR="004F4D80" w:rsidRPr="00287FD9" w:rsidRDefault="004F4D80" w:rsidP="004F4D80">
      <w:pPr>
        <w:jc w:val="center"/>
        <w:rPr>
          <w:b/>
          <w:bCs w:val="0"/>
          <w:color w:val="000000"/>
        </w:rPr>
      </w:pPr>
    </w:p>
    <w:p w:rsidR="004F4D80" w:rsidRPr="00287FD9" w:rsidRDefault="004F4D80" w:rsidP="004F4D80">
      <w:pPr>
        <w:jc w:val="center"/>
        <w:rPr>
          <w:b/>
          <w:bCs w:val="0"/>
          <w:color w:val="000000"/>
          <w:sz w:val="24"/>
          <w:szCs w:val="24"/>
        </w:rPr>
      </w:pPr>
      <w:r w:rsidRPr="00287FD9">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center"/>
            </w:pPr>
            <w:r w:rsidRPr="00287FD9">
              <w:t>№ п/п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 пункта проекта Договора (</w:t>
            </w:r>
            <w:r w:rsidR="003C1FE1" w:rsidRPr="00287FD9">
              <w:t xml:space="preserve">раздел </w:t>
            </w:r>
            <w:r w:rsidR="00B70851" w:rsidRPr="00287FD9">
              <w:fldChar w:fldCharType="begin"/>
            </w:r>
            <w:r w:rsidR="003C1FE1" w:rsidRPr="00287FD9">
              <w:instrText xml:space="preserve"> REF _Ref440272931 \r \h </w:instrText>
            </w:r>
            <w:r w:rsidR="00287FD9">
              <w:instrText xml:space="preserve"> \* MERGEFORMAT </w:instrText>
            </w:r>
            <w:r w:rsidR="00B70851" w:rsidRPr="00287FD9">
              <w:fldChar w:fldCharType="separate"/>
            </w:r>
            <w:r w:rsidR="00093638" w:rsidRPr="00287FD9">
              <w:t>2</w:t>
            </w:r>
            <w:r w:rsidR="00B70851" w:rsidRPr="00287FD9">
              <w:fldChar w:fldCharType="end"/>
            </w:r>
            <w:r w:rsidRPr="00287FD9">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 xml:space="preserve">Предложения </w:t>
            </w:r>
            <w:r w:rsidR="00C236C0" w:rsidRPr="00287FD9">
              <w:t>Участник</w:t>
            </w:r>
            <w:r w:rsidRPr="00287FD9">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pPr>
            <w:r w:rsidRPr="00287FD9">
              <w:t>Примечания, обоснование</w:t>
            </w: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856CFC">
            <w:pPr>
              <w:numPr>
                <w:ilvl w:val="0"/>
                <w:numId w:val="61"/>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648"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r w:rsidRPr="00287FD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bl>
    <w:p w:rsidR="004F4D80" w:rsidRPr="00287FD9" w:rsidRDefault="004F4D80" w:rsidP="004F4D80">
      <w:pPr>
        <w:rPr>
          <w:color w:val="000000"/>
          <w:sz w:val="24"/>
          <w:szCs w:val="24"/>
        </w:rPr>
      </w:pPr>
    </w:p>
    <w:p w:rsidR="004F4D80" w:rsidRPr="00287FD9" w:rsidRDefault="004F4D80" w:rsidP="004F4D80">
      <w:pPr>
        <w:spacing w:line="240" w:lineRule="auto"/>
        <w:rPr>
          <w:color w:val="000000"/>
          <w:sz w:val="24"/>
          <w:szCs w:val="24"/>
        </w:rPr>
      </w:pPr>
      <w:r w:rsidRPr="00287FD9">
        <w:rPr>
          <w:color w:val="000000"/>
          <w:sz w:val="24"/>
          <w:szCs w:val="24"/>
        </w:rPr>
        <w:t>____________________________________</w:t>
      </w:r>
    </w:p>
    <w:p w:rsidR="004F4D80" w:rsidRPr="00287FD9" w:rsidRDefault="004F4D80" w:rsidP="004F4D80">
      <w:pPr>
        <w:spacing w:line="240" w:lineRule="auto"/>
        <w:ind w:right="3684"/>
        <w:jc w:val="center"/>
        <w:rPr>
          <w:color w:val="000000"/>
          <w:sz w:val="24"/>
          <w:szCs w:val="24"/>
          <w:vertAlign w:val="superscript"/>
        </w:rPr>
      </w:pPr>
      <w:r w:rsidRPr="00287FD9">
        <w:rPr>
          <w:color w:val="000000"/>
          <w:sz w:val="24"/>
          <w:szCs w:val="24"/>
          <w:vertAlign w:val="superscript"/>
        </w:rPr>
        <w:t>(подпись, М.П.)</w:t>
      </w:r>
    </w:p>
    <w:p w:rsidR="004F4D80" w:rsidRPr="00287FD9" w:rsidRDefault="004F4D80" w:rsidP="004F4D80">
      <w:pPr>
        <w:spacing w:line="240" w:lineRule="auto"/>
        <w:rPr>
          <w:color w:val="000000"/>
          <w:sz w:val="24"/>
          <w:szCs w:val="24"/>
        </w:rPr>
      </w:pPr>
      <w:r w:rsidRPr="00287FD9">
        <w:rPr>
          <w:color w:val="000000"/>
          <w:sz w:val="24"/>
          <w:szCs w:val="24"/>
        </w:rPr>
        <w:t>____________________________________</w:t>
      </w:r>
    </w:p>
    <w:p w:rsidR="004F4D80" w:rsidRPr="00287FD9" w:rsidRDefault="004F4D80" w:rsidP="004F4D80">
      <w:pPr>
        <w:spacing w:line="240" w:lineRule="auto"/>
        <w:ind w:right="3684"/>
        <w:jc w:val="center"/>
        <w:rPr>
          <w:color w:val="000000"/>
          <w:sz w:val="24"/>
          <w:szCs w:val="24"/>
          <w:vertAlign w:val="superscript"/>
        </w:rPr>
      </w:pPr>
      <w:r w:rsidRPr="00287FD9">
        <w:rPr>
          <w:color w:val="000000"/>
          <w:sz w:val="24"/>
          <w:szCs w:val="24"/>
          <w:vertAlign w:val="superscript"/>
        </w:rPr>
        <w:t>(фамилия, имя, отчество подписавшего, должность)</w:t>
      </w:r>
    </w:p>
    <w:p w:rsidR="004F4D80" w:rsidRPr="00287FD9" w:rsidRDefault="004F4D80" w:rsidP="004F4D80">
      <w:pPr>
        <w:keepNext/>
        <w:rPr>
          <w:b/>
          <w:bCs w:val="0"/>
          <w:color w:val="000000"/>
          <w:sz w:val="24"/>
          <w:szCs w:val="24"/>
        </w:rPr>
      </w:pPr>
    </w:p>
    <w:p w:rsidR="004F4D80" w:rsidRPr="00287FD9"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287FD9">
        <w:rPr>
          <w:b/>
          <w:color w:val="000000"/>
          <w:spacing w:val="36"/>
          <w:sz w:val="24"/>
          <w:szCs w:val="24"/>
        </w:rPr>
        <w:tab/>
        <w:t>конец формы</w:t>
      </w:r>
      <w:r w:rsidRPr="00287FD9">
        <w:rPr>
          <w:b/>
          <w:color w:val="000000"/>
          <w:spacing w:val="36"/>
          <w:sz w:val="24"/>
          <w:szCs w:val="24"/>
        </w:rPr>
        <w:tab/>
      </w:r>
    </w:p>
    <w:p w:rsidR="00D56F8C" w:rsidRPr="00287FD9" w:rsidRDefault="00D56F8C">
      <w:pPr>
        <w:suppressAutoHyphens w:val="0"/>
        <w:spacing w:line="240" w:lineRule="auto"/>
        <w:ind w:firstLine="0"/>
        <w:jc w:val="left"/>
        <w:rPr>
          <w:b/>
          <w:sz w:val="24"/>
          <w:szCs w:val="24"/>
        </w:rPr>
      </w:pPr>
      <w:r w:rsidRPr="00287FD9">
        <w:rPr>
          <w:b/>
          <w:sz w:val="24"/>
          <w:szCs w:val="24"/>
        </w:rPr>
        <w:br w:type="page"/>
      </w:r>
    </w:p>
    <w:p w:rsidR="004F4D80" w:rsidRPr="00287FD9" w:rsidRDefault="004F4D80" w:rsidP="004F4D80">
      <w:pPr>
        <w:pStyle w:val="a1"/>
        <w:numPr>
          <w:ilvl w:val="0"/>
          <w:numId w:val="0"/>
        </w:numPr>
        <w:ind w:left="1134"/>
        <w:rPr>
          <w:b/>
          <w:sz w:val="24"/>
          <w:szCs w:val="24"/>
        </w:rPr>
      </w:pPr>
    </w:p>
    <w:p w:rsidR="004F4D80" w:rsidRPr="00287FD9" w:rsidRDefault="004F4D80" w:rsidP="004F4D80">
      <w:pPr>
        <w:pStyle w:val="3"/>
        <w:rPr>
          <w:szCs w:val="24"/>
        </w:rPr>
      </w:pPr>
      <w:bookmarkStart w:id="1138" w:name="_Toc439170686"/>
      <w:bookmarkStart w:id="1139" w:name="_Toc439172788"/>
      <w:bookmarkStart w:id="1140" w:name="_Toc439173232"/>
      <w:bookmarkStart w:id="1141" w:name="_Toc439238228"/>
      <w:bookmarkStart w:id="1142" w:name="_Toc439252776"/>
      <w:bookmarkStart w:id="1143" w:name="_Toc439323750"/>
      <w:bookmarkStart w:id="1144" w:name="_Toc440361387"/>
      <w:bookmarkStart w:id="1145" w:name="_Toc440376142"/>
      <w:bookmarkStart w:id="1146" w:name="_Toc440376269"/>
      <w:bookmarkStart w:id="1147" w:name="_Toc440382527"/>
      <w:bookmarkStart w:id="1148" w:name="_Toc440447197"/>
      <w:bookmarkStart w:id="1149" w:name="_Toc440632358"/>
      <w:bookmarkStart w:id="1150" w:name="_Toc440875130"/>
      <w:bookmarkStart w:id="1151" w:name="_Toc441131117"/>
      <w:bookmarkStart w:id="1152" w:name="_Toc465774640"/>
      <w:bookmarkStart w:id="1153" w:name="_Toc465848869"/>
      <w:bookmarkStart w:id="1154" w:name="_Toc468875372"/>
      <w:bookmarkStart w:id="1155" w:name="_Toc469488424"/>
      <w:bookmarkStart w:id="1156" w:name="_Toc471894946"/>
      <w:r w:rsidRPr="00287FD9">
        <w:rPr>
          <w:szCs w:val="24"/>
        </w:rPr>
        <w:t>Инструкции по заполнению</w:t>
      </w:r>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p>
    <w:p w:rsidR="004F4D80" w:rsidRPr="00287FD9" w:rsidRDefault="006E1884"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Участник указывает дату и номер заявки в соответствии с письмом о подаче оферты (подраздел </w:t>
      </w:r>
      <w:r w:rsidR="00B70851" w:rsidRPr="00287FD9">
        <w:rPr>
          <w:sz w:val="24"/>
          <w:szCs w:val="24"/>
        </w:rPr>
        <w:fldChar w:fldCharType="begin"/>
      </w:r>
      <w:r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Pr="00287FD9">
        <w:rPr>
          <w:sz w:val="24"/>
          <w:szCs w:val="24"/>
        </w:rPr>
        <w:t>)</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Данная форма заполняется как в случае наличия у </w:t>
      </w:r>
      <w:r w:rsidR="00C236C0" w:rsidRPr="00287FD9">
        <w:rPr>
          <w:sz w:val="24"/>
          <w:szCs w:val="24"/>
        </w:rPr>
        <w:t>Участник</w:t>
      </w:r>
      <w:r w:rsidRPr="00287FD9">
        <w:rPr>
          <w:sz w:val="24"/>
          <w:szCs w:val="24"/>
        </w:rPr>
        <w:t xml:space="preserve">а требований или предложений по изменению проекта Договора (раздел </w:t>
      </w:r>
      <w:r w:rsidR="00B70851" w:rsidRPr="00287FD9">
        <w:rPr>
          <w:sz w:val="24"/>
          <w:szCs w:val="24"/>
        </w:rPr>
        <w:fldChar w:fldCharType="begin"/>
      </w:r>
      <w:r w:rsidR="00D56F8C" w:rsidRPr="00287FD9">
        <w:rPr>
          <w:sz w:val="24"/>
          <w:szCs w:val="24"/>
        </w:rPr>
        <w:instrText xml:space="preserve"> REF _Ref440274025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2</w:t>
      </w:r>
      <w:r w:rsidR="00B70851" w:rsidRPr="00287FD9">
        <w:rPr>
          <w:sz w:val="24"/>
          <w:szCs w:val="24"/>
        </w:rPr>
        <w:fldChar w:fldCharType="end"/>
      </w:r>
      <w:r w:rsidRPr="00287FD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В случае наличия у </w:t>
      </w:r>
      <w:r w:rsidR="00C236C0" w:rsidRPr="00287FD9">
        <w:rPr>
          <w:sz w:val="24"/>
          <w:szCs w:val="24"/>
        </w:rPr>
        <w:t>Участник</w:t>
      </w:r>
      <w:r w:rsidRPr="00287FD9">
        <w:rPr>
          <w:sz w:val="24"/>
          <w:szCs w:val="24"/>
        </w:rPr>
        <w:t xml:space="preserve">а предложений по внесению изменений в проект Договора, </w:t>
      </w:r>
      <w:r w:rsidR="00C236C0" w:rsidRPr="00287FD9">
        <w:rPr>
          <w:sz w:val="24"/>
          <w:szCs w:val="24"/>
        </w:rPr>
        <w:t>Участник</w:t>
      </w:r>
      <w:r w:rsidRPr="00287FD9">
        <w:rPr>
          <w:sz w:val="24"/>
          <w:szCs w:val="24"/>
        </w:rPr>
        <w:t xml:space="preserve"> должен представить в составе своей </w:t>
      </w:r>
      <w:r w:rsidR="00D904EF" w:rsidRPr="00287FD9">
        <w:rPr>
          <w:sz w:val="24"/>
          <w:szCs w:val="24"/>
        </w:rPr>
        <w:t>Заявки</w:t>
      </w:r>
      <w:r w:rsidRPr="00287FD9">
        <w:rPr>
          <w:sz w:val="24"/>
          <w:szCs w:val="24"/>
        </w:rPr>
        <w:t xml:space="preserve"> данный протокол разногласий. В подготовленном протоколе разногласий </w:t>
      </w:r>
      <w:r w:rsidR="00C236C0" w:rsidRPr="00287FD9">
        <w:rPr>
          <w:sz w:val="24"/>
          <w:szCs w:val="24"/>
        </w:rPr>
        <w:t>Участник</w:t>
      </w:r>
      <w:r w:rsidRPr="00287FD9">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отклонение которых Организатором не повлечет отказа </w:t>
      </w:r>
      <w:r w:rsidR="00C236C0" w:rsidRPr="00287FD9">
        <w:rPr>
          <w:sz w:val="24"/>
          <w:szCs w:val="24"/>
        </w:rPr>
        <w:t>Участник</w:t>
      </w:r>
      <w:r w:rsidRPr="00287FD9">
        <w:rPr>
          <w:sz w:val="24"/>
          <w:szCs w:val="24"/>
        </w:rPr>
        <w:t>а от подписания Договора в случае признания его Победителем.</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Условия Договора будут определят</w:t>
      </w:r>
      <w:r w:rsidR="00A135CC" w:rsidRPr="00287FD9">
        <w:rPr>
          <w:sz w:val="24"/>
          <w:szCs w:val="24"/>
        </w:rPr>
        <w:t>ь</w:t>
      </w:r>
      <w:r w:rsidRPr="00287FD9">
        <w:rPr>
          <w:sz w:val="24"/>
          <w:szCs w:val="24"/>
        </w:rPr>
        <w:t xml:space="preserve">ся в соответствии с пунктом </w:t>
      </w:r>
      <w:r w:rsidR="00B70851" w:rsidRPr="00287FD9">
        <w:rPr>
          <w:sz w:val="24"/>
          <w:szCs w:val="24"/>
        </w:rPr>
        <w:fldChar w:fldCharType="begin"/>
      </w:r>
      <w:r w:rsidR="00D56F8C" w:rsidRPr="00287FD9">
        <w:rPr>
          <w:sz w:val="24"/>
          <w:szCs w:val="24"/>
        </w:rPr>
        <w:instrText xml:space="preserve"> REF _Ref294695546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 xml:space="preserve"> 1.2.6 </w:t>
      </w:r>
      <w:r w:rsidR="00B70851" w:rsidRPr="00287FD9">
        <w:rPr>
          <w:sz w:val="24"/>
          <w:szCs w:val="24"/>
        </w:rPr>
        <w:fldChar w:fldCharType="end"/>
      </w:r>
      <w:r w:rsidRPr="00287FD9">
        <w:rPr>
          <w:sz w:val="24"/>
          <w:szCs w:val="24"/>
        </w:rPr>
        <w:t>.</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rsidR="00D904EF" w:rsidRPr="00287FD9">
        <w:rPr>
          <w:sz w:val="24"/>
          <w:szCs w:val="24"/>
        </w:rPr>
        <w:t>Документации</w:t>
      </w:r>
      <w:r w:rsidRPr="00287FD9">
        <w:rPr>
          <w:sz w:val="24"/>
          <w:szCs w:val="24"/>
        </w:rPr>
        <w:t xml:space="preserve"> и </w:t>
      </w:r>
      <w:r w:rsidR="00D904EF" w:rsidRPr="00287FD9">
        <w:rPr>
          <w:sz w:val="24"/>
          <w:szCs w:val="24"/>
        </w:rPr>
        <w:t>Заявке</w:t>
      </w:r>
      <w:r w:rsidRPr="00287FD9">
        <w:rPr>
          <w:sz w:val="24"/>
          <w:szCs w:val="24"/>
        </w:rPr>
        <w:t xml:space="preserve"> Победителя.</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В любом случае </w:t>
      </w:r>
      <w:r w:rsidR="00C236C0" w:rsidRPr="00287FD9">
        <w:rPr>
          <w:sz w:val="24"/>
          <w:szCs w:val="24"/>
        </w:rPr>
        <w:t>Участник</w:t>
      </w:r>
      <w:r w:rsidRPr="00287FD9">
        <w:rPr>
          <w:sz w:val="24"/>
          <w:szCs w:val="24"/>
        </w:rPr>
        <w:t xml:space="preserve"> должен иметь в виду что:</w:t>
      </w:r>
    </w:p>
    <w:p w:rsidR="004F4D80" w:rsidRPr="00287FD9" w:rsidRDefault="004F4D80" w:rsidP="004F4D80">
      <w:pPr>
        <w:pStyle w:val="a0"/>
        <w:numPr>
          <w:ilvl w:val="4"/>
          <w:numId w:val="1"/>
        </w:numPr>
        <w:tabs>
          <w:tab w:val="num" w:pos="1701"/>
        </w:tabs>
        <w:suppressAutoHyphens w:val="0"/>
        <w:spacing w:before="100" w:beforeAutospacing="1" w:line="240" w:lineRule="auto"/>
        <w:rPr>
          <w:sz w:val="24"/>
          <w:szCs w:val="24"/>
        </w:rPr>
      </w:pPr>
      <w:r w:rsidRPr="00287FD9">
        <w:rPr>
          <w:sz w:val="24"/>
          <w:szCs w:val="24"/>
        </w:rPr>
        <w:t xml:space="preserve">если какое-либо из обязательных Договорных предложений и условий, выдвинутых </w:t>
      </w:r>
      <w:r w:rsidR="00C236C0" w:rsidRPr="00287FD9">
        <w:rPr>
          <w:sz w:val="24"/>
          <w:szCs w:val="24"/>
        </w:rPr>
        <w:t>Участник</w:t>
      </w:r>
      <w:r w:rsidRPr="00287FD9">
        <w:rPr>
          <w:sz w:val="24"/>
          <w:szCs w:val="24"/>
        </w:rPr>
        <w:t xml:space="preserve">ом, будет неприемлемо для Организатора, такая </w:t>
      </w:r>
      <w:r w:rsidR="00D904EF" w:rsidRPr="00287FD9">
        <w:rPr>
          <w:sz w:val="24"/>
          <w:szCs w:val="24"/>
        </w:rPr>
        <w:t>Заявка</w:t>
      </w:r>
      <w:r w:rsidRPr="00287FD9">
        <w:rPr>
          <w:sz w:val="24"/>
          <w:szCs w:val="24"/>
        </w:rPr>
        <w:t xml:space="preserve"> будет отклонена независимо от содержания технико-коммерческих предложений;</w:t>
      </w:r>
    </w:p>
    <w:p w:rsidR="004F4D80" w:rsidRPr="00287FD9" w:rsidRDefault="004F4D80" w:rsidP="004F4D80">
      <w:pPr>
        <w:pStyle w:val="a0"/>
        <w:numPr>
          <w:ilvl w:val="4"/>
          <w:numId w:val="1"/>
        </w:numPr>
        <w:tabs>
          <w:tab w:val="num" w:pos="1701"/>
        </w:tabs>
        <w:suppressAutoHyphens w:val="0"/>
        <w:spacing w:before="100" w:beforeAutospacing="1" w:line="240" w:lineRule="auto"/>
        <w:rPr>
          <w:sz w:val="24"/>
          <w:szCs w:val="24"/>
        </w:rPr>
      </w:pPr>
      <w:r w:rsidRPr="00287FD9">
        <w:rPr>
          <w:sz w:val="24"/>
          <w:szCs w:val="24"/>
        </w:rPr>
        <w:t xml:space="preserve">в любом случае, предоставление </w:t>
      </w:r>
      <w:r w:rsidR="00C236C0" w:rsidRPr="00287FD9">
        <w:rPr>
          <w:sz w:val="24"/>
          <w:szCs w:val="24"/>
        </w:rPr>
        <w:t>Участник</w:t>
      </w:r>
      <w:r w:rsidRPr="00287FD9">
        <w:rPr>
          <w:sz w:val="24"/>
          <w:szCs w:val="24"/>
        </w:rPr>
        <w:t xml:space="preserve">ом протокола разногласий к подготовленному Заказчиком исходному проекту Договора не лишает </w:t>
      </w:r>
      <w:r w:rsidR="00C236C0" w:rsidRPr="00287FD9">
        <w:rPr>
          <w:sz w:val="24"/>
          <w:szCs w:val="24"/>
        </w:rPr>
        <w:t>Участник</w:t>
      </w:r>
      <w:r w:rsidRPr="00287FD9">
        <w:rPr>
          <w:sz w:val="24"/>
          <w:szCs w:val="24"/>
        </w:rPr>
        <w:t>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157" w:name="_Ref55335823"/>
      <w:bookmarkStart w:id="1158" w:name="_Ref55336359"/>
      <w:bookmarkStart w:id="1159" w:name="_Toc57314675"/>
      <w:bookmarkStart w:id="1160" w:name="_Toc69728989"/>
      <w:bookmarkStart w:id="1161" w:name="_Toc98253939"/>
      <w:bookmarkStart w:id="1162" w:name="_Toc165173865"/>
      <w:bookmarkStart w:id="1163" w:name="_Toc423423672"/>
      <w:bookmarkStart w:id="1164" w:name="_Toc471894947"/>
      <w:bookmarkEnd w:id="823"/>
      <w:r w:rsidRPr="00287FD9">
        <w:lastRenderedPageBreak/>
        <w:t xml:space="preserve">Анкета (форма </w:t>
      </w:r>
      <w:r w:rsidR="00B8118F" w:rsidRPr="00287FD9">
        <w:t>7</w:t>
      </w:r>
      <w:r w:rsidRPr="00287FD9">
        <w:t>)</w:t>
      </w:r>
      <w:bookmarkEnd w:id="1157"/>
      <w:bookmarkEnd w:id="1158"/>
      <w:bookmarkEnd w:id="1159"/>
      <w:bookmarkEnd w:id="1160"/>
      <w:bookmarkEnd w:id="1161"/>
      <w:bookmarkEnd w:id="1162"/>
      <w:bookmarkEnd w:id="1163"/>
      <w:bookmarkEnd w:id="1164"/>
    </w:p>
    <w:p w:rsidR="004F4D80" w:rsidRPr="00287FD9" w:rsidRDefault="004F4D80" w:rsidP="004F4D80">
      <w:pPr>
        <w:pStyle w:val="3"/>
        <w:rPr>
          <w:szCs w:val="24"/>
        </w:rPr>
      </w:pPr>
      <w:bookmarkStart w:id="1165" w:name="_Toc98253940"/>
      <w:bookmarkStart w:id="1166" w:name="_Toc157248192"/>
      <w:bookmarkStart w:id="1167" w:name="_Toc157496561"/>
      <w:bookmarkStart w:id="1168" w:name="_Toc158206100"/>
      <w:bookmarkStart w:id="1169" w:name="_Toc164057785"/>
      <w:bookmarkStart w:id="1170" w:name="_Toc164137135"/>
      <w:bookmarkStart w:id="1171" w:name="_Toc164161295"/>
      <w:bookmarkStart w:id="1172" w:name="_Toc165173866"/>
      <w:bookmarkStart w:id="1173" w:name="_Toc439170688"/>
      <w:bookmarkStart w:id="1174" w:name="_Toc439172790"/>
      <w:bookmarkStart w:id="1175" w:name="_Toc439173234"/>
      <w:bookmarkStart w:id="1176" w:name="_Toc439238230"/>
      <w:bookmarkStart w:id="1177" w:name="_Toc439252778"/>
      <w:bookmarkStart w:id="1178" w:name="_Ref440272119"/>
      <w:bookmarkStart w:id="1179" w:name="_Toc440361389"/>
      <w:bookmarkStart w:id="1180" w:name="_Ref444170274"/>
      <w:bookmarkStart w:id="1181" w:name="_Toc465774642"/>
      <w:bookmarkStart w:id="1182" w:name="_Toc465848871"/>
      <w:bookmarkStart w:id="1183" w:name="_Toc471894948"/>
      <w:r w:rsidRPr="00287FD9">
        <w:rPr>
          <w:szCs w:val="24"/>
        </w:rPr>
        <w:t xml:space="preserve">Форма Анкеты </w:t>
      </w:r>
      <w:r w:rsidR="00C236C0" w:rsidRPr="00287FD9">
        <w:rPr>
          <w:szCs w:val="24"/>
        </w:rPr>
        <w:t>Участник</w:t>
      </w:r>
      <w:r w:rsidRPr="00287FD9">
        <w:rPr>
          <w:szCs w:val="24"/>
        </w:rPr>
        <w:t>а</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sz w:val="24"/>
          <w:szCs w:val="24"/>
        </w:rPr>
      </w:pPr>
      <w:r w:rsidRPr="00287FD9">
        <w:rPr>
          <w:sz w:val="24"/>
          <w:szCs w:val="24"/>
        </w:rPr>
        <w:t xml:space="preserve">Приложение </w:t>
      </w:r>
      <w:r w:rsidR="00B8118F" w:rsidRPr="00287FD9">
        <w:rPr>
          <w:sz w:val="24"/>
          <w:szCs w:val="24"/>
        </w:rPr>
        <w:t>7</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spacing w:line="240" w:lineRule="auto"/>
        <w:rPr>
          <w:sz w:val="24"/>
          <w:szCs w:val="24"/>
        </w:rPr>
      </w:pPr>
    </w:p>
    <w:p w:rsidR="004F4D80" w:rsidRPr="00287FD9" w:rsidRDefault="004F4D80" w:rsidP="004F4D80">
      <w:pPr>
        <w:spacing w:line="240" w:lineRule="auto"/>
        <w:ind w:firstLine="0"/>
        <w:jc w:val="center"/>
        <w:rPr>
          <w:b/>
          <w:sz w:val="24"/>
          <w:szCs w:val="24"/>
        </w:rPr>
      </w:pPr>
      <w:r w:rsidRPr="00287FD9">
        <w:rPr>
          <w:b/>
          <w:sz w:val="24"/>
          <w:szCs w:val="24"/>
        </w:rPr>
        <w:t xml:space="preserve">Анкета </w:t>
      </w:r>
      <w:r w:rsidR="00C236C0" w:rsidRPr="00287FD9">
        <w:rPr>
          <w:b/>
          <w:sz w:val="24"/>
          <w:szCs w:val="24"/>
        </w:rPr>
        <w:t>Участник</w:t>
      </w:r>
      <w:r w:rsidRPr="00287FD9">
        <w:rPr>
          <w:b/>
          <w:sz w:val="24"/>
          <w:szCs w:val="24"/>
        </w:rPr>
        <w:t>а</w:t>
      </w:r>
    </w:p>
    <w:p w:rsidR="004F4D80" w:rsidRPr="00287FD9" w:rsidRDefault="004F4D80" w:rsidP="004F4D80">
      <w:pPr>
        <w:spacing w:line="240" w:lineRule="auto"/>
        <w:rPr>
          <w:sz w:val="24"/>
          <w:szCs w:val="24"/>
        </w:rPr>
      </w:pPr>
    </w:p>
    <w:p w:rsidR="004F4D80" w:rsidRPr="00287FD9" w:rsidRDefault="004F4D80" w:rsidP="004F4D80">
      <w:pPr>
        <w:spacing w:line="240" w:lineRule="auto"/>
        <w:ind w:firstLine="0"/>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p w:rsidR="004F4D80" w:rsidRPr="00287FD9"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RPr="00287FD9"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287FD9" w:rsidRDefault="004F4D80" w:rsidP="004F4D80">
            <w:pPr>
              <w:spacing w:line="240" w:lineRule="auto"/>
              <w:ind w:firstLine="0"/>
              <w:jc w:val="center"/>
              <w:rPr>
                <w:sz w:val="24"/>
                <w:szCs w:val="24"/>
              </w:rPr>
            </w:pPr>
            <w:r w:rsidRPr="00287FD9">
              <w:rPr>
                <w:sz w:val="24"/>
                <w:szCs w:val="24"/>
              </w:rPr>
              <w:t>№ п/п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87FD9" w:rsidRDefault="004F4D80" w:rsidP="004F4D80">
            <w:pPr>
              <w:pStyle w:val="aff0"/>
              <w:spacing w:before="0" w:after="0"/>
              <w:ind w:left="0" w:right="0"/>
              <w:jc w:val="center"/>
              <w:rPr>
                <w:sz w:val="24"/>
                <w:szCs w:val="24"/>
              </w:rPr>
            </w:pPr>
            <w:r w:rsidRPr="00287FD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287FD9" w:rsidRDefault="004F4D80" w:rsidP="004F4D80">
            <w:pPr>
              <w:pStyle w:val="aff0"/>
              <w:spacing w:before="0" w:after="0"/>
              <w:ind w:left="0" w:right="0"/>
              <w:jc w:val="center"/>
              <w:rPr>
                <w:sz w:val="24"/>
                <w:szCs w:val="24"/>
              </w:rPr>
            </w:pPr>
            <w:r w:rsidRPr="00287FD9">
              <w:rPr>
                <w:sz w:val="24"/>
                <w:szCs w:val="24"/>
              </w:rPr>
              <w:t xml:space="preserve">Сведения о </w:t>
            </w:r>
            <w:r w:rsidR="00C236C0" w:rsidRPr="00287FD9">
              <w:rPr>
                <w:sz w:val="24"/>
                <w:szCs w:val="24"/>
              </w:rPr>
              <w:t>Участник</w:t>
            </w:r>
            <w:r w:rsidRPr="00287FD9">
              <w:rPr>
                <w:sz w:val="24"/>
                <w:szCs w:val="24"/>
              </w:rPr>
              <w:t>е</w:t>
            </w: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 xml:space="preserve">Организационно-правовая форма и фирменное наименование </w:t>
            </w:r>
            <w:r w:rsidR="00C236C0" w:rsidRPr="00287FD9">
              <w:rPr>
                <w:szCs w:val="24"/>
              </w:rPr>
              <w:t>Участник</w:t>
            </w:r>
            <w:r w:rsidRPr="00287FD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6D58F3" w:rsidP="004F4D80">
            <w:pPr>
              <w:pStyle w:val="aff1"/>
              <w:spacing w:before="0" w:after="0"/>
              <w:ind w:left="0" w:right="0"/>
              <w:rPr>
                <w:szCs w:val="24"/>
              </w:rPr>
            </w:pPr>
            <w:r w:rsidRPr="00287FD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6D58F3"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87FD9"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87FD9" w:rsidRDefault="006D58F3" w:rsidP="004F4D80">
            <w:pPr>
              <w:pStyle w:val="aff1"/>
              <w:spacing w:before="0" w:after="0"/>
              <w:ind w:left="0" w:right="0"/>
              <w:rPr>
                <w:szCs w:val="24"/>
              </w:rPr>
            </w:pPr>
            <w:r w:rsidRPr="00287FD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87FD9" w:rsidRDefault="006D58F3"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 xml:space="preserve">ИНН/КПП </w:t>
            </w:r>
            <w:r w:rsidR="00C236C0" w:rsidRPr="00287FD9">
              <w:rPr>
                <w:szCs w:val="24"/>
              </w:rPr>
              <w:t>Участник</w:t>
            </w:r>
            <w:r w:rsidRPr="00287FD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6D58F3"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287FD9" w:rsidRDefault="006D58F3"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287FD9" w:rsidRDefault="006D58F3" w:rsidP="004F4D80">
            <w:pPr>
              <w:pStyle w:val="aff1"/>
              <w:spacing w:before="0" w:after="0"/>
              <w:ind w:left="0" w:right="0"/>
              <w:rPr>
                <w:szCs w:val="24"/>
              </w:rPr>
            </w:pPr>
            <w:r w:rsidRPr="00287FD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287FD9" w:rsidRDefault="006D58F3"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 xml:space="preserve">Банковские реквизиты (наименование и адрес банка, номер расчетного счета </w:t>
            </w:r>
            <w:r w:rsidR="00C236C0" w:rsidRPr="00287FD9">
              <w:rPr>
                <w:szCs w:val="24"/>
              </w:rPr>
              <w:t>Участник</w:t>
            </w:r>
            <w:r w:rsidRPr="00287FD9">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 xml:space="preserve">Телефоны </w:t>
            </w:r>
            <w:r w:rsidR="00C236C0" w:rsidRPr="00287FD9">
              <w:rPr>
                <w:szCs w:val="24"/>
              </w:rPr>
              <w:t>Участник</w:t>
            </w:r>
            <w:r w:rsidRPr="00287FD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 xml:space="preserve">Факс </w:t>
            </w:r>
            <w:r w:rsidR="00C236C0" w:rsidRPr="00287FD9">
              <w:rPr>
                <w:szCs w:val="24"/>
              </w:rPr>
              <w:t>Участник</w:t>
            </w:r>
            <w:r w:rsidRPr="00287FD9">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 xml:space="preserve">Адрес электронной почты </w:t>
            </w:r>
            <w:r w:rsidR="00C236C0" w:rsidRPr="00287FD9">
              <w:rPr>
                <w:szCs w:val="24"/>
              </w:rPr>
              <w:t>Участник</w:t>
            </w:r>
            <w:r w:rsidRPr="00287FD9">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color w:val="000000"/>
                <w:szCs w:val="24"/>
              </w:rPr>
            </w:pPr>
            <w:r w:rsidRPr="00287FD9">
              <w:rPr>
                <w:color w:val="000000"/>
                <w:szCs w:val="24"/>
              </w:rPr>
              <w:t xml:space="preserve">Фамилия, Имя и Отчество руководителя </w:t>
            </w:r>
            <w:r w:rsidR="00C236C0" w:rsidRPr="00287FD9">
              <w:rPr>
                <w:color w:val="000000"/>
                <w:szCs w:val="24"/>
              </w:rPr>
              <w:t>Участник</w:t>
            </w:r>
            <w:r w:rsidRPr="00287FD9">
              <w:rPr>
                <w:color w:val="000000"/>
                <w:szCs w:val="24"/>
              </w:rPr>
              <w:t xml:space="preserve">а, имеющего право подписи согласно учредительным документам </w:t>
            </w:r>
            <w:r w:rsidR="00C236C0" w:rsidRPr="00287FD9">
              <w:rPr>
                <w:color w:val="000000"/>
                <w:szCs w:val="24"/>
              </w:rPr>
              <w:t>Участник</w:t>
            </w:r>
            <w:r w:rsidRPr="00287FD9">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color w:val="000000"/>
                <w:szCs w:val="24"/>
              </w:rPr>
            </w:pPr>
          </w:p>
        </w:tc>
      </w:tr>
      <w:tr w:rsidR="004F4D80" w:rsidRPr="00287FD9"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color w:val="000000"/>
                <w:szCs w:val="24"/>
              </w:rPr>
            </w:pPr>
            <w:r w:rsidRPr="00287FD9">
              <w:rPr>
                <w:color w:val="000000"/>
                <w:szCs w:val="24"/>
              </w:rPr>
              <w:t xml:space="preserve">Фамилия, Имя и Отчество главного бухгалтера </w:t>
            </w:r>
            <w:r w:rsidR="00C236C0" w:rsidRPr="00287FD9">
              <w:rPr>
                <w:color w:val="000000"/>
                <w:szCs w:val="24"/>
              </w:rPr>
              <w:t>Участник</w:t>
            </w:r>
            <w:r w:rsidRPr="00287FD9">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color w:val="000000"/>
                <w:szCs w:val="24"/>
              </w:rPr>
            </w:pPr>
          </w:p>
        </w:tc>
      </w:tr>
      <w:tr w:rsidR="004F4D80" w:rsidRPr="00287FD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87FD9" w:rsidRDefault="004F4D80" w:rsidP="004F4D80">
            <w:pPr>
              <w:pStyle w:val="aff1"/>
              <w:spacing w:before="0" w:after="0"/>
              <w:ind w:left="0" w:right="0"/>
              <w:rPr>
                <w:szCs w:val="24"/>
              </w:rPr>
            </w:pPr>
            <w:r w:rsidRPr="00287FD9">
              <w:rPr>
                <w:szCs w:val="24"/>
              </w:rPr>
              <w:t xml:space="preserve">Фамилия, Имя и Отчество ответственного лица </w:t>
            </w:r>
            <w:r w:rsidR="00C236C0" w:rsidRPr="00287FD9">
              <w:rPr>
                <w:color w:val="000000"/>
                <w:szCs w:val="24"/>
              </w:rPr>
              <w:t>Участник</w:t>
            </w:r>
            <w:r w:rsidRPr="00287FD9">
              <w:rPr>
                <w:color w:val="000000"/>
                <w:szCs w:val="24"/>
              </w:rPr>
              <w:t>а</w:t>
            </w:r>
            <w:r w:rsidRPr="00287FD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287FD9" w:rsidRDefault="004F4D80" w:rsidP="004F4D80">
            <w:pPr>
              <w:pStyle w:val="aff1"/>
              <w:spacing w:before="0" w:after="0"/>
              <w:ind w:left="0" w:right="0"/>
              <w:rPr>
                <w:szCs w:val="24"/>
              </w:rPr>
            </w:pPr>
          </w:p>
        </w:tc>
      </w:tr>
      <w:tr w:rsidR="004F4D80" w:rsidRPr="00287FD9"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87FD9" w:rsidRDefault="004F4D80" w:rsidP="004F4D80">
            <w:pPr>
              <w:tabs>
                <w:tab w:val="num" w:pos="360"/>
              </w:tabs>
              <w:spacing w:line="276" w:lineRule="auto"/>
              <w:ind w:firstLine="0"/>
              <w:jc w:val="left"/>
              <w:rPr>
                <w:sz w:val="24"/>
                <w:szCs w:val="24"/>
              </w:rPr>
            </w:pPr>
            <w:r w:rsidRPr="00287FD9">
              <w:rPr>
                <w:sz w:val="24"/>
                <w:szCs w:val="24"/>
              </w:rPr>
              <w:t xml:space="preserve">Местом регистрации (местом налогового резидентства) </w:t>
            </w:r>
            <w:r w:rsidR="00C236C0" w:rsidRPr="00287FD9">
              <w:rPr>
                <w:sz w:val="24"/>
                <w:szCs w:val="24"/>
              </w:rPr>
              <w:t>Участник</w:t>
            </w:r>
            <w:r w:rsidRPr="00287FD9">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87FD9" w:rsidRDefault="004F4D80" w:rsidP="004F4D80">
            <w:pPr>
              <w:pStyle w:val="aff1"/>
              <w:spacing w:after="0"/>
              <w:ind w:left="0" w:right="0"/>
              <w:jc w:val="center"/>
              <w:rPr>
                <w:b/>
                <w:iCs/>
                <w:color w:val="1F497D"/>
                <w:szCs w:val="24"/>
              </w:rPr>
            </w:pPr>
            <w:r w:rsidRPr="00287FD9">
              <w:rPr>
                <w:rStyle w:val="aa"/>
                <w:szCs w:val="24"/>
              </w:rPr>
              <w:t>(если да, то укажите наименование особой экономической зоны)</w:t>
            </w:r>
          </w:p>
        </w:tc>
      </w:tr>
      <w:tr w:rsidR="004F4D80" w:rsidRPr="00287FD9"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87FD9" w:rsidRDefault="004F4D80" w:rsidP="00856CFC">
            <w:pPr>
              <w:pStyle w:val="affffff0"/>
              <w:numPr>
                <w:ilvl w:val="0"/>
                <w:numId w:val="67"/>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287FD9" w:rsidRDefault="004F4D80" w:rsidP="004F4D80">
            <w:pPr>
              <w:spacing w:line="276" w:lineRule="auto"/>
              <w:ind w:firstLine="0"/>
              <w:jc w:val="left"/>
              <w:rPr>
                <w:sz w:val="24"/>
                <w:szCs w:val="24"/>
              </w:rPr>
            </w:pPr>
            <w:r w:rsidRPr="00287FD9">
              <w:rPr>
                <w:sz w:val="24"/>
                <w:szCs w:val="24"/>
              </w:rPr>
              <w:t xml:space="preserve">Местом регистрации (местом налогового резидентства) </w:t>
            </w:r>
            <w:r w:rsidR="00C236C0" w:rsidRPr="00287FD9">
              <w:rPr>
                <w:sz w:val="24"/>
                <w:szCs w:val="24"/>
              </w:rPr>
              <w:t>Участник</w:t>
            </w:r>
            <w:r w:rsidRPr="00287FD9">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287FD9" w:rsidRDefault="004F4D80" w:rsidP="004F4D80">
            <w:pPr>
              <w:pStyle w:val="aff1"/>
              <w:spacing w:after="0"/>
              <w:ind w:left="0" w:right="0"/>
              <w:jc w:val="center"/>
              <w:rPr>
                <w:rStyle w:val="aa"/>
                <w:b w:val="0"/>
                <w:szCs w:val="24"/>
              </w:rPr>
            </w:pPr>
            <w:r w:rsidRPr="00287FD9">
              <w:rPr>
                <w:rStyle w:val="aa"/>
                <w:szCs w:val="24"/>
              </w:rPr>
              <w:t>(если да, то укажите наименование оффшорной зоны)</w:t>
            </w:r>
          </w:p>
        </w:tc>
      </w:tr>
      <w:tr w:rsidR="004F4D80" w:rsidRPr="00287FD9"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287FD9" w:rsidRDefault="00C236C0" w:rsidP="004F4D80">
            <w:pPr>
              <w:pStyle w:val="aff1"/>
              <w:spacing w:before="0" w:after="0"/>
              <w:ind w:left="0" w:right="0"/>
              <w:rPr>
                <w:szCs w:val="24"/>
              </w:rPr>
            </w:pPr>
            <w:r w:rsidRPr="00287FD9">
              <w:rPr>
                <w:szCs w:val="24"/>
              </w:rPr>
              <w:t>Участник</w:t>
            </w:r>
            <w:r w:rsidR="004F4D80" w:rsidRPr="00287FD9">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287FD9" w:rsidRDefault="004F4D80" w:rsidP="004F4D80">
            <w:pPr>
              <w:pStyle w:val="aff1"/>
              <w:spacing w:after="0"/>
              <w:ind w:left="0" w:right="0"/>
              <w:jc w:val="center"/>
              <w:rPr>
                <w:rStyle w:val="aa"/>
                <w:b w:val="0"/>
                <w:szCs w:val="24"/>
              </w:rPr>
            </w:pPr>
            <w:r w:rsidRPr="00287FD9">
              <w:rPr>
                <w:rStyle w:val="aa"/>
                <w:szCs w:val="24"/>
              </w:rPr>
              <w:t>(если да, то укажите наименование оффшорной зоны)</w:t>
            </w:r>
          </w:p>
        </w:tc>
      </w:tr>
      <w:tr w:rsidR="004F4D80" w:rsidRPr="00287FD9"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287FD9" w:rsidRDefault="004F4D80" w:rsidP="00856CFC">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287FD9" w:rsidRDefault="00C236C0" w:rsidP="004F4D80">
            <w:pPr>
              <w:pStyle w:val="aff1"/>
              <w:spacing w:before="0" w:after="0"/>
              <w:ind w:left="0" w:right="0"/>
              <w:rPr>
                <w:szCs w:val="24"/>
              </w:rPr>
            </w:pPr>
            <w:r w:rsidRPr="00287FD9">
              <w:rPr>
                <w:szCs w:val="24"/>
              </w:rPr>
              <w:t>Участник</w:t>
            </w:r>
            <w:r w:rsidR="004F4D80" w:rsidRPr="00287FD9">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287FD9" w:rsidRDefault="004F4D80" w:rsidP="004F4D80">
            <w:pPr>
              <w:pStyle w:val="aff1"/>
              <w:spacing w:after="0"/>
              <w:ind w:left="0" w:right="0"/>
              <w:jc w:val="center"/>
              <w:rPr>
                <w:rStyle w:val="aa"/>
                <w:b w:val="0"/>
                <w:szCs w:val="24"/>
              </w:rPr>
            </w:pPr>
            <w:r w:rsidRPr="00287FD9">
              <w:rPr>
                <w:rStyle w:val="aa"/>
                <w:szCs w:val="24"/>
              </w:rPr>
              <w:t>(нет/указать какой)</w:t>
            </w:r>
          </w:p>
        </w:tc>
      </w:tr>
      <w:tr w:rsidR="00A23FE4" w:rsidRPr="00287FD9"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287FD9" w:rsidRDefault="00A23FE4" w:rsidP="00ED2D6D">
            <w:pPr>
              <w:numPr>
                <w:ilvl w:val="0"/>
                <w:numId w:val="67"/>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287FD9" w:rsidRDefault="00A23FE4" w:rsidP="00ED2D6D">
            <w:pPr>
              <w:pStyle w:val="aff1"/>
              <w:spacing w:before="0" w:after="0"/>
              <w:ind w:left="0" w:right="0"/>
              <w:rPr>
                <w:szCs w:val="24"/>
              </w:rPr>
            </w:pPr>
            <w:r w:rsidRPr="00287FD9">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287FD9" w:rsidRDefault="00A23FE4" w:rsidP="00ED2D6D">
            <w:pPr>
              <w:pStyle w:val="aff1"/>
              <w:spacing w:after="0"/>
              <w:ind w:left="0" w:right="0"/>
              <w:jc w:val="center"/>
              <w:rPr>
                <w:rStyle w:val="aa"/>
                <w:b w:val="0"/>
                <w:szCs w:val="24"/>
              </w:rPr>
            </w:pPr>
            <w:r w:rsidRPr="00287FD9">
              <w:rPr>
                <w:rStyle w:val="aa"/>
                <w:szCs w:val="24"/>
              </w:rPr>
              <w:t>(нет/указать что именно)</w:t>
            </w:r>
          </w:p>
        </w:tc>
      </w:tr>
      <w:tr w:rsidR="00A23FE4" w:rsidRPr="00287FD9" w:rsidTr="00ED2D6D">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A23FE4" w:rsidRPr="00287FD9" w:rsidRDefault="00A23FE4" w:rsidP="00ED2D6D">
            <w:pPr>
              <w:numPr>
                <w:ilvl w:val="0"/>
                <w:numId w:val="67"/>
              </w:numPr>
              <w:suppressAutoHyphens w:val="0"/>
              <w:snapToGrid w:val="0"/>
              <w:spacing w:line="240" w:lineRule="auto"/>
              <w:ind w:left="0" w:firstLine="0"/>
              <w:jc w:val="center"/>
              <w:rPr>
                <w:szCs w:val="24"/>
              </w:rPr>
            </w:pPr>
            <w:bookmarkStart w:id="1184" w:name="_Toc439170689"/>
            <w:bookmarkStart w:id="1185" w:name="_Toc439172791"/>
            <w:bookmarkStart w:id="1186" w:name="_Toc439173235"/>
            <w:bookmarkStart w:id="1187" w:name="_Toc439238231"/>
            <w:bookmarkStart w:id="1188" w:name="_Toc439252779"/>
            <w:bookmarkStart w:id="1189" w:name="_Ref440272147"/>
            <w:bookmarkStart w:id="1190" w:name="_Toc440361390"/>
            <w:bookmarkStart w:id="1191" w:name="_Ref444170284"/>
            <w:bookmarkStart w:id="1192" w:name="_Ref444170359"/>
            <w:bookmarkStart w:id="1193" w:name="_Toc471894949"/>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A23FE4" w:rsidRPr="00287FD9" w:rsidRDefault="00A23FE4" w:rsidP="00ED2D6D">
            <w:pPr>
              <w:pStyle w:val="aff1"/>
              <w:spacing w:before="0" w:after="0"/>
              <w:ind w:left="0" w:right="0"/>
              <w:rPr>
                <w:szCs w:val="24"/>
              </w:rPr>
            </w:pPr>
            <w:r w:rsidRPr="00287FD9">
              <w:rPr>
                <w:szCs w:val="24"/>
              </w:rPr>
              <w:t>Отнесение Участника закупки к категории субъектов малого и среднего предпринимательства</w:t>
            </w:r>
            <w:r w:rsidRPr="00287FD9">
              <w:rPr>
                <w:rStyle w:val="afffffff9"/>
                <w:sz w:val="20"/>
                <w:szCs w:val="20"/>
              </w:rPr>
              <w:endnoteReference w:id="1"/>
            </w:r>
            <w:r w:rsidRPr="00287FD9">
              <w:rPr>
                <w:sz w:val="20"/>
                <w:szCs w:val="20"/>
              </w:rPr>
              <w:t xml:space="preserve"> </w:t>
            </w:r>
            <w:r w:rsidRPr="00287FD9">
              <w:rPr>
                <w:i/>
                <w:sz w:val="20"/>
                <w:szCs w:val="20"/>
              </w:rPr>
              <w:t>(в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A23FE4" w:rsidRPr="00287FD9" w:rsidRDefault="00A23FE4" w:rsidP="00ED2D6D">
            <w:pPr>
              <w:pStyle w:val="aff1"/>
              <w:spacing w:after="0"/>
              <w:ind w:left="0" w:right="0"/>
              <w:jc w:val="center"/>
              <w:rPr>
                <w:rStyle w:val="aa"/>
                <w:szCs w:val="24"/>
              </w:rPr>
            </w:pPr>
          </w:p>
        </w:tc>
      </w:tr>
    </w:tbl>
    <w:p w:rsidR="00A23FE4" w:rsidRPr="00287FD9" w:rsidRDefault="00A23FE4" w:rsidP="00A23FE4"/>
    <w:p w:rsidR="00A23FE4" w:rsidRPr="00287FD9" w:rsidRDefault="00A23FE4" w:rsidP="00A23FE4">
      <w:pPr>
        <w:ind w:right="5527"/>
        <w:rPr>
          <w:color w:val="000000"/>
        </w:rPr>
      </w:pPr>
      <w:r w:rsidRPr="00287FD9">
        <w:rPr>
          <w:color w:val="000000"/>
        </w:rPr>
        <w:t>___________________________________</w:t>
      </w:r>
    </w:p>
    <w:p w:rsidR="00A23FE4" w:rsidRPr="00287FD9" w:rsidRDefault="00A23FE4" w:rsidP="00A23FE4">
      <w:pPr>
        <w:ind w:right="5527"/>
        <w:jc w:val="center"/>
        <w:rPr>
          <w:color w:val="000000"/>
          <w:vertAlign w:val="superscript"/>
        </w:rPr>
      </w:pPr>
      <w:r w:rsidRPr="00287FD9">
        <w:rPr>
          <w:color w:val="000000"/>
          <w:vertAlign w:val="superscript"/>
        </w:rPr>
        <w:t>(подпись, М.П.)</w:t>
      </w:r>
    </w:p>
    <w:p w:rsidR="00A23FE4" w:rsidRPr="00287FD9" w:rsidRDefault="00A23FE4" w:rsidP="00A23FE4">
      <w:pPr>
        <w:ind w:right="5527"/>
        <w:rPr>
          <w:color w:val="000000"/>
        </w:rPr>
      </w:pPr>
      <w:r w:rsidRPr="00287FD9">
        <w:rPr>
          <w:color w:val="000000"/>
        </w:rPr>
        <w:t>___________________________________</w:t>
      </w:r>
    </w:p>
    <w:p w:rsidR="00A23FE4" w:rsidRPr="00287FD9" w:rsidRDefault="00A23FE4" w:rsidP="00A23FE4">
      <w:pPr>
        <w:ind w:right="5527"/>
        <w:jc w:val="center"/>
        <w:rPr>
          <w:color w:val="000000"/>
          <w:vertAlign w:val="superscript"/>
        </w:rPr>
      </w:pPr>
      <w:r w:rsidRPr="00287FD9">
        <w:rPr>
          <w:color w:val="000000"/>
          <w:vertAlign w:val="superscript"/>
        </w:rPr>
        <w:t>(фамилия, имя, отчество подписавшего, должность)</w:t>
      </w: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5527"/>
        <w:jc w:val="center"/>
        <w:rPr>
          <w:color w:val="000000"/>
          <w:vertAlign w:val="superscript"/>
        </w:rPr>
      </w:pPr>
    </w:p>
    <w:p w:rsidR="00A23FE4" w:rsidRPr="00287FD9" w:rsidRDefault="00A23FE4" w:rsidP="00A23FE4">
      <w:pPr>
        <w:ind w:right="-1"/>
        <w:rPr>
          <w:color w:val="000000"/>
          <w:sz w:val="20"/>
          <w:szCs w:val="20"/>
          <w:vertAlign w:val="superscript"/>
        </w:rPr>
      </w:pPr>
      <w:r w:rsidRPr="00287FD9">
        <w:rPr>
          <w:rStyle w:val="afffffff9"/>
        </w:rPr>
        <w:footnoteRef/>
      </w:r>
      <w:r w:rsidRPr="00287FD9">
        <w:t xml:space="preserve"> </w:t>
      </w:r>
      <w:r w:rsidRPr="00287FD9">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4F4D80" w:rsidRPr="00287FD9" w:rsidRDefault="004F4D80" w:rsidP="009F5821">
      <w:pPr>
        <w:pStyle w:val="3"/>
        <w:jc w:val="both"/>
        <w:rPr>
          <w:szCs w:val="24"/>
        </w:rPr>
      </w:pPr>
      <w:r w:rsidRPr="00287FD9">
        <w:rPr>
          <w:szCs w:val="24"/>
        </w:rPr>
        <w:lastRenderedPageBreak/>
        <w:t xml:space="preserve">Форма </w:t>
      </w:r>
      <w:bookmarkEnd w:id="1184"/>
      <w:bookmarkEnd w:id="1185"/>
      <w:bookmarkEnd w:id="1186"/>
      <w:bookmarkEnd w:id="1187"/>
      <w:r w:rsidR="00FB00C0" w:rsidRPr="00287FD9">
        <w:rPr>
          <w:szCs w:val="24"/>
        </w:rPr>
        <w:t>Декларации о соответствии Участника/</w:t>
      </w:r>
      <w:r w:rsidR="00C3704B" w:rsidRPr="00287FD9">
        <w:rPr>
          <w:szCs w:val="24"/>
        </w:rPr>
        <w:t>соисполнителя/</w:t>
      </w:r>
      <w:r w:rsidR="00FB00C0" w:rsidRPr="00287FD9">
        <w:rPr>
          <w:szCs w:val="24"/>
        </w:rPr>
        <w:t xml:space="preserve">члена Коллективного участника критериям отнесения к субъектам малого и среднего предпринимательства (форма </w:t>
      </w:r>
      <w:r w:rsidR="00B8118F" w:rsidRPr="00287FD9">
        <w:rPr>
          <w:szCs w:val="24"/>
        </w:rPr>
        <w:t>7</w:t>
      </w:r>
      <w:r w:rsidR="00FB00C0" w:rsidRPr="00287FD9">
        <w:rPr>
          <w:szCs w:val="24"/>
        </w:rPr>
        <w:t>.1)</w:t>
      </w:r>
      <w:bookmarkEnd w:id="1188"/>
      <w:bookmarkEnd w:id="1189"/>
      <w:bookmarkEnd w:id="1190"/>
      <w:bookmarkEnd w:id="1191"/>
      <w:bookmarkEnd w:id="1192"/>
      <w:bookmarkEnd w:id="1193"/>
    </w:p>
    <w:p w:rsidR="004F4D80" w:rsidRPr="00287FD9" w:rsidRDefault="004F4D80" w:rsidP="004F4D80">
      <w:pPr>
        <w:spacing w:line="240" w:lineRule="auto"/>
        <w:ind w:left="540" w:firstLine="0"/>
        <w:jc w:val="left"/>
        <w:rPr>
          <w:sz w:val="24"/>
          <w:szCs w:val="24"/>
        </w:rPr>
      </w:pPr>
      <w:r w:rsidRPr="00287FD9">
        <w:rPr>
          <w:sz w:val="24"/>
          <w:szCs w:val="24"/>
        </w:rPr>
        <w:t>Приложение</w:t>
      </w:r>
      <w:r w:rsidR="00553A57" w:rsidRPr="00287FD9">
        <w:rPr>
          <w:sz w:val="24"/>
          <w:szCs w:val="24"/>
        </w:rPr>
        <w:t xml:space="preserve"> </w:t>
      </w:r>
      <w:r w:rsidR="00B8118F" w:rsidRPr="00287FD9">
        <w:rPr>
          <w:sz w:val="24"/>
          <w:szCs w:val="24"/>
        </w:rPr>
        <w:t>7</w:t>
      </w:r>
      <w:r w:rsidRPr="00287FD9">
        <w:rPr>
          <w:noProof/>
          <w:sz w:val="24"/>
          <w:szCs w:val="24"/>
        </w:rPr>
        <w:t>.1</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ind w:firstLine="709"/>
        <w:jc w:val="right"/>
        <w:rPr>
          <w:b/>
          <w:szCs w:val="24"/>
        </w:rPr>
      </w:pPr>
    </w:p>
    <w:p w:rsidR="00FB00C0" w:rsidRPr="00287FD9" w:rsidRDefault="00FB00C0" w:rsidP="00FB00C0">
      <w:pPr>
        <w:autoSpaceDE w:val="0"/>
        <w:autoSpaceDN w:val="0"/>
        <w:adjustRightInd w:val="0"/>
        <w:spacing w:line="240" w:lineRule="auto"/>
        <w:ind w:firstLine="540"/>
        <w:jc w:val="center"/>
        <w:outlineLvl w:val="3"/>
        <w:rPr>
          <w:b/>
          <w:sz w:val="26"/>
          <w:szCs w:val="26"/>
        </w:rPr>
      </w:pPr>
      <w:r w:rsidRPr="00287FD9">
        <w:rPr>
          <w:b/>
          <w:sz w:val="26"/>
          <w:szCs w:val="26"/>
        </w:rPr>
        <w:t>Декларация о соответствии Участника</w:t>
      </w:r>
      <w:r w:rsidR="00B618BA" w:rsidRPr="00287FD9">
        <w:rPr>
          <w:b/>
          <w:sz w:val="26"/>
          <w:szCs w:val="26"/>
        </w:rPr>
        <w:t>/</w:t>
      </w:r>
      <w:r w:rsidR="00C3704B" w:rsidRPr="00287FD9">
        <w:rPr>
          <w:b/>
          <w:sz w:val="26"/>
          <w:szCs w:val="26"/>
        </w:rPr>
        <w:t>соисполнителя/</w:t>
      </w:r>
      <w:r w:rsidR="00B618BA" w:rsidRPr="00287FD9">
        <w:rPr>
          <w:b/>
          <w:sz w:val="26"/>
          <w:szCs w:val="26"/>
        </w:rPr>
        <w:t>члена Коллективного участника</w:t>
      </w:r>
      <w:r w:rsidRPr="00287FD9">
        <w:rPr>
          <w:b/>
          <w:sz w:val="26"/>
          <w:szCs w:val="26"/>
        </w:rPr>
        <w:t xml:space="preserve"> критериям отнесения к субъектам малого и среднего предпринимательства </w:t>
      </w:r>
    </w:p>
    <w:p w:rsidR="00FB00C0" w:rsidRPr="00287FD9" w:rsidRDefault="00FB00C0" w:rsidP="00FB00C0">
      <w:pPr>
        <w:autoSpaceDE w:val="0"/>
        <w:autoSpaceDN w:val="0"/>
        <w:adjustRightInd w:val="0"/>
        <w:spacing w:line="240" w:lineRule="auto"/>
        <w:ind w:firstLine="540"/>
        <w:outlineLvl w:val="3"/>
      </w:pPr>
    </w:p>
    <w:p w:rsidR="00FB00C0" w:rsidRPr="00287FD9" w:rsidRDefault="00FB00C0" w:rsidP="00FB00C0">
      <w:pPr>
        <w:autoSpaceDE w:val="0"/>
        <w:autoSpaceDN w:val="0"/>
        <w:adjustRightInd w:val="0"/>
        <w:spacing w:line="240" w:lineRule="auto"/>
        <w:ind w:firstLine="540"/>
        <w:outlineLvl w:val="3"/>
      </w:pPr>
    </w:p>
    <w:p w:rsidR="004937CA" w:rsidRPr="00287FD9" w:rsidRDefault="004937CA" w:rsidP="004937CA">
      <w:pPr>
        <w:spacing w:line="240" w:lineRule="auto"/>
        <w:rPr>
          <w:sz w:val="24"/>
          <w:szCs w:val="24"/>
        </w:rPr>
      </w:pPr>
      <w:bookmarkStart w:id="1194" w:name="_Toc439170690"/>
      <w:bookmarkStart w:id="1195" w:name="_Toc439172792"/>
      <w:bookmarkStart w:id="1196" w:name="_Toc439173236"/>
      <w:bookmarkStart w:id="1197" w:name="_Toc439238232"/>
      <w:r w:rsidRPr="00287FD9">
        <w:rPr>
          <w:sz w:val="24"/>
          <w:szCs w:val="24"/>
        </w:rPr>
        <w:t xml:space="preserve">Подтверждаем, что  </w:t>
      </w:r>
    </w:p>
    <w:p w:rsidR="004937CA" w:rsidRPr="00287FD9" w:rsidRDefault="004937CA" w:rsidP="004937CA">
      <w:pPr>
        <w:pBdr>
          <w:top w:val="single" w:sz="4" w:space="1" w:color="auto"/>
        </w:pBdr>
        <w:spacing w:line="240" w:lineRule="auto"/>
        <w:ind w:left="2637"/>
        <w:jc w:val="center"/>
      </w:pPr>
      <w:r w:rsidRPr="00287FD9">
        <w:t>(указывается наименование участника закупки)</w:t>
      </w:r>
    </w:p>
    <w:p w:rsidR="004937CA" w:rsidRPr="00287FD9" w:rsidRDefault="004937CA" w:rsidP="004937CA">
      <w:pPr>
        <w:spacing w:line="240" w:lineRule="auto"/>
        <w:rPr>
          <w:sz w:val="24"/>
          <w:szCs w:val="24"/>
        </w:rPr>
      </w:pPr>
      <w:r w:rsidRPr="00287FD9">
        <w:rPr>
          <w:sz w:val="24"/>
          <w:szCs w:val="24"/>
        </w:rPr>
        <w:t xml:space="preserve">в соответствии со статьей 4 Федерального закона </w:t>
      </w:r>
      <w:r w:rsidR="007C47E3" w:rsidRPr="00287FD9">
        <w:rPr>
          <w:sz w:val="24"/>
          <w:szCs w:val="24"/>
        </w:rPr>
        <w:t xml:space="preserve">Российской Федерации №209-ФЗ от 24.07.2007 с изменениями </w:t>
      </w:r>
      <w:r w:rsidRPr="00287FD9">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4937CA" w:rsidRPr="00287FD9" w:rsidRDefault="004937CA" w:rsidP="004937CA">
      <w:pPr>
        <w:pBdr>
          <w:top w:val="single" w:sz="4" w:space="1" w:color="auto"/>
        </w:pBdr>
        <w:spacing w:line="240" w:lineRule="auto"/>
        <w:ind w:left="2665"/>
        <w:jc w:val="center"/>
      </w:pPr>
      <w:r w:rsidRPr="00287FD9">
        <w:t>(указывается субъект малого или среднего предпринимательства</w:t>
      </w:r>
      <w:r w:rsidRPr="00287FD9">
        <w:br/>
        <w:t>в зависимости от критериев отнесения)</w:t>
      </w:r>
    </w:p>
    <w:p w:rsidR="004937CA" w:rsidRPr="00287FD9" w:rsidRDefault="004937CA" w:rsidP="004937CA">
      <w:pPr>
        <w:spacing w:line="240" w:lineRule="auto"/>
        <w:rPr>
          <w:sz w:val="24"/>
          <w:szCs w:val="24"/>
        </w:rPr>
      </w:pPr>
      <w:r w:rsidRPr="00287FD9">
        <w:rPr>
          <w:sz w:val="24"/>
          <w:szCs w:val="24"/>
        </w:rPr>
        <w:t>предпринимательства, и сообщаем следующую информацию:</w:t>
      </w:r>
    </w:p>
    <w:p w:rsidR="004937CA" w:rsidRPr="00287FD9" w:rsidRDefault="004937CA" w:rsidP="004937CA">
      <w:pPr>
        <w:spacing w:line="240" w:lineRule="auto"/>
        <w:ind w:left="567"/>
        <w:rPr>
          <w:sz w:val="24"/>
          <w:szCs w:val="24"/>
        </w:rPr>
      </w:pPr>
      <w:r w:rsidRPr="00287FD9">
        <w:rPr>
          <w:sz w:val="24"/>
          <w:szCs w:val="24"/>
        </w:rPr>
        <w:t xml:space="preserve">1. Адрес местонахождения (юридический адрес):  </w:t>
      </w:r>
    </w:p>
    <w:p w:rsidR="004937CA" w:rsidRPr="00287FD9" w:rsidRDefault="004937CA" w:rsidP="004937CA">
      <w:pPr>
        <w:pBdr>
          <w:top w:val="single" w:sz="4" w:space="1" w:color="auto"/>
        </w:pBdr>
        <w:spacing w:line="240" w:lineRule="auto"/>
        <w:ind w:left="5755"/>
        <w:rPr>
          <w:sz w:val="2"/>
          <w:szCs w:val="2"/>
        </w:rPr>
      </w:pPr>
    </w:p>
    <w:p w:rsidR="004937CA" w:rsidRPr="00287FD9" w:rsidRDefault="004937CA" w:rsidP="004937CA">
      <w:pPr>
        <w:tabs>
          <w:tab w:val="right" w:pos="9923"/>
        </w:tabs>
        <w:spacing w:line="240" w:lineRule="auto"/>
        <w:rPr>
          <w:sz w:val="24"/>
          <w:szCs w:val="24"/>
        </w:rPr>
      </w:pPr>
      <w:r w:rsidRPr="00287FD9">
        <w:rPr>
          <w:sz w:val="24"/>
          <w:szCs w:val="24"/>
        </w:rPr>
        <w:tab/>
        <w:t>.</w:t>
      </w:r>
    </w:p>
    <w:p w:rsidR="004937CA" w:rsidRPr="00287FD9" w:rsidRDefault="004937CA" w:rsidP="004937CA">
      <w:pPr>
        <w:pBdr>
          <w:top w:val="single" w:sz="4" w:space="1" w:color="auto"/>
        </w:pBdr>
        <w:spacing w:line="240" w:lineRule="auto"/>
        <w:ind w:right="113"/>
        <w:rPr>
          <w:sz w:val="2"/>
          <w:szCs w:val="2"/>
        </w:rPr>
      </w:pPr>
    </w:p>
    <w:p w:rsidR="004937CA" w:rsidRPr="00287FD9" w:rsidRDefault="004937CA" w:rsidP="004937CA">
      <w:pPr>
        <w:tabs>
          <w:tab w:val="right" w:pos="9923"/>
        </w:tabs>
        <w:spacing w:line="240" w:lineRule="auto"/>
        <w:ind w:left="567"/>
        <w:rPr>
          <w:sz w:val="24"/>
          <w:szCs w:val="24"/>
        </w:rPr>
      </w:pPr>
      <w:r w:rsidRPr="00287FD9">
        <w:rPr>
          <w:sz w:val="24"/>
          <w:szCs w:val="24"/>
        </w:rPr>
        <w:t>2.</w:t>
      </w:r>
      <w:r w:rsidRPr="00287FD9">
        <w:rPr>
          <w:sz w:val="24"/>
          <w:szCs w:val="24"/>
          <w:lang w:val="en-US"/>
        </w:rPr>
        <w:t> </w:t>
      </w:r>
      <w:r w:rsidRPr="00287FD9">
        <w:rPr>
          <w:sz w:val="24"/>
          <w:szCs w:val="24"/>
        </w:rPr>
        <w:t xml:space="preserve">ИНН/КПП:  </w:t>
      </w:r>
      <w:r w:rsidRPr="00287FD9">
        <w:rPr>
          <w:sz w:val="24"/>
          <w:szCs w:val="24"/>
        </w:rPr>
        <w:tab/>
        <w:t>.</w:t>
      </w:r>
    </w:p>
    <w:p w:rsidR="004937CA" w:rsidRPr="00287FD9" w:rsidRDefault="004937CA" w:rsidP="004937CA">
      <w:pPr>
        <w:pBdr>
          <w:top w:val="single" w:sz="4" w:space="1" w:color="auto"/>
        </w:pBdr>
        <w:spacing w:line="240" w:lineRule="auto"/>
        <w:ind w:left="2098" w:right="113"/>
        <w:jc w:val="center"/>
      </w:pPr>
      <w:r w:rsidRPr="00287FD9">
        <w:t>(№, сведения о дате выдачи документа и выдавшем его органе)</w:t>
      </w:r>
    </w:p>
    <w:p w:rsidR="004937CA" w:rsidRPr="00287FD9" w:rsidRDefault="004937CA" w:rsidP="004937CA">
      <w:pPr>
        <w:tabs>
          <w:tab w:val="right" w:pos="9923"/>
        </w:tabs>
        <w:spacing w:line="240" w:lineRule="auto"/>
        <w:ind w:left="567"/>
        <w:rPr>
          <w:sz w:val="24"/>
          <w:szCs w:val="24"/>
        </w:rPr>
      </w:pPr>
      <w:r w:rsidRPr="00287FD9">
        <w:rPr>
          <w:sz w:val="24"/>
          <w:szCs w:val="24"/>
        </w:rPr>
        <w:t xml:space="preserve">3. ОГРН:  </w:t>
      </w:r>
      <w:r w:rsidRPr="00287FD9">
        <w:rPr>
          <w:sz w:val="24"/>
          <w:szCs w:val="24"/>
        </w:rPr>
        <w:tab/>
        <w:t>.</w:t>
      </w:r>
    </w:p>
    <w:p w:rsidR="004937CA" w:rsidRPr="00287FD9" w:rsidRDefault="004937CA" w:rsidP="004937CA">
      <w:pPr>
        <w:pBdr>
          <w:top w:val="single" w:sz="4" w:space="1" w:color="auto"/>
        </w:pBdr>
        <w:spacing w:line="240" w:lineRule="auto"/>
        <w:ind w:left="1616" w:right="113"/>
        <w:rPr>
          <w:sz w:val="2"/>
          <w:szCs w:val="2"/>
        </w:rPr>
      </w:pPr>
    </w:p>
    <w:p w:rsidR="004937CA" w:rsidRPr="00287FD9" w:rsidRDefault="004937CA" w:rsidP="004937CA">
      <w:pPr>
        <w:spacing w:line="240" w:lineRule="auto"/>
        <w:rPr>
          <w:sz w:val="24"/>
          <w:szCs w:val="24"/>
        </w:rPr>
      </w:pPr>
      <w:r w:rsidRPr="00287FD9">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4937CA" w:rsidRPr="00287FD9" w:rsidRDefault="004937CA" w:rsidP="004937CA">
      <w:pPr>
        <w:pBdr>
          <w:top w:val="single" w:sz="4" w:space="1" w:color="auto"/>
        </w:pBdr>
        <w:spacing w:line="240" w:lineRule="auto"/>
        <w:ind w:left="7002"/>
        <w:rPr>
          <w:sz w:val="2"/>
          <w:szCs w:val="2"/>
        </w:rPr>
      </w:pPr>
    </w:p>
    <w:p w:rsidR="004937CA" w:rsidRPr="00287FD9" w:rsidRDefault="004937CA" w:rsidP="004937CA">
      <w:pPr>
        <w:tabs>
          <w:tab w:val="right" w:pos="9923"/>
        </w:tabs>
        <w:spacing w:line="240" w:lineRule="auto"/>
        <w:rPr>
          <w:sz w:val="24"/>
          <w:szCs w:val="24"/>
        </w:rPr>
      </w:pPr>
      <w:r w:rsidRPr="00287FD9">
        <w:rPr>
          <w:sz w:val="24"/>
          <w:szCs w:val="24"/>
        </w:rPr>
        <w:tab/>
        <w:t>.</w:t>
      </w:r>
    </w:p>
    <w:p w:rsidR="004937CA" w:rsidRPr="00287FD9" w:rsidRDefault="004937CA" w:rsidP="004937CA">
      <w:pPr>
        <w:pBdr>
          <w:top w:val="single" w:sz="4" w:space="1" w:color="auto"/>
        </w:pBdr>
        <w:spacing w:line="240" w:lineRule="auto"/>
        <w:ind w:right="113"/>
        <w:jc w:val="center"/>
      </w:pPr>
      <w:r w:rsidRPr="00287FD9">
        <w:t>(наименование уполномоченного органа, дата внесения в реестр и номер в реестре)</w:t>
      </w:r>
    </w:p>
    <w:p w:rsidR="004937CA" w:rsidRPr="00287FD9" w:rsidRDefault="004937CA" w:rsidP="004937CA">
      <w:pPr>
        <w:spacing w:line="240" w:lineRule="auto"/>
        <w:rPr>
          <w:sz w:val="24"/>
          <w:szCs w:val="24"/>
        </w:rPr>
      </w:pPr>
      <w:r w:rsidRPr="00287FD9">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7C47E3" w:rsidRPr="00287FD9">
        <w:rPr>
          <w:szCs w:val="24"/>
        </w:rPr>
        <w:t>деятельности</w:t>
      </w:r>
      <w:r w:rsidR="007C47E3" w:rsidRPr="00287FD9">
        <w:rPr>
          <w:rStyle w:val="afffffff9"/>
          <w:sz w:val="24"/>
          <w:szCs w:val="24"/>
        </w:rPr>
        <w:footnoteRef/>
      </w:r>
      <w:r w:rsidRPr="00287FD9">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4937CA" w:rsidRPr="00287FD9" w:rsidTr="005106E7">
        <w:trPr>
          <w:cantSplit/>
          <w:tblHeader/>
        </w:trPr>
        <w:tc>
          <w:tcPr>
            <w:tcW w:w="567" w:type="dxa"/>
            <w:vAlign w:val="center"/>
          </w:tcPr>
          <w:p w:rsidR="004937CA" w:rsidRPr="00287FD9" w:rsidRDefault="004937CA" w:rsidP="005106E7">
            <w:pPr>
              <w:spacing w:line="240" w:lineRule="auto"/>
              <w:ind w:firstLine="0"/>
              <w:jc w:val="center"/>
            </w:pPr>
            <w:r w:rsidRPr="00287FD9">
              <w:t>№ п/п</w:t>
            </w:r>
          </w:p>
        </w:tc>
        <w:tc>
          <w:tcPr>
            <w:tcW w:w="4649" w:type="dxa"/>
            <w:vAlign w:val="center"/>
          </w:tcPr>
          <w:p w:rsidR="004937CA" w:rsidRPr="00287FD9" w:rsidRDefault="004937CA" w:rsidP="005106E7">
            <w:pPr>
              <w:spacing w:line="240" w:lineRule="auto"/>
              <w:ind w:firstLine="0"/>
              <w:jc w:val="center"/>
            </w:pPr>
            <w:r w:rsidRPr="00287FD9">
              <w:t>Наименование сведений</w:t>
            </w:r>
            <w:r w:rsidRPr="00287FD9">
              <w:rPr>
                <w:rStyle w:val="afffffff9"/>
              </w:rPr>
              <w:t>2</w:t>
            </w:r>
          </w:p>
        </w:tc>
        <w:tc>
          <w:tcPr>
            <w:tcW w:w="1588" w:type="dxa"/>
            <w:vAlign w:val="center"/>
          </w:tcPr>
          <w:p w:rsidR="004937CA" w:rsidRPr="00287FD9" w:rsidRDefault="004937CA" w:rsidP="005106E7">
            <w:pPr>
              <w:spacing w:line="240" w:lineRule="auto"/>
              <w:ind w:firstLine="0"/>
              <w:jc w:val="center"/>
            </w:pPr>
            <w:r w:rsidRPr="00287FD9">
              <w:t>Малые предприятия</w:t>
            </w:r>
          </w:p>
        </w:tc>
        <w:tc>
          <w:tcPr>
            <w:tcW w:w="1588" w:type="dxa"/>
            <w:vAlign w:val="center"/>
          </w:tcPr>
          <w:p w:rsidR="004937CA" w:rsidRPr="00287FD9" w:rsidRDefault="004937CA" w:rsidP="005106E7">
            <w:pPr>
              <w:spacing w:line="240" w:lineRule="auto"/>
              <w:ind w:firstLine="0"/>
              <w:jc w:val="center"/>
            </w:pPr>
            <w:r w:rsidRPr="00287FD9">
              <w:t>Средние предприятия</w:t>
            </w:r>
          </w:p>
        </w:tc>
        <w:tc>
          <w:tcPr>
            <w:tcW w:w="1588" w:type="dxa"/>
            <w:vAlign w:val="center"/>
          </w:tcPr>
          <w:p w:rsidR="004937CA" w:rsidRPr="00287FD9" w:rsidRDefault="004937CA" w:rsidP="005106E7">
            <w:pPr>
              <w:spacing w:line="240" w:lineRule="auto"/>
              <w:ind w:firstLine="0"/>
              <w:jc w:val="center"/>
            </w:pPr>
            <w:r w:rsidRPr="00287FD9">
              <w:t>Показатель</w:t>
            </w:r>
          </w:p>
        </w:tc>
      </w:tr>
      <w:tr w:rsidR="004937CA" w:rsidRPr="00287FD9" w:rsidTr="005106E7">
        <w:trPr>
          <w:cantSplit/>
          <w:tblHeader/>
        </w:trPr>
        <w:tc>
          <w:tcPr>
            <w:tcW w:w="567" w:type="dxa"/>
          </w:tcPr>
          <w:p w:rsidR="004937CA" w:rsidRPr="00287FD9" w:rsidRDefault="007C47E3" w:rsidP="005106E7">
            <w:pPr>
              <w:spacing w:line="240" w:lineRule="auto"/>
              <w:ind w:firstLine="0"/>
              <w:jc w:val="center"/>
            </w:pPr>
            <w:r w:rsidRPr="00287FD9">
              <w:t>1</w:t>
            </w:r>
            <w:r w:rsidRPr="00287FD9">
              <w:rPr>
                <w:rStyle w:val="afffffff9"/>
              </w:rPr>
              <w:t>2</w:t>
            </w:r>
          </w:p>
        </w:tc>
        <w:tc>
          <w:tcPr>
            <w:tcW w:w="4649" w:type="dxa"/>
          </w:tcPr>
          <w:p w:rsidR="004937CA" w:rsidRPr="00287FD9" w:rsidRDefault="004937CA" w:rsidP="005106E7">
            <w:pPr>
              <w:spacing w:line="240" w:lineRule="auto"/>
              <w:ind w:firstLine="0"/>
              <w:jc w:val="center"/>
            </w:pPr>
            <w:r w:rsidRPr="00287FD9">
              <w:t>2</w:t>
            </w:r>
          </w:p>
        </w:tc>
        <w:tc>
          <w:tcPr>
            <w:tcW w:w="1588" w:type="dxa"/>
          </w:tcPr>
          <w:p w:rsidR="004937CA" w:rsidRPr="00287FD9" w:rsidRDefault="004937CA" w:rsidP="005106E7">
            <w:pPr>
              <w:spacing w:line="240" w:lineRule="auto"/>
              <w:ind w:firstLine="0"/>
              <w:jc w:val="center"/>
            </w:pPr>
            <w:r w:rsidRPr="00287FD9">
              <w:t>3</w:t>
            </w:r>
          </w:p>
        </w:tc>
        <w:tc>
          <w:tcPr>
            <w:tcW w:w="1588" w:type="dxa"/>
          </w:tcPr>
          <w:p w:rsidR="004937CA" w:rsidRPr="00287FD9" w:rsidRDefault="004937CA" w:rsidP="005106E7">
            <w:pPr>
              <w:spacing w:line="240" w:lineRule="auto"/>
              <w:ind w:firstLine="0"/>
              <w:jc w:val="center"/>
            </w:pPr>
            <w:r w:rsidRPr="00287FD9">
              <w:t>4</w:t>
            </w:r>
          </w:p>
        </w:tc>
        <w:tc>
          <w:tcPr>
            <w:tcW w:w="1588" w:type="dxa"/>
          </w:tcPr>
          <w:p w:rsidR="004937CA" w:rsidRPr="00287FD9" w:rsidRDefault="004937CA" w:rsidP="005106E7">
            <w:pPr>
              <w:spacing w:line="240" w:lineRule="auto"/>
              <w:ind w:firstLine="0"/>
              <w:jc w:val="center"/>
            </w:pPr>
            <w:r w:rsidRPr="00287FD9">
              <w:t>5</w:t>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1</w:t>
            </w:r>
          </w:p>
        </w:tc>
        <w:tc>
          <w:tcPr>
            <w:tcW w:w="4649" w:type="dxa"/>
          </w:tcPr>
          <w:p w:rsidR="004937CA" w:rsidRPr="00287FD9" w:rsidRDefault="004937CA" w:rsidP="005106E7">
            <w:pPr>
              <w:spacing w:line="240" w:lineRule="auto"/>
              <w:ind w:left="57" w:firstLine="0"/>
            </w:pPr>
            <w:r w:rsidRPr="00287FD9">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4937CA" w:rsidRPr="00287FD9" w:rsidRDefault="004937CA" w:rsidP="005106E7">
            <w:pPr>
              <w:spacing w:line="240" w:lineRule="auto"/>
              <w:ind w:firstLine="0"/>
              <w:jc w:val="center"/>
            </w:pPr>
            <w:r w:rsidRPr="00287FD9">
              <w:t>не более 25</w:t>
            </w:r>
          </w:p>
        </w:tc>
        <w:tc>
          <w:tcPr>
            <w:tcW w:w="1588" w:type="dxa"/>
          </w:tcPr>
          <w:p w:rsidR="004937CA" w:rsidRPr="00287FD9" w:rsidRDefault="004937CA" w:rsidP="005106E7">
            <w:pPr>
              <w:spacing w:line="240" w:lineRule="auto"/>
              <w:ind w:left="57" w:firstLine="0"/>
            </w:pPr>
            <w:r w:rsidRPr="00287FD9">
              <w:sym w:font="Symbol" w:char="F02D"/>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2</w:t>
            </w:r>
          </w:p>
        </w:tc>
        <w:tc>
          <w:tcPr>
            <w:tcW w:w="4649" w:type="dxa"/>
          </w:tcPr>
          <w:p w:rsidR="004937CA" w:rsidRPr="00287FD9" w:rsidRDefault="004937CA" w:rsidP="005106E7">
            <w:pPr>
              <w:spacing w:line="240" w:lineRule="auto"/>
              <w:ind w:left="57" w:firstLine="0"/>
            </w:pPr>
            <w:r w:rsidRPr="00287FD9">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287FD9">
              <w:rPr>
                <w:rStyle w:val="afffffff"/>
              </w:rPr>
              <w:footnoteReference w:customMarkFollows="1" w:id="3"/>
              <w:t>3</w:t>
            </w:r>
          </w:p>
        </w:tc>
        <w:tc>
          <w:tcPr>
            <w:tcW w:w="3176" w:type="dxa"/>
            <w:gridSpan w:val="2"/>
          </w:tcPr>
          <w:p w:rsidR="004937CA" w:rsidRPr="00287FD9" w:rsidRDefault="004937CA" w:rsidP="005106E7">
            <w:pPr>
              <w:spacing w:line="240" w:lineRule="auto"/>
              <w:ind w:firstLine="0"/>
              <w:jc w:val="center"/>
            </w:pPr>
            <w:r w:rsidRPr="00287FD9">
              <w:t>не более 49</w:t>
            </w:r>
          </w:p>
        </w:tc>
        <w:tc>
          <w:tcPr>
            <w:tcW w:w="1588" w:type="dxa"/>
          </w:tcPr>
          <w:p w:rsidR="004937CA" w:rsidRPr="00287FD9" w:rsidRDefault="004937CA" w:rsidP="005106E7">
            <w:pPr>
              <w:spacing w:line="240" w:lineRule="auto"/>
              <w:ind w:left="57" w:firstLine="0"/>
            </w:pPr>
            <w:r w:rsidRPr="00287FD9">
              <w:sym w:font="Symbol" w:char="F02D"/>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lastRenderedPageBreak/>
              <w:t>3</w:t>
            </w:r>
          </w:p>
        </w:tc>
        <w:tc>
          <w:tcPr>
            <w:tcW w:w="4649" w:type="dxa"/>
          </w:tcPr>
          <w:p w:rsidR="004937CA" w:rsidRPr="00287FD9" w:rsidRDefault="004937CA" w:rsidP="005106E7">
            <w:pPr>
              <w:spacing w:line="240" w:lineRule="auto"/>
              <w:ind w:left="57" w:firstLine="0"/>
            </w:pPr>
            <w:r w:rsidRPr="00287FD9">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4937CA" w:rsidRPr="00287FD9" w:rsidRDefault="004937CA" w:rsidP="005106E7">
            <w:pPr>
              <w:spacing w:line="240" w:lineRule="auto"/>
              <w:ind w:firstLine="0"/>
              <w:jc w:val="center"/>
            </w:pPr>
            <w:r w:rsidRPr="00287FD9">
              <w:t>да (нет)</w:t>
            </w:r>
          </w:p>
        </w:tc>
        <w:tc>
          <w:tcPr>
            <w:tcW w:w="1588" w:type="dxa"/>
          </w:tcPr>
          <w:p w:rsidR="004937CA" w:rsidRPr="00287FD9" w:rsidRDefault="004937CA" w:rsidP="005106E7">
            <w:pPr>
              <w:spacing w:line="240" w:lineRule="auto"/>
              <w:ind w:left="57" w:firstLine="0"/>
            </w:pPr>
            <w:r w:rsidRPr="00287FD9">
              <w:t>_</w:t>
            </w:r>
          </w:p>
        </w:tc>
      </w:tr>
      <w:tr w:rsidR="004937CA" w:rsidRPr="00287FD9" w:rsidTr="005106E7">
        <w:trPr>
          <w:cantSplit/>
        </w:trPr>
        <w:tc>
          <w:tcPr>
            <w:tcW w:w="567" w:type="dxa"/>
          </w:tcPr>
          <w:p w:rsidR="004937CA" w:rsidRPr="00287FD9" w:rsidRDefault="004937CA" w:rsidP="005106E7">
            <w:pPr>
              <w:spacing w:line="240" w:lineRule="auto"/>
              <w:ind w:firstLine="0"/>
              <w:jc w:val="center"/>
              <w:rPr>
                <w:lang w:val="en-US"/>
              </w:rPr>
            </w:pPr>
            <w:r w:rsidRPr="00287FD9">
              <w:rPr>
                <w:lang w:val="en-US"/>
              </w:rPr>
              <w:t>4</w:t>
            </w:r>
          </w:p>
        </w:tc>
        <w:tc>
          <w:tcPr>
            <w:tcW w:w="4649" w:type="dxa"/>
          </w:tcPr>
          <w:p w:rsidR="004937CA" w:rsidRPr="00287FD9" w:rsidRDefault="004937CA" w:rsidP="005106E7">
            <w:pPr>
              <w:spacing w:line="240" w:lineRule="auto"/>
              <w:ind w:left="57" w:firstLine="0"/>
            </w:pPr>
            <w:r w:rsidRPr="00287FD9">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3176" w:type="dxa"/>
            <w:gridSpan w:val="2"/>
          </w:tcPr>
          <w:p w:rsidR="004937CA" w:rsidRPr="00287FD9" w:rsidRDefault="004937CA" w:rsidP="005106E7">
            <w:pPr>
              <w:spacing w:line="240" w:lineRule="auto"/>
              <w:ind w:firstLine="0"/>
              <w:jc w:val="center"/>
            </w:pPr>
            <w:r w:rsidRPr="00287FD9">
              <w:t>да (нет)</w:t>
            </w:r>
          </w:p>
        </w:tc>
        <w:tc>
          <w:tcPr>
            <w:tcW w:w="1588" w:type="dxa"/>
          </w:tcPr>
          <w:p w:rsidR="004937CA" w:rsidRPr="00287FD9" w:rsidRDefault="004937CA" w:rsidP="005106E7">
            <w:pPr>
              <w:spacing w:line="240" w:lineRule="auto"/>
              <w:ind w:left="57" w:firstLine="0"/>
            </w:pPr>
            <w:r w:rsidRPr="00287FD9">
              <w:t>-</w:t>
            </w:r>
          </w:p>
        </w:tc>
      </w:tr>
      <w:tr w:rsidR="004937CA" w:rsidRPr="00287FD9" w:rsidTr="005106E7">
        <w:trPr>
          <w:cantSplit/>
        </w:trPr>
        <w:tc>
          <w:tcPr>
            <w:tcW w:w="567" w:type="dxa"/>
          </w:tcPr>
          <w:p w:rsidR="004937CA" w:rsidRPr="00287FD9" w:rsidRDefault="004937CA" w:rsidP="005106E7">
            <w:pPr>
              <w:spacing w:line="240" w:lineRule="auto"/>
              <w:ind w:firstLine="0"/>
              <w:jc w:val="center"/>
              <w:rPr>
                <w:lang w:val="en-US"/>
              </w:rPr>
            </w:pPr>
            <w:r w:rsidRPr="00287FD9">
              <w:rPr>
                <w:lang w:val="en-US"/>
              </w:rPr>
              <w:t>5</w:t>
            </w:r>
          </w:p>
        </w:tc>
        <w:tc>
          <w:tcPr>
            <w:tcW w:w="4649" w:type="dxa"/>
          </w:tcPr>
          <w:p w:rsidR="004937CA" w:rsidRPr="00287FD9" w:rsidRDefault="004937CA" w:rsidP="005106E7">
            <w:pPr>
              <w:spacing w:line="240" w:lineRule="auto"/>
              <w:ind w:left="57" w:firstLine="0"/>
            </w:pPr>
            <w:r w:rsidRPr="00287FD9">
              <w:t xml:space="preserve">Наличие у хозяйственного общества, хозяйственного партнерства статуса участника проекта в соответствии с Федеральным </w:t>
            </w:r>
            <w:hyperlink r:id="rId43" w:history="1">
              <w:r w:rsidRPr="00287FD9">
                <w:t>законом</w:t>
              </w:r>
            </w:hyperlink>
            <w:r w:rsidRPr="00287FD9">
              <w:t xml:space="preserve"> "Об инновационном центре "Сколково"</w:t>
            </w:r>
          </w:p>
        </w:tc>
        <w:tc>
          <w:tcPr>
            <w:tcW w:w="3176" w:type="dxa"/>
            <w:gridSpan w:val="2"/>
          </w:tcPr>
          <w:p w:rsidR="004937CA" w:rsidRPr="00287FD9" w:rsidRDefault="004937CA" w:rsidP="005106E7">
            <w:pPr>
              <w:spacing w:line="240" w:lineRule="auto"/>
              <w:ind w:firstLine="0"/>
              <w:jc w:val="center"/>
            </w:pPr>
            <w:r w:rsidRPr="00287FD9">
              <w:t>да (нет)</w:t>
            </w:r>
          </w:p>
        </w:tc>
        <w:tc>
          <w:tcPr>
            <w:tcW w:w="1588" w:type="dxa"/>
          </w:tcPr>
          <w:p w:rsidR="004937CA" w:rsidRPr="00287FD9" w:rsidRDefault="004937CA" w:rsidP="005106E7">
            <w:pPr>
              <w:spacing w:line="240" w:lineRule="auto"/>
              <w:ind w:left="57" w:firstLine="0"/>
            </w:pPr>
            <w:r w:rsidRPr="00287FD9">
              <w:t>-</w:t>
            </w:r>
          </w:p>
        </w:tc>
      </w:tr>
      <w:tr w:rsidR="004937CA" w:rsidRPr="00287FD9" w:rsidTr="005106E7">
        <w:trPr>
          <w:cantSplit/>
        </w:trPr>
        <w:tc>
          <w:tcPr>
            <w:tcW w:w="567" w:type="dxa"/>
          </w:tcPr>
          <w:p w:rsidR="004937CA" w:rsidRPr="00287FD9" w:rsidRDefault="004937CA" w:rsidP="005106E7">
            <w:pPr>
              <w:spacing w:line="240" w:lineRule="auto"/>
              <w:ind w:firstLine="0"/>
              <w:jc w:val="center"/>
              <w:rPr>
                <w:lang w:val="en-US"/>
              </w:rPr>
            </w:pPr>
            <w:r w:rsidRPr="00287FD9">
              <w:rPr>
                <w:lang w:val="en-US"/>
              </w:rPr>
              <w:t>6</w:t>
            </w:r>
          </w:p>
        </w:tc>
        <w:tc>
          <w:tcPr>
            <w:tcW w:w="4649" w:type="dxa"/>
          </w:tcPr>
          <w:p w:rsidR="004937CA" w:rsidRPr="00287FD9" w:rsidRDefault="004937CA" w:rsidP="005106E7">
            <w:pPr>
              <w:adjustRightInd w:val="0"/>
              <w:spacing w:line="240" w:lineRule="auto"/>
              <w:ind w:firstLine="0"/>
            </w:pPr>
            <w:r w:rsidRPr="00287FD9">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4" w:history="1">
              <w:r w:rsidRPr="00287FD9">
                <w:t>законом</w:t>
              </w:r>
            </w:hyperlink>
            <w:r w:rsidRPr="00287FD9">
              <w:t xml:space="preserve"> «О науке и государственной научно-технической политике».</w:t>
            </w:r>
          </w:p>
        </w:tc>
        <w:tc>
          <w:tcPr>
            <w:tcW w:w="3176" w:type="dxa"/>
            <w:gridSpan w:val="2"/>
          </w:tcPr>
          <w:p w:rsidR="004937CA" w:rsidRPr="00287FD9" w:rsidRDefault="004937CA" w:rsidP="005106E7">
            <w:pPr>
              <w:spacing w:line="240" w:lineRule="auto"/>
              <w:ind w:firstLine="0"/>
              <w:jc w:val="center"/>
            </w:pPr>
            <w:r w:rsidRPr="00287FD9">
              <w:t>да (нет)</w:t>
            </w:r>
          </w:p>
        </w:tc>
        <w:tc>
          <w:tcPr>
            <w:tcW w:w="1588" w:type="dxa"/>
          </w:tcPr>
          <w:p w:rsidR="004937CA" w:rsidRPr="00287FD9" w:rsidRDefault="004937CA" w:rsidP="005106E7">
            <w:pPr>
              <w:spacing w:line="240" w:lineRule="auto"/>
              <w:ind w:left="57" w:firstLine="0"/>
            </w:pPr>
            <w:r w:rsidRPr="00287FD9">
              <w:t>-</w:t>
            </w:r>
          </w:p>
        </w:tc>
      </w:tr>
      <w:tr w:rsidR="004937CA" w:rsidRPr="00287FD9" w:rsidTr="005106E7">
        <w:trPr>
          <w:cantSplit/>
        </w:trPr>
        <w:tc>
          <w:tcPr>
            <w:tcW w:w="567" w:type="dxa"/>
            <w:vMerge w:val="restart"/>
          </w:tcPr>
          <w:p w:rsidR="004937CA" w:rsidRPr="00287FD9" w:rsidRDefault="004937CA" w:rsidP="005106E7">
            <w:pPr>
              <w:spacing w:line="240" w:lineRule="auto"/>
              <w:ind w:firstLine="0"/>
              <w:jc w:val="center"/>
              <w:rPr>
                <w:lang w:val="en-US"/>
              </w:rPr>
            </w:pPr>
            <w:r w:rsidRPr="00287FD9">
              <w:rPr>
                <w:lang w:val="en-US"/>
              </w:rPr>
              <w:t>7</w:t>
            </w:r>
          </w:p>
        </w:tc>
        <w:tc>
          <w:tcPr>
            <w:tcW w:w="4649" w:type="dxa"/>
            <w:vMerge w:val="restart"/>
          </w:tcPr>
          <w:p w:rsidR="004937CA" w:rsidRPr="00287FD9" w:rsidRDefault="004937CA" w:rsidP="005106E7">
            <w:pPr>
              <w:spacing w:line="240" w:lineRule="auto"/>
              <w:ind w:left="57" w:firstLine="0"/>
            </w:pPr>
            <w:r w:rsidRPr="00287FD9">
              <w:t>Среднесписочная численность работников за предшествующий календарный год, человек</w:t>
            </w:r>
          </w:p>
        </w:tc>
        <w:tc>
          <w:tcPr>
            <w:tcW w:w="1588" w:type="dxa"/>
          </w:tcPr>
          <w:p w:rsidR="004937CA" w:rsidRPr="00287FD9" w:rsidRDefault="004937CA" w:rsidP="005106E7">
            <w:pPr>
              <w:spacing w:line="240" w:lineRule="auto"/>
              <w:ind w:firstLine="0"/>
              <w:jc w:val="center"/>
            </w:pPr>
            <w:r w:rsidRPr="00287FD9">
              <w:t>до 100 включительно</w:t>
            </w:r>
          </w:p>
        </w:tc>
        <w:tc>
          <w:tcPr>
            <w:tcW w:w="1588" w:type="dxa"/>
            <w:vMerge w:val="restart"/>
          </w:tcPr>
          <w:p w:rsidR="004937CA" w:rsidRPr="00287FD9" w:rsidRDefault="004937CA" w:rsidP="005106E7">
            <w:pPr>
              <w:spacing w:line="240" w:lineRule="auto"/>
              <w:ind w:firstLine="0"/>
              <w:jc w:val="center"/>
            </w:pPr>
            <w:r w:rsidRPr="00287FD9">
              <w:t>от 101 до 250 включительно</w:t>
            </w:r>
          </w:p>
        </w:tc>
        <w:tc>
          <w:tcPr>
            <w:tcW w:w="1588" w:type="dxa"/>
            <w:vMerge w:val="restart"/>
          </w:tcPr>
          <w:p w:rsidR="004937CA" w:rsidRPr="00287FD9" w:rsidRDefault="004937CA" w:rsidP="005106E7">
            <w:pPr>
              <w:spacing w:line="240" w:lineRule="auto"/>
              <w:ind w:left="57" w:firstLine="0"/>
            </w:pPr>
            <w:r w:rsidRPr="00287FD9">
              <w:t>указывается количество человек</w:t>
            </w:r>
            <w:r w:rsidRPr="00287FD9">
              <w:br/>
              <w:t>(за предшествующий календарный год)</w:t>
            </w:r>
          </w:p>
        </w:tc>
      </w:tr>
      <w:tr w:rsidR="004937CA" w:rsidRPr="00287FD9" w:rsidTr="005106E7">
        <w:trPr>
          <w:cantSplit/>
        </w:trPr>
        <w:tc>
          <w:tcPr>
            <w:tcW w:w="567" w:type="dxa"/>
            <w:vMerge/>
          </w:tcPr>
          <w:p w:rsidR="004937CA" w:rsidRPr="00287FD9" w:rsidRDefault="004937CA" w:rsidP="005106E7">
            <w:pPr>
              <w:spacing w:line="240" w:lineRule="auto"/>
              <w:ind w:firstLine="0"/>
              <w:jc w:val="center"/>
            </w:pPr>
          </w:p>
        </w:tc>
        <w:tc>
          <w:tcPr>
            <w:tcW w:w="4649" w:type="dxa"/>
            <w:vMerge/>
          </w:tcPr>
          <w:p w:rsidR="004937CA" w:rsidRPr="00287FD9" w:rsidRDefault="004937CA" w:rsidP="005106E7">
            <w:pPr>
              <w:spacing w:line="240" w:lineRule="auto"/>
              <w:ind w:left="57" w:firstLine="0"/>
            </w:pPr>
          </w:p>
        </w:tc>
        <w:tc>
          <w:tcPr>
            <w:tcW w:w="1588" w:type="dxa"/>
          </w:tcPr>
          <w:p w:rsidR="004937CA" w:rsidRPr="00287FD9" w:rsidRDefault="004937CA" w:rsidP="005106E7">
            <w:pPr>
              <w:spacing w:line="240" w:lineRule="auto"/>
              <w:ind w:firstLine="0"/>
              <w:jc w:val="center"/>
            </w:pPr>
            <w:r w:rsidRPr="00287FD9">
              <w:t>до 15 – микропред</w:t>
            </w:r>
            <w:r w:rsidRPr="00287FD9">
              <w:softHyphen/>
              <w:t>приятие</w:t>
            </w:r>
          </w:p>
        </w:tc>
        <w:tc>
          <w:tcPr>
            <w:tcW w:w="1588" w:type="dxa"/>
            <w:vMerge/>
          </w:tcPr>
          <w:p w:rsidR="004937CA" w:rsidRPr="00287FD9" w:rsidRDefault="004937CA" w:rsidP="005106E7">
            <w:pPr>
              <w:spacing w:line="240" w:lineRule="auto"/>
              <w:ind w:firstLine="0"/>
            </w:pPr>
          </w:p>
        </w:tc>
        <w:tc>
          <w:tcPr>
            <w:tcW w:w="1588" w:type="dxa"/>
            <w:vMerge/>
          </w:tcPr>
          <w:p w:rsidR="004937CA" w:rsidRPr="00287FD9" w:rsidRDefault="004937CA" w:rsidP="005106E7">
            <w:pPr>
              <w:spacing w:line="240" w:lineRule="auto"/>
              <w:ind w:left="57" w:firstLine="0"/>
            </w:pPr>
          </w:p>
        </w:tc>
      </w:tr>
      <w:tr w:rsidR="004937CA" w:rsidRPr="00287FD9" w:rsidTr="005106E7">
        <w:trPr>
          <w:cantSplit/>
        </w:trPr>
        <w:tc>
          <w:tcPr>
            <w:tcW w:w="567" w:type="dxa"/>
            <w:vMerge w:val="restart"/>
          </w:tcPr>
          <w:p w:rsidR="004937CA" w:rsidRPr="00287FD9" w:rsidRDefault="004937CA" w:rsidP="005106E7">
            <w:pPr>
              <w:spacing w:line="240" w:lineRule="auto"/>
              <w:ind w:firstLine="0"/>
              <w:jc w:val="center"/>
            </w:pPr>
            <w:r w:rsidRPr="00287FD9">
              <w:t>8</w:t>
            </w:r>
          </w:p>
        </w:tc>
        <w:tc>
          <w:tcPr>
            <w:tcW w:w="4649" w:type="dxa"/>
            <w:vMerge w:val="restart"/>
          </w:tcPr>
          <w:p w:rsidR="004937CA" w:rsidRPr="00287FD9" w:rsidRDefault="004937CA" w:rsidP="005106E7">
            <w:pPr>
              <w:spacing w:line="240" w:lineRule="auto"/>
              <w:ind w:left="57" w:firstLine="0"/>
            </w:pPr>
            <w:r w:rsidRPr="00287FD9">
              <w:t>Доход за предшествующий календарный год, который</w:t>
            </w:r>
          </w:p>
          <w:p w:rsidR="004937CA" w:rsidRPr="00287FD9" w:rsidRDefault="004937CA" w:rsidP="005106E7">
            <w:pPr>
              <w:spacing w:line="240" w:lineRule="auto"/>
              <w:ind w:left="57" w:firstLine="0"/>
            </w:pPr>
            <w:r w:rsidRPr="00287FD9">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287FD9">
              <w:lastRenderedPageBreak/>
              <w:t>рублей</w:t>
            </w:r>
          </w:p>
        </w:tc>
        <w:tc>
          <w:tcPr>
            <w:tcW w:w="1588" w:type="dxa"/>
          </w:tcPr>
          <w:p w:rsidR="004937CA" w:rsidRPr="00287FD9" w:rsidRDefault="004937CA" w:rsidP="005106E7">
            <w:pPr>
              <w:spacing w:line="240" w:lineRule="auto"/>
              <w:ind w:firstLine="0"/>
              <w:jc w:val="center"/>
            </w:pPr>
            <w:r w:rsidRPr="00287FD9">
              <w:lastRenderedPageBreak/>
              <w:t>800</w:t>
            </w:r>
          </w:p>
        </w:tc>
        <w:tc>
          <w:tcPr>
            <w:tcW w:w="1588" w:type="dxa"/>
            <w:vMerge w:val="restart"/>
          </w:tcPr>
          <w:p w:rsidR="004937CA" w:rsidRPr="00287FD9" w:rsidRDefault="004937CA" w:rsidP="005106E7">
            <w:pPr>
              <w:spacing w:line="240" w:lineRule="auto"/>
              <w:ind w:firstLine="0"/>
              <w:jc w:val="center"/>
            </w:pPr>
            <w:r w:rsidRPr="00287FD9">
              <w:t>2000</w:t>
            </w:r>
          </w:p>
        </w:tc>
        <w:tc>
          <w:tcPr>
            <w:tcW w:w="1588" w:type="dxa"/>
          </w:tcPr>
          <w:p w:rsidR="004937CA" w:rsidRPr="00287FD9" w:rsidRDefault="004937CA" w:rsidP="005106E7">
            <w:pPr>
              <w:spacing w:line="240" w:lineRule="auto"/>
              <w:ind w:left="57" w:firstLine="0"/>
            </w:pPr>
            <w:r w:rsidRPr="00287FD9">
              <w:t>указывается в млн. рублей</w:t>
            </w:r>
            <w:r w:rsidRPr="00287FD9">
              <w:br/>
              <w:t>(за предшествующий календарный год)</w:t>
            </w:r>
          </w:p>
        </w:tc>
      </w:tr>
      <w:tr w:rsidR="004937CA" w:rsidRPr="00287FD9" w:rsidTr="005106E7">
        <w:trPr>
          <w:cantSplit/>
        </w:trPr>
        <w:tc>
          <w:tcPr>
            <w:tcW w:w="567" w:type="dxa"/>
            <w:vMerge/>
          </w:tcPr>
          <w:p w:rsidR="004937CA" w:rsidRPr="00287FD9" w:rsidRDefault="004937CA" w:rsidP="005106E7">
            <w:pPr>
              <w:spacing w:line="240" w:lineRule="auto"/>
              <w:ind w:firstLine="0"/>
              <w:jc w:val="center"/>
            </w:pPr>
          </w:p>
        </w:tc>
        <w:tc>
          <w:tcPr>
            <w:tcW w:w="4649" w:type="dxa"/>
            <w:vMerge/>
          </w:tcPr>
          <w:p w:rsidR="004937CA" w:rsidRPr="00287FD9" w:rsidRDefault="004937CA" w:rsidP="005106E7">
            <w:pPr>
              <w:spacing w:line="240" w:lineRule="auto"/>
              <w:ind w:firstLine="0"/>
            </w:pPr>
          </w:p>
        </w:tc>
        <w:tc>
          <w:tcPr>
            <w:tcW w:w="1588" w:type="dxa"/>
          </w:tcPr>
          <w:p w:rsidR="004937CA" w:rsidRPr="00287FD9" w:rsidRDefault="004937CA" w:rsidP="005106E7">
            <w:pPr>
              <w:spacing w:line="240" w:lineRule="auto"/>
              <w:ind w:firstLine="0"/>
              <w:jc w:val="center"/>
            </w:pPr>
            <w:r w:rsidRPr="00287FD9">
              <w:t>120 в год – микро</w:t>
            </w:r>
            <w:r w:rsidRPr="00287FD9">
              <w:softHyphen/>
              <w:t>предприятие</w:t>
            </w:r>
          </w:p>
        </w:tc>
        <w:tc>
          <w:tcPr>
            <w:tcW w:w="1588" w:type="dxa"/>
            <w:vMerge/>
          </w:tcPr>
          <w:p w:rsidR="004937CA" w:rsidRPr="00287FD9" w:rsidRDefault="004937CA" w:rsidP="005106E7">
            <w:pPr>
              <w:spacing w:line="240" w:lineRule="auto"/>
              <w:ind w:firstLine="0"/>
            </w:pPr>
          </w:p>
        </w:tc>
        <w:tc>
          <w:tcPr>
            <w:tcW w:w="1588" w:type="dxa"/>
          </w:tcPr>
          <w:p w:rsidR="004937CA" w:rsidRPr="00287FD9" w:rsidRDefault="004937CA" w:rsidP="005106E7">
            <w:pPr>
              <w:spacing w:line="240" w:lineRule="auto"/>
              <w:ind w:left="57" w:firstLine="0"/>
            </w:pP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9</w:t>
            </w:r>
          </w:p>
        </w:tc>
        <w:tc>
          <w:tcPr>
            <w:tcW w:w="4649" w:type="dxa"/>
          </w:tcPr>
          <w:p w:rsidR="004937CA" w:rsidRPr="00287FD9" w:rsidRDefault="004937CA" w:rsidP="005106E7">
            <w:pPr>
              <w:spacing w:line="240" w:lineRule="auto"/>
              <w:ind w:left="57" w:firstLine="0"/>
            </w:pPr>
            <w:r w:rsidRPr="00287FD9">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4937CA" w:rsidRPr="00287FD9" w:rsidRDefault="004937CA" w:rsidP="005106E7">
            <w:pPr>
              <w:spacing w:line="240" w:lineRule="auto"/>
              <w:ind w:firstLine="0"/>
              <w:jc w:val="center"/>
            </w:pPr>
            <w:r w:rsidRPr="00287FD9">
              <w:t>Подлежит заполнению</w:t>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10</w:t>
            </w:r>
          </w:p>
        </w:tc>
        <w:tc>
          <w:tcPr>
            <w:tcW w:w="4649" w:type="dxa"/>
          </w:tcPr>
          <w:p w:rsidR="004937CA" w:rsidRPr="00287FD9" w:rsidRDefault="004937CA" w:rsidP="005106E7">
            <w:pPr>
              <w:spacing w:line="240" w:lineRule="auto"/>
              <w:ind w:left="57" w:firstLine="0"/>
            </w:pPr>
            <w:r w:rsidRPr="00287FD9">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4937CA" w:rsidRPr="00287FD9" w:rsidRDefault="004937CA" w:rsidP="005106E7">
            <w:pPr>
              <w:spacing w:line="240" w:lineRule="auto"/>
              <w:ind w:firstLine="0"/>
              <w:jc w:val="center"/>
            </w:pPr>
            <w:r w:rsidRPr="00287FD9">
              <w:t>Подлежит заполнению</w:t>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11</w:t>
            </w:r>
          </w:p>
        </w:tc>
        <w:tc>
          <w:tcPr>
            <w:tcW w:w="4649" w:type="dxa"/>
          </w:tcPr>
          <w:p w:rsidR="004937CA" w:rsidRPr="00287FD9" w:rsidRDefault="004937CA" w:rsidP="005106E7">
            <w:pPr>
              <w:spacing w:line="240" w:lineRule="auto"/>
              <w:ind w:left="57" w:firstLine="0"/>
            </w:pPr>
            <w:r w:rsidRPr="00287FD9">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4937CA" w:rsidRPr="00287FD9" w:rsidRDefault="004937CA" w:rsidP="005106E7">
            <w:pPr>
              <w:spacing w:line="240" w:lineRule="auto"/>
              <w:ind w:firstLine="0"/>
              <w:jc w:val="center"/>
            </w:pPr>
            <w:r w:rsidRPr="00287FD9">
              <w:t>Подлежит заполнению</w:t>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12</w:t>
            </w:r>
          </w:p>
        </w:tc>
        <w:tc>
          <w:tcPr>
            <w:tcW w:w="4649" w:type="dxa"/>
          </w:tcPr>
          <w:p w:rsidR="004937CA" w:rsidRPr="00287FD9" w:rsidRDefault="004937CA" w:rsidP="005106E7">
            <w:pPr>
              <w:spacing w:line="240" w:lineRule="auto"/>
              <w:ind w:left="57" w:firstLine="0"/>
            </w:pPr>
            <w:r w:rsidRPr="00287FD9">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4937CA" w:rsidRPr="00287FD9" w:rsidRDefault="004937CA" w:rsidP="005106E7">
            <w:pPr>
              <w:spacing w:line="240" w:lineRule="auto"/>
              <w:ind w:firstLine="0"/>
              <w:jc w:val="center"/>
            </w:pPr>
            <w:r w:rsidRPr="00287FD9">
              <w:t>да (нет)</w:t>
            </w:r>
            <w:r w:rsidRPr="00287FD9">
              <w:br/>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13</w:t>
            </w:r>
          </w:p>
        </w:tc>
        <w:tc>
          <w:tcPr>
            <w:tcW w:w="4649" w:type="dxa"/>
          </w:tcPr>
          <w:p w:rsidR="004937CA" w:rsidRPr="00287FD9" w:rsidRDefault="004937CA" w:rsidP="005106E7">
            <w:pPr>
              <w:spacing w:line="240" w:lineRule="auto"/>
              <w:ind w:left="57" w:firstLine="0"/>
            </w:pPr>
            <w:r w:rsidRPr="00287FD9">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4937CA" w:rsidRPr="00287FD9" w:rsidRDefault="004937CA" w:rsidP="005106E7">
            <w:pPr>
              <w:spacing w:line="240" w:lineRule="auto"/>
              <w:ind w:firstLine="0"/>
              <w:jc w:val="center"/>
            </w:pPr>
            <w:r w:rsidRPr="00287FD9">
              <w:t>да (нет)</w:t>
            </w:r>
            <w:r w:rsidRPr="00287FD9">
              <w:br/>
              <w:t xml:space="preserve">(в случае участия </w:t>
            </w:r>
            <w:r w:rsidRPr="00287FD9">
              <w:sym w:font="Symbol" w:char="F02D"/>
            </w:r>
            <w:r w:rsidRPr="00287FD9">
              <w:t xml:space="preserve"> наименование заказчика, реализующего программу партнерства)</w:t>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14</w:t>
            </w:r>
          </w:p>
        </w:tc>
        <w:tc>
          <w:tcPr>
            <w:tcW w:w="4649" w:type="dxa"/>
          </w:tcPr>
          <w:p w:rsidR="004937CA" w:rsidRPr="00287FD9" w:rsidRDefault="004937CA" w:rsidP="005106E7">
            <w:pPr>
              <w:spacing w:line="240" w:lineRule="auto"/>
              <w:ind w:left="57" w:firstLine="0"/>
            </w:pPr>
            <w:r w:rsidRPr="00287FD9">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5" w:history="1">
              <w:r w:rsidRPr="00287FD9">
                <w:t>законом</w:t>
              </w:r>
            </w:hyperlink>
            <w:r w:rsidRPr="00287FD9">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6" w:history="1">
              <w:r w:rsidRPr="00287FD9">
                <w:t>законом</w:t>
              </w:r>
            </w:hyperlink>
            <w:r w:rsidRPr="00287FD9">
              <w:t xml:space="preserve"> "О закупках товаров, работ, услуг отдельными видами юридических лиц"</w:t>
            </w:r>
          </w:p>
        </w:tc>
        <w:tc>
          <w:tcPr>
            <w:tcW w:w="4764" w:type="dxa"/>
            <w:gridSpan w:val="3"/>
          </w:tcPr>
          <w:p w:rsidR="004937CA" w:rsidRPr="00287FD9" w:rsidRDefault="004937CA" w:rsidP="005106E7">
            <w:pPr>
              <w:spacing w:line="240" w:lineRule="auto"/>
              <w:ind w:firstLine="0"/>
              <w:jc w:val="center"/>
            </w:pPr>
            <w:r w:rsidRPr="00287FD9">
              <w:t>да (нет)</w:t>
            </w:r>
            <w:r w:rsidRPr="00287FD9">
              <w:br/>
              <w:t xml:space="preserve">(при наличии </w:t>
            </w:r>
            <w:r w:rsidRPr="00287FD9">
              <w:sym w:font="Symbol" w:char="F02D"/>
            </w:r>
            <w:r w:rsidRPr="00287FD9">
              <w:t xml:space="preserve"> количество исполненных контрактов и общая сумма)</w:t>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t>15</w:t>
            </w:r>
          </w:p>
        </w:tc>
        <w:tc>
          <w:tcPr>
            <w:tcW w:w="4649" w:type="dxa"/>
          </w:tcPr>
          <w:p w:rsidR="004937CA" w:rsidRPr="00287FD9" w:rsidRDefault="004937CA" w:rsidP="005106E7">
            <w:pPr>
              <w:spacing w:line="240" w:lineRule="auto"/>
              <w:ind w:left="57" w:firstLine="0"/>
            </w:pPr>
            <w:r w:rsidRPr="00287FD9">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4937CA" w:rsidRPr="00287FD9" w:rsidRDefault="004937CA" w:rsidP="005106E7">
            <w:pPr>
              <w:spacing w:line="240" w:lineRule="auto"/>
              <w:ind w:firstLine="0"/>
              <w:jc w:val="center"/>
            </w:pPr>
            <w:r w:rsidRPr="00287FD9">
              <w:t>да (нет)</w:t>
            </w:r>
          </w:p>
        </w:tc>
      </w:tr>
      <w:tr w:rsidR="004937CA" w:rsidRPr="00287FD9" w:rsidTr="005106E7">
        <w:trPr>
          <w:cantSplit/>
        </w:trPr>
        <w:tc>
          <w:tcPr>
            <w:tcW w:w="567" w:type="dxa"/>
          </w:tcPr>
          <w:p w:rsidR="004937CA" w:rsidRPr="00287FD9" w:rsidRDefault="004937CA" w:rsidP="005106E7">
            <w:pPr>
              <w:spacing w:line="240" w:lineRule="auto"/>
              <w:ind w:firstLine="0"/>
              <w:jc w:val="center"/>
            </w:pPr>
            <w:r w:rsidRPr="00287FD9">
              <w:lastRenderedPageBreak/>
              <w:t>16</w:t>
            </w:r>
          </w:p>
        </w:tc>
        <w:tc>
          <w:tcPr>
            <w:tcW w:w="4649" w:type="dxa"/>
          </w:tcPr>
          <w:p w:rsidR="004937CA" w:rsidRPr="00287FD9" w:rsidRDefault="004937CA" w:rsidP="005106E7">
            <w:pPr>
              <w:spacing w:line="240" w:lineRule="auto"/>
              <w:ind w:left="57" w:firstLine="0"/>
            </w:pPr>
            <w:r w:rsidRPr="00287FD9">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7" w:history="1">
              <w:r w:rsidRPr="00287FD9">
                <w:t>О закупках товаров</w:t>
              </w:r>
            </w:hyperlink>
            <w:r w:rsidRPr="00287FD9">
              <w:t>, работ, услуг отдельными видами юридических лиц" и "</w:t>
            </w:r>
            <w:hyperlink r:id="rId48" w:history="1">
              <w:r w:rsidRPr="00287FD9">
                <w:t>О контрактной системе</w:t>
              </w:r>
            </w:hyperlink>
            <w:r w:rsidRPr="00287FD9">
              <w:t xml:space="preserve"> в сфере закупок товаров, работ, услуг для обеспечения государственных и муниципальных нужд"</w:t>
            </w:r>
          </w:p>
        </w:tc>
        <w:tc>
          <w:tcPr>
            <w:tcW w:w="4764" w:type="dxa"/>
            <w:gridSpan w:val="3"/>
          </w:tcPr>
          <w:p w:rsidR="004937CA" w:rsidRPr="00287FD9" w:rsidRDefault="004937CA" w:rsidP="005106E7">
            <w:pPr>
              <w:spacing w:line="240" w:lineRule="auto"/>
              <w:ind w:firstLine="0"/>
              <w:jc w:val="center"/>
            </w:pPr>
            <w:r w:rsidRPr="00287FD9">
              <w:t>да (нет)</w:t>
            </w:r>
          </w:p>
        </w:tc>
      </w:tr>
    </w:tbl>
    <w:p w:rsidR="004937CA" w:rsidRPr="00287FD9" w:rsidRDefault="004937CA" w:rsidP="004937CA">
      <w:pPr>
        <w:spacing w:line="240" w:lineRule="auto"/>
        <w:ind w:right="5954"/>
        <w:jc w:val="center"/>
        <w:rPr>
          <w:sz w:val="24"/>
          <w:szCs w:val="24"/>
        </w:rPr>
      </w:pPr>
    </w:p>
    <w:p w:rsidR="004937CA" w:rsidRPr="00287FD9" w:rsidRDefault="004937CA" w:rsidP="004937CA">
      <w:pPr>
        <w:spacing w:line="240" w:lineRule="auto"/>
        <w:ind w:right="5954"/>
        <w:jc w:val="center"/>
        <w:rPr>
          <w:sz w:val="24"/>
          <w:szCs w:val="24"/>
        </w:rPr>
      </w:pPr>
    </w:p>
    <w:p w:rsidR="004937CA" w:rsidRPr="00287FD9" w:rsidRDefault="004937CA" w:rsidP="004937CA">
      <w:pPr>
        <w:pBdr>
          <w:top w:val="single" w:sz="4" w:space="1" w:color="auto"/>
        </w:pBdr>
        <w:spacing w:line="240" w:lineRule="auto"/>
        <w:ind w:right="5952"/>
        <w:jc w:val="center"/>
      </w:pPr>
      <w:r w:rsidRPr="00287FD9">
        <w:t>(подпись)</w:t>
      </w:r>
    </w:p>
    <w:p w:rsidR="004937CA" w:rsidRPr="00287FD9" w:rsidRDefault="004937CA" w:rsidP="004937CA">
      <w:pPr>
        <w:spacing w:line="240" w:lineRule="auto"/>
        <w:ind w:left="851"/>
        <w:rPr>
          <w:sz w:val="24"/>
          <w:szCs w:val="24"/>
        </w:rPr>
      </w:pPr>
      <w:r w:rsidRPr="00287FD9">
        <w:rPr>
          <w:sz w:val="24"/>
          <w:szCs w:val="24"/>
        </w:rPr>
        <w:t>М.П.</w:t>
      </w:r>
    </w:p>
    <w:p w:rsidR="004937CA" w:rsidRPr="00287FD9" w:rsidRDefault="004937CA" w:rsidP="004937CA">
      <w:pPr>
        <w:spacing w:line="240" w:lineRule="auto"/>
        <w:rPr>
          <w:sz w:val="24"/>
          <w:szCs w:val="24"/>
        </w:rPr>
      </w:pPr>
    </w:p>
    <w:p w:rsidR="004937CA" w:rsidRPr="00287FD9" w:rsidRDefault="004937CA" w:rsidP="004937CA">
      <w:pPr>
        <w:pBdr>
          <w:top w:val="single" w:sz="4" w:space="1" w:color="auto"/>
        </w:pBdr>
        <w:spacing w:line="240" w:lineRule="auto"/>
        <w:jc w:val="center"/>
      </w:pPr>
      <w:r w:rsidRPr="00287FD9">
        <w:t>(фамилия, имя, отчество (при наличии) подписавшего, должность)</w:t>
      </w:r>
    </w:p>
    <w:p w:rsidR="004937CA" w:rsidRPr="00287FD9" w:rsidRDefault="004937CA" w:rsidP="004937CA">
      <w:pPr>
        <w:spacing w:line="240" w:lineRule="auto"/>
        <w:rPr>
          <w:sz w:val="24"/>
          <w:szCs w:val="24"/>
        </w:rPr>
      </w:pPr>
    </w:p>
    <w:p w:rsidR="004937CA" w:rsidRPr="00287FD9" w:rsidRDefault="004937CA" w:rsidP="004937CA">
      <w:pPr>
        <w:spacing w:line="240" w:lineRule="auto"/>
        <w:jc w:val="right"/>
        <w:outlineLvl w:val="0"/>
      </w:pPr>
    </w:p>
    <w:p w:rsidR="004937CA" w:rsidRPr="00287FD9" w:rsidRDefault="004937CA" w:rsidP="004937CA">
      <w:pPr>
        <w:pStyle w:val="afffffff7"/>
        <w:jc w:val="both"/>
      </w:pPr>
      <w:r w:rsidRPr="00287FD9">
        <w:rPr>
          <w:rStyle w:val="afffffff9"/>
        </w:rPr>
        <w:footnoteRef/>
      </w:r>
      <w:r w:rsidRPr="00287FD9">
        <w:t xml:space="preserve"> </w:t>
      </w:r>
      <w:r w:rsidRPr="00287FD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4937CA" w:rsidRPr="00287FD9" w:rsidRDefault="004937CA" w:rsidP="004937CA">
      <w:pPr>
        <w:pStyle w:val="afffffff7"/>
        <w:jc w:val="both"/>
      </w:pPr>
    </w:p>
    <w:p w:rsidR="004937CA" w:rsidRPr="00287FD9" w:rsidRDefault="004937CA" w:rsidP="004937CA">
      <w:pPr>
        <w:pStyle w:val="afffffff7"/>
        <w:jc w:val="both"/>
      </w:pPr>
      <w:r w:rsidRPr="00287FD9">
        <w:rPr>
          <w:rStyle w:val="afffffff9"/>
        </w:rPr>
        <w:t>2</w:t>
      </w:r>
      <w:r w:rsidRPr="00287FD9">
        <w:t xml:space="preserve"> </w:t>
      </w:r>
      <w:r w:rsidRPr="00287FD9">
        <w:rPr>
          <w:sz w:val="22"/>
        </w:rPr>
        <w:t>Пункты 1 – 11 являются обязательными для заполнения.</w:t>
      </w:r>
    </w:p>
    <w:p w:rsidR="004937CA" w:rsidRPr="00287FD9" w:rsidRDefault="004937CA" w:rsidP="004937CA">
      <w:pPr>
        <w:pStyle w:val="afffffff7"/>
      </w:pPr>
    </w:p>
    <w:p w:rsidR="007C47E3" w:rsidRPr="00287FD9" w:rsidRDefault="007C47E3" w:rsidP="007C47E3">
      <w:pPr>
        <w:spacing w:line="240" w:lineRule="auto"/>
        <w:ind w:firstLine="0"/>
      </w:pPr>
      <w:r w:rsidRPr="00287FD9">
        <w:rPr>
          <w:rStyle w:val="afffffff9"/>
        </w:rPr>
        <w:t>3</w:t>
      </w:r>
      <w:r w:rsidRPr="00287FD9">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 среднего предпринимательства в Российской Федерации".</w:t>
      </w:r>
    </w:p>
    <w:p w:rsidR="004937CA" w:rsidRPr="00287FD9" w:rsidRDefault="004937CA" w:rsidP="004937CA">
      <w:pPr>
        <w:spacing w:line="240" w:lineRule="auto"/>
        <w:ind w:right="5527"/>
        <w:jc w:val="center"/>
        <w:rPr>
          <w:color w:val="000000"/>
          <w:vertAlign w:val="superscript"/>
        </w:rPr>
      </w:pPr>
    </w:p>
    <w:p w:rsidR="00FB00C0" w:rsidRPr="00287FD9" w:rsidRDefault="00FB00C0">
      <w:pPr>
        <w:suppressAutoHyphens w:val="0"/>
        <w:spacing w:line="240" w:lineRule="auto"/>
        <w:ind w:firstLine="0"/>
        <w:jc w:val="left"/>
        <w:rPr>
          <w:sz w:val="24"/>
          <w:szCs w:val="24"/>
        </w:rPr>
      </w:pPr>
    </w:p>
    <w:bookmarkEnd w:id="1194"/>
    <w:bookmarkEnd w:id="1195"/>
    <w:bookmarkEnd w:id="1196"/>
    <w:bookmarkEnd w:id="1197"/>
    <w:p w:rsidR="004F4D80" w:rsidRPr="00287FD9" w:rsidRDefault="004F4D80" w:rsidP="004F4D80">
      <w:pPr>
        <w:spacing w:line="240" w:lineRule="auto"/>
        <w:ind w:right="5527"/>
        <w:jc w:val="center"/>
        <w:rPr>
          <w:color w:val="000000"/>
          <w:vertAlign w:val="superscript"/>
        </w:rPr>
      </w:pPr>
    </w:p>
    <w:p w:rsidR="004F4D80" w:rsidRPr="00287FD9" w:rsidRDefault="004F4D80" w:rsidP="004F4D80">
      <w:pPr>
        <w:spacing w:line="240" w:lineRule="auto"/>
        <w:ind w:right="5527"/>
        <w:jc w:val="center"/>
        <w:rPr>
          <w:color w:val="000000"/>
          <w:vertAlign w:val="superscript"/>
        </w:rPr>
      </w:pPr>
    </w:p>
    <w:p w:rsidR="004F4D80" w:rsidRPr="00287FD9" w:rsidRDefault="004F4D80" w:rsidP="004F4D80">
      <w:pPr>
        <w:pBdr>
          <w:bottom w:val="single" w:sz="4" w:space="1" w:color="auto"/>
        </w:pBdr>
        <w:shd w:val="clear" w:color="auto" w:fill="E0E0E0"/>
        <w:spacing w:line="240" w:lineRule="auto"/>
        <w:ind w:right="21" w:firstLine="0"/>
        <w:jc w:val="center"/>
        <w:rPr>
          <w:b/>
          <w:color w:val="000000"/>
          <w:spacing w:val="36"/>
        </w:rPr>
      </w:pPr>
      <w:r w:rsidRPr="00287FD9">
        <w:rPr>
          <w:b/>
          <w:color w:val="000000"/>
          <w:spacing w:val="36"/>
        </w:rPr>
        <w:t>конец формы</w:t>
      </w:r>
    </w:p>
    <w:p w:rsidR="004F4D80" w:rsidRPr="00287FD9" w:rsidRDefault="004F4D80">
      <w:pPr>
        <w:suppressAutoHyphens w:val="0"/>
        <w:spacing w:line="240" w:lineRule="auto"/>
        <w:ind w:firstLine="0"/>
        <w:jc w:val="left"/>
        <w:rPr>
          <w:b/>
        </w:rPr>
      </w:pPr>
      <w:bookmarkStart w:id="1198" w:name="_Toc125426243"/>
      <w:bookmarkStart w:id="1199" w:name="_Toc396984070"/>
      <w:bookmarkStart w:id="1200" w:name="_Toc423423673"/>
      <w:r w:rsidRPr="00287FD9">
        <w:br w:type="page"/>
      </w:r>
    </w:p>
    <w:p w:rsidR="004F4D80" w:rsidRPr="00287FD9" w:rsidRDefault="004F4D80" w:rsidP="004F4D80">
      <w:pPr>
        <w:pStyle w:val="3"/>
        <w:rPr>
          <w:sz w:val="22"/>
        </w:rPr>
      </w:pPr>
      <w:bookmarkStart w:id="1201" w:name="_Toc439170691"/>
      <w:bookmarkStart w:id="1202" w:name="_Toc439172793"/>
      <w:bookmarkStart w:id="1203" w:name="_Toc439173237"/>
      <w:bookmarkStart w:id="1204" w:name="_Toc439238233"/>
      <w:bookmarkStart w:id="1205" w:name="_Toc439252780"/>
      <w:bookmarkStart w:id="1206" w:name="_Toc439323754"/>
      <w:bookmarkStart w:id="1207" w:name="_Toc440361391"/>
      <w:bookmarkStart w:id="1208" w:name="_Toc440376146"/>
      <w:bookmarkStart w:id="1209" w:name="_Toc440376273"/>
      <w:bookmarkStart w:id="1210" w:name="_Toc440382531"/>
      <w:bookmarkStart w:id="1211" w:name="_Toc440447201"/>
      <w:bookmarkStart w:id="1212" w:name="_Toc440632362"/>
      <w:bookmarkStart w:id="1213" w:name="_Toc440875134"/>
      <w:bookmarkStart w:id="1214" w:name="_Toc441131121"/>
      <w:bookmarkStart w:id="1215" w:name="_Toc465774644"/>
      <w:bookmarkStart w:id="1216" w:name="_Toc465848873"/>
      <w:bookmarkStart w:id="1217" w:name="_Toc471894950"/>
      <w:r w:rsidRPr="00287FD9">
        <w:rPr>
          <w:szCs w:val="24"/>
        </w:rPr>
        <w:lastRenderedPageBreak/>
        <w:t>Инструкции по заполнению</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p>
    <w:p w:rsidR="004F4D80" w:rsidRPr="00287FD9" w:rsidRDefault="00C236C0" w:rsidP="004F4D80">
      <w:pPr>
        <w:pStyle w:val="aff6"/>
        <w:numPr>
          <w:ilvl w:val="3"/>
          <w:numId w:val="1"/>
        </w:numPr>
        <w:tabs>
          <w:tab w:val="num" w:pos="1134"/>
        </w:tabs>
        <w:suppressAutoHyphens w:val="0"/>
        <w:snapToGrid w:val="0"/>
        <w:spacing w:line="240" w:lineRule="auto"/>
        <w:rPr>
          <w:sz w:val="24"/>
          <w:szCs w:val="24"/>
        </w:rPr>
      </w:pPr>
      <w:r w:rsidRPr="00287FD9">
        <w:rPr>
          <w:sz w:val="24"/>
          <w:szCs w:val="24"/>
        </w:rPr>
        <w:t>Участник</w:t>
      </w:r>
      <w:r w:rsidR="004F4D80" w:rsidRPr="00287FD9">
        <w:rPr>
          <w:sz w:val="24"/>
          <w:szCs w:val="24"/>
        </w:rPr>
        <w:t xml:space="preserve"> указывает дату и номер заявки в соответствии с письмом о подаче оферты (подраздел </w:t>
      </w:r>
      <w:r w:rsidR="00DD297F" w:rsidRPr="00287FD9">
        <w:fldChar w:fldCharType="begin"/>
      </w:r>
      <w:r w:rsidR="00DD297F" w:rsidRPr="00287FD9">
        <w:instrText xml:space="preserve"> REF _Ref55336310 \r \h  \* MERGEFORMAT </w:instrText>
      </w:r>
      <w:r w:rsidR="00DD297F" w:rsidRPr="00287FD9">
        <w:fldChar w:fldCharType="separate"/>
      </w:r>
      <w:r w:rsidR="00093638" w:rsidRPr="00287FD9">
        <w:rPr>
          <w:sz w:val="24"/>
          <w:szCs w:val="24"/>
        </w:rPr>
        <w:t>5.1</w:t>
      </w:r>
      <w:r w:rsidR="00DD297F" w:rsidRPr="00287FD9">
        <w:fldChar w:fldCharType="end"/>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юридический адрес.</w:t>
      </w:r>
    </w:p>
    <w:p w:rsidR="004F4D80" w:rsidRPr="00287FD9"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287FD9">
        <w:rPr>
          <w:sz w:val="24"/>
          <w:szCs w:val="24"/>
        </w:rPr>
        <w:t>Участник</w:t>
      </w:r>
      <w:r w:rsidR="004F4D80" w:rsidRPr="00287FD9">
        <w:rPr>
          <w:sz w:val="24"/>
          <w:szCs w:val="24"/>
        </w:rPr>
        <w:t xml:space="preserve">и должны заполнить </w:t>
      </w:r>
      <w:r w:rsidR="007C47E3" w:rsidRPr="00287FD9">
        <w:rPr>
          <w:sz w:val="24"/>
          <w:szCs w:val="24"/>
        </w:rPr>
        <w:t xml:space="preserve">приведенные выше таблицы </w:t>
      </w:r>
      <w:r w:rsidR="004F4D80" w:rsidRPr="00287FD9">
        <w:rPr>
          <w:sz w:val="24"/>
          <w:szCs w:val="24"/>
        </w:rPr>
        <w:t>по всем позициям. В случае отсутствия каких-либо данных указать слово «нет».</w:t>
      </w:r>
    </w:p>
    <w:p w:rsidR="004F4D80" w:rsidRPr="00287FD9"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287FD9">
        <w:rPr>
          <w:sz w:val="24"/>
          <w:szCs w:val="24"/>
        </w:rPr>
        <w:t>В графе 1</w:t>
      </w:r>
      <w:r w:rsidR="006D58F3" w:rsidRPr="00287FD9">
        <w:rPr>
          <w:sz w:val="24"/>
          <w:szCs w:val="24"/>
        </w:rPr>
        <w:t>2</w:t>
      </w:r>
      <w:r w:rsidRPr="00287FD9">
        <w:rPr>
          <w:sz w:val="24"/>
          <w:szCs w:val="24"/>
        </w:rPr>
        <w:t xml:space="preserve"> «Банковские реквизиты…» указываются реквизиты, которые будут использованы при заключении Договора.</w:t>
      </w:r>
    </w:p>
    <w:p w:rsidR="00DA481F" w:rsidRPr="00287FD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bookmarkStart w:id="1218" w:name="_Ref55336378"/>
      <w:bookmarkStart w:id="1219" w:name="_Toc57314676"/>
      <w:bookmarkStart w:id="1220" w:name="_Toc69728990"/>
      <w:bookmarkStart w:id="1221" w:name="_Toc98253942"/>
      <w:bookmarkStart w:id="1222" w:name="_Toc165173868"/>
      <w:bookmarkStart w:id="1223" w:name="_Toc423423674"/>
      <w:r w:rsidRPr="00287FD9">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Российской Федерации</w:t>
      </w:r>
      <w:r w:rsidR="007C47E3" w:rsidRPr="00287FD9">
        <w:rPr>
          <w:sz w:val="24"/>
          <w:szCs w:val="24"/>
        </w:rPr>
        <w:t xml:space="preserve"> №209-ФЗ от 24.07.2007 с изменениями</w:t>
      </w:r>
      <w:r w:rsidRPr="00287FD9">
        <w:rPr>
          <w:sz w:val="24"/>
          <w:szCs w:val="24"/>
        </w:rPr>
        <w:t xml:space="preserve"> «О развитии малого и среднего предпринимательства в Российской Федерации») в редакции, действующей на дату заполнения Анкеты.</w:t>
      </w:r>
    </w:p>
    <w:p w:rsidR="00DA481F" w:rsidRPr="00287FD9" w:rsidRDefault="00DA481F" w:rsidP="00DA481F">
      <w:pPr>
        <w:pStyle w:val="aff6"/>
        <w:numPr>
          <w:ilvl w:val="3"/>
          <w:numId w:val="1"/>
        </w:numPr>
        <w:tabs>
          <w:tab w:val="num" w:pos="1134"/>
        </w:tabs>
        <w:suppressAutoHyphens w:val="0"/>
        <w:snapToGrid w:val="0"/>
        <w:spacing w:before="100" w:beforeAutospacing="1" w:line="240" w:lineRule="auto"/>
        <w:rPr>
          <w:sz w:val="24"/>
          <w:szCs w:val="24"/>
        </w:rPr>
      </w:pPr>
      <w:r w:rsidRPr="00287FD9">
        <w:rPr>
          <w:sz w:val="24"/>
          <w:szCs w:val="24"/>
        </w:rPr>
        <w:t xml:space="preserve">Декларация о соответствии Участника/соисполнителя/члена Коллективного участника критериям отнесения к субъектам малого и среднего предпринимательства (подраздел </w:t>
      </w:r>
      <w:r w:rsidR="00DD297F" w:rsidRPr="00287FD9">
        <w:fldChar w:fldCharType="begin"/>
      </w:r>
      <w:r w:rsidR="00DD297F" w:rsidRPr="00287FD9">
        <w:instrText xml:space="preserve"> REF _Ref444170359 \r \h  \* MERGEFORMAT </w:instrText>
      </w:r>
      <w:r w:rsidR="00DD297F" w:rsidRPr="00287FD9">
        <w:fldChar w:fldCharType="separate"/>
      </w:r>
      <w:r w:rsidR="00093638" w:rsidRPr="00287FD9">
        <w:rPr>
          <w:sz w:val="24"/>
          <w:szCs w:val="24"/>
        </w:rPr>
        <w:t>5.7.2</w:t>
      </w:r>
      <w:r w:rsidR="00DD297F" w:rsidRPr="00287FD9">
        <w:fldChar w:fldCharType="end"/>
      </w:r>
      <w:r w:rsidRPr="00287FD9">
        <w:rPr>
          <w:sz w:val="24"/>
          <w:szCs w:val="24"/>
        </w:rPr>
        <w:t xml:space="preserve">) предоставляется только теми Участниками/соисполнителями/членами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7C47E3" w:rsidRPr="00287FD9">
        <w:rPr>
          <w:sz w:val="24"/>
          <w:szCs w:val="24"/>
        </w:rPr>
        <w:t xml:space="preserve">№209-ФЗ от 24.07.2007 с изменениями </w:t>
      </w:r>
      <w:r w:rsidRPr="00287FD9">
        <w:rPr>
          <w:sz w:val="24"/>
          <w:szCs w:val="24"/>
        </w:rPr>
        <w:t>«О развитии малого и среднего предпринимательства в Российской Федерации»).</w:t>
      </w:r>
      <w:r w:rsidR="00D15047" w:rsidRPr="00287FD9">
        <w:rPr>
          <w:sz w:val="24"/>
          <w:szCs w:val="24"/>
        </w:rPr>
        <w:t xml:space="preserve"> В случае, если Участник/соисполнитель/член Коллективного участника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24" w:name="_Ref449016627"/>
      <w:bookmarkStart w:id="1225" w:name="_Toc471894951"/>
      <w:r w:rsidRPr="00287FD9">
        <w:lastRenderedPageBreak/>
        <w:t xml:space="preserve">Справка о перечне и годовых объемах выполнения аналогичных договоров (форма </w:t>
      </w:r>
      <w:r w:rsidR="00B8118F" w:rsidRPr="00287FD9">
        <w:t>8</w:t>
      </w:r>
      <w:r w:rsidRPr="00287FD9">
        <w:t>)</w:t>
      </w:r>
      <w:bookmarkEnd w:id="1218"/>
      <w:bookmarkEnd w:id="1219"/>
      <w:bookmarkEnd w:id="1220"/>
      <w:bookmarkEnd w:id="1221"/>
      <w:bookmarkEnd w:id="1222"/>
      <w:bookmarkEnd w:id="1223"/>
      <w:bookmarkEnd w:id="1224"/>
      <w:bookmarkEnd w:id="1225"/>
    </w:p>
    <w:p w:rsidR="004F4D80" w:rsidRPr="00287FD9" w:rsidRDefault="004F4D80" w:rsidP="004F4D80">
      <w:pPr>
        <w:pStyle w:val="3"/>
        <w:rPr>
          <w:szCs w:val="24"/>
        </w:rPr>
      </w:pPr>
      <w:bookmarkStart w:id="1226" w:name="_Toc98253943"/>
      <w:bookmarkStart w:id="1227" w:name="_Toc157248195"/>
      <w:bookmarkStart w:id="1228" w:name="_Toc157496564"/>
      <w:bookmarkStart w:id="1229" w:name="_Toc158206103"/>
      <w:bookmarkStart w:id="1230" w:name="_Toc164057788"/>
      <w:bookmarkStart w:id="1231" w:name="_Toc164137138"/>
      <w:bookmarkStart w:id="1232" w:name="_Toc164161298"/>
      <w:bookmarkStart w:id="1233" w:name="_Toc165173869"/>
      <w:bookmarkStart w:id="1234" w:name="_Toc439170693"/>
      <w:bookmarkStart w:id="1235" w:name="_Toc439172795"/>
      <w:bookmarkStart w:id="1236" w:name="_Toc439173239"/>
      <w:bookmarkStart w:id="1237" w:name="_Toc439238235"/>
      <w:bookmarkStart w:id="1238" w:name="_Toc439252782"/>
      <w:bookmarkStart w:id="1239" w:name="_Toc439323756"/>
      <w:bookmarkStart w:id="1240" w:name="_Toc440361393"/>
      <w:bookmarkStart w:id="1241" w:name="_Toc440376275"/>
      <w:bookmarkStart w:id="1242" w:name="_Toc440382533"/>
      <w:bookmarkStart w:id="1243" w:name="_Toc440447203"/>
      <w:bookmarkStart w:id="1244" w:name="_Toc440632364"/>
      <w:bookmarkStart w:id="1245" w:name="_Toc440875136"/>
      <w:bookmarkStart w:id="1246" w:name="_Toc441131123"/>
      <w:bookmarkStart w:id="1247" w:name="_Toc465774646"/>
      <w:bookmarkStart w:id="1248" w:name="_Toc465848875"/>
      <w:bookmarkStart w:id="1249" w:name="_Toc468875378"/>
      <w:bookmarkStart w:id="1250" w:name="_Toc469488430"/>
      <w:bookmarkStart w:id="1251" w:name="_Toc471894952"/>
      <w:r w:rsidRPr="00287FD9">
        <w:rPr>
          <w:szCs w:val="24"/>
        </w:rPr>
        <w:t>Форма Справки о перечне и годовых объемах выполнения аналогичных договоров</w:t>
      </w:r>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sz w:val="24"/>
          <w:szCs w:val="24"/>
        </w:rPr>
      </w:pPr>
      <w:r w:rsidRPr="00287FD9">
        <w:rPr>
          <w:sz w:val="24"/>
          <w:szCs w:val="24"/>
        </w:rPr>
        <w:t xml:space="preserve">Приложение </w:t>
      </w:r>
      <w:r w:rsidR="00B8118F" w:rsidRPr="00287FD9">
        <w:rPr>
          <w:sz w:val="24"/>
          <w:szCs w:val="24"/>
        </w:rPr>
        <w:t>8</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spacing w:line="240" w:lineRule="auto"/>
        <w:rPr>
          <w:sz w:val="24"/>
          <w:szCs w:val="24"/>
        </w:rPr>
      </w:pPr>
    </w:p>
    <w:p w:rsidR="004F4D80" w:rsidRPr="00287FD9" w:rsidRDefault="004F4D80" w:rsidP="004F4D80">
      <w:pPr>
        <w:spacing w:line="240" w:lineRule="auto"/>
        <w:ind w:firstLine="0"/>
        <w:jc w:val="center"/>
        <w:rPr>
          <w:b/>
          <w:sz w:val="24"/>
          <w:szCs w:val="24"/>
        </w:rPr>
      </w:pPr>
      <w:r w:rsidRPr="00287FD9">
        <w:rPr>
          <w:b/>
          <w:sz w:val="24"/>
          <w:szCs w:val="24"/>
        </w:rPr>
        <w:t>Справка о перечне и объемах выполнения аналогичных договоров за последние 3 года</w:t>
      </w:r>
    </w:p>
    <w:p w:rsidR="004F4D80" w:rsidRPr="00287FD9" w:rsidRDefault="004F4D80" w:rsidP="004F4D80">
      <w:pPr>
        <w:spacing w:line="240" w:lineRule="auto"/>
        <w:rPr>
          <w:sz w:val="24"/>
          <w:szCs w:val="24"/>
        </w:rPr>
      </w:pPr>
    </w:p>
    <w:p w:rsidR="004F4D80" w:rsidRPr="00287FD9" w:rsidRDefault="004F4D80" w:rsidP="004F4D80">
      <w:pPr>
        <w:spacing w:line="240" w:lineRule="auto"/>
        <w:ind w:firstLine="0"/>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p w:rsidR="004F4D80" w:rsidRPr="00287FD9"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287FD9" w:rsidTr="004F4D80">
        <w:trPr>
          <w:cantSplit/>
          <w:tblHeader/>
        </w:trPr>
        <w:tc>
          <w:tcPr>
            <w:tcW w:w="720" w:type="dxa"/>
            <w:vAlign w:val="center"/>
          </w:tcPr>
          <w:p w:rsidR="004F4D80" w:rsidRPr="00287FD9" w:rsidRDefault="004F4D80" w:rsidP="004F4D80">
            <w:pPr>
              <w:spacing w:line="240" w:lineRule="auto"/>
              <w:ind w:firstLine="0"/>
              <w:jc w:val="center"/>
            </w:pPr>
            <w:r w:rsidRPr="00287FD9">
              <w:t>№</w:t>
            </w:r>
          </w:p>
          <w:p w:rsidR="004F4D80" w:rsidRPr="00287FD9" w:rsidRDefault="004F4D80" w:rsidP="004F4D80">
            <w:pPr>
              <w:spacing w:line="240" w:lineRule="auto"/>
              <w:ind w:firstLine="0"/>
              <w:jc w:val="center"/>
            </w:pPr>
            <w:r w:rsidRPr="00287FD9">
              <w:t>п/п</w:t>
            </w:r>
          </w:p>
        </w:tc>
        <w:tc>
          <w:tcPr>
            <w:tcW w:w="2520" w:type="dxa"/>
            <w:vAlign w:val="center"/>
          </w:tcPr>
          <w:p w:rsidR="004F4D80" w:rsidRPr="00287FD9" w:rsidRDefault="004F4D80" w:rsidP="004F4D80">
            <w:pPr>
              <w:pStyle w:val="aff0"/>
              <w:spacing w:before="0" w:after="0"/>
              <w:ind w:left="0" w:right="0"/>
              <w:jc w:val="center"/>
            </w:pPr>
            <w:r w:rsidRPr="00287FD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287FD9" w:rsidRDefault="004F4D80" w:rsidP="004F4D80">
            <w:pPr>
              <w:pStyle w:val="aff0"/>
              <w:spacing w:before="0" w:after="0"/>
              <w:ind w:left="0" w:right="0"/>
              <w:jc w:val="center"/>
            </w:pPr>
            <w:r w:rsidRPr="00287FD9">
              <w:t xml:space="preserve">Заказчик </w:t>
            </w:r>
            <w:r w:rsidRPr="00287FD9">
              <w:br/>
              <w:t>(наименование, адрес, контактное лицо с указанием должности, контактные телефоны)</w:t>
            </w:r>
          </w:p>
        </w:tc>
        <w:tc>
          <w:tcPr>
            <w:tcW w:w="1980" w:type="dxa"/>
            <w:vAlign w:val="center"/>
          </w:tcPr>
          <w:p w:rsidR="004F4D80" w:rsidRPr="00287FD9" w:rsidRDefault="004F4D80" w:rsidP="00CC3DAD">
            <w:pPr>
              <w:pStyle w:val="aff0"/>
              <w:spacing w:before="0" w:after="0"/>
              <w:ind w:left="0" w:right="0"/>
              <w:jc w:val="center"/>
            </w:pPr>
            <w:r w:rsidRPr="00287FD9">
              <w:t>Описание договора</w:t>
            </w:r>
            <w:r w:rsidRPr="00287FD9">
              <w:br/>
              <w:t xml:space="preserve">(объем и состав </w:t>
            </w:r>
            <w:r w:rsidR="00CC3DAD" w:rsidRPr="00287FD9">
              <w:t>услуг</w:t>
            </w:r>
            <w:r w:rsidRPr="00287FD9">
              <w:t>, описание основных условий договора)</w:t>
            </w:r>
          </w:p>
        </w:tc>
        <w:tc>
          <w:tcPr>
            <w:tcW w:w="1260" w:type="dxa"/>
            <w:vAlign w:val="center"/>
          </w:tcPr>
          <w:p w:rsidR="004F4D80" w:rsidRPr="00287FD9" w:rsidRDefault="004F4D80" w:rsidP="004F4D80">
            <w:pPr>
              <w:pStyle w:val="aff0"/>
              <w:spacing w:before="0" w:after="0"/>
              <w:ind w:left="0" w:right="0"/>
              <w:jc w:val="center"/>
            </w:pPr>
            <w:r w:rsidRPr="00287FD9">
              <w:t>Сумма договора, рублей</w:t>
            </w:r>
          </w:p>
        </w:tc>
        <w:tc>
          <w:tcPr>
            <w:tcW w:w="1440" w:type="dxa"/>
            <w:vAlign w:val="center"/>
          </w:tcPr>
          <w:p w:rsidR="004F4D80" w:rsidRPr="00287FD9" w:rsidRDefault="004F4D80" w:rsidP="004F4D80">
            <w:pPr>
              <w:pStyle w:val="aff0"/>
              <w:spacing w:before="0" w:after="0"/>
              <w:ind w:left="0" w:right="0"/>
              <w:jc w:val="center"/>
            </w:pPr>
            <w:r w:rsidRPr="00287FD9">
              <w:t>Сведения о рекламациях по перечисленным договорам</w:t>
            </w:r>
          </w:p>
        </w:tc>
      </w:tr>
      <w:tr w:rsidR="004F4D80" w:rsidRPr="00287FD9" w:rsidTr="004F4D80">
        <w:trPr>
          <w:cantSplit/>
        </w:trPr>
        <w:tc>
          <w:tcPr>
            <w:tcW w:w="720" w:type="dxa"/>
            <w:vAlign w:val="center"/>
          </w:tcPr>
          <w:p w:rsidR="004F4D80" w:rsidRPr="00287FD9" w:rsidRDefault="004F4D80" w:rsidP="00856CFC">
            <w:pPr>
              <w:numPr>
                <w:ilvl w:val="0"/>
                <w:numId w:val="53"/>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856CFC">
            <w:pPr>
              <w:numPr>
                <w:ilvl w:val="0"/>
                <w:numId w:val="53"/>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856CFC">
            <w:pPr>
              <w:numPr>
                <w:ilvl w:val="0"/>
                <w:numId w:val="53"/>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4F4D80">
            <w:pPr>
              <w:pStyle w:val="aff1"/>
              <w:spacing w:before="0" w:after="0"/>
              <w:ind w:left="0" w:right="0"/>
              <w:jc w:val="center"/>
              <w:rPr>
                <w:sz w:val="22"/>
              </w:rPr>
            </w:pPr>
            <w:r w:rsidRPr="00287FD9">
              <w:rPr>
                <w:sz w:val="22"/>
              </w:rPr>
              <w:t>…</w:t>
            </w: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560" w:type="dxa"/>
            <w:gridSpan w:val="4"/>
            <w:vAlign w:val="center"/>
          </w:tcPr>
          <w:p w:rsidR="004F4D80" w:rsidRPr="00287FD9" w:rsidRDefault="004F4D80" w:rsidP="00DB05D8">
            <w:pPr>
              <w:pStyle w:val="aff1"/>
              <w:spacing w:before="0" w:after="0"/>
              <w:ind w:left="0" w:right="0"/>
              <w:jc w:val="center"/>
              <w:rPr>
                <w:b/>
                <w:sz w:val="22"/>
              </w:rPr>
            </w:pPr>
            <w:r w:rsidRPr="00287FD9">
              <w:rPr>
                <w:b/>
                <w:sz w:val="22"/>
              </w:rPr>
              <w:t>ИТОГО за полный год [</w:t>
            </w:r>
            <w:r w:rsidRPr="00287FD9">
              <w:rPr>
                <w:rStyle w:val="aa"/>
                <w:sz w:val="22"/>
              </w:rPr>
              <w:t>указать год, например «201</w:t>
            </w:r>
            <w:r w:rsidR="00DB05D8" w:rsidRPr="00287FD9">
              <w:rPr>
                <w:rStyle w:val="aa"/>
                <w:sz w:val="22"/>
              </w:rPr>
              <w:t>4</w:t>
            </w:r>
            <w:r w:rsidRPr="00287FD9">
              <w:rPr>
                <w:rStyle w:val="aa"/>
                <w:sz w:val="22"/>
              </w:rPr>
              <w:t>»</w:t>
            </w:r>
            <w:r w:rsidRPr="00287FD9">
              <w:rPr>
                <w:b/>
                <w:sz w:val="22"/>
              </w:rPr>
              <w:t>]</w:t>
            </w:r>
          </w:p>
        </w:tc>
        <w:tc>
          <w:tcPr>
            <w:tcW w:w="1260" w:type="dxa"/>
          </w:tcPr>
          <w:p w:rsidR="004F4D80" w:rsidRPr="00287FD9" w:rsidRDefault="004F4D80" w:rsidP="004F4D80">
            <w:pPr>
              <w:pStyle w:val="aff1"/>
              <w:spacing w:before="0" w:after="0"/>
              <w:ind w:left="0" w:right="0"/>
              <w:rPr>
                <w:b/>
                <w:sz w:val="22"/>
              </w:rPr>
            </w:pPr>
          </w:p>
        </w:tc>
        <w:tc>
          <w:tcPr>
            <w:tcW w:w="1440" w:type="dxa"/>
          </w:tcPr>
          <w:p w:rsidR="004F4D80" w:rsidRPr="00287FD9" w:rsidRDefault="004F4D80" w:rsidP="004F4D80">
            <w:pPr>
              <w:pStyle w:val="aff1"/>
              <w:spacing w:before="0" w:after="0"/>
              <w:ind w:left="0" w:right="0"/>
              <w:jc w:val="center"/>
              <w:rPr>
                <w:b/>
                <w:sz w:val="22"/>
              </w:rPr>
            </w:pPr>
            <w:r w:rsidRPr="00287FD9">
              <w:rPr>
                <w:b/>
                <w:sz w:val="22"/>
              </w:rPr>
              <w:t>х</w:t>
            </w:r>
          </w:p>
        </w:tc>
      </w:tr>
      <w:tr w:rsidR="004F4D80" w:rsidRPr="00287FD9" w:rsidTr="004F4D80">
        <w:trPr>
          <w:cantSplit/>
        </w:trPr>
        <w:tc>
          <w:tcPr>
            <w:tcW w:w="720" w:type="dxa"/>
            <w:vAlign w:val="center"/>
          </w:tcPr>
          <w:p w:rsidR="004F4D80" w:rsidRPr="00287FD9" w:rsidRDefault="004F4D80" w:rsidP="00856CFC">
            <w:pPr>
              <w:numPr>
                <w:ilvl w:val="0"/>
                <w:numId w:val="59"/>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856CFC">
            <w:pPr>
              <w:numPr>
                <w:ilvl w:val="0"/>
                <w:numId w:val="59"/>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856CFC">
            <w:pPr>
              <w:numPr>
                <w:ilvl w:val="0"/>
                <w:numId w:val="59"/>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4F4D80">
            <w:pPr>
              <w:pStyle w:val="aff1"/>
              <w:spacing w:before="0" w:after="0"/>
              <w:ind w:left="0" w:right="0"/>
              <w:jc w:val="center"/>
              <w:rPr>
                <w:sz w:val="22"/>
              </w:rPr>
            </w:pPr>
            <w:r w:rsidRPr="00287FD9">
              <w:rPr>
                <w:sz w:val="22"/>
              </w:rPr>
              <w:t>…</w:t>
            </w: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560" w:type="dxa"/>
            <w:gridSpan w:val="4"/>
            <w:vAlign w:val="center"/>
          </w:tcPr>
          <w:p w:rsidR="004F4D80" w:rsidRPr="00287FD9" w:rsidRDefault="004F4D80" w:rsidP="00DB05D8">
            <w:pPr>
              <w:pStyle w:val="aff1"/>
              <w:spacing w:before="0" w:after="0"/>
              <w:ind w:left="0" w:right="0"/>
              <w:jc w:val="center"/>
              <w:rPr>
                <w:b/>
                <w:sz w:val="22"/>
              </w:rPr>
            </w:pPr>
            <w:r w:rsidRPr="00287FD9">
              <w:rPr>
                <w:b/>
                <w:sz w:val="22"/>
              </w:rPr>
              <w:t>ИТОГО за полный год [</w:t>
            </w:r>
            <w:r w:rsidRPr="00287FD9">
              <w:rPr>
                <w:rStyle w:val="aa"/>
                <w:sz w:val="22"/>
              </w:rPr>
              <w:t>указать год, например «201</w:t>
            </w:r>
            <w:r w:rsidR="00DB05D8" w:rsidRPr="00287FD9">
              <w:rPr>
                <w:rStyle w:val="aa"/>
                <w:sz w:val="22"/>
              </w:rPr>
              <w:t>5</w:t>
            </w:r>
            <w:r w:rsidRPr="00287FD9">
              <w:rPr>
                <w:rStyle w:val="aa"/>
                <w:sz w:val="22"/>
              </w:rPr>
              <w:t>»</w:t>
            </w:r>
            <w:r w:rsidRPr="00287FD9">
              <w:rPr>
                <w:b/>
                <w:sz w:val="22"/>
              </w:rPr>
              <w:t>]</w:t>
            </w:r>
          </w:p>
        </w:tc>
        <w:tc>
          <w:tcPr>
            <w:tcW w:w="1260" w:type="dxa"/>
          </w:tcPr>
          <w:p w:rsidR="004F4D80" w:rsidRPr="00287FD9" w:rsidRDefault="004F4D80" w:rsidP="004F4D80">
            <w:pPr>
              <w:pStyle w:val="aff1"/>
              <w:spacing w:before="0" w:after="0"/>
              <w:ind w:left="0" w:right="0"/>
              <w:rPr>
                <w:b/>
                <w:sz w:val="22"/>
              </w:rPr>
            </w:pPr>
          </w:p>
        </w:tc>
        <w:tc>
          <w:tcPr>
            <w:tcW w:w="1440" w:type="dxa"/>
          </w:tcPr>
          <w:p w:rsidR="004F4D80" w:rsidRPr="00287FD9" w:rsidRDefault="004F4D80" w:rsidP="004F4D80">
            <w:pPr>
              <w:pStyle w:val="aff1"/>
              <w:spacing w:before="0" w:after="0"/>
              <w:ind w:left="0" w:right="0"/>
              <w:jc w:val="center"/>
              <w:rPr>
                <w:b/>
                <w:sz w:val="22"/>
              </w:rPr>
            </w:pPr>
            <w:r w:rsidRPr="00287FD9">
              <w:rPr>
                <w:b/>
                <w:sz w:val="22"/>
              </w:rPr>
              <w:t>х</w:t>
            </w:r>
          </w:p>
        </w:tc>
      </w:tr>
      <w:tr w:rsidR="004F4D80" w:rsidRPr="00287FD9" w:rsidTr="004F4D80">
        <w:trPr>
          <w:cantSplit/>
        </w:trPr>
        <w:tc>
          <w:tcPr>
            <w:tcW w:w="720" w:type="dxa"/>
            <w:vAlign w:val="center"/>
          </w:tcPr>
          <w:p w:rsidR="004F4D80" w:rsidRPr="00287FD9" w:rsidRDefault="004F4D80" w:rsidP="00856CFC">
            <w:pPr>
              <w:numPr>
                <w:ilvl w:val="0"/>
                <w:numId w:val="54"/>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jc w:val="center"/>
              <w:rPr>
                <w:sz w:val="22"/>
              </w:rPr>
            </w:pPr>
          </w:p>
        </w:tc>
      </w:tr>
      <w:tr w:rsidR="004F4D80" w:rsidRPr="00287FD9" w:rsidTr="004F4D80">
        <w:trPr>
          <w:cantSplit/>
        </w:trPr>
        <w:tc>
          <w:tcPr>
            <w:tcW w:w="720" w:type="dxa"/>
            <w:vAlign w:val="center"/>
          </w:tcPr>
          <w:p w:rsidR="004F4D80" w:rsidRPr="00287FD9" w:rsidRDefault="004F4D80" w:rsidP="00856CFC">
            <w:pPr>
              <w:numPr>
                <w:ilvl w:val="0"/>
                <w:numId w:val="54"/>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jc w:val="center"/>
              <w:rPr>
                <w:sz w:val="22"/>
              </w:rPr>
            </w:pPr>
          </w:p>
        </w:tc>
      </w:tr>
      <w:tr w:rsidR="004F4D80" w:rsidRPr="00287FD9" w:rsidTr="004F4D80">
        <w:trPr>
          <w:cantSplit/>
        </w:trPr>
        <w:tc>
          <w:tcPr>
            <w:tcW w:w="720" w:type="dxa"/>
            <w:vAlign w:val="center"/>
          </w:tcPr>
          <w:p w:rsidR="004F4D80" w:rsidRPr="00287FD9" w:rsidRDefault="004F4D80" w:rsidP="00856CFC">
            <w:pPr>
              <w:numPr>
                <w:ilvl w:val="0"/>
                <w:numId w:val="54"/>
              </w:numPr>
              <w:suppressAutoHyphens w:val="0"/>
              <w:spacing w:line="240" w:lineRule="auto"/>
              <w:ind w:left="0" w:firstLine="0"/>
              <w:jc w:val="center"/>
            </w:pP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jc w:val="center"/>
              <w:rPr>
                <w:sz w:val="22"/>
              </w:rPr>
            </w:pPr>
          </w:p>
        </w:tc>
      </w:tr>
      <w:tr w:rsidR="004F4D80" w:rsidRPr="00287FD9" w:rsidTr="004F4D80">
        <w:trPr>
          <w:cantSplit/>
        </w:trPr>
        <w:tc>
          <w:tcPr>
            <w:tcW w:w="720" w:type="dxa"/>
            <w:vAlign w:val="center"/>
          </w:tcPr>
          <w:p w:rsidR="004F4D80" w:rsidRPr="00287FD9" w:rsidRDefault="004F4D80" w:rsidP="004F4D80">
            <w:pPr>
              <w:pStyle w:val="aff1"/>
              <w:spacing w:before="0" w:after="0"/>
              <w:ind w:left="0" w:right="0"/>
              <w:jc w:val="center"/>
              <w:rPr>
                <w:sz w:val="22"/>
              </w:rPr>
            </w:pPr>
            <w:r w:rsidRPr="00287FD9">
              <w:rPr>
                <w:sz w:val="22"/>
              </w:rPr>
              <w:t>…</w:t>
            </w:r>
          </w:p>
        </w:tc>
        <w:tc>
          <w:tcPr>
            <w:tcW w:w="2520" w:type="dxa"/>
          </w:tcPr>
          <w:p w:rsidR="004F4D80" w:rsidRPr="00287FD9" w:rsidRDefault="004F4D80" w:rsidP="004F4D80">
            <w:pPr>
              <w:pStyle w:val="aff1"/>
              <w:spacing w:before="0" w:after="0"/>
              <w:ind w:left="0" w:right="0"/>
              <w:rPr>
                <w:sz w:val="22"/>
              </w:rPr>
            </w:pPr>
          </w:p>
        </w:tc>
        <w:tc>
          <w:tcPr>
            <w:tcW w:w="2340" w:type="dxa"/>
          </w:tcPr>
          <w:p w:rsidR="004F4D80" w:rsidRPr="00287FD9" w:rsidRDefault="004F4D80" w:rsidP="004F4D80">
            <w:pPr>
              <w:pStyle w:val="aff1"/>
              <w:spacing w:before="0" w:after="0"/>
              <w:ind w:left="0" w:right="0"/>
              <w:rPr>
                <w:sz w:val="22"/>
              </w:rPr>
            </w:pPr>
          </w:p>
        </w:tc>
        <w:tc>
          <w:tcPr>
            <w:tcW w:w="1980" w:type="dxa"/>
          </w:tcPr>
          <w:p w:rsidR="004F4D80" w:rsidRPr="00287FD9" w:rsidRDefault="004F4D80" w:rsidP="004F4D80">
            <w:pPr>
              <w:pStyle w:val="aff1"/>
              <w:spacing w:before="0" w:after="0"/>
              <w:ind w:left="0" w:right="0"/>
              <w:rPr>
                <w:sz w:val="22"/>
              </w:rPr>
            </w:pPr>
          </w:p>
        </w:tc>
        <w:tc>
          <w:tcPr>
            <w:tcW w:w="1260" w:type="dxa"/>
          </w:tcPr>
          <w:p w:rsidR="004F4D80" w:rsidRPr="00287FD9" w:rsidRDefault="004F4D80" w:rsidP="004F4D80">
            <w:pPr>
              <w:pStyle w:val="aff1"/>
              <w:spacing w:before="0" w:after="0"/>
              <w:ind w:left="0" w:right="0"/>
              <w:rPr>
                <w:sz w:val="22"/>
              </w:rPr>
            </w:pPr>
          </w:p>
        </w:tc>
        <w:tc>
          <w:tcPr>
            <w:tcW w:w="1440" w:type="dxa"/>
          </w:tcPr>
          <w:p w:rsidR="004F4D80" w:rsidRPr="00287FD9" w:rsidRDefault="004F4D80" w:rsidP="004F4D80">
            <w:pPr>
              <w:pStyle w:val="aff1"/>
              <w:spacing w:before="0" w:after="0"/>
              <w:ind w:left="0" w:right="0"/>
              <w:jc w:val="center"/>
              <w:rPr>
                <w:sz w:val="22"/>
              </w:rPr>
            </w:pPr>
          </w:p>
        </w:tc>
      </w:tr>
      <w:tr w:rsidR="004F4D80" w:rsidRPr="00287FD9" w:rsidTr="004F4D80">
        <w:trPr>
          <w:cantSplit/>
        </w:trPr>
        <w:tc>
          <w:tcPr>
            <w:tcW w:w="7560" w:type="dxa"/>
            <w:gridSpan w:val="4"/>
          </w:tcPr>
          <w:p w:rsidR="004F4D80" w:rsidRPr="00287FD9" w:rsidRDefault="004F4D80" w:rsidP="00DB05D8">
            <w:pPr>
              <w:pStyle w:val="aff1"/>
              <w:spacing w:before="0" w:after="0"/>
              <w:ind w:left="0" w:right="0"/>
              <w:jc w:val="center"/>
              <w:rPr>
                <w:b/>
                <w:sz w:val="22"/>
              </w:rPr>
            </w:pPr>
            <w:r w:rsidRPr="00287FD9">
              <w:rPr>
                <w:b/>
                <w:sz w:val="22"/>
              </w:rPr>
              <w:t>ИТОГО за [</w:t>
            </w:r>
            <w:r w:rsidRPr="00287FD9">
              <w:rPr>
                <w:rStyle w:val="aa"/>
                <w:sz w:val="22"/>
              </w:rPr>
              <w:t>указать, в зависимости от обстоятельств, например «I квартал 201</w:t>
            </w:r>
            <w:r w:rsidR="00DB05D8" w:rsidRPr="00287FD9">
              <w:rPr>
                <w:rStyle w:val="aa"/>
                <w:sz w:val="22"/>
              </w:rPr>
              <w:t>6</w:t>
            </w:r>
            <w:r w:rsidRPr="00287FD9">
              <w:rPr>
                <w:rStyle w:val="aa"/>
                <w:sz w:val="22"/>
              </w:rPr>
              <w:t xml:space="preserve"> года», «201</w:t>
            </w:r>
            <w:r w:rsidR="00DB05D8" w:rsidRPr="00287FD9">
              <w:rPr>
                <w:rStyle w:val="aa"/>
                <w:sz w:val="22"/>
              </w:rPr>
              <w:t>6</w:t>
            </w:r>
            <w:r w:rsidRPr="00287FD9">
              <w:rPr>
                <w:rStyle w:val="aa"/>
                <w:sz w:val="22"/>
              </w:rPr>
              <w:t xml:space="preserve"> год» и т.д.</w:t>
            </w:r>
            <w:r w:rsidRPr="00287FD9">
              <w:rPr>
                <w:b/>
                <w:sz w:val="22"/>
              </w:rPr>
              <w:t>]</w:t>
            </w:r>
          </w:p>
        </w:tc>
        <w:tc>
          <w:tcPr>
            <w:tcW w:w="1260" w:type="dxa"/>
          </w:tcPr>
          <w:p w:rsidR="004F4D80" w:rsidRPr="00287FD9" w:rsidRDefault="004F4D80" w:rsidP="004F4D80">
            <w:pPr>
              <w:pStyle w:val="aff1"/>
              <w:spacing w:before="0" w:after="0"/>
              <w:ind w:left="0" w:right="0"/>
              <w:rPr>
                <w:b/>
                <w:sz w:val="22"/>
              </w:rPr>
            </w:pPr>
          </w:p>
        </w:tc>
        <w:tc>
          <w:tcPr>
            <w:tcW w:w="1440" w:type="dxa"/>
          </w:tcPr>
          <w:p w:rsidR="004F4D80" w:rsidRPr="00287FD9" w:rsidRDefault="004F4D80" w:rsidP="004F4D80">
            <w:pPr>
              <w:pStyle w:val="aff1"/>
              <w:spacing w:before="0" w:after="0"/>
              <w:ind w:left="0" w:right="0"/>
              <w:jc w:val="center"/>
              <w:rPr>
                <w:b/>
                <w:sz w:val="22"/>
              </w:rPr>
            </w:pPr>
            <w:r w:rsidRPr="00287FD9">
              <w:rPr>
                <w:b/>
                <w:sz w:val="22"/>
              </w:rPr>
              <w:t>х</w:t>
            </w:r>
          </w:p>
        </w:tc>
      </w:tr>
    </w:tbl>
    <w:p w:rsidR="004F4D80" w:rsidRPr="00287FD9" w:rsidRDefault="004F4D80" w:rsidP="004F4D80">
      <w:pPr>
        <w:spacing w:line="240" w:lineRule="auto"/>
        <w:rPr>
          <w:sz w:val="24"/>
          <w:szCs w:val="24"/>
        </w:rPr>
      </w:pP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(подпись, М.П.)</w:t>
      </w: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(фамилия, имя, отчество подписавшего, должность)</w:t>
      </w:r>
    </w:p>
    <w:p w:rsidR="004F4D80" w:rsidRPr="00287FD9" w:rsidRDefault="004F4D80" w:rsidP="004F4D80">
      <w:pPr>
        <w:pBdr>
          <w:bottom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конец формы</w:t>
      </w:r>
    </w:p>
    <w:p w:rsidR="00D904EF" w:rsidRPr="00287FD9" w:rsidRDefault="00D904EF">
      <w:pPr>
        <w:suppressAutoHyphens w:val="0"/>
        <w:spacing w:line="240" w:lineRule="auto"/>
        <w:ind w:firstLine="0"/>
        <w:jc w:val="left"/>
        <w:rPr>
          <w:b/>
          <w:sz w:val="24"/>
          <w:szCs w:val="24"/>
        </w:rPr>
      </w:pPr>
      <w:bookmarkStart w:id="1252" w:name="_Toc98253944"/>
      <w:bookmarkStart w:id="1253" w:name="_Toc157248196"/>
      <w:bookmarkStart w:id="1254" w:name="_Toc157496565"/>
      <w:bookmarkStart w:id="1255" w:name="_Toc158206104"/>
      <w:bookmarkStart w:id="1256" w:name="_Toc164057789"/>
      <w:bookmarkStart w:id="1257" w:name="_Toc164137139"/>
      <w:bookmarkStart w:id="1258" w:name="_Toc164161299"/>
      <w:bookmarkStart w:id="1259" w:name="_Toc165173870"/>
      <w:r w:rsidRPr="00287FD9">
        <w:rPr>
          <w:szCs w:val="24"/>
        </w:rPr>
        <w:br w:type="page"/>
      </w:r>
    </w:p>
    <w:p w:rsidR="004F4D80" w:rsidRPr="00287FD9" w:rsidRDefault="004F4D80" w:rsidP="004F4D80">
      <w:pPr>
        <w:pStyle w:val="3"/>
        <w:rPr>
          <w:szCs w:val="24"/>
        </w:rPr>
      </w:pPr>
      <w:bookmarkStart w:id="1260" w:name="_Toc439170694"/>
      <w:bookmarkStart w:id="1261" w:name="_Toc439172796"/>
      <w:bookmarkStart w:id="1262" w:name="_Toc439173240"/>
      <w:bookmarkStart w:id="1263" w:name="_Toc439238236"/>
      <w:bookmarkStart w:id="1264" w:name="_Toc439252783"/>
      <w:bookmarkStart w:id="1265" w:name="_Toc439323757"/>
      <w:bookmarkStart w:id="1266" w:name="_Toc440361394"/>
      <w:bookmarkStart w:id="1267" w:name="_Toc440376276"/>
      <w:bookmarkStart w:id="1268" w:name="_Toc440382534"/>
      <w:bookmarkStart w:id="1269" w:name="_Toc440447204"/>
      <w:bookmarkStart w:id="1270" w:name="_Toc440632365"/>
      <w:bookmarkStart w:id="1271" w:name="_Toc440875137"/>
      <w:bookmarkStart w:id="1272" w:name="_Toc441131124"/>
      <w:bookmarkStart w:id="1273" w:name="_Toc465774647"/>
      <w:bookmarkStart w:id="1274" w:name="_Toc465848876"/>
      <w:bookmarkStart w:id="1275" w:name="_Toc468875379"/>
      <w:bookmarkStart w:id="1276" w:name="_Toc469488431"/>
      <w:bookmarkStart w:id="1277" w:name="_Toc471894953"/>
      <w:r w:rsidRPr="00287FD9">
        <w:rPr>
          <w:szCs w:val="24"/>
        </w:rPr>
        <w:lastRenderedPageBreak/>
        <w:t>Инструкции по заполнению</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приводит номер и дату письма о подаче оферты, приложением к которому является данная справка</w:t>
      </w:r>
      <w:r w:rsidR="00D90031" w:rsidRPr="00287FD9">
        <w:rPr>
          <w:sz w:val="24"/>
          <w:szCs w:val="24"/>
        </w:rPr>
        <w:t xml:space="preserve"> (подраздел </w:t>
      </w:r>
      <w:r w:rsidR="00B70851" w:rsidRPr="00287FD9">
        <w:rPr>
          <w:sz w:val="24"/>
          <w:szCs w:val="24"/>
        </w:rPr>
        <w:fldChar w:fldCharType="begin"/>
      </w:r>
      <w:r w:rsidR="00D90031"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D90031" w:rsidRPr="00287FD9">
        <w:rPr>
          <w:sz w:val="24"/>
          <w:szCs w:val="24"/>
        </w:rPr>
        <w:t>)</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В этой форме </w:t>
      </w:r>
      <w:r w:rsidR="00C236C0" w:rsidRPr="00287FD9">
        <w:rPr>
          <w:sz w:val="24"/>
          <w:szCs w:val="24"/>
        </w:rPr>
        <w:t>Участник</w:t>
      </w:r>
      <w:r w:rsidRPr="00287FD9">
        <w:rPr>
          <w:sz w:val="24"/>
          <w:szCs w:val="24"/>
        </w:rPr>
        <w:t xml:space="preserve"> указывает перечень и годовые объемы выполнения аналогичных договоров, сопоставимых по объемам, срокам </w:t>
      </w:r>
      <w:r w:rsidR="00DB05D8" w:rsidRPr="00287FD9">
        <w:rPr>
          <w:sz w:val="24"/>
          <w:szCs w:val="24"/>
        </w:rPr>
        <w:t>оказан</w:t>
      </w:r>
      <w:r w:rsidRPr="00287FD9">
        <w:rPr>
          <w:sz w:val="24"/>
          <w:szCs w:val="24"/>
        </w:rPr>
        <w:t xml:space="preserve">ия и прочим требованиям раздела </w:t>
      </w:r>
      <w:r w:rsidR="00B70851" w:rsidRPr="00287FD9">
        <w:rPr>
          <w:sz w:val="24"/>
          <w:szCs w:val="24"/>
        </w:rPr>
        <w:fldChar w:fldCharType="begin"/>
      </w:r>
      <w:r w:rsidR="00D90031" w:rsidRPr="00287FD9">
        <w:rPr>
          <w:sz w:val="24"/>
          <w:szCs w:val="24"/>
        </w:rPr>
        <w:instrText xml:space="preserve"> REF _Ref440274159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4</w:t>
      </w:r>
      <w:r w:rsidR="00B70851" w:rsidRPr="00287FD9">
        <w:rPr>
          <w:sz w:val="24"/>
          <w:szCs w:val="24"/>
        </w:rPr>
        <w:fldChar w:fldCharType="end"/>
      </w:r>
      <w:r w:rsidRPr="00287FD9">
        <w:rPr>
          <w:sz w:val="24"/>
          <w:szCs w:val="24"/>
        </w:rPr>
        <w:t>.</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Следует указать не менее </w:t>
      </w:r>
      <w:r w:rsidR="007C47E3" w:rsidRPr="00287FD9">
        <w:rPr>
          <w:sz w:val="24"/>
          <w:szCs w:val="24"/>
        </w:rPr>
        <w:t>одного, но не более десяти аналогичных договоров</w:t>
      </w:r>
      <w:r w:rsidRPr="00287FD9">
        <w:rPr>
          <w:sz w:val="24"/>
          <w:szCs w:val="24"/>
        </w:rPr>
        <w:t xml:space="preserve">. </w:t>
      </w:r>
      <w:r w:rsidR="00C236C0" w:rsidRPr="00287FD9">
        <w:rPr>
          <w:sz w:val="24"/>
          <w:szCs w:val="24"/>
        </w:rPr>
        <w:t>Участник</w:t>
      </w:r>
      <w:r w:rsidRPr="00287FD9">
        <w:rPr>
          <w:sz w:val="24"/>
          <w:szCs w:val="24"/>
        </w:rPr>
        <w:t xml:space="preserve"> может самостоятельно выбрать договоры, которые, по его мнению, наилучшим образом характеризует его опыт.</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может включать и незавершенные договоры, обязательно отмечая данный факт.</w:t>
      </w:r>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78" w:name="_Ref55336389"/>
      <w:bookmarkStart w:id="1279" w:name="_Toc57314677"/>
      <w:bookmarkStart w:id="1280" w:name="_Toc69728991"/>
      <w:bookmarkStart w:id="1281" w:name="_Toc98253945"/>
      <w:bookmarkStart w:id="1282" w:name="_Toc165173871"/>
      <w:bookmarkStart w:id="1283" w:name="_Toc423423675"/>
      <w:bookmarkStart w:id="1284" w:name="_Toc471894954"/>
      <w:r w:rsidRPr="00287FD9">
        <w:lastRenderedPageBreak/>
        <w:t xml:space="preserve">Справка о материально-технических ресурсах (форма </w:t>
      </w:r>
      <w:r w:rsidR="00B8118F" w:rsidRPr="00287FD9">
        <w:t>9</w:t>
      </w:r>
      <w:r w:rsidRPr="00287FD9">
        <w:t>)</w:t>
      </w:r>
      <w:bookmarkEnd w:id="1278"/>
      <w:bookmarkEnd w:id="1279"/>
      <w:bookmarkEnd w:id="1280"/>
      <w:bookmarkEnd w:id="1281"/>
      <w:bookmarkEnd w:id="1282"/>
      <w:bookmarkEnd w:id="1283"/>
      <w:bookmarkEnd w:id="1284"/>
    </w:p>
    <w:p w:rsidR="004F4D80" w:rsidRPr="00287FD9" w:rsidRDefault="004F4D80" w:rsidP="004F4D80">
      <w:pPr>
        <w:pStyle w:val="3"/>
        <w:rPr>
          <w:szCs w:val="24"/>
        </w:rPr>
      </w:pPr>
      <w:bookmarkStart w:id="1285" w:name="_Toc98253946"/>
      <w:bookmarkStart w:id="1286" w:name="_Toc157248198"/>
      <w:bookmarkStart w:id="1287" w:name="_Toc157496567"/>
      <w:bookmarkStart w:id="1288" w:name="_Toc158206106"/>
      <w:bookmarkStart w:id="1289" w:name="_Toc164057791"/>
      <w:bookmarkStart w:id="1290" w:name="_Toc164137141"/>
      <w:bookmarkStart w:id="1291" w:name="_Toc164161301"/>
      <w:bookmarkStart w:id="1292" w:name="_Toc165173872"/>
      <w:bookmarkStart w:id="1293" w:name="_Toc439170696"/>
      <w:bookmarkStart w:id="1294" w:name="_Toc439172798"/>
      <w:bookmarkStart w:id="1295" w:name="_Toc439173242"/>
      <w:bookmarkStart w:id="1296" w:name="_Toc439238238"/>
      <w:bookmarkStart w:id="1297" w:name="_Toc439252785"/>
      <w:bookmarkStart w:id="1298" w:name="_Toc439323759"/>
      <w:bookmarkStart w:id="1299" w:name="_Toc440361396"/>
      <w:bookmarkStart w:id="1300" w:name="_Toc440376278"/>
      <w:bookmarkStart w:id="1301" w:name="_Toc440382536"/>
      <w:bookmarkStart w:id="1302" w:name="_Toc440447206"/>
      <w:bookmarkStart w:id="1303" w:name="_Toc440632367"/>
      <w:bookmarkStart w:id="1304" w:name="_Toc440875139"/>
      <w:bookmarkStart w:id="1305" w:name="_Toc441131126"/>
      <w:bookmarkStart w:id="1306" w:name="_Toc465774649"/>
      <w:bookmarkStart w:id="1307" w:name="_Toc465848878"/>
      <w:bookmarkStart w:id="1308" w:name="_Toc468875381"/>
      <w:bookmarkStart w:id="1309" w:name="_Toc469488433"/>
      <w:bookmarkStart w:id="1310" w:name="_Toc471894955"/>
      <w:r w:rsidRPr="00287FD9">
        <w:rPr>
          <w:szCs w:val="24"/>
        </w:rPr>
        <w:t>Форма Справки о материально-технических ресурсах</w:t>
      </w:r>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sz w:val="24"/>
          <w:szCs w:val="24"/>
        </w:rPr>
      </w:pPr>
      <w:r w:rsidRPr="00287FD9">
        <w:rPr>
          <w:sz w:val="24"/>
          <w:szCs w:val="24"/>
        </w:rPr>
        <w:t xml:space="preserve">Приложение </w:t>
      </w:r>
      <w:r w:rsidR="00B8118F" w:rsidRPr="00287FD9">
        <w:rPr>
          <w:sz w:val="24"/>
          <w:szCs w:val="24"/>
        </w:rPr>
        <w:t>9</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rPr>
          <w:sz w:val="24"/>
          <w:szCs w:val="24"/>
        </w:rPr>
      </w:pPr>
    </w:p>
    <w:p w:rsidR="004F4D80" w:rsidRPr="00287FD9" w:rsidRDefault="004F4D80" w:rsidP="004F4D80">
      <w:pPr>
        <w:spacing w:line="240" w:lineRule="auto"/>
        <w:ind w:firstLine="0"/>
        <w:jc w:val="center"/>
        <w:rPr>
          <w:b/>
          <w:sz w:val="24"/>
          <w:szCs w:val="24"/>
        </w:rPr>
      </w:pPr>
      <w:r w:rsidRPr="00287FD9">
        <w:rPr>
          <w:b/>
          <w:sz w:val="24"/>
          <w:szCs w:val="24"/>
        </w:rPr>
        <w:t>Справка о материально-технических ресурсах</w:t>
      </w:r>
    </w:p>
    <w:p w:rsidR="004F4D80" w:rsidRPr="00287FD9" w:rsidRDefault="004F4D80" w:rsidP="004F4D80">
      <w:pPr>
        <w:rPr>
          <w:sz w:val="24"/>
          <w:szCs w:val="24"/>
        </w:rPr>
      </w:pPr>
    </w:p>
    <w:p w:rsidR="004F4D80" w:rsidRPr="00287FD9" w:rsidRDefault="004F4D80" w:rsidP="004F4D80">
      <w:pPr>
        <w:ind w:firstLine="0"/>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p w:rsidR="004F4D80" w:rsidRPr="00287FD9" w:rsidRDefault="004F4D80" w:rsidP="004F4D80">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4F4D80" w:rsidRPr="00287FD9" w:rsidTr="004F4D80">
        <w:trPr>
          <w:cantSplit/>
          <w:trHeight w:val="530"/>
        </w:trPr>
        <w:tc>
          <w:tcPr>
            <w:tcW w:w="720" w:type="dxa"/>
            <w:vAlign w:val="center"/>
          </w:tcPr>
          <w:p w:rsidR="004F4D80" w:rsidRPr="00287FD9" w:rsidRDefault="004F4D80" w:rsidP="004F4D80">
            <w:pPr>
              <w:spacing w:line="240" w:lineRule="auto"/>
              <w:ind w:firstLine="0"/>
              <w:jc w:val="center"/>
            </w:pPr>
            <w:r w:rsidRPr="00287FD9">
              <w:t>№</w:t>
            </w:r>
          </w:p>
          <w:p w:rsidR="004F4D80" w:rsidRPr="00287FD9" w:rsidRDefault="004F4D80" w:rsidP="004F4D80">
            <w:pPr>
              <w:spacing w:line="240" w:lineRule="auto"/>
              <w:ind w:firstLine="0"/>
              <w:jc w:val="center"/>
            </w:pPr>
            <w:r w:rsidRPr="00287FD9">
              <w:t>п/п</w:t>
            </w:r>
          </w:p>
        </w:tc>
        <w:tc>
          <w:tcPr>
            <w:tcW w:w="1590" w:type="dxa"/>
            <w:vAlign w:val="center"/>
          </w:tcPr>
          <w:p w:rsidR="004F4D80" w:rsidRPr="00287FD9" w:rsidRDefault="004F4D80" w:rsidP="004F4D80">
            <w:pPr>
              <w:pStyle w:val="aff0"/>
              <w:spacing w:before="0" w:after="0"/>
              <w:ind w:left="0" w:right="0"/>
              <w:jc w:val="center"/>
            </w:pPr>
            <w:r w:rsidRPr="00287FD9">
              <w:t>Наименование</w:t>
            </w:r>
          </w:p>
        </w:tc>
        <w:tc>
          <w:tcPr>
            <w:tcW w:w="1590" w:type="dxa"/>
            <w:vAlign w:val="center"/>
          </w:tcPr>
          <w:p w:rsidR="004F4D80" w:rsidRPr="00287FD9" w:rsidRDefault="004F4D80" w:rsidP="004F4D80">
            <w:pPr>
              <w:pStyle w:val="aff0"/>
              <w:spacing w:before="0" w:after="0"/>
              <w:ind w:left="0" w:right="0"/>
              <w:jc w:val="center"/>
            </w:pPr>
            <w:r w:rsidRPr="00287FD9">
              <w:t>Местонахождение</w:t>
            </w:r>
          </w:p>
        </w:tc>
        <w:tc>
          <w:tcPr>
            <w:tcW w:w="1590" w:type="dxa"/>
            <w:vAlign w:val="center"/>
          </w:tcPr>
          <w:p w:rsidR="004F4D80" w:rsidRPr="00287FD9" w:rsidRDefault="004F4D80" w:rsidP="004F4D80">
            <w:pPr>
              <w:pStyle w:val="aff0"/>
              <w:spacing w:before="0" w:after="0"/>
              <w:ind w:left="0" w:right="0"/>
              <w:jc w:val="center"/>
            </w:pPr>
            <w:r w:rsidRPr="00287FD9">
              <w:t>Право собственности или иное право (хозяйственного ведения, оперативного управления)</w:t>
            </w:r>
          </w:p>
        </w:tc>
        <w:tc>
          <w:tcPr>
            <w:tcW w:w="1590" w:type="dxa"/>
            <w:vAlign w:val="center"/>
          </w:tcPr>
          <w:p w:rsidR="004F4D80" w:rsidRPr="00287FD9" w:rsidRDefault="004F4D80" w:rsidP="004F4D80">
            <w:pPr>
              <w:pStyle w:val="aff0"/>
              <w:spacing w:before="0" w:after="0"/>
              <w:ind w:left="0" w:right="0"/>
              <w:jc w:val="center"/>
            </w:pPr>
            <w:r w:rsidRPr="00287FD9">
              <w:t>Предназначение (с точки зрения выполнения Договора)</w:t>
            </w:r>
          </w:p>
        </w:tc>
        <w:tc>
          <w:tcPr>
            <w:tcW w:w="1590" w:type="dxa"/>
            <w:vAlign w:val="center"/>
          </w:tcPr>
          <w:p w:rsidR="004F4D80" w:rsidRPr="00287FD9" w:rsidRDefault="004F4D80" w:rsidP="004F4D80">
            <w:pPr>
              <w:pStyle w:val="aff0"/>
              <w:spacing w:before="0" w:after="0"/>
              <w:ind w:left="0" w:right="0"/>
              <w:jc w:val="center"/>
            </w:pPr>
            <w:r w:rsidRPr="00287FD9">
              <w:t>Состояние</w:t>
            </w:r>
          </w:p>
        </w:tc>
        <w:tc>
          <w:tcPr>
            <w:tcW w:w="1590" w:type="dxa"/>
            <w:vAlign w:val="center"/>
          </w:tcPr>
          <w:p w:rsidR="004F4D80" w:rsidRPr="00287FD9" w:rsidRDefault="004F4D80" w:rsidP="004F4D80">
            <w:pPr>
              <w:pStyle w:val="aff0"/>
              <w:spacing w:before="0" w:after="0"/>
              <w:ind w:left="0" w:right="0"/>
              <w:jc w:val="center"/>
            </w:pPr>
            <w:r w:rsidRPr="00287FD9">
              <w:t>Примечания</w:t>
            </w:r>
          </w:p>
        </w:tc>
      </w:tr>
      <w:tr w:rsidR="004F4D80" w:rsidRPr="00287FD9" w:rsidTr="004F4D80">
        <w:trPr>
          <w:cantSplit/>
        </w:trPr>
        <w:tc>
          <w:tcPr>
            <w:tcW w:w="720" w:type="dxa"/>
            <w:vAlign w:val="center"/>
          </w:tcPr>
          <w:p w:rsidR="004F4D80" w:rsidRPr="00287FD9" w:rsidRDefault="004F4D80" w:rsidP="00856CFC">
            <w:pPr>
              <w:numPr>
                <w:ilvl w:val="0"/>
                <w:numId w:val="55"/>
              </w:numPr>
              <w:suppressAutoHyphens w:val="0"/>
              <w:spacing w:line="240" w:lineRule="auto"/>
              <w:ind w:left="0" w:firstLine="0"/>
              <w:jc w:val="cente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856CFC">
            <w:pPr>
              <w:numPr>
                <w:ilvl w:val="0"/>
                <w:numId w:val="55"/>
              </w:numPr>
              <w:suppressAutoHyphens w:val="0"/>
              <w:spacing w:line="240" w:lineRule="auto"/>
              <w:ind w:left="0" w:firstLine="0"/>
              <w:jc w:val="cente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856CFC">
            <w:pPr>
              <w:numPr>
                <w:ilvl w:val="0"/>
                <w:numId w:val="55"/>
              </w:numPr>
              <w:suppressAutoHyphens w:val="0"/>
              <w:spacing w:line="240" w:lineRule="auto"/>
              <w:ind w:left="0" w:firstLine="0"/>
              <w:jc w:val="cente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720" w:type="dxa"/>
            <w:vAlign w:val="center"/>
          </w:tcPr>
          <w:p w:rsidR="004F4D80" w:rsidRPr="00287FD9" w:rsidRDefault="004F4D80" w:rsidP="004F4D80">
            <w:pPr>
              <w:pStyle w:val="aff1"/>
              <w:spacing w:before="0" w:after="0"/>
              <w:ind w:left="0" w:right="0"/>
              <w:jc w:val="center"/>
              <w:rPr>
                <w:sz w:val="22"/>
              </w:rPr>
            </w:pPr>
            <w:r w:rsidRPr="00287FD9">
              <w:rPr>
                <w:sz w:val="22"/>
              </w:rPr>
              <w:t>…</w:t>
            </w: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c>
          <w:tcPr>
            <w:tcW w:w="1590" w:type="dxa"/>
          </w:tcPr>
          <w:p w:rsidR="004F4D80" w:rsidRPr="00287FD9" w:rsidRDefault="004F4D80" w:rsidP="004F4D80">
            <w:pPr>
              <w:pStyle w:val="aff1"/>
              <w:spacing w:before="0" w:after="0"/>
              <w:ind w:left="0" w:right="0"/>
              <w:rPr>
                <w:sz w:val="22"/>
              </w:rPr>
            </w:pPr>
          </w:p>
        </w:tc>
      </w:tr>
    </w:tbl>
    <w:p w:rsidR="004F4D80" w:rsidRPr="00287FD9" w:rsidRDefault="004F4D80" w:rsidP="004F4D80">
      <w:pPr>
        <w:rPr>
          <w:sz w:val="24"/>
          <w:szCs w:val="24"/>
        </w:rPr>
      </w:pP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(подпись, М.П.)</w:t>
      </w: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(фамилия, имя, отчество подписавшего, должность)</w:t>
      </w:r>
    </w:p>
    <w:p w:rsidR="004F4D80" w:rsidRPr="00287FD9" w:rsidRDefault="004F4D80" w:rsidP="004F4D80">
      <w:pPr>
        <w:pBdr>
          <w:bottom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конец формы</w:t>
      </w:r>
    </w:p>
    <w:p w:rsidR="004F4D80" w:rsidRPr="00287FD9" w:rsidRDefault="004F4D80" w:rsidP="004F4D80">
      <w:pPr>
        <w:pStyle w:val="a1"/>
        <w:numPr>
          <w:ilvl w:val="0"/>
          <w:numId w:val="0"/>
        </w:numPr>
        <w:ind w:left="567"/>
        <w:rPr>
          <w:b/>
          <w:sz w:val="24"/>
          <w:szCs w:val="24"/>
        </w:rPr>
      </w:pPr>
      <w:bookmarkStart w:id="1311" w:name="_Toc98253947"/>
      <w:bookmarkStart w:id="1312" w:name="_Toc157248199"/>
      <w:bookmarkStart w:id="1313" w:name="_Toc157496568"/>
      <w:bookmarkStart w:id="1314" w:name="_Toc158206107"/>
      <w:bookmarkStart w:id="1315" w:name="_Toc164057792"/>
      <w:bookmarkStart w:id="1316" w:name="_Toc164137142"/>
      <w:bookmarkStart w:id="1317" w:name="_Toc164161302"/>
      <w:bookmarkStart w:id="1318" w:name="_Toc165173873"/>
    </w:p>
    <w:p w:rsidR="00D904EF" w:rsidRPr="00287FD9" w:rsidRDefault="00D904EF">
      <w:pPr>
        <w:suppressAutoHyphens w:val="0"/>
        <w:spacing w:line="240" w:lineRule="auto"/>
        <w:ind w:firstLine="0"/>
        <w:jc w:val="left"/>
        <w:rPr>
          <w:sz w:val="24"/>
          <w:szCs w:val="24"/>
        </w:rPr>
      </w:pPr>
      <w:r w:rsidRPr="00287FD9">
        <w:rPr>
          <w:b/>
          <w:szCs w:val="24"/>
        </w:rPr>
        <w:br w:type="page"/>
      </w:r>
    </w:p>
    <w:p w:rsidR="004F4D80" w:rsidRPr="00287FD9" w:rsidRDefault="004F4D80" w:rsidP="004F4D80">
      <w:pPr>
        <w:pStyle w:val="3"/>
        <w:rPr>
          <w:szCs w:val="24"/>
        </w:rPr>
      </w:pPr>
      <w:bookmarkStart w:id="1319" w:name="_Toc439170697"/>
      <w:bookmarkStart w:id="1320" w:name="_Toc439172799"/>
      <w:bookmarkStart w:id="1321" w:name="_Toc439173243"/>
      <w:bookmarkStart w:id="1322" w:name="_Toc439238239"/>
      <w:bookmarkStart w:id="1323" w:name="_Toc439252786"/>
      <w:bookmarkStart w:id="1324" w:name="_Toc439323760"/>
      <w:bookmarkStart w:id="1325" w:name="_Toc440361397"/>
      <w:bookmarkStart w:id="1326" w:name="_Toc440376279"/>
      <w:bookmarkStart w:id="1327" w:name="_Toc440382537"/>
      <w:bookmarkStart w:id="1328" w:name="_Toc440447207"/>
      <w:bookmarkStart w:id="1329" w:name="_Toc440632368"/>
      <w:bookmarkStart w:id="1330" w:name="_Toc440875140"/>
      <w:bookmarkStart w:id="1331" w:name="_Toc441131127"/>
      <w:bookmarkStart w:id="1332" w:name="_Toc465774650"/>
      <w:bookmarkStart w:id="1333" w:name="_Toc465848879"/>
      <w:bookmarkStart w:id="1334" w:name="_Toc468875382"/>
      <w:bookmarkStart w:id="1335" w:name="_Toc469488434"/>
      <w:bookmarkStart w:id="1336" w:name="_Toc471894956"/>
      <w:r w:rsidRPr="00287FD9">
        <w:rPr>
          <w:szCs w:val="24"/>
        </w:rPr>
        <w:lastRenderedPageBreak/>
        <w:t>Инструкции по заполнению</w:t>
      </w:r>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приводит номер и дату письма о подаче оферты, приложением к которому является данная справка</w:t>
      </w:r>
      <w:r w:rsidR="00D90031" w:rsidRPr="00287FD9">
        <w:rPr>
          <w:sz w:val="24"/>
          <w:szCs w:val="24"/>
        </w:rPr>
        <w:t xml:space="preserve"> (подраздел </w:t>
      </w:r>
      <w:r w:rsidR="00B70851" w:rsidRPr="00287FD9">
        <w:rPr>
          <w:sz w:val="24"/>
          <w:szCs w:val="24"/>
        </w:rPr>
        <w:fldChar w:fldCharType="begin"/>
      </w:r>
      <w:r w:rsidR="00D90031"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D90031" w:rsidRPr="00287FD9">
        <w:rPr>
          <w:sz w:val="24"/>
          <w:szCs w:val="24"/>
        </w:rPr>
        <w:t>)</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В данной справке перечисляются материально-технические ресурсы, которые </w:t>
      </w:r>
      <w:r w:rsidR="00C236C0" w:rsidRPr="00287FD9">
        <w:rPr>
          <w:sz w:val="24"/>
          <w:szCs w:val="24"/>
        </w:rPr>
        <w:t>Участник</w:t>
      </w:r>
      <w:r w:rsidRPr="00287FD9">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r w:rsidR="00DB1BF4" w:rsidRPr="00287FD9">
        <w:rPr>
          <w:sz w:val="24"/>
          <w:szCs w:val="24"/>
        </w:rPr>
        <w:t>, с приложением копий документов, на основании которых они используются</w:t>
      </w:r>
      <w:r w:rsidRPr="00287FD9">
        <w:rPr>
          <w:sz w:val="24"/>
          <w:szCs w:val="24"/>
        </w:rPr>
        <w:t>.</w:t>
      </w:r>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337" w:name="_Ref55336398"/>
      <w:bookmarkStart w:id="1338" w:name="_Toc57314678"/>
      <w:bookmarkStart w:id="1339" w:name="_Toc69728992"/>
      <w:bookmarkStart w:id="1340" w:name="_Toc98253948"/>
      <w:bookmarkStart w:id="1341" w:name="_Toc165173874"/>
      <w:bookmarkStart w:id="1342" w:name="_Toc423423676"/>
      <w:bookmarkStart w:id="1343" w:name="_Toc471894957"/>
      <w:r w:rsidRPr="00287FD9">
        <w:lastRenderedPageBreak/>
        <w:t xml:space="preserve">Справка о кадровых ресурсах (форма </w:t>
      </w:r>
      <w:r w:rsidR="00B8118F" w:rsidRPr="00287FD9">
        <w:t>10</w:t>
      </w:r>
      <w:r w:rsidRPr="00287FD9">
        <w:t>)</w:t>
      </w:r>
      <w:bookmarkEnd w:id="1337"/>
      <w:bookmarkEnd w:id="1338"/>
      <w:bookmarkEnd w:id="1339"/>
      <w:bookmarkEnd w:id="1340"/>
      <w:bookmarkEnd w:id="1341"/>
      <w:bookmarkEnd w:id="1342"/>
      <w:bookmarkEnd w:id="1343"/>
    </w:p>
    <w:p w:rsidR="004F4D80" w:rsidRPr="00287FD9" w:rsidRDefault="004F4D80" w:rsidP="004F4D80">
      <w:pPr>
        <w:pStyle w:val="3"/>
        <w:rPr>
          <w:szCs w:val="24"/>
        </w:rPr>
      </w:pPr>
      <w:bookmarkStart w:id="1344" w:name="_Toc98253949"/>
      <w:bookmarkStart w:id="1345" w:name="_Toc157248201"/>
      <w:bookmarkStart w:id="1346" w:name="_Toc157496570"/>
      <w:bookmarkStart w:id="1347" w:name="_Toc158206109"/>
      <w:bookmarkStart w:id="1348" w:name="_Toc164057794"/>
      <w:bookmarkStart w:id="1349" w:name="_Toc164137144"/>
      <w:bookmarkStart w:id="1350" w:name="_Toc164161304"/>
      <w:bookmarkStart w:id="1351" w:name="_Toc165173875"/>
      <w:bookmarkStart w:id="1352" w:name="_Toc439170699"/>
      <w:bookmarkStart w:id="1353" w:name="_Toc439172801"/>
      <w:bookmarkStart w:id="1354" w:name="_Toc439173245"/>
      <w:bookmarkStart w:id="1355" w:name="_Toc439238241"/>
      <w:bookmarkStart w:id="1356" w:name="_Toc439252788"/>
      <w:bookmarkStart w:id="1357" w:name="_Toc439323762"/>
      <w:bookmarkStart w:id="1358" w:name="_Toc440361399"/>
      <w:bookmarkStart w:id="1359" w:name="_Toc440376281"/>
      <w:bookmarkStart w:id="1360" w:name="_Toc440382539"/>
      <w:bookmarkStart w:id="1361" w:name="_Toc440447209"/>
      <w:bookmarkStart w:id="1362" w:name="_Toc440632370"/>
      <w:bookmarkStart w:id="1363" w:name="_Toc440875142"/>
      <w:bookmarkStart w:id="1364" w:name="_Toc441131129"/>
      <w:bookmarkStart w:id="1365" w:name="_Toc465774652"/>
      <w:bookmarkStart w:id="1366" w:name="_Toc465848881"/>
      <w:bookmarkStart w:id="1367" w:name="_Toc468875384"/>
      <w:bookmarkStart w:id="1368" w:name="_Toc469488436"/>
      <w:bookmarkStart w:id="1369" w:name="_Toc471894958"/>
      <w:r w:rsidRPr="00287FD9">
        <w:rPr>
          <w:szCs w:val="24"/>
        </w:rPr>
        <w:t>Форма Справки о кадровых ресурсах</w:t>
      </w:r>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rsidR="004F4D80" w:rsidRPr="00287FD9" w:rsidRDefault="004F4D80" w:rsidP="004F4D80">
      <w:pPr>
        <w:pBdr>
          <w:top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sz w:val="24"/>
          <w:szCs w:val="24"/>
        </w:rPr>
      </w:pPr>
      <w:r w:rsidRPr="00287FD9">
        <w:rPr>
          <w:sz w:val="24"/>
          <w:szCs w:val="24"/>
        </w:rPr>
        <w:t xml:space="preserve">Приложение </w:t>
      </w:r>
      <w:r w:rsidR="00B8118F" w:rsidRPr="00287FD9">
        <w:rPr>
          <w:sz w:val="24"/>
          <w:szCs w:val="24"/>
        </w:rPr>
        <w:t>10</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spacing w:line="240" w:lineRule="auto"/>
        <w:rPr>
          <w:sz w:val="24"/>
          <w:szCs w:val="24"/>
        </w:rPr>
      </w:pPr>
    </w:p>
    <w:p w:rsidR="004F4D80" w:rsidRPr="00287FD9" w:rsidRDefault="004F4D80" w:rsidP="004F4D80">
      <w:pPr>
        <w:spacing w:line="240" w:lineRule="auto"/>
        <w:ind w:firstLine="0"/>
        <w:jc w:val="center"/>
        <w:rPr>
          <w:b/>
          <w:sz w:val="24"/>
          <w:szCs w:val="24"/>
        </w:rPr>
      </w:pPr>
      <w:r w:rsidRPr="00287FD9">
        <w:rPr>
          <w:b/>
          <w:sz w:val="24"/>
          <w:szCs w:val="24"/>
        </w:rPr>
        <w:t>Справка о кадровых ресурсах</w:t>
      </w:r>
    </w:p>
    <w:p w:rsidR="004F4D80" w:rsidRPr="00287FD9" w:rsidRDefault="004F4D80" w:rsidP="004F4D80">
      <w:pPr>
        <w:spacing w:line="240" w:lineRule="auto"/>
        <w:rPr>
          <w:sz w:val="24"/>
          <w:szCs w:val="24"/>
        </w:rPr>
      </w:pPr>
    </w:p>
    <w:p w:rsidR="004F4D80" w:rsidRPr="00287FD9" w:rsidRDefault="004F4D80" w:rsidP="004F4D80">
      <w:pPr>
        <w:spacing w:line="240" w:lineRule="auto"/>
        <w:ind w:firstLine="0"/>
        <w:rPr>
          <w:color w:val="000000"/>
          <w:sz w:val="24"/>
          <w:szCs w:val="24"/>
        </w:rPr>
      </w:pPr>
      <w:r w:rsidRPr="00287FD9">
        <w:rPr>
          <w:color w:val="000000"/>
          <w:sz w:val="24"/>
          <w:szCs w:val="24"/>
        </w:rPr>
        <w:t xml:space="preserve">Наименование и адрес </w:t>
      </w:r>
      <w:r w:rsidR="00C236C0" w:rsidRPr="00287FD9">
        <w:rPr>
          <w:color w:val="000000"/>
          <w:sz w:val="24"/>
          <w:szCs w:val="24"/>
        </w:rPr>
        <w:t>Участник</w:t>
      </w:r>
      <w:r w:rsidRPr="00287FD9">
        <w:rPr>
          <w:color w:val="000000"/>
          <w:sz w:val="24"/>
          <w:szCs w:val="24"/>
        </w:rPr>
        <w:t>а: _________________________________</w:t>
      </w:r>
    </w:p>
    <w:p w:rsidR="004F4D80" w:rsidRPr="00287FD9" w:rsidRDefault="004F4D80" w:rsidP="004F4D80">
      <w:pPr>
        <w:spacing w:line="240" w:lineRule="auto"/>
        <w:ind w:firstLine="0"/>
        <w:rPr>
          <w:color w:val="000000"/>
          <w:sz w:val="24"/>
          <w:szCs w:val="24"/>
        </w:rPr>
      </w:pPr>
    </w:p>
    <w:p w:rsidR="004F4D80" w:rsidRPr="00287FD9" w:rsidRDefault="004F4D80" w:rsidP="004F4D80">
      <w:pPr>
        <w:keepNext/>
        <w:spacing w:line="240" w:lineRule="auto"/>
        <w:ind w:firstLine="0"/>
        <w:jc w:val="left"/>
        <w:rPr>
          <w:b/>
          <w:sz w:val="24"/>
          <w:szCs w:val="24"/>
        </w:rPr>
      </w:pPr>
      <w:r w:rsidRPr="00287FD9">
        <w:rPr>
          <w:b/>
          <w:sz w:val="24"/>
          <w:szCs w:val="24"/>
        </w:rPr>
        <w:t>Таблица-1. Основные кадровые ресурсы</w:t>
      </w:r>
    </w:p>
    <w:p w:rsidR="004F4D80" w:rsidRPr="00287FD9"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F4D80" w:rsidRPr="00287FD9" w:rsidTr="004F4D80">
        <w:trPr>
          <w:trHeight w:val="551"/>
        </w:trPr>
        <w:tc>
          <w:tcPr>
            <w:tcW w:w="695" w:type="dxa"/>
            <w:vAlign w:val="center"/>
          </w:tcPr>
          <w:p w:rsidR="004F4D80" w:rsidRPr="00287FD9" w:rsidRDefault="004F4D80" w:rsidP="004F4D80">
            <w:pPr>
              <w:spacing w:line="240" w:lineRule="auto"/>
              <w:ind w:firstLine="0"/>
              <w:jc w:val="center"/>
            </w:pPr>
            <w:r w:rsidRPr="00287FD9">
              <w:t>№</w:t>
            </w:r>
            <w:r w:rsidRPr="00287FD9">
              <w:br/>
              <w:t>п/п</w:t>
            </w:r>
          </w:p>
        </w:tc>
        <w:tc>
          <w:tcPr>
            <w:tcW w:w="2268" w:type="dxa"/>
            <w:vAlign w:val="center"/>
          </w:tcPr>
          <w:p w:rsidR="004F4D80" w:rsidRPr="00287FD9" w:rsidRDefault="004F4D80" w:rsidP="004F4D80">
            <w:pPr>
              <w:pStyle w:val="aff0"/>
              <w:spacing w:before="0" w:after="0"/>
              <w:ind w:left="0" w:right="0"/>
              <w:jc w:val="center"/>
            </w:pPr>
            <w:r w:rsidRPr="00287FD9">
              <w:t>Фамилия, имя, отчество специалиста</w:t>
            </w:r>
          </w:p>
        </w:tc>
        <w:tc>
          <w:tcPr>
            <w:tcW w:w="2586" w:type="dxa"/>
            <w:vAlign w:val="center"/>
          </w:tcPr>
          <w:p w:rsidR="004F4D80" w:rsidRPr="00287FD9" w:rsidRDefault="004F4D80" w:rsidP="004F4D80">
            <w:pPr>
              <w:pStyle w:val="aff0"/>
              <w:spacing w:before="0" w:after="0"/>
              <w:ind w:left="0" w:right="0"/>
              <w:jc w:val="center"/>
            </w:pPr>
            <w:r w:rsidRPr="00287FD9">
              <w:t>Образование (какое учебное заведение окончил, год окончания, полученная специальность)</w:t>
            </w:r>
          </w:p>
        </w:tc>
        <w:tc>
          <w:tcPr>
            <w:tcW w:w="1950" w:type="dxa"/>
            <w:vAlign w:val="center"/>
          </w:tcPr>
          <w:p w:rsidR="004F4D80" w:rsidRPr="00287FD9" w:rsidRDefault="004F4D80" w:rsidP="004F4D80">
            <w:pPr>
              <w:pStyle w:val="aff0"/>
              <w:spacing w:before="0" w:after="0"/>
              <w:ind w:left="0" w:right="0"/>
              <w:jc w:val="center"/>
            </w:pPr>
            <w:r w:rsidRPr="00287FD9">
              <w:t>Должность</w:t>
            </w:r>
          </w:p>
        </w:tc>
        <w:tc>
          <w:tcPr>
            <w:tcW w:w="2747" w:type="dxa"/>
            <w:vAlign w:val="center"/>
          </w:tcPr>
          <w:p w:rsidR="004F4D80" w:rsidRPr="00287FD9" w:rsidRDefault="004F4D80" w:rsidP="004F4D80">
            <w:pPr>
              <w:pStyle w:val="aff0"/>
              <w:spacing w:before="0" w:after="0"/>
              <w:ind w:left="0" w:right="0"/>
              <w:jc w:val="center"/>
            </w:pPr>
            <w:r w:rsidRPr="00287FD9">
              <w:t>Стаж работы в данной или аналогичной должности, лет</w:t>
            </w:r>
          </w:p>
        </w:tc>
      </w:tr>
      <w:tr w:rsidR="004F4D80" w:rsidRPr="00287FD9" w:rsidTr="004F4D80">
        <w:trPr>
          <w:cantSplit/>
        </w:trPr>
        <w:tc>
          <w:tcPr>
            <w:tcW w:w="10246" w:type="dxa"/>
            <w:gridSpan w:val="5"/>
          </w:tcPr>
          <w:p w:rsidR="004F4D80" w:rsidRPr="00287FD9" w:rsidRDefault="004F4D80" w:rsidP="004F4D80">
            <w:pPr>
              <w:pStyle w:val="aff1"/>
              <w:spacing w:before="0" w:after="0"/>
              <w:ind w:left="0" w:right="0"/>
              <w:rPr>
                <w:sz w:val="22"/>
              </w:rPr>
            </w:pPr>
            <w:r w:rsidRPr="00287FD9">
              <w:rPr>
                <w:sz w:val="22"/>
              </w:rPr>
              <w:t>Руководящее звено (руководитель и его заместители, главный бухгалтер, главный экономист, главный юрист)</w:t>
            </w:r>
          </w:p>
        </w:tc>
      </w:tr>
      <w:tr w:rsidR="004F4D80" w:rsidRPr="00287FD9" w:rsidTr="004F4D80">
        <w:tc>
          <w:tcPr>
            <w:tcW w:w="695" w:type="dxa"/>
          </w:tcPr>
          <w:p w:rsidR="004F4D80" w:rsidRPr="00287FD9" w:rsidRDefault="004F4D80" w:rsidP="00856CFC">
            <w:pPr>
              <w:numPr>
                <w:ilvl w:val="0"/>
                <w:numId w:val="56"/>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c>
          <w:tcPr>
            <w:tcW w:w="695" w:type="dxa"/>
          </w:tcPr>
          <w:p w:rsidR="004F4D80" w:rsidRPr="00287FD9" w:rsidRDefault="004F4D80" w:rsidP="00856CFC">
            <w:pPr>
              <w:numPr>
                <w:ilvl w:val="0"/>
                <w:numId w:val="56"/>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c>
          <w:tcPr>
            <w:tcW w:w="695" w:type="dxa"/>
          </w:tcPr>
          <w:p w:rsidR="004F4D80" w:rsidRPr="00287FD9" w:rsidRDefault="004F4D80" w:rsidP="00856CFC">
            <w:pPr>
              <w:numPr>
                <w:ilvl w:val="0"/>
                <w:numId w:val="56"/>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c>
          <w:tcPr>
            <w:tcW w:w="695" w:type="dxa"/>
          </w:tcPr>
          <w:p w:rsidR="004F4D80" w:rsidRPr="00287FD9" w:rsidRDefault="004F4D80" w:rsidP="004F4D80">
            <w:pPr>
              <w:spacing w:line="240" w:lineRule="auto"/>
              <w:ind w:firstLine="0"/>
            </w:pPr>
            <w:r w:rsidRPr="00287FD9">
              <w:t>…</w:t>
            </w: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10246" w:type="dxa"/>
            <w:gridSpan w:val="5"/>
          </w:tcPr>
          <w:p w:rsidR="004F4D80" w:rsidRPr="00287FD9" w:rsidRDefault="004F4D80" w:rsidP="004F4D80">
            <w:pPr>
              <w:pStyle w:val="aff1"/>
              <w:spacing w:before="0" w:after="0"/>
              <w:ind w:left="0" w:right="0"/>
              <w:rPr>
                <w:sz w:val="22"/>
              </w:rPr>
            </w:pPr>
            <w:r w:rsidRPr="00287FD9">
              <w:rPr>
                <w:sz w:val="22"/>
              </w:rPr>
              <w:t>Специалисты (в том числе специалисты по продукции, менеджеры по закупкам, менеджеры по продажам, менеджеры по гарантийному обслуживанию)</w:t>
            </w:r>
          </w:p>
        </w:tc>
      </w:tr>
      <w:tr w:rsidR="004F4D80" w:rsidRPr="00287FD9" w:rsidTr="004F4D80">
        <w:tc>
          <w:tcPr>
            <w:tcW w:w="695" w:type="dxa"/>
          </w:tcPr>
          <w:p w:rsidR="004F4D80" w:rsidRPr="00287FD9" w:rsidRDefault="004F4D80" w:rsidP="00856CFC">
            <w:pPr>
              <w:numPr>
                <w:ilvl w:val="0"/>
                <w:numId w:val="57"/>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c>
          <w:tcPr>
            <w:tcW w:w="695" w:type="dxa"/>
          </w:tcPr>
          <w:p w:rsidR="004F4D80" w:rsidRPr="00287FD9" w:rsidRDefault="004F4D80" w:rsidP="00856CFC">
            <w:pPr>
              <w:numPr>
                <w:ilvl w:val="0"/>
                <w:numId w:val="57"/>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c>
          <w:tcPr>
            <w:tcW w:w="695" w:type="dxa"/>
          </w:tcPr>
          <w:p w:rsidR="004F4D80" w:rsidRPr="00287FD9" w:rsidRDefault="004F4D80" w:rsidP="00856CFC">
            <w:pPr>
              <w:numPr>
                <w:ilvl w:val="0"/>
                <w:numId w:val="57"/>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c>
          <w:tcPr>
            <w:tcW w:w="695" w:type="dxa"/>
          </w:tcPr>
          <w:p w:rsidR="004F4D80" w:rsidRPr="00287FD9" w:rsidRDefault="004F4D80" w:rsidP="004F4D80">
            <w:pPr>
              <w:spacing w:line="240" w:lineRule="auto"/>
              <w:ind w:firstLine="0"/>
            </w:pPr>
            <w:r w:rsidRPr="00287FD9">
              <w:t>…</w:t>
            </w: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rPr>
                <w:sz w:val="22"/>
              </w:rPr>
            </w:pPr>
          </w:p>
        </w:tc>
      </w:tr>
      <w:tr w:rsidR="004F4D80" w:rsidRPr="00287FD9" w:rsidTr="004F4D80">
        <w:trPr>
          <w:cantSplit/>
        </w:trPr>
        <w:tc>
          <w:tcPr>
            <w:tcW w:w="10246" w:type="dxa"/>
            <w:gridSpan w:val="5"/>
          </w:tcPr>
          <w:p w:rsidR="004F4D80" w:rsidRPr="00287FD9" w:rsidRDefault="004F4D80" w:rsidP="004F4D80">
            <w:pPr>
              <w:pStyle w:val="aff1"/>
              <w:spacing w:before="0" w:after="0"/>
              <w:ind w:left="0" w:right="0"/>
              <w:rPr>
                <w:sz w:val="22"/>
              </w:rPr>
            </w:pPr>
            <w:r w:rsidRPr="00287FD9">
              <w:rPr>
                <w:sz w:val="22"/>
              </w:rPr>
              <w:t>Прочий персонал (в том числе экспедиторы, водители, грузчики, охранники и т.д.)</w:t>
            </w:r>
          </w:p>
        </w:tc>
      </w:tr>
      <w:tr w:rsidR="004F4D80" w:rsidRPr="00287FD9" w:rsidTr="004F4D80">
        <w:tc>
          <w:tcPr>
            <w:tcW w:w="695" w:type="dxa"/>
          </w:tcPr>
          <w:p w:rsidR="004F4D80" w:rsidRPr="00287FD9" w:rsidRDefault="004F4D80" w:rsidP="00856CFC">
            <w:pPr>
              <w:numPr>
                <w:ilvl w:val="0"/>
                <w:numId w:val="58"/>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jc w:val="center"/>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jc w:val="center"/>
              <w:rPr>
                <w:sz w:val="22"/>
              </w:rPr>
            </w:pPr>
          </w:p>
        </w:tc>
      </w:tr>
      <w:tr w:rsidR="004F4D80" w:rsidRPr="00287FD9" w:rsidTr="004F4D80">
        <w:tc>
          <w:tcPr>
            <w:tcW w:w="695" w:type="dxa"/>
          </w:tcPr>
          <w:p w:rsidR="004F4D80" w:rsidRPr="00287FD9" w:rsidRDefault="004F4D80" w:rsidP="00856CFC">
            <w:pPr>
              <w:numPr>
                <w:ilvl w:val="0"/>
                <w:numId w:val="58"/>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jc w:val="center"/>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jc w:val="center"/>
              <w:rPr>
                <w:sz w:val="22"/>
              </w:rPr>
            </w:pPr>
          </w:p>
        </w:tc>
      </w:tr>
      <w:tr w:rsidR="004F4D80" w:rsidRPr="00287FD9" w:rsidTr="004F4D80">
        <w:tc>
          <w:tcPr>
            <w:tcW w:w="695" w:type="dxa"/>
          </w:tcPr>
          <w:p w:rsidR="004F4D80" w:rsidRPr="00287FD9" w:rsidRDefault="004F4D80" w:rsidP="00856CFC">
            <w:pPr>
              <w:numPr>
                <w:ilvl w:val="0"/>
                <w:numId w:val="58"/>
              </w:numPr>
              <w:suppressAutoHyphens w:val="0"/>
              <w:spacing w:line="240" w:lineRule="auto"/>
              <w:ind w:left="0" w:firstLine="0"/>
            </w:pP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jc w:val="center"/>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jc w:val="center"/>
              <w:rPr>
                <w:sz w:val="22"/>
              </w:rPr>
            </w:pPr>
          </w:p>
        </w:tc>
      </w:tr>
      <w:tr w:rsidR="004F4D80" w:rsidRPr="00287FD9" w:rsidTr="004F4D80">
        <w:tc>
          <w:tcPr>
            <w:tcW w:w="695" w:type="dxa"/>
          </w:tcPr>
          <w:p w:rsidR="004F4D80" w:rsidRPr="00287FD9" w:rsidRDefault="004F4D80" w:rsidP="004F4D80">
            <w:pPr>
              <w:spacing w:line="240" w:lineRule="auto"/>
              <w:ind w:firstLine="0"/>
            </w:pPr>
            <w:r w:rsidRPr="00287FD9">
              <w:t>…</w:t>
            </w:r>
          </w:p>
        </w:tc>
        <w:tc>
          <w:tcPr>
            <w:tcW w:w="2268" w:type="dxa"/>
          </w:tcPr>
          <w:p w:rsidR="004F4D80" w:rsidRPr="00287FD9" w:rsidRDefault="004F4D80" w:rsidP="004F4D80">
            <w:pPr>
              <w:pStyle w:val="aff1"/>
              <w:spacing w:before="0" w:after="0"/>
              <w:ind w:left="0" w:right="0"/>
              <w:rPr>
                <w:sz w:val="22"/>
              </w:rPr>
            </w:pPr>
          </w:p>
        </w:tc>
        <w:tc>
          <w:tcPr>
            <w:tcW w:w="2586" w:type="dxa"/>
          </w:tcPr>
          <w:p w:rsidR="004F4D80" w:rsidRPr="00287FD9" w:rsidRDefault="004F4D80" w:rsidP="004F4D80">
            <w:pPr>
              <w:pStyle w:val="aff1"/>
              <w:spacing w:before="0" w:after="0"/>
              <w:ind w:left="0" w:right="0"/>
              <w:jc w:val="center"/>
              <w:rPr>
                <w:sz w:val="22"/>
              </w:rPr>
            </w:pPr>
          </w:p>
        </w:tc>
        <w:tc>
          <w:tcPr>
            <w:tcW w:w="1950" w:type="dxa"/>
          </w:tcPr>
          <w:p w:rsidR="004F4D80" w:rsidRPr="00287FD9" w:rsidRDefault="004F4D80" w:rsidP="004F4D80">
            <w:pPr>
              <w:pStyle w:val="aff1"/>
              <w:spacing w:before="0" w:after="0"/>
              <w:ind w:left="0" w:right="0"/>
              <w:rPr>
                <w:sz w:val="22"/>
              </w:rPr>
            </w:pPr>
          </w:p>
        </w:tc>
        <w:tc>
          <w:tcPr>
            <w:tcW w:w="2747" w:type="dxa"/>
          </w:tcPr>
          <w:p w:rsidR="004F4D80" w:rsidRPr="00287FD9" w:rsidRDefault="004F4D80" w:rsidP="004F4D80">
            <w:pPr>
              <w:pStyle w:val="aff1"/>
              <w:spacing w:before="0" w:after="0"/>
              <w:ind w:left="0" w:right="0"/>
              <w:jc w:val="center"/>
              <w:rPr>
                <w:sz w:val="22"/>
              </w:rPr>
            </w:pPr>
          </w:p>
        </w:tc>
      </w:tr>
    </w:tbl>
    <w:p w:rsidR="004F4D80" w:rsidRPr="00287FD9" w:rsidRDefault="004F4D80" w:rsidP="004F4D80">
      <w:pPr>
        <w:spacing w:line="240" w:lineRule="auto"/>
      </w:pPr>
    </w:p>
    <w:p w:rsidR="004F4D80" w:rsidRPr="00287FD9" w:rsidRDefault="004F4D80" w:rsidP="004F4D80">
      <w:pPr>
        <w:keepNext/>
        <w:spacing w:line="240" w:lineRule="auto"/>
        <w:ind w:firstLine="0"/>
        <w:jc w:val="left"/>
        <w:rPr>
          <w:b/>
        </w:rPr>
      </w:pPr>
      <w:r w:rsidRPr="00287FD9">
        <w:rPr>
          <w:b/>
        </w:rPr>
        <w:t>Таблица-2. Прочий персонал</w:t>
      </w:r>
    </w:p>
    <w:p w:rsidR="004F4D80" w:rsidRPr="00287FD9" w:rsidRDefault="004F4D80" w:rsidP="004F4D80">
      <w:pPr>
        <w:keepNext/>
        <w:spacing w:line="240" w:lineRule="auto"/>
        <w:ind w:firstLine="0"/>
        <w:jc w:val="left"/>
        <w:rPr>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0"/>
        <w:gridCol w:w="4996"/>
      </w:tblGrid>
      <w:tr w:rsidR="004F4D80" w:rsidRPr="00287FD9" w:rsidTr="004F4D80">
        <w:tc>
          <w:tcPr>
            <w:tcW w:w="5210"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rPr>
                <w:b/>
                <w:color w:val="000000"/>
              </w:rPr>
            </w:pPr>
            <w:r w:rsidRPr="00287FD9">
              <w:rPr>
                <w:b/>
                <w:color w:val="000000"/>
              </w:rPr>
              <w:t>Группа специалистов</w:t>
            </w:r>
          </w:p>
        </w:tc>
        <w:tc>
          <w:tcPr>
            <w:tcW w:w="4996" w:type="dxa"/>
            <w:tcBorders>
              <w:top w:val="single" w:sz="4" w:space="0" w:color="auto"/>
              <w:left w:val="single" w:sz="4" w:space="0" w:color="auto"/>
              <w:bottom w:val="single" w:sz="4" w:space="0" w:color="auto"/>
              <w:right w:val="single" w:sz="4" w:space="0" w:color="auto"/>
            </w:tcBorders>
            <w:vAlign w:val="center"/>
          </w:tcPr>
          <w:p w:rsidR="004F4D80" w:rsidRPr="00287FD9" w:rsidRDefault="004F4D80" w:rsidP="004F4D80">
            <w:pPr>
              <w:pStyle w:val="aff0"/>
              <w:spacing w:before="0" w:after="0"/>
              <w:ind w:left="0" w:right="0"/>
              <w:jc w:val="center"/>
              <w:rPr>
                <w:b/>
                <w:color w:val="000000"/>
              </w:rPr>
            </w:pPr>
            <w:r w:rsidRPr="00287FD9">
              <w:rPr>
                <w:b/>
                <w:color w:val="000000"/>
              </w:rPr>
              <w:t>Штатная численность, чел.</w:t>
            </w:r>
          </w:p>
        </w:tc>
      </w:tr>
      <w:tr w:rsidR="004F4D80" w:rsidRPr="00287FD9" w:rsidTr="004F4D80">
        <w:tc>
          <w:tcPr>
            <w:tcW w:w="5210"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r w:rsidRPr="00287FD9">
              <w:rPr>
                <w:color w:val="000000"/>
                <w:sz w:val="22"/>
              </w:rPr>
              <w:t>Руководящий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5210"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r w:rsidRPr="00287FD9">
              <w:rPr>
                <w:color w:val="000000"/>
                <w:sz w:val="22"/>
              </w:rPr>
              <w:t>Инженерно-технический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r w:rsidR="004F4D80" w:rsidRPr="00287FD9" w:rsidTr="004F4D80">
        <w:tc>
          <w:tcPr>
            <w:tcW w:w="5210"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r w:rsidRPr="00287FD9">
              <w:rPr>
                <w:color w:val="000000"/>
                <w:sz w:val="22"/>
              </w:rPr>
              <w:t>Рабочие и вспомогательный персонал</w:t>
            </w:r>
          </w:p>
        </w:tc>
        <w:tc>
          <w:tcPr>
            <w:tcW w:w="4996" w:type="dxa"/>
            <w:tcBorders>
              <w:top w:val="single" w:sz="4" w:space="0" w:color="auto"/>
              <w:left w:val="single" w:sz="4" w:space="0" w:color="auto"/>
              <w:bottom w:val="single" w:sz="4" w:space="0" w:color="auto"/>
              <w:right w:val="single" w:sz="4" w:space="0" w:color="auto"/>
            </w:tcBorders>
          </w:tcPr>
          <w:p w:rsidR="004F4D80" w:rsidRPr="00287FD9" w:rsidRDefault="004F4D80" w:rsidP="004F4D80">
            <w:pPr>
              <w:pStyle w:val="aff1"/>
              <w:spacing w:before="0" w:after="0"/>
              <w:ind w:left="0" w:right="0"/>
              <w:rPr>
                <w:color w:val="000000"/>
                <w:sz w:val="22"/>
              </w:rPr>
            </w:pPr>
          </w:p>
        </w:tc>
      </w:tr>
    </w:tbl>
    <w:p w:rsidR="004F4D80" w:rsidRPr="00287FD9" w:rsidRDefault="004F4D80" w:rsidP="004F4D80">
      <w:pPr>
        <w:spacing w:line="240" w:lineRule="auto"/>
        <w:rPr>
          <w:sz w:val="24"/>
          <w:szCs w:val="24"/>
        </w:rPr>
      </w:pP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(подпись, М.П.)</w:t>
      </w: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(фамилия, имя, отчество подписавшего, должность)</w:t>
      </w:r>
    </w:p>
    <w:p w:rsidR="004F4D80" w:rsidRPr="00287FD9" w:rsidRDefault="004F4D80" w:rsidP="004F4D80">
      <w:pPr>
        <w:pBdr>
          <w:bottom w:val="single" w:sz="4" w:space="1" w:color="auto"/>
        </w:pBdr>
        <w:shd w:val="clear" w:color="auto" w:fill="E0E0E0"/>
        <w:ind w:right="21" w:firstLine="0"/>
        <w:jc w:val="center"/>
        <w:rPr>
          <w:b/>
          <w:color w:val="000000"/>
          <w:spacing w:val="36"/>
          <w:sz w:val="24"/>
          <w:szCs w:val="24"/>
        </w:rPr>
      </w:pPr>
      <w:r w:rsidRPr="00287FD9">
        <w:rPr>
          <w:b/>
          <w:color w:val="000000"/>
          <w:spacing w:val="36"/>
          <w:sz w:val="24"/>
          <w:szCs w:val="24"/>
        </w:rPr>
        <w:t>конец формы</w:t>
      </w:r>
    </w:p>
    <w:p w:rsidR="00D904EF" w:rsidRPr="00287FD9" w:rsidRDefault="00D904EF">
      <w:pPr>
        <w:suppressAutoHyphens w:val="0"/>
        <w:spacing w:line="240" w:lineRule="auto"/>
        <w:ind w:firstLine="0"/>
        <w:jc w:val="left"/>
        <w:rPr>
          <w:sz w:val="24"/>
          <w:szCs w:val="24"/>
        </w:rPr>
      </w:pPr>
      <w:bookmarkStart w:id="1370" w:name="_Toc98253950"/>
      <w:bookmarkStart w:id="1371" w:name="_Toc157248202"/>
      <w:bookmarkStart w:id="1372" w:name="_Toc157496571"/>
      <w:bookmarkStart w:id="1373" w:name="_Toc158206110"/>
      <w:bookmarkStart w:id="1374" w:name="_Toc164057795"/>
      <w:bookmarkStart w:id="1375" w:name="_Toc164137145"/>
      <w:bookmarkStart w:id="1376" w:name="_Toc164161305"/>
      <w:bookmarkStart w:id="1377" w:name="_Toc165173876"/>
      <w:r w:rsidRPr="00287FD9">
        <w:rPr>
          <w:b/>
          <w:szCs w:val="24"/>
        </w:rPr>
        <w:br w:type="page"/>
      </w:r>
    </w:p>
    <w:p w:rsidR="004F4D80" w:rsidRPr="00287FD9" w:rsidRDefault="004F4D80" w:rsidP="004F4D80">
      <w:pPr>
        <w:pStyle w:val="3"/>
        <w:rPr>
          <w:szCs w:val="24"/>
        </w:rPr>
      </w:pPr>
      <w:bookmarkStart w:id="1378" w:name="_Toc439170700"/>
      <w:bookmarkStart w:id="1379" w:name="_Toc439172802"/>
      <w:bookmarkStart w:id="1380" w:name="_Toc439173246"/>
      <w:bookmarkStart w:id="1381" w:name="_Toc439238242"/>
      <w:bookmarkStart w:id="1382" w:name="_Toc439252789"/>
      <w:bookmarkStart w:id="1383" w:name="_Toc439323763"/>
      <w:bookmarkStart w:id="1384" w:name="_Toc440361400"/>
      <w:bookmarkStart w:id="1385" w:name="_Toc440376282"/>
      <w:bookmarkStart w:id="1386" w:name="_Toc440382540"/>
      <w:bookmarkStart w:id="1387" w:name="_Toc440447210"/>
      <w:bookmarkStart w:id="1388" w:name="_Toc440632371"/>
      <w:bookmarkStart w:id="1389" w:name="_Toc440875143"/>
      <w:bookmarkStart w:id="1390" w:name="_Toc441131130"/>
      <w:bookmarkStart w:id="1391" w:name="_Toc465774653"/>
      <w:bookmarkStart w:id="1392" w:name="_Toc465848882"/>
      <w:bookmarkStart w:id="1393" w:name="_Toc468875385"/>
      <w:bookmarkStart w:id="1394" w:name="_Toc469488437"/>
      <w:bookmarkStart w:id="1395" w:name="_Toc471894959"/>
      <w:r w:rsidRPr="00287FD9">
        <w:rPr>
          <w:szCs w:val="24"/>
        </w:rPr>
        <w:lastRenderedPageBreak/>
        <w:t>Инструкции по заполнению</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приводит номер и дату письма о подаче оферты, приложением к которому является данная справка</w:t>
      </w:r>
      <w:r w:rsidR="00D90031" w:rsidRPr="00287FD9">
        <w:rPr>
          <w:sz w:val="24"/>
          <w:szCs w:val="24"/>
        </w:rPr>
        <w:t xml:space="preserve"> (подраздел </w:t>
      </w:r>
      <w:r w:rsidR="00B70851" w:rsidRPr="00287FD9">
        <w:rPr>
          <w:sz w:val="24"/>
          <w:szCs w:val="24"/>
        </w:rPr>
        <w:fldChar w:fldCharType="begin"/>
      </w:r>
      <w:r w:rsidR="00D90031"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D90031" w:rsidRPr="00287FD9">
        <w:rPr>
          <w:sz w:val="24"/>
          <w:szCs w:val="24"/>
        </w:rPr>
        <w:t>)</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В таблице-1 данной справки перечисляются только те работники, которые будут непосредственно привлечены </w:t>
      </w:r>
      <w:r w:rsidR="00C236C0" w:rsidRPr="00287FD9">
        <w:rPr>
          <w:sz w:val="24"/>
          <w:szCs w:val="24"/>
        </w:rPr>
        <w:t>Участник</w:t>
      </w:r>
      <w:r w:rsidRPr="00287FD9">
        <w:rPr>
          <w:sz w:val="24"/>
          <w:szCs w:val="24"/>
        </w:rPr>
        <w:t>ом в ходе выполнения Договора.</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В таблице-2 данной справки указывается в общем штатная численность всех специалистов, находящихся в штате </w:t>
      </w:r>
      <w:r w:rsidR="00C236C0" w:rsidRPr="00287FD9">
        <w:rPr>
          <w:sz w:val="24"/>
          <w:szCs w:val="24"/>
        </w:rPr>
        <w:t>Участник</w:t>
      </w:r>
      <w:r w:rsidRPr="00287FD9">
        <w:rPr>
          <w:sz w:val="24"/>
          <w:szCs w:val="24"/>
        </w:rPr>
        <w:t>а.</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287FD9"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396" w:name="_Toc165173881"/>
      <w:bookmarkStart w:id="1397" w:name="_Ref194749267"/>
      <w:bookmarkStart w:id="1398" w:name="_Toc423423677"/>
      <w:bookmarkStart w:id="1399" w:name="_Ref440271993"/>
      <w:bookmarkStart w:id="1400" w:name="_Ref440274659"/>
      <w:bookmarkStart w:id="1401" w:name="_Toc471894960"/>
      <w:bookmarkStart w:id="1402" w:name="_Ref90381523"/>
      <w:bookmarkStart w:id="1403" w:name="_Toc90385124"/>
      <w:bookmarkStart w:id="1404" w:name="_Ref96861029"/>
      <w:bookmarkStart w:id="1405" w:name="_Toc97651410"/>
      <w:bookmarkStart w:id="1406" w:name="_Toc98253955"/>
      <w:r w:rsidRPr="00287FD9">
        <w:lastRenderedPageBreak/>
        <w:t xml:space="preserve">Информационное письмо о наличии у </w:t>
      </w:r>
      <w:r w:rsidR="00C236C0" w:rsidRPr="00287FD9">
        <w:t>Участник</w:t>
      </w:r>
      <w:r w:rsidRPr="00287FD9">
        <w:t xml:space="preserve">а </w:t>
      </w:r>
      <w:r w:rsidR="00A600E3" w:rsidRPr="00287FD9">
        <w:t xml:space="preserve">конфликта интересов и/или </w:t>
      </w:r>
      <w:r w:rsidRPr="00287FD9">
        <w:t>связей, носящих характер аффилированности с сотрудниками Заказчика или Организатора (форма 1</w:t>
      </w:r>
      <w:r w:rsidR="00B8118F" w:rsidRPr="00287FD9">
        <w:t>1</w:t>
      </w:r>
      <w:r w:rsidRPr="00287FD9">
        <w:t>)</w:t>
      </w:r>
      <w:bookmarkEnd w:id="1396"/>
      <w:bookmarkEnd w:id="1397"/>
      <w:bookmarkEnd w:id="1398"/>
      <w:bookmarkEnd w:id="1399"/>
      <w:bookmarkEnd w:id="1400"/>
      <w:bookmarkEnd w:id="1401"/>
    </w:p>
    <w:p w:rsidR="004F4D80" w:rsidRPr="00287FD9" w:rsidRDefault="004F4D80" w:rsidP="004F4D80">
      <w:pPr>
        <w:pStyle w:val="3"/>
        <w:rPr>
          <w:szCs w:val="24"/>
        </w:rPr>
      </w:pPr>
      <w:bookmarkStart w:id="1407" w:name="_Toc97651411"/>
      <w:bookmarkStart w:id="1408" w:name="_Toc98253956"/>
      <w:bookmarkStart w:id="1409" w:name="_Toc157248208"/>
      <w:bookmarkStart w:id="1410" w:name="_Toc157496577"/>
      <w:bookmarkStart w:id="1411" w:name="_Toc158206116"/>
      <w:bookmarkStart w:id="1412" w:name="_Toc164057801"/>
      <w:bookmarkStart w:id="1413" w:name="_Toc164137151"/>
      <w:bookmarkStart w:id="1414" w:name="_Toc164161311"/>
      <w:bookmarkStart w:id="1415" w:name="_Toc165173882"/>
      <w:bookmarkStart w:id="1416" w:name="_Toc439170702"/>
      <w:bookmarkStart w:id="1417" w:name="_Toc439172804"/>
      <w:bookmarkStart w:id="1418" w:name="_Toc439173248"/>
      <w:bookmarkStart w:id="1419" w:name="_Toc439238244"/>
      <w:bookmarkStart w:id="1420" w:name="_Toc439252791"/>
      <w:bookmarkStart w:id="1421" w:name="_Toc439323765"/>
      <w:bookmarkStart w:id="1422" w:name="_Toc440361402"/>
      <w:bookmarkStart w:id="1423" w:name="_Toc440376284"/>
      <w:bookmarkStart w:id="1424" w:name="_Toc440382542"/>
      <w:bookmarkStart w:id="1425" w:name="_Toc440447212"/>
      <w:bookmarkStart w:id="1426" w:name="_Toc440632373"/>
      <w:bookmarkStart w:id="1427" w:name="_Toc440875145"/>
      <w:bookmarkStart w:id="1428" w:name="_Toc441131132"/>
      <w:bookmarkStart w:id="1429" w:name="_Toc465774655"/>
      <w:bookmarkStart w:id="1430" w:name="_Toc465848884"/>
      <w:bookmarkStart w:id="1431" w:name="_Toc468875387"/>
      <w:bookmarkStart w:id="1432" w:name="_Toc469488439"/>
      <w:bookmarkStart w:id="1433" w:name="_Toc471894961"/>
      <w:r w:rsidRPr="00287FD9">
        <w:rPr>
          <w:szCs w:val="24"/>
        </w:rPr>
        <w:t xml:space="preserve">Форма письма о наличии у </w:t>
      </w:r>
      <w:r w:rsidR="00C236C0" w:rsidRPr="00287FD9">
        <w:rPr>
          <w:szCs w:val="24"/>
        </w:rPr>
        <w:t>Участник</w:t>
      </w:r>
      <w:r w:rsidRPr="00287FD9">
        <w:rPr>
          <w:szCs w:val="24"/>
        </w:rPr>
        <w:t xml:space="preserve">а </w:t>
      </w:r>
      <w:r w:rsidR="00A600E3" w:rsidRPr="00287FD9">
        <w:rPr>
          <w:szCs w:val="24"/>
        </w:rPr>
        <w:t xml:space="preserve">конфликта интересов и/или </w:t>
      </w:r>
      <w:r w:rsidRPr="00287FD9">
        <w:rPr>
          <w:szCs w:val="24"/>
        </w:rPr>
        <w:t>связей, носящих характер аффилированности с сотрудниками Заказчика или Организатора</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p>
    <w:p w:rsidR="004F4D80" w:rsidRPr="00287FD9"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начало формы</w:t>
      </w:r>
    </w:p>
    <w:p w:rsidR="004F4D80" w:rsidRPr="00287FD9" w:rsidRDefault="004F4D80" w:rsidP="004F4D80">
      <w:pPr>
        <w:spacing w:line="240" w:lineRule="auto"/>
        <w:ind w:firstLine="0"/>
        <w:jc w:val="left"/>
        <w:rPr>
          <w:sz w:val="24"/>
          <w:szCs w:val="24"/>
        </w:rPr>
      </w:pPr>
      <w:r w:rsidRPr="00287FD9">
        <w:rPr>
          <w:sz w:val="24"/>
          <w:szCs w:val="24"/>
        </w:rPr>
        <w:t xml:space="preserve">Приложение </w:t>
      </w:r>
      <w:r w:rsidR="00553A57" w:rsidRPr="00287FD9">
        <w:rPr>
          <w:sz w:val="24"/>
          <w:szCs w:val="24"/>
        </w:rPr>
        <w:t>1</w:t>
      </w:r>
      <w:r w:rsidR="00B8118F" w:rsidRPr="00287FD9">
        <w:rPr>
          <w:sz w:val="24"/>
          <w:szCs w:val="24"/>
        </w:rPr>
        <w:t>1</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spacing w:line="240" w:lineRule="auto"/>
        <w:ind w:right="5243"/>
        <w:rPr>
          <w:sz w:val="24"/>
          <w:szCs w:val="24"/>
        </w:rPr>
      </w:pPr>
    </w:p>
    <w:p w:rsidR="004F4D80" w:rsidRPr="00287FD9" w:rsidRDefault="004F4D80" w:rsidP="004F4D80">
      <w:pPr>
        <w:spacing w:line="240" w:lineRule="auto"/>
        <w:rPr>
          <w:sz w:val="24"/>
          <w:szCs w:val="24"/>
        </w:rPr>
      </w:pPr>
    </w:p>
    <w:p w:rsidR="004F4D80" w:rsidRPr="00287FD9" w:rsidRDefault="004F4D80" w:rsidP="004F4D80">
      <w:pPr>
        <w:spacing w:line="240" w:lineRule="auto"/>
        <w:jc w:val="center"/>
        <w:rPr>
          <w:sz w:val="24"/>
          <w:szCs w:val="24"/>
        </w:rPr>
      </w:pPr>
      <w:r w:rsidRPr="00287FD9">
        <w:rPr>
          <w:sz w:val="24"/>
          <w:szCs w:val="24"/>
        </w:rPr>
        <w:t>Уважаемые господа!</w:t>
      </w:r>
    </w:p>
    <w:p w:rsidR="004F4D80" w:rsidRPr="00287FD9" w:rsidRDefault="004F4D80" w:rsidP="004F4D80">
      <w:pPr>
        <w:spacing w:line="240" w:lineRule="auto"/>
        <w:rPr>
          <w:sz w:val="24"/>
          <w:szCs w:val="24"/>
        </w:rPr>
      </w:pPr>
    </w:p>
    <w:p w:rsidR="004F4D80" w:rsidRPr="00287FD9" w:rsidRDefault="004F4D80" w:rsidP="004F4D80">
      <w:pPr>
        <w:spacing w:line="240" w:lineRule="auto"/>
        <w:rPr>
          <w:b/>
          <w:sz w:val="24"/>
          <w:szCs w:val="24"/>
        </w:rPr>
      </w:pPr>
      <w:r w:rsidRPr="00287FD9">
        <w:rPr>
          <w:sz w:val="24"/>
          <w:szCs w:val="24"/>
        </w:rPr>
        <w:t xml:space="preserve">При рассмотрении нашей </w:t>
      </w:r>
      <w:r w:rsidR="00D904EF" w:rsidRPr="00287FD9">
        <w:rPr>
          <w:sz w:val="24"/>
          <w:szCs w:val="24"/>
        </w:rPr>
        <w:t>Заявки</w:t>
      </w:r>
      <w:r w:rsidRPr="00287FD9">
        <w:rPr>
          <w:sz w:val="24"/>
          <w:szCs w:val="24"/>
        </w:rPr>
        <w:t xml:space="preserve"> просим учесть следующие сведения о наличии у </w:t>
      </w:r>
      <w:r w:rsidRPr="00287FD9">
        <w:rPr>
          <w:b/>
          <w:i/>
          <w:sz w:val="24"/>
          <w:szCs w:val="24"/>
        </w:rPr>
        <w:t xml:space="preserve">{указывается наименование </w:t>
      </w:r>
      <w:r w:rsidR="00C236C0" w:rsidRPr="00287FD9">
        <w:rPr>
          <w:b/>
          <w:i/>
          <w:sz w:val="24"/>
          <w:szCs w:val="24"/>
        </w:rPr>
        <w:t>Участник</w:t>
      </w:r>
      <w:r w:rsidRPr="00287FD9">
        <w:rPr>
          <w:b/>
          <w:i/>
          <w:sz w:val="24"/>
          <w:szCs w:val="24"/>
        </w:rPr>
        <w:t>а}</w:t>
      </w:r>
      <w:r w:rsidRPr="00287FD9">
        <w:rPr>
          <w:i/>
          <w:sz w:val="24"/>
          <w:szCs w:val="24"/>
        </w:rPr>
        <w:t xml:space="preserve"> </w:t>
      </w:r>
      <w:r w:rsidR="007C47E3" w:rsidRPr="00287FD9">
        <w:rPr>
          <w:snapToGrid w:val="0"/>
          <w:sz w:val="24"/>
          <w:szCs w:val="24"/>
        </w:rPr>
        <w:t>конфликта интересов и/или связей</w:t>
      </w:r>
      <w:r w:rsidRPr="00287FD9">
        <w:rPr>
          <w:sz w:val="24"/>
          <w:szCs w:val="24"/>
        </w:rPr>
        <w:t xml:space="preserve">, носящих характер аффилированности с лицами, являющимися </w:t>
      </w:r>
      <w:r w:rsidRPr="00287FD9">
        <w:rPr>
          <w:b/>
          <w:i/>
          <w:sz w:val="24"/>
          <w:szCs w:val="24"/>
        </w:rPr>
        <w:t>{указывается кем являются эти лица, пример: учредители, сотрудники, и т.д.}</w:t>
      </w:r>
      <w:r w:rsidRPr="00287FD9">
        <w:rPr>
          <w:i/>
          <w:sz w:val="24"/>
          <w:szCs w:val="24"/>
        </w:rPr>
        <w:t xml:space="preserve"> </w:t>
      </w:r>
      <w:r w:rsidRPr="00287FD9">
        <w:rPr>
          <w:sz w:val="24"/>
          <w:szCs w:val="24"/>
        </w:rPr>
        <w:t xml:space="preserve">Заказчика </w:t>
      </w:r>
      <w:r w:rsidRPr="00287FD9">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287FD9">
        <w:rPr>
          <w:b/>
          <w:i/>
          <w:sz w:val="24"/>
          <w:szCs w:val="24"/>
        </w:rPr>
        <w:t>запроса предложений</w:t>
      </w:r>
      <w:r w:rsidRPr="00287FD9">
        <w:rPr>
          <w:b/>
          <w:i/>
          <w:sz w:val="24"/>
          <w:szCs w:val="24"/>
        </w:rPr>
        <w:t>}</w:t>
      </w:r>
      <w:r w:rsidRPr="00287FD9">
        <w:rPr>
          <w:i/>
          <w:sz w:val="24"/>
          <w:szCs w:val="24"/>
        </w:rPr>
        <w:t xml:space="preserve"> </w:t>
      </w:r>
      <w:r w:rsidRPr="00287FD9">
        <w:rPr>
          <w:sz w:val="24"/>
          <w:szCs w:val="24"/>
        </w:rPr>
        <w:t xml:space="preserve"> а именно:</w:t>
      </w:r>
    </w:p>
    <w:p w:rsidR="004F4D80" w:rsidRPr="00287FD9" w:rsidRDefault="004F4D80" w:rsidP="00856CFC">
      <w:pPr>
        <w:numPr>
          <w:ilvl w:val="0"/>
          <w:numId w:val="63"/>
        </w:numPr>
        <w:suppressAutoHyphens w:val="0"/>
        <w:spacing w:line="240" w:lineRule="auto"/>
        <w:rPr>
          <w:b/>
          <w:i/>
          <w:sz w:val="24"/>
          <w:szCs w:val="24"/>
        </w:rPr>
      </w:pPr>
      <w:r w:rsidRPr="00287FD9">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287FD9">
        <w:rPr>
          <w:b/>
          <w:i/>
          <w:sz w:val="24"/>
          <w:szCs w:val="24"/>
        </w:rPr>
        <w:t>Участник</w:t>
      </w:r>
      <w:r w:rsidRPr="00287FD9">
        <w:rPr>
          <w:b/>
          <w:i/>
          <w:sz w:val="24"/>
          <w:szCs w:val="24"/>
        </w:rPr>
        <w:t xml:space="preserve">ом могут быть расценены </w:t>
      </w:r>
      <w:r w:rsidR="007C47E3" w:rsidRPr="00287FD9">
        <w:rPr>
          <w:b/>
          <w:i/>
          <w:sz w:val="24"/>
          <w:szCs w:val="24"/>
        </w:rPr>
        <w:t xml:space="preserve">как </w:t>
      </w:r>
      <w:r w:rsidR="007C47E3" w:rsidRPr="00287FD9">
        <w:rPr>
          <w:b/>
          <w:i/>
          <w:snapToGrid w:val="0"/>
          <w:sz w:val="24"/>
          <w:szCs w:val="24"/>
        </w:rPr>
        <w:t xml:space="preserve">конфликт интересов и/или </w:t>
      </w:r>
      <w:r w:rsidRPr="00287FD9">
        <w:rPr>
          <w:b/>
          <w:i/>
          <w:sz w:val="24"/>
          <w:szCs w:val="24"/>
        </w:rPr>
        <w:t>аффилированность };</w:t>
      </w:r>
    </w:p>
    <w:p w:rsidR="004F4D80" w:rsidRPr="00287FD9" w:rsidRDefault="004F4D80" w:rsidP="00856CFC">
      <w:pPr>
        <w:numPr>
          <w:ilvl w:val="0"/>
          <w:numId w:val="63"/>
        </w:numPr>
        <w:suppressAutoHyphens w:val="0"/>
        <w:spacing w:line="240" w:lineRule="auto"/>
        <w:rPr>
          <w:b/>
          <w:i/>
          <w:sz w:val="24"/>
          <w:szCs w:val="24"/>
        </w:rPr>
      </w:pPr>
      <w:r w:rsidRPr="00287FD9">
        <w:rPr>
          <w:b/>
          <w:i/>
          <w:sz w:val="24"/>
          <w:szCs w:val="24"/>
        </w:rPr>
        <w:t xml:space="preserve">{указывается Ф.И.О. лица, его должность, кратко описывается почему связи между данным лицом и </w:t>
      </w:r>
      <w:r w:rsidR="00C236C0" w:rsidRPr="00287FD9">
        <w:rPr>
          <w:b/>
          <w:i/>
          <w:sz w:val="24"/>
          <w:szCs w:val="24"/>
        </w:rPr>
        <w:t>Участник</w:t>
      </w:r>
      <w:r w:rsidRPr="00287FD9">
        <w:rPr>
          <w:b/>
          <w:i/>
          <w:sz w:val="24"/>
          <w:szCs w:val="24"/>
        </w:rPr>
        <w:t xml:space="preserve">ом могут быть расценены </w:t>
      </w:r>
      <w:r w:rsidR="007C47E3" w:rsidRPr="00287FD9">
        <w:rPr>
          <w:b/>
          <w:i/>
          <w:sz w:val="24"/>
          <w:szCs w:val="24"/>
        </w:rPr>
        <w:t xml:space="preserve">как </w:t>
      </w:r>
      <w:r w:rsidR="007C47E3" w:rsidRPr="00287FD9">
        <w:rPr>
          <w:b/>
          <w:i/>
          <w:snapToGrid w:val="0"/>
          <w:sz w:val="24"/>
          <w:szCs w:val="24"/>
        </w:rPr>
        <w:t xml:space="preserve">конфликт интересов и/или </w:t>
      </w:r>
      <w:r w:rsidRPr="00287FD9">
        <w:rPr>
          <w:b/>
          <w:i/>
          <w:sz w:val="24"/>
          <w:szCs w:val="24"/>
        </w:rPr>
        <w:t>аффилированность };</w:t>
      </w:r>
    </w:p>
    <w:p w:rsidR="004F4D80" w:rsidRPr="00287FD9" w:rsidRDefault="004F4D80" w:rsidP="00856CFC">
      <w:pPr>
        <w:numPr>
          <w:ilvl w:val="0"/>
          <w:numId w:val="63"/>
        </w:numPr>
        <w:suppressAutoHyphens w:val="0"/>
        <w:spacing w:line="240" w:lineRule="auto"/>
        <w:rPr>
          <w:b/>
          <w:i/>
          <w:sz w:val="24"/>
          <w:szCs w:val="24"/>
        </w:rPr>
      </w:pPr>
      <w:r w:rsidRPr="00287FD9">
        <w:rPr>
          <w:b/>
          <w:i/>
          <w:sz w:val="24"/>
          <w:szCs w:val="24"/>
        </w:rPr>
        <w:t>……</w:t>
      </w:r>
    </w:p>
    <w:p w:rsidR="004F4D80" w:rsidRPr="00287FD9" w:rsidRDefault="004F4D80" w:rsidP="004F4D80">
      <w:pPr>
        <w:spacing w:line="240" w:lineRule="auto"/>
        <w:rPr>
          <w:sz w:val="24"/>
          <w:szCs w:val="24"/>
        </w:rPr>
      </w:pPr>
    </w:p>
    <w:p w:rsidR="004F4D80" w:rsidRPr="00287FD9" w:rsidRDefault="004F4D80" w:rsidP="004F4D80">
      <w:pPr>
        <w:spacing w:line="240" w:lineRule="auto"/>
        <w:rPr>
          <w:sz w:val="24"/>
          <w:szCs w:val="24"/>
        </w:rPr>
      </w:pPr>
    </w:p>
    <w:p w:rsidR="004F4D80" w:rsidRPr="00287FD9" w:rsidRDefault="004F4D80" w:rsidP="004F4D80">
      <w:pPr>
        <w:spacing w:line="240" w:lineRule="auto"/>
        <w:rPr>
          <w:sz w:val="24"/>
          <w:szCs w:val="24"/>
        </w:rPr>
      </w:pP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(подпись, М.П.)</w:t>
      </w:r>
    </w:p>
    <w:p w:rsidR="004F4D80" w:rsidRPr="00287FD9" w:rsidRDefault="004F4D80" w:rsidP="004F4D80">
      <w:pPr>
        <w:spacing w:line="240" w:lineRule="auto"/>
        <w:rPr>
          <w:sz w:val="24"/>
          <w:szCs w:val="24"/>
        </w:rPr>
      </w:pPr>
      <w:r w:rsidRPr="00287FD9">
        <w:rPr>
          <w:sz w:val="24"/>
          <w:szCs w:val="24"/>
        </w:rPr>
        <w:t>____________________________________</w:t>
      </w:r>
    </w:p>
    <w:p w:rsidR="004F4D80" w:rsidRPr="00287FD9" w:rsidRDefault="004F4D80" w:rsidP="004F4D80">
      <w:pPr>
        <w:spacing w:line="240" w:lineRule="auto"/>
        <w:ind w:right="3684"/>
        <w:jc w:val="center"/>
        <w:rPr>
          <w:sz w:val="24"/>
          <w:szCs w:val="24"/>
          <w:vertAlign w:val="superscript"/>
        </w:rPr>
      </w:pPr>
      <w:r w:rsidRPr="00287FD9">
        <w:rPr>
          <w:sz w:val="24"/>
          <w:szCs w:val="24"/>
          <w:vertAlign w:val="superscript"/>
        </w:rPr>
        <w:t>(фамилия, имя, отчество подписавшего, должность)</w:t>
      </w:r>
    </w:p>
    <w:p w:rsidR="004F4D80" w:rsidRPr="00287FD9"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конец формы</w:t>
      </w:r>
    </w:p>
    <w:p w:rsidR="00D904EF" w:rsidRPr="00287FD9" w:rsidRDefault="00D904EF">
      <w:pPr>
        <w:suppressAutoHyphens w:val="0"/>
        <w:spacing w:line="240" w:lineRule="auto"/>
        <w:ind w:firstLine="0"/>
        <w:jc w:val="left"/>
        <w:rPr>
          <w:sz w:val="24"/>
          <w:szCs w:val="24"/>
        </w:rPr>
      </w:pPr>
      <w:bookmarkStart w:id="1434" w:name="_Toc97651412"/>
      <w:bookmarkStart w:id="1435" w:name="_Toc98253957"/>
      <w:bookmarkStart w:id="1436" w:name="_Toc157248209"/>
      <w:bookmarkStart w:id="1437" w:name="_Toc157496578"/>
      <w:bookmarkStart w:id="1438" w:name="_Toc158206117"/>
      <w:bookmarkStart w:id="1439" w:name="_Toc164057802"/>
      <w:bookmarkStart w:id="1440" w:name="_Toc164137152"/>
      <w:bookmarkStart w:id="1441" w:name="_Toc164161312"/>
      <w:bookmarkStart w:id="1442" w:name="_Toc165173883"/>
      <w:r w:rsidRPr="00287FD9">
        <w:rPr>
          <w:b/>
          <w:szCs w:val="24"/>
        </w:rPr>
        <w:br w:type="page"/>
      </w:r>
    </w:p>
    <w:p w:rsidR="004F4D80" w:rsidRPr="00287FD9" w:rsidRDefault="004F4D80" w:rsidP="004F4D80">
      <w:pPr>
        <w:pStyle w:val="3"/>
        <w:rPr>
          <w:szCs w:val="24"/>
        </w:rPr>
      </w:pPr>
      <w:bookmarkStart w:id="1443" w:name="_Toc439170703"/>
      <w:bookmarkStart w:id="1444" w:name="_Toc439172805"/>
      <w:bookmarkStart w:id="1445" w:name="_Toc439173249"/>
      <w:bookmarkStart w:id="1446" w:name="_Toc439238245"/>
      <w:bookmarkStart w:id="1447" w:name="_Toc439252792"/>
      <w:bookmarkStart w:id="1448" w:name="_Toc439323766"/>
      <w:bookmarkStart w:id="1449" w:name="_Toc440361403"/>
      <w:bookmarkStart w:id="1450" w:name="_Toc440376285"/>
      <w:bookmarkStart w:id="1451" w:name="_Toc440382543"/>
      <w:bookmarkStart w:id="1452" w:name="_Toc440447213"/>
      <w:bookmarkStart w:id="1453" w:name="_Toc440632374"/>
      <w:bookmarkStart w:id="1454" w:name="_Toc440875146"/>
      <w:bookmarkStart w:id="1455" w:name="_Toc441131133"/>
      <w:bookmarkStart w:id="1456" w:name="_Toc465774656"/>
      <w:bookmarkStart w:id="1457" w:name="_Toc465848885"/>
      <w:bookmarkStart w:id="1458" w:name="_Toc468875388"/>
      <w:bookmarkStart w:id="1459" w:name="_Toc469488440"/>
      <w:bookmarkStart w:id="1460" w:name="_Toc471894962"/>
      <w:r w:rsidRPr="00287FD9">
        <w:rPr>
          <w:szCs w:val="24"/>
        </w:rPr>
        <w:lastRenderedPageBreak/>
        <w:t>Инструкции по заполнению</w:t>
      </w:r>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p>
    <w:p w:rsidR="004F4D80" w:rsidRPr="00287FD9" w:rsidRDefault="00C236C0" w:rsidP="004F4D80">
      <w:pPr>
        <w:pStyle w:val="aff6"/>
        <w:numPr>
          <w:ilvl w:val="3"/>
          <w:numId w:val="1"/>
        </w:numPr>
        <w:tabs>
          <w:tab w:val="num" w:pos="1134"/>
        </w:tabs>
        <w:suppressAutoHyphens w:val="0"/>
        <w:spacing w:after="100" w:afterAutospacing="1" w:line="240" w:lineRule="auto"/>
        <w:rPr>
          <w:sz w:val="24"/>
          <w:szCs w:val="24"/>
        </w:rPr>
      </w:pPr>
      <w:r w:rsidRPr="00287FD9">
        <w:rPr>
          <w:sz w:val="24"/>
          <w:szCs w:val="24"/>
        </w:rPr>
        <w:t>Участник</w:t>
      </w:r>
      <w:r w:rsidR="004F4D80" w:rsidRPr="00287FD9">
        <w:rPr>
          <w:sz w:val="24"/>
          <w:szCs w:val="24"/>
        </w:rPr>
        <w:t xml:space="preserve"> приводит номер и дату письма о подаче оферты, приложением к которому является данное Информационное письмо</w:t>
      </w:r>
      <w:r w:rsidR="00D90031" w:rsidRPr="00287FD9">
        <w:rPr>
          <w:sz w:val="24"/>
          <w:szCs w:val="24"/>
        </w:rPr>
        <w:t xml:space="preserve"> (подраздел </w:t>
      </w:r>
      <w:r w:rsidR="00DD297F" w:rsidRPr="00287FD9">
        <w:fldChar w:fldCharType="begin"/>
      </w:r>
      <w:r w:rsidR="00DD297F" w:rsidRPr="00287FD9">
        <w:instrText xml:space="preserve"> REF _Ref55336310 \r \h  \* MERGEFORMAT </w:instrText>
      </w:r>
      <w:r w:rsidR="00DD297F" w:rsidRPr="00287FD9">
        <w:fldChar w:fldCharType="separate"/>
      </w:r>
      <w:r w:rsidR="00093638" w:rsidRPr="00287FD9">
        <w:rPr>
          <w:sz w:val="24"/>
          <w:szCs w:val="24"/>
        </w:rPr>
        <w:t>5.1</w:t>
      </w:r>
      <w:r w:rsidR="00DD297F" w:rsidRPr="00287FD9">
        <w:fldChar w:fldCharType="end"/>
      </w:r>
      <w:r w:rsidR="00D90031" w:rsidRPr="00287FD9">
        <w:rPr>
          <w:sz w:val="24"/>
          <w:szCs w:val="24"/>
        </w:rPr>
        <w:t>)</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after="100" w:after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C236C0" w:rsidP="004F4D80">
      <w:pPr>
        <w:pStyle w:val="aff6"/>
        <w:numPr>
          <w:ilvl w:val="3"/>
          <w:numId w:val="1"/>
        </w:numPr>
        <w:tabs>
          <w:tab w:val="num" w:pos="1134"/>
        </w:tabs>
        <w:suppressAutoHyphens w:val="0"/>
        <w:spacing w:after="100" w:afterAutospacing="1" w:line="240" w:lineRule="auto"/>
        <w:rPr>
          <w:sz w:val="24"/>
          <w:szCs w:val="24"/>
        </w:rPr>
      </w:pPr>
      <w:r w:rsidRPr="00287FD9">
        <w:rPr>
          <w:sz w:val="24"/>
          <w:szCs w:val="24"/>
        </w:rPr>
        <w:t>Участник</w:t>
      </w:r>
      <w:r w:rsidR="004F4D80" w:rsidRPr="00287FD9">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287FD9">
        <w:t>(согласно ст. 4 закона РСФСР от 22.03.1991 № 948-1)</w:t>
      </w:r>
      <w:r w:rsidR="004F4D80" w:rsidRPr="00287FD9">
        <w:rPr>
          <w:sz w:val="24"/>
          <w:szCs w:val="24"/>
        </w:rPr>
        <w:t xml:space="preserve">.  В случае если, по мнению </w:t>
      </w:r>
      <w:r w:rsidRPr="00287FD9">
        <w:rPr>
          <w:sz w:val="24"/>
          <w:szCs w:val="24"/>
        </w:rPr>
        <w:t>Участник</w:t>
      </w:r>
      <w:r w:rsidR="004F4D80" w:rsidRPr="00287FD9">
        <w:rPr>
          <w:sz w:val="24"/>
          <w:szCs w:val="24"/>
        </w:rPr>
        <w:t xml:space="preserve">а таких лиц нет, то в письме пишется фраза «При рассмотрении нашей </w:t>
      </w:r>
      <w:r w:rsidR="00D904EF" w:rsidRPr="00287FD9">
        <w:rPr>
          <w:sz w:val="24"/>
          <w:szCs w:val="24"/>
        </w:rPr>
        <w:t>Заявки</w:t>
      </w:r>
      <w:r w:rsidR="004F4D80" w:rsidRPr="00287FD9">
        <w:rPr>
          <w:sz w:val="24"/>
          <w:szCs w:val="24"/>
        </w:rPr>
        <w:t xml:space="preserve"> просим учесть, что у </w:t>
      </w:r>
      <w:r w:rsidR="004F4D80" w:rsidRPr="00287FD9">
        <w:rPr>
          <w:b/>
          <w:i/>
          <w:sz w:val="24"/>
          <w:szCs w:val="24"/>
        </w:rPr>
        <w:t xml:space="preserve">{указывается наименование </w:t>
      </w:r>
      <w:r w:rsidRPr="00287FD9">
        <w:rPr>
          <w:b/>
          <w:i/>
          <w:sz w:val="24"/>
          <w:szCs w:val="24"/>
        </w:rPr>
        <w:t>Участник</w:t>
      </w:r>
      <w:r w:rsidR="004F4D80" w:rsidRPr="00287FD9">
        <w:rPr>
          <w:b/>
          <w:i/>
          <w:sz w:val="24"/>
          <w:szCs w:val="24"/>
        </w:rPr>
        <w:t xml:space="preserve">а} </w:t>
      </w:r>
      <w:r w:rsidR="007C47E3" w:rsidRPr="00287FD9">
        <w:rPr>
          <w:sz w:val="24"/>
          <w:szCs w:val="24"/>
        </w:rPr>
        <w:t>НЕТ</w:t>
      </w:r>
      <w:r w:rsidR="007C47E3" w:rsidRPr="00287FD9">
        <w:rPr>
          <w:i/>
          <w:sz w:val="24"/>
          <w:szCs w:val="24"/>
        </w:rPr>
        <w:t xml:space="preserve"> </w:t>
      </w:r>
      <w:r w:rsidR="007C47E3" w:rsidRPr="00287FD9">
        <w:rPr>
          <w:sz w:val="24"/>
          <w:szCs w:val="24"/>
        </w:rPr>
        <w:t>лиц, в отношении которых</w:t>
      </w:r>
      <w:r w:rsidR="007C47E3" w:rsidRPr="00287FD9">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7C47E3" w:rsidRPr="00287FD9">
        <w:rPr>
          <w:sz w:val="24"/>
          <w:szCs w:val="24"/>
        </w:rPr>
        <w:t>с лицами,</w:t>
      </w:r>
      <w:r w:rsidR="00AF12BB" w:rsidRPr="00287FD9">
        <w:rPr>
          <w:sz w:val="24"/>
          <w:szCs w:val="24"/>
        </w:rPr>
        <w:t xml:space="preserve"> т</w:t>
      </w:r>
      <w:r w:rsidR="004F4D80" w:rsidRPr="00287FD9">
        <w:rPr>
          <w:sz w:val="24"/>
          <w:szCs w:val="24"/>
        </w:rPr>
        <w:t>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87FD9">
        <w:rPr>
          <w:sz w:val="24"/>
          <w:szCs w:val="24"/>
        </w:rPr>
        <w:t>,</w:t>
      </w:r>
      <w:r w:rsidR="004F4D80" w:rsidRPr="00287FD9">
        <w:rPr>
          <w:sz w:val="24"/>
          <w:szCs w:val="24"/>
        </w:rPr>
        <w:t xml:space="preserve"> непосредственно связанные с проведением данного </w:t>
      </w:r>
      <w:r w:rsidR="00D904EF" w:rsidRPr="00287FD9">
        <w:rPr>
          <w:sz w:val="24"/>
          <w:szCs w:val="24"/>
        </w:rPr>
        <w:t>запроса предложений</w:t>
      </w:r>
      <w:r w:rsidR="004F4D80" w:rsidRPr="00287FD9">
        <w:rPr>
          <w:sz w:val="24"/>
          <w:szCs w:val="24"/>
        </w:rPr>
        <w:t>.</w:t>
      </w:r>
    </w:p>
    <w:p w:rsidR="004F4D80" w:rsidRPr="00287FD9" w:rsidRDefault="004F4D80" w:rsidP="004F4D80">
      <w:pPr>
        <w:pStyle w:val="aff6"/>
        <w:numPr>
          <w:ilvl w:val="3"/>
          <w:numId w:val="1"/>
        </w:numPr>
        <w:tabs>
          <w:tab w:val="num" w:pos="1134"/>
        </w:tabs>
        <w:suppressAutoHyphens w:val="0"/>
        <w:spacing w:after="100" w:afterAutospacing="1" w:line="240" w:lineRule="auto"/>
        <w:rPr>
          <w:sz w:val="24"/>
          <w:szCs w:val="24"/>
        </w:rPr>
      </w:pPr>
      <w:r w:rsidRPr="00287FD9">
        <w:rPr>
          <w:sz w:val="24"/>
          <w:szCs w:val="24"/>
        </w:rPr>
        <w:t xml:space="preserve">При составлении данного письма </w:t>
      </w:r>
      <w:r w:rsidR="00C236C0" w:rsidRPr="00287FD9">
        <w:rPr>
          <w:sz w:val="24"/>
          <w:szCs w:val="24"/>
        </w:rPr>
        <w:t>Участник</w:t>
      </w:r>
      <w:r w:rsidRPr="00287FD9">
        <w:rPr>
          <w:sz w:val="24"/>
          <w:szCs w:val="24"/>
        </w:rPr>
        <w:t xml:space="preserve"> должен учесть, что сокрытие любой информации о наличии </w:t>
      </w:r>
      <w:r w:rsidR="00AF12BB" w:rsidRPr="00287FD9">
        <w:rPr>
          <w:rFonts w:eastAsia="Calibri"/>
          <w:sz w:val="24"/>
          <w:szCs w:val="24"/>
          <w:lang w:eastAsia="en-US"/>
        </w:rPr>
        <w:t>конфликта интересов и</w:t>
      </w:r>
      <w:r w:rsidR="00653830" w:rsidRPr="00287FD9">
        <w:rPr>
          <w:rFonts w:eastAsia="Calibri"/>
          <w:sz w:val="24"/>
          <w:szCs w:val="24"/>
          <w:lang w:eastAsia="en-US"/>
        </w:rPr>
        <w:t>/или</w:t>
      </w:r>
      <w:r w:rsidR="00AF12BB" w:rsidRPr="00287FD9">
        <w:rPr>
          <w:rFonts w:eastAsia="Calibri"/>
          <w:sz w:val="24"/>
          <w:szCs w:val="24"/>
          <w:lang w:eastAsia="en-US"/>
        </w:rPr>
        <w:t xml:space="preserve"> </w:t>
      </w:r>
      <w:r w:rsidRPr="00287FD9">
        <w:rPr>
          <w:sz w:val="24"/>
          <w:szCs w:val="24"/>
        </w:rPr>
        <w:t xml:space="preserve">связей, носящих характер аффилированности между </w:t>
      </w:r>
      <w:r w:rsidR="00C236C0" w:rsidRPr="00287FD9">
        <w:rPr>
          <w:sz w:val="24"/>
          <w:szCs w:val="24"/>
        </w:rPr>
        <w:t>Участник</w:t>
      </w:r>
      <w:r w:rsidRPr="00287FD9">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287FD9">
        <w:rPr>
          <w:sz w:val="24"/>
          <w:szCs w:val="24"/>
        </w:rPr>
        <w:t>,</w:t>
      </w:r>
      <w:r w:rsidRPr="00287FD9">
        <w:rPr>
          <w:sz w:val="24"/>
          <w:szCs w:val="24"/>
        </w:rPr>
        <w:t xml:space="preserve"> непосредственно связанные с проведением данного </w:t>
      </w:r>
      <w:r w:rsidR="00D904EF" w:rsidRPr="00287FD9">
        <w:rPr>
          <w:sz w:val="24"/>
          <w:szCs w:val="24"/>
        </w:rPr>
        <w:t>запроса предложений</w:t>
      </w:r>
      <w:r w:rsidRPr="00287FD9">
        <w:rPr>
          <w:sz w:val="24"/>
          <w:szCs w:val="24"/>
        </w:rPr>
        <w:t xml:space="preserve"> может быть признано </w:t>
      </w:r>
      <w:r w:rsidR="00D904EF" w:rsidRPr="00287FD9">
        <w:rPr>
          <w:sz w:val="24"/>
          <w:szCs w:val="24"/>
        </w:rPr>
        <w:t>Закупочной комиссией</w:t>
      </w:r>
      <w:r w:rsidRPr="00287FD9">
        <w:rPr>
          <w:sz w:val="24"/>
          <w:szCs w:val="24"/>
        </w:rPr>
        <w:t xml:space="preserve"> существенным нарушением условий данного </w:t>
      </w:r>
      <w:r w:rsidR="00D904EF" w:rsidRPr="00287FD9">
        <w:rPr>
          <w:sz w:val="24"/>
          <w:szCs w:val="24"/>
        </w:rPr>
        <w:t>запроса предложений</w:t>
      </w:r>
      <w:r w:rsidRPr="00287FD9">
        <w:rPr>
          <w:sz w:val="24"/>
          <w:szCs w:val="24"/>
        </w:rPr>
        <w:t xml:space="preserve">, и повлечь отклонение </w:t>
      </w:r>
      <w:r w:rsidR="00D904EF" w:rsidRPr="00287FD9">
        <w:rPr>
          <w:sz w:val="24"/>
          <w:szCs w:val="24"/>
        </w:rPr>
        <w:t>Заявки</w:t>
      </w:r>
      <w:r w:rsidRPr="00287FD9">
        <w:rPr>
          <w:sz w:val="24"/>
          <w:szCs w:val="24"/>
        </w:rPr>
        <w:t xml:space="preserve"> такого </w:t>
      </w:r>
      <w:r w:rsidR="00C236C0" w:rsidRPr="00287FD9">
        <w:rPr>
          <w:sz w:val="24"/>
          <w:szCs w:val="24"/>
        </w:rPr>
        <w:t>Участник</w:t>
      </w:r>
      <w:r w:rsidRPr="00287FD9">
        <w:rPr>
          <w:sz w:val="24"/>
          <w:szCs w:val="24"/>
        </w:rPr>
        <w:t xml:space="preserve">а. </w:t>
      </w:r>
    </w:p>
    <w:bookmarkEnd w:id="1402"/>
    <w:bookmarkEnd w:id="1403"/>
    <w:bookmarkEnd w:id="1404"/>
    <w:bookmarkEnd w:id="1405"/>
    <w:bookmarkEnd w:id="1406"/>
    <w:p w:rsidR="004F4D80" w:rsidRPr="00287FD9" w:rsidRDefault="004F4D80" w:rsidP="004F4D80"/>
    <w:p w:rsidR="004F4D80" w:rsidRPr="00287FD9" w:rsidRDefault="004F4D80" w:rsidP="004F4D80"/>
    <w:p w:rsidR="004F4D80" w:rsidRPr="00287FD9" w:rsidRDefault="004F4D80" w:rsidP="004F4D80"/>
    <w:p w:rsidR="004F4D80" w:rsidRPr="00287FD9" w:rsidRDefault="004F4D80" w:rsidP="004F4D80"/>
    <w:p w:rsidR="004F4D80" w:rsidRPr="00287FD9" w:rsidRDefault="004F4D80" w:rsidP="004F4D80"/>
    <w:p w:rsidR="004F4D80" w:rsidRPr="00287FD9" w:rsidRDefault="004F4D80" w:rsidP="004F4D80"/>
    <w:p w:rsidR="004F4D80" w:rsidRPr="00287FD9" w:rsidRDefault="004F4D80" w:rsidP="004F4D80"/>
    <w:p w:rsidR="004F4D80" w:rsidRPr="00287FD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87FD9" w:rsidSect="00EA3F63">
          <w:pgSz w:w="11906" w:h="16838" w:code="9"/>
          <w:pgMar w:top="680" w:right="567" w:bottom="539" w:left="1134" w:header="680" w:footer="278" w:gutter="0"/>
          <w:cols w:space="708"/>
          <w:titlePg/>
          <w:docGrid w:linePitch="360"/>
        </w:sectPr>
      </w:pPr>
      <w:bookmarkStart w:id="1461" w:name="_Toc318208007"/>
    </w:p>
    <w:p w:rsidR="004F4D80" w:rsidRPr="00287FD9" w:rsidRDefault="004F4D80" w:rsidP="00EA3F63">
      <w:pPr>
        <w:pStyle w:val="2"/>
        <w:pageBreakBefore/>
        <w:tabs>
          <w:tab w:val="clear" w:pos="0"/>
          <w:tab w:val="clear" w:pos="1700"/>
          <w:tab w:val="num" w:pos="1134"/>
        </w:tabs>
        <w:spacing w:before="100" w:beforeAutospacing="1" w:after="100" w:afterAutospacing="1" w:line="240" w:lineRule="auto"/>
        <w:rPr>
          <w:sz w:val="22"/>
          <w:szCs w:val="22"/>
        </w:rPr>
      </w:pPr>
      <w:bookmarkStart w:id="1462" w:name="_Toc423423680"/>
      <w:bookmarkStart w:id="1463" w:name="_Ref440272035"/>
      <w:bookmarkStart w:id="1464" w:name="_Ref440274733"/>
      <w:bookmarkStart w:id="1465" w:name="_Ref444181467"/>
      <w:bookmarkStart w:id="1466" w:name="_Toc471894963"/>
      <w:r w:rsidRPr="00287FD9">
        <w:rPr>
          <w:sz w:val="22"/>
          <w:szCs w:val="22"/>
        </w:rPr>
        <w:lastRenderedPageBreak/>
        <w:t xml:space="preserve">Информация о собственниках </w:t>
      </w:r>
      <w:r w:rsidR="00C236C0" w:rsidRPr="00287FD9">
        <w:rPr>
          <w:sz w:val="22"/>
          <w:szCs w:val="22"/>
        </w:rPr>
        <w:t>Участник</w:t>
      </w:r>
      <w:r w:rsidRPr="00287FD9">
        <w:rPr>
          <w:sz w:val="22"/>
          <w:szCs w:val="22"/>
        </w:rPr>
        <w:t>а (включая конечных бенефициаров) (форма 1</w:t>
      </w:r>
      <w:r w:rsidR="00635719" w:rsidRPr="00287FD9">
        <w:rPr>
          <w:sz w:val="22"/>
          <w:szCs w:val="22"/>
        </w:rPr>
        <w:t>2</w:t>
      </w:r>
      <w:r w:rsidRPr="00287FD9">
        <w:rPr>
          <w:sz w:val="22"/>
          <w:szCs w:val="22"/>
        </w:rPr>
        <w:t>)</w:t>
      </w:r>
      <w:bookmarkEnd w:id="1461"/>
      <w:bookmarkEnd w:id="1462"/>
      <w:bookmarkEnd w:id="1463"/>
      <w:bookmarkEnd w:id="1464"/>
      <w:bookmarkEnd w:id="1465"/>
      <w:bookmarkEnd w:id="1466"/>
    </w:p>
    <w:p w:rsidR="004F4D80" w:rsidRPr="00287FD9" w:rsidRDefault="004F4D80" w:rsidP="004F4D80">
      <w:pPr>
        <w:pStyle w:val="3"/>
        <w:rPr>
          <w:sz w:val="22"/>
        </w:rPr>
      </w:pPr>
      <w:bookmarkStart w:id="1467" w:name="_Toc343690584"/>
      <w:bookmarkStart w:id="1468" w:name="_Toc372294428"/>
      <w:bookmarkStart w:id="1469" w:name="_Toc379288896"/>
      <w:bookmarkStart w:id="1470" w:name="_Toc384734780"/>
      <w:bookmarkStart w:id="1471" w:name="_Toc396984078"/>
      <w:bookmarkStart w:id="1472" w:name="_Toc423423681"/>
      <w:bookmarkStart w:id="1473" w:name="_Toc439170710"/>
      <w:bookmarkStart w:id="1474" w:name="_Toc439172812"/>
      <w:bookmarkStart w:id="1475" w:name="_Toc439173253"/>
      <w:bookmarkStart w:id="1476" w:name="_Toc439238249"/>
      <w:bookmarkStart w:id="1477" w:name="_Toc439252796"/>
      <w:bookmarkStart w:id="1478" w:name="_Toc439323770"/>
      <w:bookmarkStart w:id="1479" w:name="_Toc440361405"/>
      <w:bookmarkStart w:id="1480" w:name="_Toc440376287"/>
      <w:bookmarkStart w:id="1481" w:name="_Toc440382545"/>
      <w:bookmarkStart w:id="1482" w:name="_Toc440447215"/>
      <w:bookmarkStart w:id="1483" w:name="_Toc440632376"/>
      <w:bookmarkStart w:id="1484" w:name="_Toc440875148"/>
      <w:bookmarkStart w:id="1485" w:name="_Toc441131135"/>
      <w:bookmarkStart w:id="1486" w:name="_Toc465774658"/>
      <w:bookmarkStart w:id="1487" w:name="_Toc465848887"/>
      <w:bookmarkStart w:id="1488" w:name="_Toc468875390"/>
      <w:bookmarkStart w:id="1489" w:name="_Toc469488442"/>
      <w:bookmarkStart w:id="1490" w:name="_Toc471894964"/>
      <w:r w:rsidRPr="00287FD9">
        <w:rPr>
          <w:sz w:val="22"/>
        </w:rPr>
        <w:t xml:space="preserve">Форма информации о собственниках </w:t>
      </w:r>
      <w:r w:rsidR="00C236C0" w:rsidRPr="00287FD9">
        <w:rPr>
          <w:sz w:val="22"/>
        </w:rPr>
        <w:t>Участник</w:t>
      </w:r>
      <w:r w:rsidRPr="00287FD9">
        <w:rPr>
          <w:sz w:val="22"/>
        </w:rPr>
        <w:t>а (включая конечных бенефициаров)</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rsidR="004F4D80" w:rsidRPr="00287FD9" w:rsidRDefault="004F4D80" w:rsidP="004F4D80">
      <w:pPr>
        <w:tabs>
          <w:tab w:val="left" w:pos="4757"/>
        </w:tabs>
        <w:spacing w:line="240" w:lineRule="auto"/>
        <w:ind w:left="567" w:firstLine="0"/>
        <w:jc w:val="left"/>
        <w:rPr>
          <w:sz w:val="24"/>
          <w:szCs w:val="24"/>
        </w:rPr>
      </w:pPr>
      <w:r w:rsidRPr="00287FD9">
        <w:rPr>
          <w:sz w:val="24"/>
          <w:szCs w:val="24"/>
        </w:rPr>
        <w:t>Приложение 1</w:t>
      </w:r>
      <w:r w:rsidR="00553A57" w:rsidRPr="00287FD9">
        <w:rPr>
          <w:sz w:val="24"/>
          <w:szCs w:val="24"/>
        </w:rPr>
        <w:t>2</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spacing w:line="240" w:lineRule="auto"/>
        <w:ind w:firstLine="0"/>
        <w:rPr>
          <w:color w:val="000000"/>
        </w:rPr>
      </w:pPr>
    </w:p>
    <w:p w:rsidR="004F4D80" w:rsidRPr="00287FD9" w:rsidRDefault="004F4D80" w:rsidP="004F4D80">
      <w:pPr>
        <w:spacing w:line="240" w:lineRule="auto"/>
        <w:ind w:firstLine="0"/>
        <w:jc w:val="center"/>
        <w:rPr>
          <w:b/>
        </w:rPr>
      </w:pPr>
      <w:r w:rsidRPr="00287FD9">
        <w:rPr>
          <w:b/>
        </w:rPr>
        <w:t xml:space="preserve">Информация о собственниках </w:t>
      </w:r>
      <w:r w:rsidR="00C236C0" w:rsidRPr="00287FD9">
        <w:rPr>
          <w:b/>
        </w:rPr>
        <w:t>Участник</w:t>
      </w:r>
      <w:r w:rsidRPr="00287FD9">
        <w:rPr>
          <w:b/>
        </w:rPr>
        <w:t>а (включая конечных бенефициаров)</w:t>
      </w:r>
    </w:p>
    <w:p w:rsidR="004F4D80" w:rsidRPr="00287FD9" w:rsidRDefault="004F4D80" w:rsidP="004F4D80">
      <w:pPr>
        <w:spacing w:line="240" w:lineRule="auto"/>
        <w:ind w:firstLine="0"/>
        <w:rPr>
          <w:color w:val="000000"/>
        </w:rPr>
      </w:pPr>
    </w:p>
    <w:p w:rsidR="004F4D80" w:rsidRPr="00287FD9" w:rsidRDefault="004F4D80" w:rsidP="004F4D80">
      <w:pPr>
        <w:spacing w:line="240" w:lineRule="auto"/>
        <w:ind w:firstLine="0"/>
        <w:rPr>
          <w:color w:val="000000"/>
        </w:rPr>
      </w:pPr>
      <w:r w:rsidRPr="00287FD9">
        <w:rPr>
          <w:color w:val="000000"/>
        </w:rPr>
        <w:t xml:space="preserve">Наименование и адрес </w:t>
      </w:r>
      <w:r w:rsidR="00C236C0" w:rsidRPr="00287FD9">
        <w:rPr>
          <w:color w:val="000000"/>
        </w:rPr>
        <w:t>Участник</w:t>
      </w:r>
      <w:r w:rsidRPr="00287FD9">
        <w:rPr>
          <w:color w:val="000000"/>
        </w:rPr>
        <w:t>а: __________________________________________</w:t>
      </w:r>
    </w:p>
    <w:p w:rsidR="004F4D80" w:rsidRPr="00287FD9"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287FD9"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center"/>
              <w:rPr>
                <w:b/>
                <w:color w:val="000000"/>
                <w:sz w:val="16"/>
                <w:szCs w:val="16"/>
              </w:rPr>
            </w:pPr>
            <w:r w:rsidRPr="00287FD9">
              <w:rPr>
                <w:b/>
                <w:color w:val="000000"/>
                <w:sz w:val="16"/>
                <w:szCs w:val="16"/>
              </w:rPr>
              <w:t xml:space="preserve">наименование  </w:t>
            </w:r>
            <w:r w:rsidR="00C236C0" w:rsidRPr="00287FD9">
              <w:rPr>
                <w:b/>
                <w:color w:val="000000"/>
                <w:sz w:val="16"/>
                <w:szCs w:val="16"/>
              </w:rPr>
              <w:t>Участник</w:t>
            </w:r>
            <w:r w:rsidRPr="00287FD9">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 xml:space="preserve">информация о цепочке собственников </w:t>
            </w:r>
            <w:r w:rsidR="00C236C0" w:rsidRPr="00287FD9">
              <w:rPr>
                <w:b/>
                <w:bCs w:val="0"/>
                <w:color w:val="000000"/>
                <w:sz w:val="16"/>
                <w:szCs w:val="16"/>
              </w:rPr>
              <w:t>Участник</w:t>
            </w:r>
            <w:r w:rsidRPr="00287FD9">
              <w:rPr>
                <w:b/>
                <w:bCs w:val="0"/>
                <w:color w:val="000000"/>
                <w:sz w:val="16"/>
                <w:szCs w:val="16"/>
              </w:rPr>
              <w:t>а, включая бенефициаров (в том числе конечных)</w:t>
            </w:r>
          </w:p>
        </w:tc>
      </w:tr>
      <w:tr w:rsidR="004F4D80" w:rsidRPr="00287FD9"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 п.п.</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Наименование/</w:t>
            </w:r>
            <w:r w:rsidRPr="00287FD9">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серия и номер документа, удостоверяющего личность (для физ.лиц)</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руководитель/участник</w:t>
            </w:r>
            <w:r w:rsidRPr="00287FD9">
              <w:rPr>
                <w:b/>
                <w:bCs w:val="0"/>
                <w:color w:val="000000"/>
                <w:sz w:val="16"/>
                <w:szCs w:val="16"/>
              </w:rPr>
              <w:br/>
              <w:t>/акционер</w:t>
            </w:r>
            <w:r w:rsidRPr="00287FD9">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color w:val="000000"/>
                <w:sz w:val="16"/>
                <w:szCs w:val="16"/>
              </w:rPr>
            </w:pPr>
            <w:r w:rsidRPr="00287FD9">
              <w:rPr>
                <w:b/>
                <w:color w:val="000000"/>
                <w:sz w:val="16"/>
                <w:szCs w:val="16"/>
              </w:rPr>
              <w:t>информация о подтверждающих документах (наименование, реквизиты и т.д.)</w:t>
            </w:r>
          </w:p>
        </w:tc>
      </w:tr>
      <w:tr w:rsidR="004F4D80" w:rsidRPr="00287FD9"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color w:val="000000"/>
                <w:sz w:val="16"/>
                <w:szCs w:val="16"/>
              </w:rPr>
            </w:pPr>
          </w:p>
        </w:tc>
      </w:tr>
      <w:tr w:rsidR="004F4D80" w:rsidRPr="00287FD9"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287FD9" w:rsidRDefault="004F4D80" w:rsidP="004F4D80">
            <w:pPr>
              <w:spacing w:line="240" w:lineRule="auto"/>
              <w:ind w:firstLine="0"/>
              <w:jc w:val="left"/>
              <w:rPr>
                <w:color w:val="000000"/>
                <w:sz w:val="16"/>
                <w:szCs w:val="16"/>
              </w:rPr>
            </w:pPr>
          </w:p>
        </w:tc>
      </w:tr>
      <w:tr w:rsidR="004F4D80" w:rsidRPr="00287FD9"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center"/>
              <w:rPr>
                <w:b/>
                <w:bCs w:val="0"/>
                <w:color w:val="000000"/>
                <w:sz w:val="16"/>
                <w:szCs w:val="16"/>
              </w:rPr>
            </w:pPr>
            <w:r w:rsidRPr="00287FD9">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287FD9" w:rsidRDefault="004F4D80" w:rsidP="004F4D80">
            <w:pPr>
              <w:spacing w:line="240" w:lineRule="auto"/>
              <w:ind w:firstLine="0"/>
              <w:jc w:val="center"/>
              <w:rPr>
                <w:b/>
                <w:color w:val="000000"/>
                <w:sz w:val="16"/>
                <w:szCs w:val="16"/>
              </w:rPr>
            </w:pPr>
            <w:r w:rsidRPr="00287FD9">
              <w:rPr>
                <w:b/>
                <w:color w:val="000000"/>
                <w:sz w:val="16"/>
                <w:szCs w:val="16"/>
              </w:rPr>
              <w:t>15</w:t>
            </w:r>
          </w:p>
        </w:tc>
      </w:tr>
      <w:tr w:rsidR="004F4D80" w:rsidRPr="00287FD9"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r>
      <w:tr w:rsidR="004F4D80" w:rsidRPr="00287FD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r>
      <w:tr w:rsidR="004F4D80" w:rsidRPr="00287FD9"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r>
      <w:tr w:rsidR="004F4D80" w:rsidRPr="00287FD9"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r>
      <w:tr w:rsidR="004F4D80" w:rsidRPr="00287FD9"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color w:val="000000"/>
                <w:sz w:val="16"/>
                <w:szCs w:val="16"/>
              </w:rPr>
            </w:pPr>
            <w:r w:rsidRPr="00287FD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287FD9" w:rsidRDefault="004F4D80" w:rsidP="004F4D80">
            <w:pPr>
              <w:spacing w:line="240" w:lineRule="auto"/>
              <w:ind w:firstLine="0"/>
              <w:jc w:val="left"/>
              <w:rPr>
                <w:rFonts w:ascii="Calibri" w:hAnsi="Calibri" w:cs="Calibri"/>
                <w:color w:val="000000"/>
              </w:rPr>
            </w:pPr>
            <w:r w:rsidRPr="00287FD9">
              <w:rPr>
                <w:rFonts w:ascii="Calibri" w:hAnsi="Calibri" w:cs="Calibri"/>
                <w:color w:val="000000"/>
              </w:rPr>
              <w:t> </w:t>
            </w:r>
          </w:p>
        </w:tc>
      </w:tr>
    </w:tbl>
    <w:p w:rsidR="004F4D80" w:rsidRPr="00287FD9" w:rsidRDefault="004F4D80" w:rsidP="004F4D80">
      <w:pPr>
        <w:tabs>
          <w:tab w:val="left" w:pos="4757"/>
        </w:tabs>
      </w:pPr>
    </w:p>
    <w:p w:rsidR="004F4D80" w:rsidRPr="00287FD9" w:rsidRDefault="004F4D80" w:rsidP="004F4D80">
      <w:pPr>
        <w:spacing w:line="240" w:lineRule="auto"/>
        <w:rPr>
          <w:color w:val="000000"/>
        </w:rPr>
      </w:pPr>
      <w:r w:rsidRPr="00287FD9">
        <w:rPr>
          <w:color w:val="000000"/>
        </w:rPr>
        <w:t>____________________________________</w:t>
      </w:r>
    </w:p>
    <w:p w:rsidR="004F4D80" w:rsidRPr="00287FD9" w:rsidRDefault="004F4D80" w:rsidP="004F4D80">
      <w:pPr>
        <w:spacing w:line="240" w:lineRule="auto"/>
        <w:ind w:right="3684"/>
        <w:jc w:val="center"/>
        <w:rPr>
          <w:color w:val="000000"/>
          <w:vertAlign w:val="superscript"/>
        </w:rPr>
      </w:pPr>
      <w:r w:rsidRPr="00287FD9">
        <w:rPr>
          <w:color w:val="000000"/>
          <w:vertAlign w:val="superscript"/>
        </w:rPr>
        <w:t>(подпись, М.П.)</w:t>
      </w:r>
    </w:p>
    <w:p w:rsidR="004F4D80" w:rsidRPr="00287FD9" w:rsidRDefault="004F4D80" w:rsidP="004F4D80">
      <w:pPr>
        <w:spacing w:line="240" w:lineRule="auto"/>
        <w:rPr>
          <w:color w:val="000000"/>
        </w:rPr>
      </w:pPr>
      <w:r w:rsidRPr="00287FD9">
        <w:rPr>
          <w:color w:val="000000"/>
        </w:rPr>
        <w:t>____________________________________</w:t>
      </w:r>
    </w:p>
    <w:p w:rsidR="004F4D80" w:rsidRPr="00287FD9" w:rsidRDefault="004F4D80" w:rsidP="004F4D80">
      <w:pPr>
        <w:spacing w:line="240" w:lineRule="auto"/>
        <w:ind w:right="3684"/>
        <w:jc w:val="center"/>
        <w:rPr>
          <w:color w:val="000000"/>
          <w:vertAlign w:val="superscript"/>
        </w:rPr>
      </w:pPr>
      <w:r w:rsidRPr="00287FD9">
        <w:rPr>
          <w:color w:val="000000"/>
          <w:vertAlign w:val="superscript"/>
        </w:rPr>
        <w:t>(фамилия, имя, отчество подписавшего, должность)</w:t>
      </w:r>
    </w:p>
    <w:p w:rsidR="004F4D80" w:rsidRPr="00287FD9" w:rsidRDefault="004F4D80" w:rsidP="004F4D80"/>
    <w:p w:rsidR="004F4D80" w:rsidRPr="00287FD9" w:rsidRDefault="004F4D80" w:rsidP="004F4D80">
      <w:pPr>
        <w:pBdr>
          <w:bottom w:val="single" w:sz="4" w:space="1" w:color="auto"/>
        </w:pBdr>
        <w:shd w:val="clear" w:color="auto" w:fill="E0E0E0"/>
        <w:ind w:right="21" w:firstLine="0"/>
        <w:jc w:val="center"/>
        <w:rPr>
          <w:b/>
          <w:color w:val="000000"/>
          <w:spacing w:val="36"/>
        </w:rPr>
      </w:pPr>
      <w:r w:rsidRPr="00287FD9">
        <w:rPr>
          <w:b/>
          <w:color w:val="000000"/>
          <w:spacing w:val="36"/>
        </w:rPr>
        <w:t>конец формы</w:t>
      </w:r>
    </w:p>
    <w:p w:rsidR="004F4D80" w:rsidRPr="00287FD9" w:rsidRDefault="004F4D80" w:rsidP="004F4D80">
      <w:pPr>
        <w:pStyle w:val="3"/>
        <w:rPr>
          <w:sz w:val="22"/>
        </w:rPr>
        <w:sectPr w:rsidR="004F4D80" w:rsidRPr="00287FD9" w:rsidSect="00EA3F63">
          <w:pgSz w:w="16838" w:h="11906" w:orient="landscape" w:code="9"/>
          <w:pgMar w:top="1134" w:right="680" w:bottom="567" w:left="539" w:header="680" w:footer="278" w:gutter="0"/>
          <w:cols w:space="708"/>
          <w:titlePg/>
          <w:docGrid w:linePitch="360"/>
        </w:sectPr>
      </w:pPr>
    </w:p>
    <w:p w:rsidR="004F4D80" w:rsidRPr="00287FD9" w:rsidRDefault="004F4D80" w:rsidP="004F4D80">
      <w:pPr>
        <w:pStyle w:val="3"/>
        <w:rPr>
          <w:szCs w:val="24"/>
        </w:rPr>
      </w:pPr>
      <w:bookmarkStart w:id="1491" w:name="_Toc343690585"/>
      <w:bookmarkStart w:id="1492" w:name="_Toc372294429"/>
      <w:bookmarkStart w:id="1493" w:name="_Toc379288897"/>
      <w:bookmarkStart w:id="1494" w:name="_Toc384734781"/>
      <w:bookmarkStart w:id="1495" w:name="_Toc396984079"/>
      <w:bookmarkStart w:id="1496" w:name="_Toc423423682"/>
      <w:bookmarkStart w:id="1497" w:name="_Toc439170711"/>
      <w:bookmarkStart w:id="1498" w:name="_Toc439172813"/>
      <w:bookmarkStart w:id="1499" w:name="_Toc439173254"/>
      <w:bookmarkStart w:id="1500" w:name="_Toc439238250"/>
      <w:bookmarkStart w:id="1501" w:name="_Toc439252797"/>
      <w:bookmarkStart w:id="1502" w:name="_Toc439323771"/>
      <w:bookmarkStart w:id="1503" w:name="_Toc440361406"/>
      <w:bookmarkStart w:id="1504" w:name="_Toc440376288"/>
      <w:bookmarkStart w:id="1505" w:name="_Toc440382546"/>
      <w:bookmarkStart w:id="1506" w:name="_Toc440447216"/>
      <w:bookmarkStart w:id="1507" w:name="_Toc440632377"/>
      <w:bookmarkStart w:id="1508" w:name="_Toc440875149"/>
      <w:bookmarkStart w:id="1509" w:name="_Toc441131136"/>
      <w:bookmarkStart w:id="1510" w:name="_Toc465774659"/>
      <w:bookmarkStart w:id="1511" w:name="_Toc465848888"/>
      <w:bookmarkStart w:id="1512" w:name="_Toc468875391"/>
      <w:bookmarkStart w:id="1513" w:name="_Toc469488443"/>
      <w:bookmarkStart w:id="1514" w:name="_Toc471894965"/>
      <w:r w:rsidRPr="00287FD9">
        <w:rPr>
          <w:szCs w:val="24"/>
        </w:rPr>
        <w:lastRenderedPageBreak/>
        <w:t>Инструкции по заполнению</w:t>
      </w:r>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дату и номер заявки в соответствии с письмом о подаче оферты </w:t>
      </w:r>
      <w:r w:rsidR="00D90031" w:rsidRPr="00287FD9">
        <w:rPr>
          <w:sz w:val="24"/>
          <w:szCs w:val="24"/>
        </w:rPr>
        <w:t xml:space="preserve">(подраздел </w:t>
      </w:r>
      <w:r w:rsidR="00B70851" w:rsidRPr="00287FD9">
        <w:rPr>
          <w:sz w:val="24"/>
          <w:szCs w:val="24"/>
        </w:rPr>
        <w:fldChar w:fldCharType="begin"/>
      </w:r>
      <w:r w:rsidR="00D90031"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D90031" w:rsidRPr="00287FD9">
        <w:rPr>
          <w:sz w:val="24"/>
          <w:szCs w:val="24"/>
        </w:rPr>
        <w:t>)</w:t>
      </w:r>
      <w:r w:rsidR="004F4D80" w:rsidRPr="00287FD9">
        <w:rPr>
          <w:sz w:val="24"/>
          <w:szCs w:val="24"/>
        </w:rPr>
        <w:t>.</w:t>
      </w:r>
    </w:p>
    <w:p w:rsidR="004F4D80" w:rsidRPr="00287FD9" w:rsidRDefault="00C236C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w:t>
      </w:r>
      <w:r w:rsidR="004F4D80" w:rsidRPr="00287FD9">
        <w:rPr>
          <w:sz w:val="24"/>
          <w:szCs w:val="24"/>
        </w:rPr>
        <w:t xml:space="preserve"> указывает свое фирменное наименование (в т.ч. организационно-правовую форму) и свой адрес.</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Разделы «ИНН» (№2) и «ОГРН» (№3) - указываются регистрационные данные </w:t>
      </w:r>
      <w:r w:rsidR="00C236C0" w:rsidRPr="00287FD9">
        <w:rPr>
          <w:sz w:val="24"/>
          <w:szCs w:val="24"/>
        </w:rPr>
        <w:t>Участник</w:t>
      </w:r>
      <w:r w:rsidRPr="00287FD9">
        <w:rPr>
          <w:sz w:val="24"/>
          <w:szCs w:val="24"/>
        </w:rPr>
        <w:t>а.</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Разделы «ИНН» (№9) и «ОГРН» (№10) - указываются регистрационные данные собственников </w:t>
      </w:r>
      <w:r w:rsidR="00C236C0" w:rsidRPr="00287FD9">
        <w:rPr>
          <w:sz w:val="24"/>
          <w:szCs w:val="24"/>
        </w:rPr>
        <w:t>Участник</w:t>
      </w:r>
      <w:r w:rsidRPr="00287FD9">
        <w:rPr>
          <w:sz w:val="24"/>
          <w:szCs w:val="24"/>
        </w:rPr>
        <w:t>а.</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Раздел «Наименование краткое» (№4) - указывается краткое наименование </w:t>
      </w:r>
      <w:r w:rsidR="00C236C0" w:rsidRPr="00287FD9">
        <w:rPr>
          <w:sz w:val="24"/>
          <w:szCs w:val="24"/>
        </w:rPr>
        <w:t>Участник</w:t>
      </w:r>
      <w:r w:rsidRPr="00287FD9">
        <w:rPr>
          <w:sz w:val="24"/>
          <w:szCs w:val="24"/>
        </w:rPr>
        <w:t>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Раздел «Код ОКВЭД» (№5) - указывается код (основные коды) ОКВЭД.</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Раздел «ФИО руководителя» (№6) - фамилия, отчество и имя указываются полностью.</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Раздел «Серия и номер документа, удостоверяющего личность руководителя» (№7) - паспортные данные указываются</w:t>
      </w:r>
      <w:r w:rsidRPr="00287FD9">
        <w:rPr>
          <w:b/>
          <w:sz w:val="24"/>
          <w:szCs w:val="24"/>
        </w:rPr>
        <w:t xml:space="preserve"> </w:t>
      </w:r>
      <w:r w:rsidRPr="00287FD9">
        <w:rPr>
          <w:sz w:val="24"/>
          <w:szCs w:val="24"/>
        </w:rPr>
        <w:t xml:space="preserve">в формате: </w:t>
      </w:r>
      <w:r w:rsidRPr="00287FD9">
        <w:rPr>
          <w:b/>
          <w:sz w:val="24"/>
          <w:szCs w:val="24"/>
        </w:rPr>
        <w:t>ХХХХХХХХХХ</w:t>
      </w:r>
      <w:r w:rsidRPr="00287FD9">
        <w:rPr>
          <w:sz w:val="24"/>
          <w:szCs w:val="24"/>
        </w:rPr>
        <w:t xml:space="preserve"> (10 знаков), то есть без слов «серия», «номер» и т.п.</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Раздел «Серия и номер документа, удостоверяющего личность (для физ. лиц)» (№13) - паспортные данные указываются</w:t>
      </w:r>
      <w:r w:rsidRPr="00287FD9">
        <w:rPr>
          <w:b/>
          <w:sz w:val="24"/>
          <w:szCs w:val="24"/>
        </w:rPr>
        <w:t xml:space="preserve"> </w:t>
      </w:r>
      <w:r w:rsidRPr="00287FD9">
        <w:rPr>
          <w:sz w:val="24"/>
          <w:szCs w:val="24"/>
        </w:rPr>
        <w:t xml:space="preserve">в формате: </w:t>
      </w:r>
      <w:r w:rsidRPr="00287FD9">
        <w:rPr>
          <w:b/>
          <w:sz w:val="24"/>
          <w:szCs w:val="24"/>
        </w:rPr>
        <w:t>ХХХХХХХХХХ</w:t>
      </w:r>
      <w:r w:rsidRPr="00287FD9">
        <w:rPr>
          <w:sz w:val="24"/>
          <w:szCs w:val="24"/>
        </w:rPr>
        <w:t xml:space="preserve"> (10 знаков), то есть без слов «серия», «номер» и т.п.</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Раздел «№» (№8) – заполняется в следующем формате: </w:t>
      </w:r>
    </w:p>
    <w:p w:rsidR="004F4D80" w:rsidRPr="00287FD9" w:rsidRDefault="004F4D80" w:rsidP="004F4D80">
      <w:pPr>
        <w:spacing w:line="240" w:lineRule="auto"/>
        <w:ind w:firstLine="1134"/>
        <w:rPr>
          <w:sz w:val="24"/>
          <w:szCs w:val="24"/>
        </w:rPr>
      </w:pPr>
      <w:r w:rsidRPr="00287FD9">
        <w:rPr>
          <w:sz w:val="24"/>
          <w:szCs w:val="24"/>
        </w:rPr>
        <w:t xml:space="preserve">1. собственник </w:t>
      </w:r>
      <w:r w:rsidR="00C236C0" w:rsidRPr="00287FD9">
        <w:rPr>
          <w:sz w:val="24"/>
          <w:szCs w:val="24"/>
        </w:rPr>
        <w:t>Участник</w:t>
      </w:r>
      <w:r w:rsidRPr="00287FD9">
        <w:rPr>
          <w:sz w:val="24"/>
          <w:szCs w:val="24"/>
        </w:rPr>
        <w:t>а.</w:t>
      </w:r>
    </w:p>
    <w:p w:rsidR="004F4D80" w:rsidRPr="00287FD9" w:rsidRDefault="004F4D80" w:rsidP="004F4D80">
      <w:pPr>
        <w:spacing w:line="240" w:lineRule="auto"/>
        <w:ind w:firstLine="1134"/>
        <w:rPr>
          <w:sz w:val="24"/>
          <w:szCs w:val="24"/>
        </w:rPr>
      </w:pPr>
      <w:r w:rsidRPr="00287FD9">
        <w:rPr>
          <w:sz w:val="24"/>
          <w:szCs w:val="24"/>
        </w:rPr>
        <w:t>1.1. собственник собственника №1.</w:t>
      </w:r>
    </w:p>
    <w:p w:rsidR="004F4D80" w:rsidRPr="00287FD9" w:rsidRDefault="004F4D80" w:rsidP="004F4D80">
      <w:pPr>
        <w:spacing w:line="240" w:lineRule="auto"/>
        <w:ind w:firstLine="1134"/>
        <w:rPr>
          <w:sz w:val="24"/>
          <w:szCs w:val="24"/>
        </w:rPr>
      </w:pPr>
      <w:r w:rsidRPr="00287FD9">
        <w:rPr>
          <w:sz w:val="24"/>
          <w:szCs w:val="24"/>
        </w:rPr>
        <w:t>1.2. собственник собственника №1.</w:t>
      </w:r>
    </w:p>
    <w:p w:rsidR="004F4D80" w:rsidRPr="00287FD9" w:rsidRDefault="004F4D80" w:rsidP="004F4D80">
      <w:pPr>
        <w:spacing w:line="240" w:lineRule="auto"/>
        <w:ind w:firstLine="1134"/>
        <w:rPr>
          <w:sz w:val="24"/>
          <w:szCs w:val="24"/>
        </w:rPr>
      </w:pPr>
      <w:r w:rsidRPr="00287FD9">
        <w:rPr>
          <w:sz w:val="24"/>
          <w:szCs w:val="24"/>
        </w:rPr>
        <w:t>1.1.1. собственник собственника №1.1.</w:t>
      </w:r>
    </w:p>
    <w:p w:rsidR="004F4D80" w:rsidRPr="00287FD9" w:rsidRDefault="004F4D80" w:rsidP="004F4D80">
      <w:pPr>
        <w:spacing w:line="240" w:lineRule="auto"/>
        <w:ind w:firstLine="1134"/>
        <w:rPr>
          <w:sz w:val="24"/>
          <w:szCs w:val="24"/>
        </w:rPr>
      </w:pPr>
      <w:r w:rsidRPr="00287FD9">
        <w:rPr>
          <w:sz w:val="24"/>
          <w:szCs w:val="24"/>
        </w:rPr>
        <w:t>1.2.1. собственник собственника №1.2.</w:t>
      </w:r>
    </w:p>
    <w:p w:rsidR="004F4D80" w:rsidRPr="00287FD9" w:rsidRDefault="004F4D80" w:rsidP="004F4D80">
      <w:pPr>
        <w:spacing w:line="240" w:lineRule="auto"/>
        <w:ind w:firstLine="1134"/>
        <w:rPr>
          <w:sz w:val="24"/>
          <w:szCs w:val="24"/>
        </w:rPr>
      </w:pPr>
      <w:r w:rsidRPr="00287FD9">
        <w:rPr>
          <w:sz w:val="24"/>
          <w:szCs w:val="24"/>
        </w:rPr>
        <w:t xml:space="preserve">1.2.1.1. собственник собственника 1.2.1 и так далее. </w:t>
      </w:r>
    </w:p>
    <w:p w:rsidR="004F4D80" w:rsidRPr="00287FD9" w:rsidRDefault="004F4D80" w:rsidP="004F4D80">
      <w:pPr>
        <w:spacing w:line="240" w:lineRule="auto"/>
        <w:ind w:firstLine="1134"/>
        <w:rPr>
          <w:sz w:val="24"/>
          <w:szCs w:val="24"/>
        </w:rPr>
      </w:pPr>
      <w:r w:rsidRPr="00287FD9">
        <w:rPr>
          <w:sz w:val="24"/>
          <w:szCs w:val="24"/>
        </w:rPr>
        <w:t>Каждый собственник указывается в отдельной строке Формы.</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 для физических лиц - фамилия, имя и отчество (указываются полностью).</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sidRPr="00287FD9">
        <w:rPr>
          <w:sz w:val="24"/>
          <w:szCs w:val="24"/>
        </w:rPr>
        <w:t>, АО</w:t>
      </w:r>
      <w:r w:rsidRPr="00287FD9">
        <w:rPr>
          <w:sz w:val="24"/>
          <w:szCs w:val="24"/>
        </w:rPr>
        <w:t xml:space="preserve"> и </w:t>
      </w:r>
      <w:r w:rsidR="000D70B6" w:rsidRPr="00287FD9">
        <w:rPr>
          <w:sz w:val="24"/>
          <w:szCs w:val="24"/>
        </w:rPr>
        <w:t>П</w:t>
      </w:r>
      <w:r w:rsidRPr="00287FD9">
        <w:rPr>
          <w:sz w:val="24"/>
          <w:szCs w:val="24"/>
        </w:rPr>
        <w:t xml:space="preserve">АО); </w:t>
      </w:r>
      <w:r w:rsidRPr="00287FD9">
        <w:rPr>
          <w:sz w:val="24"/>
          <w:szCs w:val="24"/>
        </w:rPr>
        <w:lastRenderedPageBreak/>
        <w:t>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4F4D80" w:rsidRPr="00287FD9"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15" w:name="_Toc329588495"/>
      <w:r w:rsidRPr="00287FD9">
        <w:rPr>
          <w:sz w:val="24"/>
          <w:szCs w:val="24"/>
        </w:rPr>
        <w:t xml:space="preserve">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участника(ов) общества (выписка из реестра акционеров либо решение учредителя участника общества и т.д.). Скан-копии документов, указанных в данном разделе, должны быть приложены </w:t>
      </w:r>
      <w:r w:rsidR="00C236C0" w:rsidRPr="00287FD9">
        <w:rPr>
          <w:sz w:val="24"/>
          <w:szCs w:val="24"/>
        </w:rPr>
        <w:t>Участник</w:t>
      </w:r>
      <w:r w:rsidRPr="00287FD9">
        <w:rPr>
          <w:sz w:val="24"/>
          <w:szCs w:val="24"/>
        </w:rPr>
        <w:t xml:space="preserve">ом к </w:t>
      </w:r>
      <w:r w:rsidR="00D90031" w:rsidRPr="00287FD9">
        <w:rPr>
          <w:sz w:val="24"/>
          <w:szCs w:val="24"/>
        </w:rPr>
        <w:t>настоящей Форме информации о собственниках Участника (включая конечных бенефициаров)</w:t>
      </w:r>
      <w:r w:rsidRPr="00287FD9">
        <w:rPr>
          <w:sz w:val="24"/>
          <w:szCs w:val="24"/>
        </w:rPr>
        <w:t xml:space="preserve"> и войти в состав </w:t>
      </w:r>
      <w:r w:rsidR="00D904EF" w:rsidRPr="00287FD9">
        <w:rPr>
          <w:sz w:val="24"/>
          <w:szCs w:val="24"/>
        </w:rPr>
        <w:t>Заявки</w:t>
      </w:r>
      <w:r w:rsidRPr="00287FD9">
        <w:rPr>
          <w:sz w:val="24"/>
          <w:szCs w:val="24"/>
        </w:rPr>
        <w:t>.</w:t>
      </w:r>
    </w:p>
    <w:p w:rsidR="004F4D80" w:rsidRPr="00287FD9"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RPr="00287FD9" w:rsidSect="00EA3F63">
          <w:pgSz w:w="16838" w:h="11906" w:orient="landscape" w:code="9"/>
          <w:pgMar w:top="1134" w:right="680" w:bottom="567" w:left="539" w:header="680" w:footer="278" w:gutter="0"/>
          <w:cols w:space="708"/>
          <w:titlePg/>
          <w:docGrid w:linePitch="360"/>
        </w:sectPr>
      </w:pPr>
    </w:p>
    <w:p w:rsidR="004F4D80" w:rsidRPr="00287FD9" w:rsidRDefault="000D70B6" w:rsidP="00EA3F63">
      <w:pPr>
        <w:pStyle w:val="2"/>
        <w:pageBreakBefore/>
        <w:tabs>
          <w:tab w:val="clear" w:pos="0"/>
          <w:tab w:val="clear" w:pos="1700"/>
          <w:tab w:val="num" w:pos="1134"/>
        </w:tabs>
        <w:spacing w:before="100" w:beforeAutospacing="1" w:after="100" w:afterAutospacing="1" w:line="240" w:lineRule="auto"/>
      </w:pPr>
      <w:bookmarkStart w:id="1516" w:name="_Toc423423683"/>
      <w:bookmarkStart w:id="1517" w:name="_Ref440272051"/>
      <w:bookmarkStart w:id="1518" w:name="_Ref440274744"/>
      <w:bookmarkStart w:id="1519" w:name="_Toc471894966"/>
      <w:r w:rsidRPr="00287FD9">
        <w:lastRenderedPageBreak/>
        <w:t>Согласие на обработку персональных данных</w:t>
      </w:r>
      <w:r w:rsidR="004F4D80" w:rsidRPr="00287FD9">
        <w:t xml:space="preserve"> (форма 1</w:t>
      </w:r>
      <w:r w:rsidR="00635719" w:rsidRPr="00287FD9">
        <w:t>3</w:t>
      </w:r>
      <w:r w:rsidR="004F4D80" w:rsidRPr="00287FD9">
        <w:t>)</w:t>
      </w:r>
      <w:bookmarkEnd w:id="1515"/>
      <w:bookmarkEnd w:id="1516"/>
      <w:bookmarkEnd w:id="1517"/>
      <w:bookmarkEnd w:id="1518"/>
      <w:bookmarkEnd w:id="1519"/>
    </w:p>
    <w:p w:rsidR="004F4D80" w:rsidRPr="00287FD9" w:rsidRDefault="004F4D80" w:rsidP="004F4D80">
      <w:pPr>
        <w:pStyle w:val="3"/>
        <w:rPr>
          <w:szCs w:val="24"/>
        </w:rPr>
      </w:pPr>
      <w:bookmarkStart w:id="1520" w:name="_Toc343690587"/>
      <w:bookmarkStart w:id="1521" w:name="_Toc372294431"/>
      <w:bookmarkStart w:id="1522" w:name="_Toc379288899"/>
      <w:bookmarkStart w:id="1523" w:name="_Toc384734783"/>
      <w:bookmarkStart w:id="1524" w:name="_Toc396984081"/>
      <w:bookmarkStart w:id="1525" w:name="_Toc423423684"/>
      <w:bookmarkStart w:id="1526" w:name="_Toc439170713"/>
      <w:bookmarkStart w:id="1527" w:name="_Toc439172815"/>
      <w:bookmarkStart w:id="1528" w:name="_Toc439173256"/>
      <w:bookmarkStart w:id="1529" w:name="_Toc439238252"/>
      <w:bookmarkStart w:id="1530" w:name="_Toc439252799"/>
      <w:bookmarkStart w:id="1531" w:name="_Toc439323773"/>
      <w:bookmarkStart w:id="1532" w:name="_Toc440361408"/>
      <w:bookmarkStart w:id="1533" w:name="_Toc440376290"/>
      <w:bookmarkStart w:id="1534" w:name="_Toc440382548"/>
      <w:bookmarkStart w:id="1535" w:name="_Toc440447218"/>
      <w:bookmarkStart w:id="1536" w:name="_Toc440632379"/>
      <w:bookmarkStart w:id="1537" w:name="_Toc440875151"/>
      <w:bookmarkStart w:id="1538" w:name="_Toc441131138"/>
      <w:bookmarkStart w:id="1539" w:name="_Toc465774661"/>
      <w:bookmarkStart w:id="1540" w:name="_Toc465848890"/>
      <w:bookmarkStart w:id="1541" w:name="_Toc468875393"/>
      <w:bookmarkStart w:id="1542" w:name="_Toc469488445"/>
      <w:bookmarkStart w:id="1543" w:name="_Toc471894967"/>
      <w:r w:rsidRPr="00287FD9">
        <w:rPr>
          <w:szCs w:val="24"/>
        </w:rPr>
        <w:t xml:space="preserve">Форма </w:t>
      </w:r>
      <w:bookmarkEnd w:id="1520"/>
      <w:bookmarkEnd w:id="1521"/>
      <w:bookmarkEnd w:id="1522"/>
      <w:bookmarkEnd w:id="1523"/>
      <w:bookmarkEnd w:id="1524"/>
      <w:bookmarkEnd w:id="1525"/>
      <w:bookmarkEnd w:id="1526"/>
      <w:bookmarkEnd w:id="1527"/>
      <w:bookmarkEnd w:id="1528"/>
      <w:bookmarkEnd w:id="1529"/>
      <w:bookmarkEnd w:id="1530"/>
      <w:r w:rsidR="000D70B6" w:rsidRPr="00287FD9">
        <w:rPr>
          <w:szCs w:val="24"/>
        </w:rPr>
        <w:t>Согласия на обработку персональных данных</w:t>
      </w:r>
      <w:bookmarkEnd w:id="1531"/>
      <w:bookmarkEnd w:id="1532"/>
      <w:bookmarkEnd w:id="1533"/>
      <w:bookmarkEnd w:id="1534"/>
      <w:bookmarkEnd w:id="1535"/>
      <w:bookmarkEnd w:id="1536"/>
      <w:bookmarkEnd w:id="1537"/>
      <w:bookmarkEnd w:id="1538"/>
      <w:bookmarkEnd w:id="1539"/>
      <w:bookmarkEnd w:id="1540"/>
      <w:bookmarkEnd w:id="1541"/>
      <w:bookmarkEnd w:id="1542"/>
      <w:bookmarkEnd w:id="1543"/>
    </w:p>
    <w:p w:rsidR="004F4D80" w:rsidRPr="00287FD9" w:rsidRDefault="004F4D80" w:rsidP="004F4D80">
      <w:pPr>
        <w:tabs>
          <w:tab w:val="left" w:pos="4757"/>
        </w:tabs>
        <w:spacing w:line="240" w:lineRule="auto"/>
        <w:ind w:left="1134" w:firstLine="0"/>
        <w:jc w:val="left"/>
        <w:rPr>
          <w:sz w:val="24"/>
          <w:szCs w:val="24"/>
        </w:rPr>
      </w:pPr>
      <w:r w:rsidRPr="00287FD9">
        <w:rPr>
          <w:sz w:val="24"/>
          <w:szCs w:val="24"/>
        </w:rPr>
        <w:t>Приложение 1</w:t>
      </w:r>
      <w:r w:rsidR="00553A57" w:rsidRPr="00287FD9">
        <w:rPr>
          <w:sz w:val="24"/>
          <w:szCs w:val="24"/>
        </w:rPr>
        <w:t>3</w:t>
      </w:r>
      <w:r w:rsidR="00AF12BB" w:rsidRPr="00287FD9">
        <w:rPr>
          <w:sz w:val="24"/>
          <w:szCs w:val="24"/>
        </w:rPr>
        <w:t>.1</w:t>
      </w:r>
      <w:r w:rsidRPr="00287FD9">
        <w:rPr>
          <w:sz w:val="24"/>
          <w:szCs w:val="24"/>
        </w:rPr>
        <w:t xml:space="preserve"> к письму о подаче оферты</w:t>
      </w:r>
      <w:r w:rsidRPr="00287FD9">
        <w:rPr>
          <w:sz w:val="24"/>
          <w:szCs w:val="24"/>
        </w:rPr>
        <w:br/>
        <w:t>от «____»_____________ г. №__________</w:t>
      </w:r>
    </w:p>
    <w:p w:rsidR="004F4D80" w:rsidRPr="00287FD9" w:rsidRDefault="004F4D80" w:rsidP="004F4D80">
      <w:pPr>
        <w:contextualSpacing/>
        <w:jc w:val="right"/>
        <w:rPr>
          <w:sz w:val="24"/>
          <w:szCs w:val="24"/>
        </w:rPr>
      </w:pPr>
    </w:p>
    <w:p w:rsidR="002B5044" w:rsidRPr="00287FD9" w:rsidRDefault="002B5044" w:rsidP="002B5044">
      <w:pPr>
        <w:rPr>
          <w:lang w:eastAsia="ru-RU"/>
        </w:rPr>
      </w:pPr>
    </w:p>
    <w:p w:rsidR="003311F3" w:rsidRPr="00287FD9" w:rsidRDefault="003311F3" w:rsidP="003311F3">
      <w:pPr>
        <w:widowControl w:val="0"/>
        <w:tabs>
          <w:tab w:val="left" w:pos="0"/>
          <w:tab w:val="num" w:pos="1134"/>
        </w:tabs>
        <w:spacing w:line="240" w:lineRule="auto"/>
        <w:jc w:val="center"/>
        <w:outlineLvl w:val="1"/>
        <w:rPr>
          <w:b/>
          <w:sz w:val="26"/>
          <w:szCs w:val="26"/>
        </w:rPr>
      </w:pPr>
      <w:r w:rsidRPr="00287FD9">
        <w:rPr>
          <w:b/>
          <w:sz w:val="26"/>
          <w:szCs w:val="26"/>
        </w:rPr>
        <w:t xml:space="preserve">Согласие на обработку персональных данных </w:t>
      </w:r>
    </w:p>
    <w:p w:rsidR="003311F3" w:rsidRPr="00287FD9" w:rsidRDefault="003311F3" w:rsidP="003311F3">
      <w:pPr>
        <w:widowControl w:val="0"/>
        <w:tabs>
          <w:tab w:val="left" w:pos="0"/>
        </w:tabs>
        <w:spacing w:line="240" w:lineRule="auto"/>
        <w:jc w:val="center"/>
        <w:rPr>
          <w:b/>
          <w:snapToGrid w:val="0"/>
          <w:sz w:val="26"/>
          <w:szCs w:val="26"/>
        </w:rPr>
      </w:pPr>
      <w:r w:rsidRPr="00287FD9">
        <w:rPr>
          <w:b/>
          <w:snapToGrid w:val="0"/>
          <w:sz w:val="26"/>
          <w:szCs w:val="26"/>
        </w:rPr>
        <w:t xml:space="preserve">от «_____» ____________ 201____ г. </w:t>
      </w:r>
    </w:p>
    <w:p w:rsidR="003311F3" w:rsidRPr="00287FD9" w:rsidRDefault="003311F3" w:rsidP="003311F3">
      <w:pPr>
        <w:widowControl w:val="0"/>
        <w:spacing w:line="240" w:lineRule="auto"/>
        <w:jc w:val="center"/>
        <w:rPr>
          <w:sz w:val="26"/>
          <w:szCs w:val="26"/>
        </w:rPr>
      </w:pPr>
    </w:p>
    <w:p w:rsidR="00AF12BB" w:rsidRPr="00287FD9" w:rsidRDefault="00AF12BB" w:rsidP="00AF12BB">
      <w:pPr>
        <w:autoSpaceDE w:val="0"/>
        <w:autoSpaceDN w:val="0"/>
        <w:adjustRightInd w:val="0"/>
        <w:spacing w:line="240" w:lineRule="auto"/>
        <w:ind w:firstLine="709"/>
        <w:rPr>
          <w:sz w:val="24"/>
          <w:szCs w:val="24"/>
        </w:rPr>
      </w:pPr>
      <w:r w:rsidRPr="00287FD9">
        <w:rPr>
          <w:sz w:val="24"/>
          <w:szCs w:val="24"/>
        </w:rPr>
        <w:t xml:space="preserve">Настоящим </w:t>
      </w:r>
      <w:r w:rsidRPr="00287FD9">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87FD9">
        <w:rPr>
          <w:sz w:val="24"/>
          <w:szCs w:val="24"/>
        </w:rPr>
        <w:t>,</w:t>
      </w:r>
      <w:r w:rsidRPr="00287FD9">
        <w:rPr>
          <w:b/>
          <w:i/>
          <w:sz w:val="24"/>
          <w:szCs w:val="24"/>
        </w:rPr>
        <w:t xml:space="preserve"> действующего на основании _________</w:t>
      </w:r>
      <w:r w:rsidRPr="00287FD9">
        <w:rPr>
          <w:i/>
          <w:sz w:val="24"/>
          <w:szCs w:val="24"/>
        </w:rPr>
        <w:t>_,</w:t>
      </w:r>
      <w:r w:rsidRPr="00287FD9">
        <w:rPr>
          <w:b/>
          <w:i/>
          <w:sz w:val="24"/>
          <w:szCs w:val="24"/>
        </w:rPr>
        <w:t xml:space="preserve"> </w:t>
      </w:r>
      <w:r w:rsidRPr="00287FD9">
        <w:rPr>
          <w:sz w:val="24"/>
          <w:szCs w:val="24"/>
        </w:rPr>
        <w:t xml:space="preserve">дает свое согласие на </w:t>
      </w:r>
      <w:r w:rsidRPr="00287FD9">
        <w:rPr>
          <w:snapToGrid w:val="0"/>
          <w:sz w:val="24"/>
          <w:szCs w:val="24"/>
        </w:rPr>
        <w:t>совершение ПАО «МРСК Центра», и ПАО «Россети» действий, предусмотренных п. 3 ст. 3 ФЗ «О персональных данных» от 27.07.2006 № 152-ФЗ, в отношении</w:t>
      </w:r>
      <w:r w:rsidRPr="00287FD9">
        <w:rPr>
          <w:sz w:val="24"/>
          <w:szCs w:val="24"/>
        </w:rPr>
        <w:t xml:space="preserve"> персональных данных участника закупки (потенциального контрагента)/ контрагента/планируемых к привлечению субконтрагентов и их собственников (участников, учредителей, акционеров), в том числе конечных бенефициаров (</w:t>
      </w:r>
      <w:r w:rsidRPr="00287FD9">
        <w:rPr>
          <w:snapToGrid w:val="0"/>
          <w:sz w:val="24"/>
          <w:szCs w:val="24"/>
        </w:rPr>
        <w:t xml:space="preserve">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 ИНН </w:t>
      </w:r>
      <w:r w:rsidRPr="00287FD9">
        <w:rPr>
          <w:sz w:val="24"/>
          <w:szCs w:val="24"/>
        </w:rPr>
        <w:t>(участников,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F12BB" w:rsidRPr="00287FD9" w:rsidRDefault="00AF12BB" w:rsidP="00AF12BB">
      <w:pPr>
        <w:spacing w:line="240" w:lineRule="auto"/>
        <w:ind w:firstLine="709"/>
        <w:rPr>
          <w:snapToGrid w:val="0"/>
          <w:sz w:val="24"/>
          <w:szCs w:val="24"/>
        </w:rPr>
      </w:pPr>
      <w:r w:rsidRPr="00287FD9">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F12BB" w:rsidRPr="00287FD9" w:rsidRDefault="00AF12BB" w:rsidP="00AF12BB">
      <w:pPr>
        <w:spacing w:line="240" w:lineRule="auto"/>
        <w:ind w:firstLine="709"/>
        <w:rPr>
          <w:snapToGrid w:val="0"/>
          <w:sz w:val="24"/>
          <w:szCs w:val="24"/>
        </w:rPr>
      </w:pPr>
      <w:r w:rsidRPr="00287FD9">
        <w:rPr>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AF12BB" w:rsidRPr="00287FD9" w:rsidRDefault="00AF12BB" w:rsidP="00AF12BB">
      <w:pPr>
        <w:spacing w:line="240" w:lineRule="auto"/>
        <w:ind w:firstLine="709"/>
        <w:rPr>
          <w:snapToGrid w:val="0"/>
          <w:sz w:val="24"/>
          <w:szCs w:val="24"/>
        </w:rPr>
      </w:pPr>
    </w:p>
    <w:p w:rsidR="00AF12BB" w:rsidRPr="00287FD9" w:rsidRDefault="00AF12BB" w:rsidP="00AF12BB">
      <w:pPr>
        <w:spacing w:line="240" w:lineRule="auto"/>
        <w:ind w:firstLine="0"/>
        <w:jc w:val="left"/>
        <w:rPr>
          <w:color w:val="000000"/>
          <w:sz w:val="24"/>
          <w:szCs w:val="24"/>
        </w:rPr>
      </w:pPr>
      <w:r w:rsidRPr="00287FD9">
        <w:rPr>
          <w:color w:val="000000"/>
          <w:sz w:val="24"/>
          <w:szCs w:val="24"/>
        </w:rPr>
        <w:t>_______________________                                                   ______________________</w:t>
      </w:r>
    </w:p>
    <w:p w:rsidR="00AF12BB" w:rsidRPr="00287FD9" w:rsidRDefault="00AF12BB" w:rsidP="00AF12BB">
      <w:pPr>
        <w:spacing w:line="240" w:lineRule="auto"/>
        <w:ind w:firstLine="0"/>
        <w:jc w:val="left"/>
        <w:rPr>
          <w:sz w:val="24"/>
          <w:szCs w:val="24"/>
        </w:rPr>
      </w:pPr>
      <w:r w:rsidRPr="00287FD9">
        <w:rPr>
          <w:sz w:val="24"/>
          <w:szCs w:val="24"/>
        </w:rPr>
        <w:t>(Подпись уполномоченного представителя)                                      (Ф.И.О. и должность подписавшего)</w:t>
      </w:r>
    </w:p>
    <w:p w:rsidR="00AF12BB" w:rsidRPr="00287FD9" w:rsidRDefault="00AF12BB" w:rsidP="00AF12BB">
      <w:pPr>
        <w:spacing w:line="240" w:lineRule="auto"/>
        <w:jc w:val="left"/>
        <w:rPr>
          <w:b/>
          <w:bCs w:val="0"/>
          <w:sz w:val="24"/>
          <w:szCs w:val="24"/>
        </w:rPr>
      </w:pPr>
      <w:r w:rsidRPr="00287FD9">
        <w:rPr>
          <w:b/>
          <w:bCs w:val="0"/>
          <w:sz w:val="24"/>
          <w:szCs w:val="24"/>
        </w:rPr>
        <w:t>М.П.</w:t>
      </w:r>
    </w:p>
    <w:p w:rsidR="00AF12BB" w:rsidRPr="00287FD9" w:rsidRDefault="00AF12BB" w:rsidP="00AF12BB">
      <w:pPr>
        <w:spacing w:line="240" w:lineRule="auto"/>
        <w:jc w:val="left"/>
        <w:rPr>
          <w:b/>
          <w:bCs w:val="0"/>
          <w:sz w:val="24"/>
          <w:szCs w:val="24"/>
        </w:rPr>
      </w:pPr>
    </w:p>
    <w:p w:rsidR="00AF12BB" w:rsidRPr="00287FD9" w:rsidRDefault="00AF12BB" w:rsidP="00AF12BB">
      <w:pPr>
        <w:spacing w:line="240" w:lineRule="auto"/>
        <w:ind w:firstLine="0"/>
        <w:jc w:val="left"/>
        <w:rPr>
          <w:bCs w:val="0"/>
          <w:sz w:val="24"/>
          <w:szCs w:val="24"/>
        </w:rPr>
      </w:pPr>
      <w:r w:rsidRPr="00287FD9">
        <w:rPr>
          <w:bCs w:val="0"/>
          <w:sz w:val="24"/>
          <w:szCs w:val="24"/>
        </w:rPr>
        <w:t>По поручению:</w:t>
      </w:r>
    </w:p>
    <w:p w:rsidR="00AF12BB" w:rsidRPr="00287FD9" w:rsidRDefault="00AF12BB" w:rsidP="00AF12BB">
      <w:pPr>
        <w:spacing w:line="240" w:lineRule="auto"/>
        <w:ind w:firstLine="0"/>
        <w:jc w:val="left"/>
        <w:rPr>
          <w:bCs w:val="0"/>
          <w:sz w:val="24"/>
          <w:szCs w:val="24"/>
        </w:rPr>
      </w:pPr>
    </w:p>
    <w:p w:rsidR="00AF12BB" w:rsidRPr="00287FD9" w:rsidRDefault="00AF12BB" w:rsidP="00AF12BB">
      <w:pPr>
        <w:spacing w:line="240" w:lineRule="auto"/>
        <w:jc w:val="left"/>
        <w:rPr>
          <w:b/>
          <w:bCs w:val="0"/>
          <w:sz w:val="24"/>
          <w:szCs w:val="24"/>
        </w:rPr>
      </w:pPr>
      <w:r w:rsidRPr="00287FD9">
        <w:rPr>
          <w:bCs w:val="0"/>
          <w:sz w:val="24"/>
          <w:szCs w:val="24"/>
        </w:rPr>
        <w:t xml:space="preserve">__________________ </w:t>
      </w:r>
      <w:r w:rsidRPr="00287FD9">
        <w:rPr>
          <w:b/>
          <w:i/>
          <w:sz w:val="24"/>
          <w:szCs w:val="24"/>
        </w:rPr>
        <w:t>{указывается</w:t>
      </w:r>
      <w:r w:rsidRPr="00287FD9">
        <w:rPr>
          <w:sz w:val="24"/>
          <w:szCs w:val="24"/>
        </w:rPr>
        <w:t xml:space="preserve"> </w:t>
      </w:r>
      <w:r w:rsidRPr="00287FD9">
        <w:rPr>
          <w:b/>
          <w:i/>
          <w:sz w:val="24"/>
          <w:szCs w:val="24"/>
        </w:rPr>
        <w:t>фамилия, имя, отчество субъекта персональных данных (собственника/бенефициара) и</w:t>
      </w:r>
      <w:r w:rsidRPr="00287FD9">
        <w:rPr>
          <w:sz w:val="24"/>
          <w:szCs w:val="24"/>
        </w:rPr>
        <w:t xml:space="preserve"> </w:t>
      </w:r>
      <w:r w:rsidRPr="00287FD9">
        <w:rPr>
          <w:b/>
          <w:i/>
          <w:sz w:val="24"/>
          <w:szCs w:val="24"/>
        </w:rPr>
        <w:t>реквизиты доверенности или иного документа, подтверждающего полномочия представителя}</w:t>
      </w:r>
    </w:p>
    <w:p w:rsidR="00EA3F63" w:rsidRPr="00287FD9" w:rsidRDefault="00EA3F63">
      <w:pPr>
        <w:suppressAutoHyphens w:val="0"/>
        <w:spacing w:line="240" w:lineRule="auto"/>
        <w:ind w:firstLine="0"/>
        <w:jc w:val="left"/>
        <w:rPr>
          <w:lang w:eastAsia="ru-RU"/>
        </w:rPr>
      </w:pPr>
      <w:r w:rsidRPr="00287FD9">
        <w:rPr>
          <w:lang w:eastAsia="ru-RU"/>
        </w:rPr>
        <w:br w:type="page"/>
      </w:r>
    </w:p>
    <w:p w:rsidR="003311F3" w:rsidRPr="00287FD9" w:rsidRDefault="003311F3" w:rsidP="003311F3">
      <w:pPr>
        <w:pStyle w:val="3"/>
        <w:rPr>
          <w:szCs w:val="24"/>
        </w:rPr>
      </w:pPr>
      <w:bookmarkStart w:id="1544" w:name="_Toc439252801"/>
      <w:bookmarkStart w:id="1545" w:name="_Toc439323774"/>
      <w:bookmarkStart w:id="1546" w:name="_Toc440361409"/>
      <w:bookmarkStart w:id="1547" w:name="_Toc440376291"/>
      <w:bookmarkStart w:id="1548" w:name="_Toc440382549"/>
      <w:bookmarkStart w:id="1549" w:name="_Toc440447219"/>
      <w:bookmarkStart w:id="1550" w:name="_Toc440632380"/>
      <w:bookmarkStart w:id="1551" w:name="_Toc440875152"/>
      <w:bookmarkStart w:id="1552" w:name="_Toc441131139"/>
      <w:bookmarkStart w:id="1553" w:name="_Toc465774662"/>
      <w:bookmarkStart w:id="1554" w:name="_Toc465848891"/>
      <w:bookmarkStart w:id="1555" w:name="_Toc468875394"/>
      <w:bookmarkStart w:id="1556" w:name="_Toc469488446"/>
      <w:bookmarkStart w:id="1557" w:name="_Toc471894968"/>
      <w:r w:rsidRPr="00287FD9">
        <w:rPr>
          <w:szCs w:val="24"/>
        </w:rPr>
        <w:lastRenderedPageBreak/>
        <w:t>Инструкции по заполнению</w:t>
      </w:r>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AF12BB" w:rsidRPr="00287FD9" w:rsidRDefault="00AF12BB" w:rsidP="00AF12BB">
      <w:pPr>
        <w:widowControl w:val="0"/>
        <w:numPr>
          <w:ilvl w:val="3"/>
          <w:numId w:val="1"/>
        </w:numPr>
        <w:spacing w:after="60" w:line="288" w:lineRule="auto"/>
        <w:rPr>
          <w:b/>
          <w:bCs w:val="0"/>
          <w:sz w:val="24"/>
          <w:szCs w:val="24"/>
        </w:rPr>
      </w:pPr>
      <w:r w:rsidRPr="00287FD9">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87FD9">
        <w:rPr>
          <w:b/>
          <w:sz w:val="24"/>
          <w:szCs w:val="24"/>
        </w:rPr>
        <w:t xml:space="preserve">составляется </w:t>
      </w:r>
      <w:r w:rsidRPr="00287FD9">
        <w:rPr>
          <w:b/>
          <w:bCs w:val="0"/>
          <w:sz w:val="24"/>
          <w:szCs w:val="24"/>
        </w:rPr>
        <w:t>представителем субъекта(ов) персональных данных на основании доверенности или иного документа, подтверждающего полномочия представителя.</w:t>
      </w:r>
    </w:p>
    <w:p w:rsidR="00AF12BB" w:rsidRPr="00287FD9" w:rsidRDefault="00AF12BB" w:rsidP="00AF12BB">
      <w:pPr>
        <w:widowControl w:val="0"/>
        <w:numPr>
          <w:ilvl w:val="3"/>
          <w:numId w:val="1"/>
        </w:numPr>
        <w:spacing w:after="60" w:line="288" w:lineRule="auto"/>
        <w:rPr>
          <w:b/>
          <w:bCs w:val="0"/>
          <w:sz w:val="24"/>
          <w:szCs w:val="24"/>
        </w:rPr>
      </w:pPr>
      <w:r w:rsidRPr="00287FD9">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«Россети»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на представление (обработку) ПАО «МРСК Центра», и ПАО «Россети» и в уполномоченные государственные органы указанных сведений.</w:t>
      </w:r>
    </w:p>
    <w:p w:rsidR="00AF12BB" w:rsidRPr="00287FD9" w:rsidRDefault="00AF12BB" w:rsidP="00AF12BB">
      <w:pPr>
        <w:widowControl w:val="0"/>
        <w:numPr>
          <w:ilvl w:val="3"/>
          <w:numId w:val="1"/>
        </w:numPr>
        <w:spacing w:after="60" w:line="288" w:lineRule="auto"/>
        <w:rPr>
          <w:b/>
          <w:bCs w:val="0"/>
          <w:sz w:val="24"/>
          <w:szCs w:val="24"/>
        </w:rPr>
      </w:pPr>
      <w:r w:rsidRPr="00287FD9">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AF12BB" w:rsidRPr="00287FD9" w:rsidRDefault="00AF12BB">
      <w:pPr>
        <w:suppressAutoHyphens w:val="0"/>
        <w:spacing w:line="240" w:lineRule="auto"/>
        <w:ind w:firstLine="0"/>
        <w:jc w:val="left"/>
        <w:rPr>
          <w:lang w:eastAsia="ru-RU"/>
        </w:rPr>
      </w:pPr>
    </w:p>
    <w:p w:rsidR="00AF12BB" w:rsidRPr="00287FD9" w:rsidRDefault="00AF12BB">
      <w:pPr>
        <w:suppressAutoHyphens w:val="0"/>
        <w:spacing w:line="240" w:lineRule="auto"/>
        <w:ind w:firstLine="0"/>
        <w:jc w:val="left"/>
        <w:rPr>
          <w:lang w:eastAsia="ru-RU"/>
        </w:rPr>
      </w:pPr>
      <w:r w:rsidRPr="00287FD9">
        <w:rPr>
          <w:lang w:eastAsia="ru-RU"/>
        </w:rPr>
        <w:br w:type="page"/>
      </w:r>
    </w:p>
    <w:p w:rsidR="00AF12BB" w:rsidRPr="00287FD9" w:rsidRDefault="00AF12BB" w:rsidP="00AF12BB">
      <w:pPr>
        <w:pStyle w:val="3"/>
        <w:tabs>
          <w:tab w:val="num" w:pos="1134"/>
        </w:tabs>
        <w:rPr>
          <w:szCs w:val="24"/>
        </w:rPr>
      </w:pPr>
      <w:bookmarkStart w:id="1558" w:name="_Toc461808970"/>
      <w:bookmarkStart w:id="1559" w:name="_Toc464120680"/>
      <w:bookmarkStart w:id="1560" w:name="_Toc465774663"/>
      <w:bookmarkStart w:id="1561" w:name="_Toc465848892"/>
      <w:bookmarkStart w:id="1562" w:name="_Toc468875395"/>
      <w:bookmarkStart w:id="1563" w:name="_Toc469488447"/>
      <w:bookmarkStart w:id="1564" w:name="_Toc471894969"/>
      <w:r w:rsidRPr="00287FD9">
        <w:rPr>
          <w:szCs w:val="24"/>
        </w:rPr>
        <w:lastRenderedPageBreak/>
        <w:t>Форма Согласия на обработку персональных данных</w:t>
      </w:r>
      <w:bookmarkEnd w:id="1558"/>
      <w:bookmarkEnd w:id="1559"/>
      <w:bookmarkEnd w:id="1560"/>
      <w:bookmarkEnd w:id="1561"/>
      <w:bookmarkEnd w:id="1562"/>
      <w:bookmarkEnd w:id="1563"/>
      <w:bookmarkEnd w:id="1564"/>
    </w:p>
    <w:p w:rsidR="00AF12BB" w:rsidRPr="00287FD9" w:rsidRDefault="00AF12BB" w:rsidP="00AF12BB">
      <w:pPr>
        <w:tabs>
          <w:tab w:val="left" w:pos="4757"/>
        </w:tabs>
        <w:ind w:left="1134" w:firstLine="0"/>
        <w:jc w:val="left"/>
        <w:rPr>
          <w:sz w:val="24"/>
          <w:szCs w:val="24"/>
        </w:rPr>
      </w:pPr>
      <w:r w:rsidRPr="00287FD9">
        <w:rPr>
          <w:sz w:val="24"/>
          <w:szCs w:val="24"/>
        </w:rPr>
        <w:t>Приложение 13.2 к письму о подаче оферты</w:t>
      </w:r>
      <w:r w:rsidRPr="00287FD9">
        <w:rPr>
          <w:sz w:val="24"/>
          <w:szCs w:val="24"/>
        </w:rPr>
        <w:br/>
        <w:t>от «____»_____________ г. №__________</w:t>
      </w:r>
    </w:p>
    <w:p w:rsidR="00AF12BB" w:rsidRPr="00287FD9" w:rsidRDefault="00AF12BB" w:rsidP="00AF12BB">
      <w:pPr>
        <w:contextualSpacing/>
        <w:jc w:val="right"/>
        <w:rPr>
          <w:szCs w:val="24"/>
        </w:rPr>
      </w:pPr>
    </w:p>
    <w:p w:rsidR="00AF12BB" w:rsidRPr="00287FD9" w:rsidRDefault="00AF12BB" w:rsidP="00AF12BB">
      <w:pPr>
        <w:rPr>
          <w:szCs w:val="24"/>
        </w:rPr>
      </w:pPr>
    </w:p>
    <w:p w:rsidR="00AF12BB" w:rsidRPr="00287FD9" w:rsidRDefault="00AF12BB" w:rsidP="00AF12BB">
      <w:pPr>
        <w:tabs>
          <w:tab w:val="left" w:pos="0"/>
          <w:tab w:val="num" w:pos="1134"/>
        </w:tabs>
        <w:jc w:val="center"/>
        <w:outlineLvl w:val="1"/>
        <w:rPr>
          <w:b/>
          <w:sz w:val="24"/>
          <w:szCs w:val="24"/>
        </w:rPr>
      </w:pPr>
      <w:bookmarkStart w:id="1565" w:name="_Toc461808971"/>
      <w:r w:rsidRPr="00287FD9">
        <w:rPr>
          <w:b/>
          <w:sz w:val="24"/>
          <w:szCs w:val="24"/>
        </w:rPr>
        <w:t>Согласие на обработку персональных данных</w:t>
      </w:r>
      <w:bookmarkEnd w:id="1565"/>
      <w:r w:rsidRPr="00287FD9">
        <w:rPr>
          <w:b/>
          <w:sz w:val="24"/>
          <w:szCs w:val="24"/>
        </w:rPr>
        <w:t xml:space="preserve"> </w:t>
      </w:r>
    </w:p>
    <w:p w:rsidR="00AF12BB" w:rsidRPr="00287FD9" w:rsidRDefault="00AF12BB" w:rsidP="00AF12BB">
      <w:pPr>
        <w:contextualSpacing/>
        <w:jc w:val="right"/>
        <w:rPr>
          <w:sz w:val="24"/>
          <w:szCs w:val="24"/>
        </w:rPr>
      </w:pPr>
      <w:r w:rsidRPr="00287FD9">
        <w:rPr>
          <w:b/>
          <w:snapToGrid w:val="0"/>
          <w:sz w:val="24"/>
          <w:szCs w:val="24"/>
        </w:rPr>
        <w:t>от «_____» ____________ 201____ г.</w:t>
      </w:r>
    </w:p>
    <w:p w:rsidR="00AF12BB" w:rsidRPr="00287FD9" w:rsidRDefault="00AF12BB" w:rsidP="00AF12BB">
      <w:pPr>
        <w:rPr>
          <w:sz w:val="24"/>
          <w:szCs w:val="24"/>
        </w:rPr>
      </w:pPr>
    </w:p>
    <w:p w:rsidR="00AF12BB" w:rsidRPr="00287FD9" w:rsidRDefault="00AF12BB" w:rsidP="00AF12BB">
      <w:pPr>
        <w:tabs>
          <w:tab w:val="left" w:pos="1134"/>
        </w:tabs>
        <w:spacing w:line="276" w:lineRule="auto"/>
        <w:rPr>
          <w:sz w:val="24"/>
          <w:szCs w:val="24"/>
        </w:rPr>
      </w:pPr>
      <w:r w:rsidRPr="00287FD9">
        <w:rPr>
          <w:sz w:val="24"/>
          <w:szCs w:val="24"/>
        </w:rPr>
        <w:t xml:space="preserve">     Я, ________________________________________________ </w:t>
      </w:r>
      <w:r w:rsidRPr="00287FD9">
        <w:rPr>
          <w:i/>
          <w:sz w:val="24"/>
          <w:szCs w:val="24"/>
        </w:rPr>
        <w:t>(указать полностью ФИО собственника/бенефициара)</w:t>
      </w:r>
      <w:r w:rsidRPr="00287FD9">
        <w:rPr>
          <w:sz w:val="24"/>
          <w:szCs w:val="24"/>
        </w:rPr>
        <w:t xml:space="preserve">, зарегистрирован (а) по адресу: ______________________________________ </w:t>
      </w:r>
      <w:r w:rsidRPr="00287FD9">
        <w:rPr>
          <w:i/>
          <w:sz w:val="24"/>
          <w:szCs w:val="24"/>
        </w:rPr>
        <w:t>(указать полный адрес регистрации собственника/бенефициара)</w:t>
      </w:r>
      <w:r w:rsidRPr="00287FD9">
        <w:rPr>
          <w:sz w:val="24"/>
          <w:szCs w:val="24"/>
        </w:rPr>
        <w:t xml:space="preserve">, основной документ, удостоверяющий личность _____________________________ </w:t>
      </w:r>
      <w:r w:rsidRPr="00287FD9">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287FD9">
        <w:rPr>
          <w:sz w:val="24"/>
          <w:szCs w:val="24"/>
        </w:rPr>
        <w:t xml:space="preserve">, дата, год и место рождения ____________________________ </w:t>
      </w:r>
      <w:r w:rsidRPr="00287FD9">
        <w:rPr>
          <w:i/>
          <w:sz w:val="24"/>
          <w:szCs w:val="24"/>
        </w:rPr>
        <w:t xml:space="preserve">(указать), </w:t>
      </w:r>
      <w:r w:rsidRPr="00287FD9">
        <w:rPr>
          <w:sz w:val="24"/>
          <w:szCs w:val="24"/>
        </w:rPr>
        <w:t>должность и место работы (</w:t>
      </w:r>
      <w:r w:rsidRPr="00287FD9">
        <w:rPr>
          <w:i/>
          <w:sz w:val="24"/>
          <w:szCs w:val="24"/>
        </w:rPr>
        <w:t>собственника/бенефициара</w:t>
      </w:r>
      <w:r w:rsidRPr="00287FD9">
        <w:rPr>
          <w:sz w:val="24"/>
          <w:szCs w:val="24"/>
        </w:rPr>
        <w:t xml:space="preserve">) ___________________________ </w:t>
      </w:r>
      <w:r w:rsidRPr="00287FD9">
        <w:rPr>
          <w:i/>
          <w:sz w:val="24"/>
          <w:szCs w:val="24"/>
        </w:rPr>
        <w:t>(указать полностью без сокращений)</w:t>
      </w:r>
      <w:r w:rsidRPr="00287FD9">
        <w:rPr>
          <w:sz w:val="24"/>
          <w:szCs w:val="24"/>
        </w:rPr>
        <w:t xml:space="preserve">, </w:t>
      </w:r>
    </w:p>
    <w:p w:rsidR="00AF12BB" w:rsidRPr="00287FD9" w:rsidRDefault="00AF12BB" w:rsidP="00AF12BB">
      <w:pPr>
        <w:tabs>
          <w:tab w:val="left" w:pos="1134"/>
        </w:tabs>
        <w:spacing w:line="276" w:lineRule="auto"/>
        <w:rPr>
          <w:sz w:val="24"/>
          <w:szCs w:val="24"/>
        </w:rPr>
      </w:pPr>
      <w:r w:rsidRPr="00287FD9">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287FD9">
        <w:rPr>
          <w:i/>
          <w:sz w:val="24"/>
          <w:szCs w:val="24"/>
        </w:rPr>
        <w:t>(указывается наименование Участника закупочной процедуры</w:t>
      </w:r>
      <w:r w:rsidRPr="00287FD9">
        <w:rPr>
          <w:sz w:val="24"/>
          <w:szCs w:val="24"/>
        </w:rPr>
        <w:t>) (зарегистрировано по адресу: _____________________, ОГРН: ______________, ИНН: _________________, КПП: ________________) в лице _________________________(</w:t>
      </w:r>
      <w:r w:rsidRPr="00287FD9">
        <w:rPr>
          <w:i/>
          <w:sz w:val="24"/>
          <w:szCs w:val="24"/>
        </w:rPr>
        <w:t>*)</w:t>
      </w:r>
      <w:r w:rsidRPr="00287FD9">
        <w:rPr>
          <w:sz w:val="24"/>
          <w:szCs w:val="24"/>
        </w:rPr>
        <w:t xml:space="preserve"> </w:t>
      </w:r>
      <w:r w:rsidRPr="00287FD9">
        <w:rPr>
          <w:i/>
          <w:sz w:val="24"/>
          <w:szCs w:val="24"/>
        </w:rPr>
        <w:t>(указать полностью должность и ФИО представителя Участника закупочной процедуры)</w:t>
      </w:r>
      <w:r w:rsidRPr="00287FD9">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287FD9">
        <w:rPr>
          <w:i/>
          <w:sz w:val="24"/>
          <w:szCs w:val="24"/>
        </w:rPr>
        <w:t xml:space="preserve">, </w:t>
      </w:r>
      <w:r w:rsidRPr="00287FD9">
        <w:rPr>
          <w:sz w:val="24"/>
          <w:szCs w:val="24"/>
        </w:rPr>
        <w:t xml:space="preserve">Минэнерго России, Росфинмониторинг, ФНС России, иным третьим лицам при необходимости. </w:t>
      </w:r>
    </w:p>
    <w:p w:rsidR="00AF12BB" w:rsidRPr="00287FD9" w:rsidRDefault="00AF12BB" w:rsidP="00AF12BB">
      <w:pPr>
        <w:tabs>
          <w:tab w:val="left" w:pos="1134"/>
        </w:tabs>
        <w:spacing w:line="276" w:lineRule="auto"/>
        <w:rPr>
          <w:sz w:val="24"/>
          <w:szCs w:val="24"/>
        </w:rPr>
      </w:pPr>
    </w:p>
    <w:p w:rsidR="00AF12BB" w:rsidRPr="00287FD9" w:rsidRDefault="00AF12BB" w:rsidP="00AF12BB">
      <w:pPr>
        <w:tabs>
          <w:tab w:val="left" w:pos="1134"/>
        </w:tabs>
        <w:spacing w:line="276" w:lineRule="auto"/>
        <w:rPr>
          <w:sz w:val="24"/>
          <w:szCs w:val="24"/>
        </w:rPr>
      </w:pPr>
    </w:p>
    <w:p w:rsidR="00AF12BB" w:rsidRPr="00287FD9" w:rsidRDefault="00AF12BB" w:rsidP="00AF12BB">
      <w:pPr>
        <w:tabs>
          <w:tab w:val="left" w:pos="1134"/>
        </w:tabs>
        <w:spacing w:line="276" w:lineRule="auto"/>
        <w:rPr>
          <w:sz w:val="24"/>
          <w:szCs w:val="24"/>
        </w:rPr>
      </w:pPr>
    </w:p>
    <w:p w:rsidR="00AF12BB" w:rsidRPr="00287FD9" w:rsidRDefault="00AF12BB" w:rsidP="00AF12BB">
      <w:pPr>
        <w:tabs>
          <w:tab w:val="left" w:pos="1134"/>
        </w:tabs>
        <w:spacing w:line="276" w:lineRule="auto"/>
        <w:ind w:firstLine="0"/>
        <w:rPr>
          <w:sz w:val="24"/>
          <w:szCs w:val="24"/>
        </w:rPr>
      </w:pPr>
      <w:r w:rsidRPr="00287FD9">
        <w:rPr>
          <w:sz w:val="24"/>
          <w:szCs w:val="24"/>
        </w:rPr>
        <w:t>Настоящее согласие действует с момента его подписания.</w:t>
      </w:r>
    </w:p>
    <w:p w:rsidR="00AF12BB" w:rsidRPr="00287FD9" w:rsidRDefault="00AF12BB" w:rsidP="00AF12BB">
      <w:pPr>
        <w:tabs>
          <w:tab w:val="left" w:pos="1134"/>
        </w:tabs>
        <w:spacing w:line="276" w:lineRule="auto"/>
        <w:rPr>
          <w:sz w:val="24"/>
          <w:szCs w:val="24"/>
        </w:rPr>
      </w:pPr>
    </w:p>
    <w:p w:rsidR="00AF12BB" w:rsidRPr="00287FD9" w:rsidRDefault="00AF12BB" w:rsidP="00AF12BB">
      <w:pPr>
        <w:tabs>
          <w:tab w:val="left" w:pos="1134"/>
        </w:tabs>
        <w:spacing w:line="276" w:lineRule="auto"/>
        <w:rPr>
          <w:sz w:val="24"/>
          <w:szCs w:val="24"/>
        </w:rPr>
      </w:pPr>
    </w:p>
    <w:p w:rsidR="00AF12BB" w:rsidRPr="00287FD9" w:rsidRDefault="00AF12BB" w:rsidP="00AF12BB">
      <w:pPr>
        <w:tabs>
          <w:tab w:val="left" w:pos="4757"/>
        </w:tabs>
        <w:ind w:firstLine="0"/>
        <w:jc w:val="left"/>
        <w:rPr>
          <w:i/>
          <w:sz w:val="24"/>
          <w:szCs w:val="24"/>
        </w:rPr>
      </w:pPr>
      <w:r w:rsidRPr="00287FD9">
        <w:rPr>
          <w:sz w:val="24"/>
          <w:szCs w:val="24"/>
        </w:rPr>
        <w:t xml:space="preserve">_________________________ </w:t>
      </w:r>
      <w:r w:rsidRPr="00287FD9">
        <w:rPr>
          <w:i/>
          <w:sz w:val="24"/>
          <w:szCs w:val="24"/>
        </w:rPr>
        <w:t>(подпись, расшифровка подписи собственника/бенефициара)</w:t>
      </w:r>
    </w:p>
    <w:p w:rsidR="00AF12BB" w:rsidRPr="00287FD9" w:rsidRDefault="00AF12BB" w:rsidP="00AF12BB">
      <w:pPr>
        <w:pStyle w:val="3"/>
        <w:tabs>
          <w:tab w:val="num" w:pos="1134"/>
        </w:tabs>
        <w:rPr>
          <w:szCs w:val="24"/>
        </w:rPr>
      </w:pPr>
      <w:r w:rsidRPr="00287FD9">
        <w:rPr>
          <w:b w:val="0"/>
          <w:szCs w:val="24"/>
        </w:rPr>
        <w:br w:type="page"/>
      </w:r>
      <w:bookmarkStart w:id="1566" w:name="_Toc461808972"/>
      <w:bookmarkStart w:id="1567" w:name="_Toc464120681"/>
      <w:bookmarkStart w:id="1568" w:name="_Toc465774664"/>
      <w:bookmarkStart w:id="1569" w:name="_Toc465848893"/>
      <w:bookmarkStart w:id="1570" w:name="_Toc468875396"/>
      <w:bookmarkStart w:id="1571" w:name="_Toc469488448"/>
      <w:bookmarkStart w:id="1572" w:name="_Toc471894970"/>
      <w:r w:rsidRPr="00287FD9">
        <w:rPr>
          <w:szCs w:val="24"/>
        </w:rPr>
        <w:lastRenderedPageBreak/>
        <w:t>Инструкции по заполнению</w:t>
      </w:r>
      <w:bookmarkEnd w:id="1566"/>
      <w:bookmarkEnd w:id="1567"/>
      <w:bookmarkEnd w:id="1568"/>
      <w:bookmarkEnd w:id="1569"/>
      <w:bookmarkEnd w:id="1570"/>
      <w:bookmarkEnd w:id="1571"/>
      <w:bookmarkEnd w:id="1572"/>
    </w:p>
    <w:p w:rsidR="00AF12BB" w:rsidRPr="00287FD9" w:rsidRDefault="00AF12BB" w:rsidP="00AF12BB">
      <w:pPr>
        <w:widowControl w:val="0"/>
        <w:numPr>
          <w:ilvl w:val="3"/>
          <w:numId w:val="1"/>
        </w:numPr>
        <w:spacing w:after="60" w:line="288" w:lineRule="auto"/>
        <w:rPr>
          <w:b/>
          <w:sz w:val="24"/>
          <w:szCs w:val="24"/>
        </w:rPr>
      </w:pPr>
      <w:r w:rsidRPr="00287FD9">
        <w:rPr>
          <w:b/>
          <w:bCs w:val="0"/>
          <w:sz w:val="24"/>
          <w:szCs w:val="24"/>
        </w:rPr>
        <w:t xml:space="preserve">Данная форма заполняется в случае, если согласие на представление (обработку) ПАО «МРСК Центра», ПАО «Россети» и в уполномоченные государственные органы, персональных данных конечных бенефициаров </w:t>
      </w:r>
      <w:r w:rsidRPr="00287FD9">
        <w:rPr>
          <w:b/>
          <w:sz w:val="24"/>
          <w:szCs w:val="24"/>
        </w:rPr>
        <w:t>составляется собственниками/бенефициарами, являющимися физическими лицами.</w:t>
      </w:r>
    </w:p>
    <w:p w:rsidR="00AF12BB" w:rsidRPr="00287FD9" w:rsidRDefault="00AF12BB" w:rsidP="00AF12BB">
      <w:pPr>
        <w:widowControl w:val="0"/>
        <w:numPr>
          <w:ilvl w:val="3"/>
          <w:numId w:val="1"/>
        </w:numPr>
        <w:spacing w:after="60" w:line="288" w:lineRule="auto"/>
        <w:rPr>
          <w:b/>
          <w:sz w:val="24"/>
          <w:szCs w:val="24"/>
        </w:rPr>
      </w:pPr>
      <w:r w:rsidRPr="00287FD9">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AF12BB" w:rsidRPr="00287FD9" w:rsidRDefault="00AF12BB" w:rsidP="00AF12BB">
      <w:pPr>
        <w:widowControl w:val="0"/>
        <w:numPr>
          <w:ilvl w:val="3"/>
          <w:numId w:val="1"/>
        </w:numPr>
        <w:spacing w:after="60" w:line="288" w:lineRule="auto"/>
        <w:rPr>
          <w:b/>
          <w:sz w:val="24"/>
          <w:szCs w:val="24"/>
        </w:rPr>
      </w:pPr>
      <w:r w:rsidRPr="00287FD9">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AF12BB" w:rsidRPr="00287FD9" w:rsidRDefault="00AF12BB" w:rsidP="00AF12BB">
      <w:pPr>
        <w:widowControl w:val="0"/>
        <w:numPr>
          <w:ilvl w:val="3"/>
          <w:numId w:val="1"/>
        </w:numPr>
        <w:spacing w:after="60" w:line="288" w:lineRule="auto"/>
        <w:rPr>
          <w:b/>
          <w:sz w:val="24"/>
          <w:szCs w:val="24"/>
        </w:rPr>
      </w:pPr>
      <w:r w:rsidRPr="00287FD9">
        <w:rPr>
          <w:b/>
          <w:sz w:val="24"/>
          <w:szCs w:val="24"/>
        </w:rPr>
        <w:t>Согласие собственников/бенефициаров должно быть составлено с учетом всех, предусмотренных данной</w:t>
      </w:r>
      <w:r w:rsidRPr="00287FD9">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7A6A39" w:rsidRPr="00287FD9" w:rsidRDefault="007A6A39">
      <w:pPr>
        <w:suppressAutoHyphens w:val="0"/>
        <w:spacing w:line="240" w:lineRule="auto"/>
        <w:ind w:firstLine="0"/>
        <w:jc w:val="left"/>
        <w:rPr>
          <w:lang w:eastAsia="ru-RU"/>
        </w:rPr>
      </w:pPr>
      <w:r w:rsidRPr="00287FD9">
        <w:rPr>
          <w:lang w:eastAsia="ru-RU"/>
        </w:rPr>
        <w:br w:type="page"/>
      </w:r>
    </w:p>
    <w:p w:rsidR="007A6A39" w:rsidRPr="00287FD9" w:rsidRDefault="007A6A39" w:rsidP="007A6A39">
      <w:pPr>
        <w:pStyle w:val="2"/>
        <w:pageBreakBefore/>
        <w:tabs>
          <w:tab w:val="clear" w:pos="0"/>
          <w:tab w:val="clear" w:pos="1700"/>
          <w:tab w:val="num" w:pos="1134"/>
        </w:tabs>
        <w:spacing w:before="100" w:beforeAutospacing="1" w:after="100" w:afterAutospacing="1" w:line="240" w:lineRule="auto"/>
      </w:pPr>
      <w:bookmarkStart w:id="1573" w:name="_Ref440272256"/>
      <w:bookmarkStart w:id="1574" w:name="_Ref440272678"/>
      <w:bookmarkStart w:id="1575" w:name="_Ref440274944"/>
      <w:bookmarkStart w:id="1576" w:name="_Toc471894971"/>
      <w:r w:rsidRPr="00287FD9">
        <w:lastRenderedPageBreak/>
        <w:t>Соглашение о неустойке (форма 1</w:t>
      </w:r>
      <w:r w:rsidR="00635719" w:rsidRPr="00287FD9">
        <w:t>4</w:t>
      </w:r>
      <w:r w:rsidRPr="00287FD9">
        <w:t>)</w:t>
      </w:r>
      <w:bookmarkEnd w:id="1573"/>
      <w:bookmarkEnd w:id="1574"/>
      <w:bookmarkEnd w:id="1575"/>
      <w:bookmarkEnd w:id="1576"/>
    </w:p>
    <w:p w:rsidR="007A6A39" w:rsidRPr="00287FD9" w:rsidRDefault="007A6A39" w:rsidP="007A6A39">
      <w:pPr>
        <w:pStyle w:val="3"/>
        <w:rPr>
          <w:szCs w:val="24"/>
        </w:rPr>
      </w:pPr>
      <w:bookmarkStart w:id="1577" w:name="_Toc439170715"/>
      <w:bookmarkStart w:id="1578" w:name="_Toc439172817"/>
      <w:bookmarkStart w:id="1579" w:name="_Toc439173259"/>
      <w:bookmarkStart w:id="1580" w:name="_Toc439238255"/>
      <w:bookmarkStart w:id="1581" w:name="_Toc439252803"/>
      <w:bookmarkStart w:id="1582" w:name="_Toc439323776"/>
      <w:bookmarkStart w:id="1583" w:name="_Toc440361411"/>
      <w:bookmarkStart w:id="1584" w:name="_Toc440376293"/>
      <w:bookmarkStart w:id="1585" w:name="_Toc440382551"/>
      <w:bookmarkStart w:id="1586" w:name="_Toc440447221"/>
      <w:bookmarkStart w:id="1587" w:name="_Toc440632382"/>
      <w:bookmarkStart w:id="1588" w:name="_Toc440875154"/>
      <w:bookmarkStart w:id="1589" w:name="_Toc441131141"/>
      <w:bookmarkStart w:id="1590" w:name="_Toc465774666"/>
      <w:bookmarkStart w:id="1591" w:name="_Toc465848895"/>
      <w:bookmarkStart w:id="1592" w:name="_Toc468875398"/>
      <w:bookmarkStart w:id="1593" w:name="_Toc469488450"/>
      <w:bookmarkStart w:id="1594" w:name="_Toc471894972"/>
      <w:r w:rsidRPr="00287FD9">
        <w:rPr>
          <w:szCs w:val="24"/>
        </w:rPr>
        <w:t>Форма соглашени</w:t>
      </w:r>
      <w:r w:rsidR="00E47073" w:rsidRPr="00287FD9">
        <w:rPr>
          <w:szCs w:val="24"/>
        </w:rPr>
        <w:t>я</w:t>
      </w:r>
      <w:r w:rsidRPr="00287FD9">
        <w:rPr>
          <w:szCs w:val="24"/>
        </w:rPr>
        <w:t xml:space="preserve"> о неустойке</w:t>
      </w:r>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p>
    <w:p w:rsidR="00311F48" w:rsidRPr="00287FD9"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начало формы</w:t>
      </w:r>
    </w:p>
    <w:p w:rsidR="00311F48" w:rsidRPr="00287FD9" w:rsidRDefault="00311F48" w:rsidP="007A6A39">
      <w:pPr>
        <w:tabs>
          <w:tab w:val="left" w:pos="4757"/>
        </w:tabs>
        <w:spacing w:line="240" w:lineRule="auto"/>
        <w:ind w:left="1134" w:firstLine="0"/>
        <w:jc w:val="left"/>
        <w:rPr>
          <w:sz w:val="24"/>
          <w:szCs w:val="24"/>
        </w:rPr>
      </w:pPr>
    </w:p>
    <w:p w:rsidR="007A6A39" w:rsidRPr="00287FD9" w:rsidRDefault="007A6A39" w:rsidP="007A6A39">
      <w:pPr>
        <w:tabs>
          <w:tab w:val="left" w:pos="4757"/>
        </w:tabs>
        <w:spacing w:line="240" w:lineRule="auto"/>
        <w:ind w:left="1134" w:firstLine="0"/>
        <w:jc w:val="left"/>
        <w:rPr>
          <w:sz w:val="24"/>
          <w:szCs w:val="24"/>
        </w:rPr>
      </w:pPr>
      <w:r w:rsidRPr="00287FD9">
        <w:rPr>
          <w:sz w:val="24"/>
          <w:szCs w:val="24"/>
        </w:rPr>
        <w:t>Приложение 1</w:t>
      </w:r>
      <w:r w:rsidR="00553A57" w:rsidRPr="00287FD9">
        <w:rPr>
          <w:sz w:val="24"/>
          <w:szCs w:val="24"/>
        </w:rPr>
        <w:t>4</w:t>
      </w:r>
      <w:r w:rsidRPr="00287FD9">
        <w:rPr>
          <w:sz w:val="24"/>
          <w:szCs w:val="24"/>
        </w:rPr>
        <w:t xml:space="preserve"> к письму о подаче оферты</w:t>
      </w:r>
      <w:r w:rsidRPr="00287FD9">
        <w:rPr>
          <w:sz w:val="24"/>
          <w:szCs w:val="24"/>
        </w:rPr>
        <w:br/>
        <w:t>от «____»_____________ г. №__________</w:t>
      </w:r>
    </w:p>
    <w:p w:rsidR="007A6A39" w:rsidRPr="00287FD9" w:rsidRDefault="007A6A39" w:rsidP="007A6A39">
      <w:pPr>
        <w:contextualSpacing/>
        <w:jc w:val="right"/>
        <w:rPr>
          <w:sz w:val="24"/>
          <w:szCs w:val="24"/>
        </w:rPr>
      </w:pPr>
    </w:p>
    <w:p w:rsidR="007A6A39" w:rsidRPr="00287FD9" w:rsidRDefault="007A6A39" w:rsidP="007A6A39">
      <w:pPr>
        <w:spacing w:line="240" w:lineRule="auto"/>
        <w:jc w:val="center"/>
        <w:rPr>
          <w:b/>
          <w:bCs w:val="0"/>
          <w:sz w:val="24"/>
          <w:szCs w:val="24"/>
        </w:rPr>
      </w:pPr>
      <w:r w:rsidRPr="00287FD9">
        <w:rPr>
          <w:b/>
          <w:bCs w:val="0"/>
          <w:sz w:val="24"/>
          <w:szCs w:val="24"/>
        </w:rPr>
        <w:t>Соглашение о неустойке</w:t>
      </w:r>
    </w:p>
    <w:p w:rsidR="007A6A39" w:rsidRPr="00287FD9" w:rsidRDefault="007A6A39" w:rsidP="007A6A39">
      <w:pPr>
        <w:spacing w:line="240" w:lineRule="auto"/>
        <w:jc w:val="left"/>
        <w:rPr>
          <w:bCs w:val="0"/>
          <w:sz w:val="24"/>
          <w:szCs w:val="24"/>
        </w:rPr>
      </w:pPr>
      <w:r w:rsidRPr="00287FD9">
        <w:rPr>
          <w:bCs w:val="0"/>
          <w:sz w:val="24"/>
          <w:szCs w:val="24"/>
        </w:rPr>
        <w:t>г. Москва</w:t>
      </w:r>
    </w:p>
    <w:p w:rsidR="007A6A39" w:rsidRPr="00287FD9" w:rsidRDefault="007A6A39" w:rsidP="007A6A39">
      <w:pPr>
        <w:spacing w:line="240" w:lineRule="auto"/>
        <w:jc w:val="center"/>
        <w:rPr>
          <w:sz w:val="24"/>
          <w:szCs w:val="24"/>
        </w:rPr>
      </w:pPr>
    </w:p>
    <w:p w:rsidR="00C5024F" w:rsidRPr="00287FD9" w:rsidRDefault="00C5024F" w:rsidP="00C5024F">
      <w:pPr>
        <w:pStyle w:val="afd"/>
        <w:ind w:firstLine="709"/>
        <w:jc w:val="both"/>
        <w:rPr>
          <w:sz w:val="24"/>
          <w:szCs w:val="24"/>
        </w:rPr>
      </w:pPr>
      <w:r w:rsidRPr="00287FD9">
        <w:rPr>
          <w:sz w:val="24"/>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C5024F" w:rsidRPr="00287FD9" w:rsidRDefault="00C5024F" w:rsidP="00C5024F">
      <w:pPr>
        <w:pStyle w:val="afd"/>
        <w:ind w:firstLine="709"/>
        <w:rPr>
          <w:sz w:val="24"/>
          <w:szCs w:val="24"/>
        </w:rPr>
      </w:pPr>
    </w:p>
    <w:p w:rsidR="00C5024F" w:rsidRPr="00287FD9" w:rsidRDefault="00C5024F" w:rsidP="00856CFC">
      <w:pPr>
        <w:pStyle w:val="afd"/>
        <w:numPr>
          <w:ilvl w:val="0"/>
          <w:numId w:val="68"/>
        </w:numPr>
        <w:tabs>
          <w:tab w:val="clear" w:pos="9360"/>
        </w:tabs>
        <w:suppressAutoHyphens w:val="0"/>
        <w:ind w:left="0" w:firstLine="709"/>
        <w:jc w:val="both"/>
        <w:rPr>
          <w:sz w:val="24"/>
          <w:szCs w:val="24"/>
        </w:rPr>
      </w:pPr>
      <w:r w:rsidRPr="00287FD9">
        <w:rPr>
          <w:sz w:val="24"/>
          <w:szCs w:val="24"/>
        </w:rPr>
        <w:t xml:space="preserve">Участник, подавший Заявку на участие в _____________________________________________________________________________, </w:t>
      </w:r>
    </w:p>
    <w:p w:rsidR="00C5024F" w:rsidRPr="00287FD9" w:rsidRDefault="00C5024F" w:rsidP="00C5024F">
      <w:pPr>
        <w:pStyle w:val="afd"/>
        <w:tabs>
          <w:tab w:val="clear" w:pos="9360"/>
        </w:tabs>
        <w:suppressAutoHyphens w:val="0"/>
        <w:jc w:val="both"/>
        <w:rPr>
          <w:sz w:val="24"/>
          <w:szCs w:val="24"/>
        </w:rPr>
      </w:pPr>
      <w:r w:rsidRPr="00287FD9">
        <w:rPr>
          <w:vertAlign w:val="subscript"/>
        </w:rPr>
        <w:t>указывается предмет запроса предложений в соответствии с п.</w:t>
      </w:r>
      <w:r w:rsidR="00B70851" w:rsidRPr="00287FD9">
        <w:rPr>
          <w:vertAlign w:val="subscript"/>
        </w:rPr>
        <w:fldChar w:fldCharType="begin"/>
      </w:r>
      <w:r w:rsidRPr="00287FD9">
        <w:rPr>
          <w:vertAlign w:val="subscript"/>
        </w:rPr>
        <w:instrText xml:space="preserve"> REF _Ref440275279 \r \h </w:instrText>
      </w:r>
      <w:r w:rsidR="00B70851" w:rsidRPr="00287FD9">
        <w:rPr>
          <w:vertAlign w:val="subscript"/>
        </w:rPr>
      </w:r>
      <w:r w:rsidR="00287FD9">
        <w:rPr>
          <w:vertAlign w:val="subscript"/>
        </w:rPr>
        <w:instrText xml:space="preserve"> \* MERGEFORMAT </w:instrText>
      </w:r>
      <w:r w:rsidR="00B70851" w:rsidRPr="00287FD9">
        <w:rPr>
          <w:vertAlign w:val="subscript"/>
        </w:rPr>
        <w:fldChar w:fldCharType="separate"/>
      </w:r>
      <w:r w:rsidR="00093638" w:rsidRPr="00287FD9">
        <w:rPr>
          <w:vertAlign w:val="subscript"/>
        </w:rPr>
        <w:t>1.1.4</w:t>
      </w:r>
      <w:r w:rsidR="00B70851" w:rsidRPr="00287FD9">
        <w:rPr>
          <w:vertAlign w:val="subscript"/>
        </w:rPr>
        <w:fldChar w:fldCharType="end"/>
      </w:r>
      <w:r w:rsidRPr="00287FD9">
        <w:rPr>
          <w:vertAlign w:val="subscript"/>
        </w:rPr>
        <w:t xml:space="preserve"> Документации по запросу предложений</w:t>
      </w:r>
    </w:p>
    <w:p w:rsidR="00C5024F" w:rsidRPr="00287FD9" w:rsidRDefault="00C5024F" w:rsidP="00C5024F">
      <w:pPr>
        <w:pStyle w:val="afd"/>
        <w:tabs>
          <w:tab w:val="clear" w:pos="9360"/>
        </w:tabs>
        <w:suppressAutoHyphens w:val="0"/>
        <w:jc w:val="both"/>
        <w:rPr>
          <w:sz w:val="24"/>
          <w:szCs w:val="24"/>
        </w:rPr>
      </w:pPr>
    </w:p>
    <w:p w:rsidR="00C5024F" w:rsidRPr="00287FD9" w:rsidRDefault="00C5024F" w:rsidP="00C5024F">
      <w:pPr>
        <w:pStyle w:val="afd"/>
        <w:tabs>
          <w:tab w:val="clear" w:pos="9360"/>
        </w:tabs>
        <w:suppressAutoHyphens w:val="0"/>
        <w:jc w:val="both"/>
        <w:rPr>
          <w:sz w:val="24"/>
          <w:szCs w:val="24"/>
        </w:rPr>
      </w:pPr>
      <w:r w:rsidRPr="00287FD9">
        <w:rPr>
          <w:sz w:val="24"/>
          <w:szCs w:val="24"/>
        </w:rPr>
        <w:t xml:space="preserve">вне зависимости от формы и места проведения обязуется: 1) не изменять (не вносить изменения) </w:t>
      </w:r>
      <w:r w:rsidR="00AF12BB" w:rsidRPr="00287FD9">
        <w:rPr>
          <w:sz w:val="24"/>
          <w:szCs w:val="24"/>
        </w:rPr>
        <w:t xml:space="preserve">в Заявку </w:t>
      </w:r>
      <w:r w:rsidRPr="00287FD9">
        <w:rPr>
          <w:sz w:val="24"/>
          <w:szCs w:val="24"/>
        </w:rPr>
        <w:t xml:space="preserve">в течение срока ее действия после истечения срока окончания приема Заявок; 2) предоставлять достоверные и </w:t>
      </w:r>
      <w:r w:rsidR="00AF12BB" w:rsidRPr="00287FD9">
        <w:rPr>
          <w:sz w:val="24"/>
          <w:szCs w:val="24"/>
        </w:rPr>
        <w:t xml:space="preserve">нефальсифицированные </w:t>
      </w:r>
      <w:r w:rsidRPr="00287FD9">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8A4155" w:rsidRPr="00287FD9">
        <w:rPr>
          <w:sz w:val="24"/>
          <w:szCs w:val="24"/>
        </w:rPr>
        <w:t>, предложившим наилучшую заявку, либо единственным Участником, соответствующим требованиям документации о закупке</w:t>
      </w:r>
      <w:r w:rsidRPr="00287FD9">
        <w:rPr>
          <w:sz w:val="24"/>
          <w:szCs w:val="24"/>
        </w:rPr>
        <w:t xml:space="preserve">; </w:t>
      </w:r>
      <w:r w:rsidR="00AF12BB" w:rsidRPr="00287FD9">
        <w:rPr>
          <w:sz w:val="24"/>
          <w:szCs w:val="24"/>
        </w:rPr>
        <w:t>4</w:t>
      </w:r>
      <w:r w:rsidRPr="00287FD9">
        <w:rPr>
          <w:sz w:val="24"/>
          <w:szCs w:val="24"/>
        </w:rPr>
        <w:t>) 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8A4155" w:rsidRPr="00287FD9">
        <w:rPr>
          <w:sz w:val="24"/>
          <w:szCs w:val="24"/>
        </w:rPr>
        <w:t>, предложившим наилучшую заявку, либо единственным Участником, соответствующим требованиям документации о закупке</w:t>
      </w:r>
      <w:r w:rsidRPr="00287FD9">
        <w:rPr>
          <w:sz w:val="24"/>
          <w:szCs w:val="24"/>
        </w:rPr>
        <w:t xml:space="preserve"> (</w:t>
      </w:r>
      <w:r w:rsidRPr="00287FD9">
        <w:rPr>
          <w:i/>
          <w:sz w:val="24"/>
          <w:szCs w:val="24"/>
        </w:rPr>
        <w:t>Примечание: если такое обеспечение предусмотрено условиями запроса предложений</w:t>
      </w:r>
      <w:r w:rsidRPr="00287FD9">
        <w:rPr>
          <w:sz w:val="24"/>
          <w:szCs w:val="24"/>
        </w:rPr>
        <w:t>)</w:t>
      </w:r>
    </w:p>
    <w:p w:rsidR="00C5024F" w:rsidRPr="00287FD9" w:rsidRDefault="00C5024F" w:rsidP="00856CFC">
      <w:pPr>
        <w:pStyle w:val="afd"/>
        <w:numPr>
          <w:ilvl w:val="0"/>
          <w:numId w:val="68"/>
        </w:numPr>
        <w:tabs>
          <w:tab w:val="clear" w:pos="9360"/>
        </w:tabs>
        <w:suppressAutoHyphens w:val="0"/>
        <w:ind w:left="0" w:firstLine="709"/>
        <w:jc w:val="both"/>
        <w:rPr>
          <w:sz w:val="24"/>
          <w:szCs w:val="24"/>
        </w:rPr>
      </w:pPr>
      <w:r w:rsidRPr="00287FD9">
        <w:rPr>
          <w:sz w:val="24"/>
          <w:szCs w:val="24"/>
        </w:rPr>
        <w:t>В случае если Участником будут нарушены обязательства, возникшие и связанные с подачей Заявки на участие в _____________________________________________________________________________,</w:t>
      </w:r>
    </w:p>
    <w:p w:rsidR="00C5024F" w:rsidRPr="00287FD9" w:rsidRDefault="00C5024F" w:rsidP="00C5024F">
      <w:pPr>
        <w:pStyle w:val="afd"/>
        <w:tabs>
          <w:tab w:val="clear" w:pos="9360"/>
        </w:tabs>
        <w:suppressAutoHyphens w:val="0"/>
        <w:jc w:val="both"/>
        <w:rPr>
          <w:sz w:val="24"/>
          <w:szCs w:val="24"/>
        </w:rPr>
      </w:pPr>
      <w:r w:rsidRPr="00287FD9">
        <w:rPr>
          <w:vertAlign w:val="subscript"/>
        </w:rPr>
        <w:t xml:space="preserve">указывается предмет запроса предложений в соответствии с п. </w:t>
      </w:r>
      <w:r w:rsidR="00DD297F" w:rsidRPr="00287FD9">
        <w:fldChar w:fldCharType="begin"/>
      </w:r>
      <w:r w:rsidR="00DD297F" w:rsidRPr="00287FD9">
        <w:instrText xml:space="preserve"> REF _Ref440275279 \r \h  \* MERGEFORMAT </w:instrText>
      </w:r>
      <w:r w:rsidR="00DD297F" w:rsidRPr="00287FD9">
        <w:fldChar w:fldCharType="separate"/>
      </w:r>
      <w:r w:rsidR="00093638" w:rsidRPr="00287FD9">
        <w:rPr>
          <w:vertAlign w:val="subscript"/>
        </w:rPr>
        <w:t>1.1.4</w:t>
      </w:r>
      <w:r w:rsidR="00DD297F" w:rsidRPr="00287FD9">
        <w:fldChar w:fldCharType="end"/>
      </w:r>
      <w:r w:rsidRPr="00287FD9">
        <w:rPr>
          <w:vertAlign w:val="subscript"/>
        </w:rPr>
        <w:t xml:space="preserve"> Документации по запросу предложений</w:t>
      </w:r>
    </w:p>
    <w:p w:rsidR="00311F48" w:rsidRPr="00287FD9" w:rsidRDefault="00311F48" w:rsidP="00311F48">
      <w:pPr>
        <w:pStyle w:val="afd"/>
        <w:tabs>
          <w:tab w:val="clear" w:pos="9360"/>
        </w:tabs>
        <w:suppressAutoHyphens w:val="0"/>
        <w:ind w:left="709"/>
        <w:jc w:val="both"/>
        <w:rPr>
          <w:sz w:val="24"/>
          <w:szCs w:val="24"/>
        </w:rPr>
      </w:pPr>
    </w:p>
    <w:p w:rsidR="00311F48" w:rsidRPr="00287FD9" w:rsidRDefault="00311F48" w:rsidP="00311F48">
      <w:pPr>
        <w:pStyle w:val="afd"/>
        <w:tabs>
          <w:tab w:val="clear" w:pos="9360"/>
        </w:tabs>
        <w:suppressAutoHyphens w:val="0"/>
        <w:jc w:val="both"/>
        <w:rPr>
          <w:sz w:val="24"/>
          <w:szCs w:val="24"/>
        </w:rPr>
      </w:pPr>
    </w:p>
    <w:p w:rsidR="007A6A39" w:rsidRPr="00287FD9" w:rsidRDefault="007A6A39" w:rsidP="00311F48">
      <w:pPr>
        <w:pStyle w:val="afd"/>
        <w:tabs>
          <w:tab w:val="clear" w:pos="9360"/>
        </w:tabs>
        <w:suppressAutoHyphens w:val="0"/>
        <w:jc w:val="both"/>
        <w:rPr>
          <w:sz w:val="24"/>
          <w:szCs w:val="24"/>
        </w:rPr>
      </w:pPr>
      <w:r w:rsidRPr="00287FD9">
        <w:rPr>
          <w:sz w:val="24"/>
          <w:szCs w:val="24"/>
        </w:rPr>
        <w:t>указанные в п. 1 настоящего соглашения, Участник выплатит Организатору неустойку в размере _____________________ (_______________) рублей, в течение 5 (пяти) рабочих дней после получения письменного требования Организатора об уплате неустойки.</w:t>
      </w:r>
    </w:p>
    <w:p w:rsidR="007A6A39" w:rsidRPr="00287FD9" w:rsidRDefault="007A6A39" w:rsidP="00856CFC">
      <w:pPr>
        <w:pStyle w:val="afd"/>
        <w:numPr>
          <w:ilvl w:val="0"/>
          <w:numId w:val="68"/>
        </w:numPr>
        <w:tabs>
          <w:tab w:val="clear" w:pos="9360"/>
        </w:tabs>
        <w:suppressAutoHyphens w:val="0"/>
        <w:ind w:left="0" w:firstLine="709"/>
        <w:jc w:val="both"/>
        <w:rPr>
          <w:sz w:val="24"/>
          <w:szCs w:val="24"/>
        </w:rPr>
      </w:pPr>
      <w:r w:rsidRPr="00287FD9">
        <w:rPr>
          <w:sz w:val="24"/>
          <w:szCs w:val="24"/>
        </w:rPr>
        <w:t xml:space="preserve">Стороны установили и согласились с тем, что началом исчисления срока действия настоящего соглашения </w:t>
      </w:r>
      <w:r w:rsidR="005A2CAE" w:rsidRPr="00287FD9">
        <w:rPr>
          <w:sz w:val="24"/>
          <w:szCs w:val="24"/>
        </w:rPr>
        <w:t xml:space="preserve">будет считаться дата </w:t>
      </w:r>
      <w:r w:rsidR="00EA1723" w:rsidRPr="00287FD9">
        <w:rPr>
          <w:sz w:val="24"/>
          <w:szCs w:val="24"/>
        </w:rPr>
        <w:t>окончания приема</w:t>
      </w:r>
      <w:r w:rsidR="005A2CAE" w:rsidRPr="00287FD9">
        <w:rPr>
          <w:sz w:val="24"/>
          <w:szCs w:val="24"/>
        </w:rPr>
        <w:t xml:space="preserve"> поступивших на открытый запрос предложений</w:t>
      </w:r>
      <w:r w:rsidR="00EA1723" w:rsidRPr="00287FD9">
        <w:rPr>
          <w:sz w:val="24"/>
          <w:szCs w:val="24"/>
        </w:rPr>
        <w:t xml:space="preserve"> Заявок</w:t>
      </w:r>
      <w:r w:rsidR="005A2CAE" w:rsidRPr="00287FD9">
        <w:rPr>
          <w:sz w:val="24"/>
          <w:szCs w:val="24"/>
        </w:rPr>
        <w:t xml:space="preserve">. </w:t>
      </w:r>
    </w:p>
    <w:p w:rsidR="007A6A39" w:rsidRPr="00287FD9" w:rsidRDefault="007A6A39" w:rsidP="00856CFC">
      <w:pPr>
        <w:pStyle w:val="afd"/>
        <w:numPr>
          <w:ilvl w:val="0"/>
          <w:numId w:val="68"/>
        </w:numPr>
        <w:tabs>
          <w:tab w:val="clear" w:pos="9360"/>
        </w:tabs>
        <w:suppressAutoHyphens w:val="0"/>
        <w:ind w:left="0" w:firstLine="709"/>
        <w:jc w:val="both"/>
        <w:rPr>
          <w:sz w:val="24"/>
          <w:szCs w:val="24"/>
        </w:rPr>
      </w:pPr>
      <w:r w:rsidRPr="00287FD9">
        <w:rPr>
          <w:sz w:val="24"/>
          <w:szCs w:val="24"/>
        </w:rPr>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287FD9" w:rsidRDefault="007A6A39" w:rsidP="00856CFC">
      <w:pPr>
        <w:pStyle w:val="afd"/>
        <w:numPr>
          <w:ilvl w:val="0"/>
          <w:numId w:val="68"/>
        </w:numPr>
        <w:tabs>
          <w:tab w:val="clear" w:pos="9360"/>
        </w:tabs>
        <w:suppressAutoHyphens w:val="0"/>
        <w:ind w:left="0" w:firstLine="709"/>
        <w:jc w:val="both"/>
        <w:rPr>
          <w:sz w:val="24"/>
          <w:szCs w:val="24"/>
        </w:rPr>
      </w:pPr>
      <w:r w:rsidRPr="00287FD9">
        <w:rPr>
          <w:sz w:val="24"/>
          <w:szCs w:val="24"/>
        </w:rPr>
        <w:lastRenderedPageBreak/>
        <w:t xml:space="preserve">В случае если Участник будет признан победителем </w:t>
      </w:r>
      <w:r w:rsidR="00311F48" w:rsidRPr="00287FD9">
        <w:rPr>
          <w:sz w:val="24"/>
          <w:szCs w:val="24"/>
        </w:rPr>
        <w:t>запроса предложений</w:t>
      </w:r>
      <w:r w:rsidR="008A4155" w:rsidRPr="00287FD9">
        <w:rPr>
          <w:sz w:val="24"/>
          <w:szCs w:val="24"/>
        </w:rPr>
        <w:t>, предложившим наилучшую заявку, либо единственным Участником, соответствующим требованиям документации о закупке,</w:t>
      </w:r>
      <w:r w:rsidRPr="00287FD9">
        <w:rPr>
          <w:sz w:val="24"/>
          <w:szCs w:val="24"/>
        </w:rPr>
        <w:t xml:space="preserve"> и исполнит все принятые на себя обязательства, а именно: 1) не изменит и/или не отзовет свою </w:t>
      </w:r>
      <w:r w:rsidR="00311F48" w:rsidRPr="00287FD9">
        <w:rPr>
          <w:sz w:val="24"/>
          <w:szCs w:val="24"/>
        </w:rPr>
        <w:t>Заявку</w:t>
      </w:r>
      <w:r w:rsidRPr="00287FD9">
        <w:rPr>
          <w:sz w:val="24"/>
          <w:szCs w:val="24"/>
        </w:rPr>
        <w:t xml:space="preserve"> в течение срока ее действия после истечения срока окончания приема </w:t>
      </w:r>
      <w:r w:rsidR="00311F48" w:rsidRPr="00287FD9">
        <w:rPr>
          <w:sz w:val="24"/>
          <w:szCs w:val="24"/>
        </w:rPr>
        <w:t>Заявок</w:t>
      </w:r>
      <w:r w:rsidRPr="00287FD9">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287FD9">
        <w:rPr>
          <w:sz w:val="24"/>
          <w:szCs w:val="24"/>
        </w:rPr>
        <w:t>Заявки</w:t>
      </w:r>
      <w:r w:rsidRPr="00287FD9">
        <w:rPr>
          <w:sz w:val="24"/>
          <w:szCs w:val="24"/>
        </w:rPr>
        <w:t xml:space="preserve">; </w:t>
      </w:r>
      <w:r w:rsidR="00311F48" w:rsidRPr="00287FD9">
        <w:rPr>
          <w:sz w:val="24"/>
          <w:szCs w:val="24"/>
        </w:rPr>
        <w:t>3</w:t>
      </w:r>
      <w:r w:rsidRPr="00287FD9">
        <w:rPr>
          <w:sz w:val="24"/>
          <w:szCs w:val="24"/>
        </w:rPr>
        <w:t xml:space="preserve">) заключит договор в установленном документацией по запросу предложений порядке; </w:t>
      </w:r>
      <w:r w:rsidR="00311F48" w:rsidRPr="00287FD9">
        <w:rPr>
          <w:sz w:val="24"/>
          <w:szCs w:val="24"/>
        </w:rPr>
        <w:t>4</w:t>
      </w:r>
      <w:r w:rsidRPr="00287FD9">
        <w:rPr>
          <w:sz w:val="24"/>
          <w:szCs w:val="24"/>
        </w:rPr>
        <w:t>) предоставит финансовое обеспечение по договору (</w:t>
      </w:r>
      <w:r w:rsidRPr="00287FD9">
        <w:rPr>
          <w:i/>
          <w:sz w:val="24"/>
          <w:szCs w:val="24"/>
        </w:rPr>
        <w:t>Примечание: если такое обеспечение предусмотрено условиями запроса предложений</w:t>
      </w:r>
      <w:r w:rsidRPr="00287FD9">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8A4155" w:rsidRPr="00287FD9">
        <w:rPr>
          <w:sz w:val="24"/>
          <w:szCs w:val="24"/>
        </w:rPr>
        <w:t>, предложившим наилучшую заявку, либо единственным Участником, соответствующим требованиям документации о закупке,</w:t>
      </w:r>
      <w:r w:rsidRPr="00287FD9">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
    <w:p w:rsidR="007A6A39" w:rsidRPr="00287FD9" w:rsidRDefault="007A6A39" w:rsidP="00856CFC">
      <w:pPr>
        <w:pStyle w:val="afd"/>
        <w:numPr>
          <w:ilvl w:val="0"/>
          <w:numId w:val="68"/>
        </w:numPr>
        <w:tabs>
          <w:tab w:val="clear" w:pos="9360"/>
        </w:tabs>
        <w:suppressAutoHyphens w:val="0"/>
        <w:ind w:left="0" w:firstLine="709"/>
        <w:jc w:val="both"/>
        <w:rPr>
          <w:sz w:val="24"/>
          <w:szCs w:val="24"/>
        </w:rPr>
      </w:pPr>
      <w:r w:rsidRPr="00287FD9">
        <w:rPr>
          <w:sz w:val="24"/>
          <w:szCs w:val="24"/>
        </w:rPr>
        <w:t>Заключение настоящего соглашения не является основанием возникновения права Участника не предоставлять иные документы, предусмотренные в документации по запросу предложений.</w:t>
      </w:r>
    </w:p>
    <w:p w:rsidR="007A6A39" w:rsidRPr="00287FD9" w:rsidRDefault="007A6A39" w:rsidP="00856CFC">
      <w:pPr>
        <w:pStyle w:val="afd"/>
        <w:numPr>
          <w:ilvl w:val="0"/>
          <w:numId w:val="68"/>
        </w:numPr>
        <w:tabs>
          <w:tab w:val="clear" w:pos="9360"/>
        </w:tabs>
        <w:suppressAutoHyphens w:val="0"/>
        <w:ind w:left="0" w:firstLine="709"/>
        <w:jc w:val="both"/>
        <w:rPr>
          <w:sz w:val="24"/>
          <w:szCs w:val="24"/>
        </w:rPr>
      </w:pPr>
      <w:r w:rsidRPr="00287FD9">
        <w:rPr>
          <w:sz w:val="24"/>
          <w:szCs w:val="24"/>
        </w:rPr>
        <w:t xml:space="preserve">Настоящее соглашение является неотъемлемой частью письма о подаче оферты и </w:t>
      </w:r>
      <w:r w:rsidR="00311F48" w:rsidRPr="00287FD9">
        <w:rPr>
          <w:sz w:val="24"/>
          <w:szCs w:val="24"/>
        </w:rPr>
        <w:t>Заявки</w:t>
      </w:r>
      <w:r w:rsidRPr="00287FD9">
        <w:rPr>
          <w:sz w:val="24"/>
          <w:szCs w:val="24"/>
        </w:rPr>
        <w:t xml:space="preserve"> Участника.</w:t>
      </w:r>
    </w:p>
    <w:p w:rsidR="007A6A39" w:rsidRPr="00287FD9" w:rsidRDefault="007A6A39" w:rsidP="00856CFC">
      <w:pPr>
        <w:pStyle w:val="afd"/>
        <w:numPr>
          <w:ilvl w:val="0"/>
          <w:numId w:val="68"/>
        </w:numPr>
        <w:tabs>
          <w:tab w:val="clear" w:pos="9360"/>
        </w:tabs>
        <w:suppressAutoHyphens w:val="0"/>
        <w:ind w:left="0" w:firstLine="709"/>
        <w:jc w:val="both"/>
        <w:rPr>
          <w:sz w:val="24"/>
          <w:szCs w:val="24"/>
        </w:rPr>
      </w:pPr>
      <w:r w:rsidRPr="00287FD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287FD9" w:rsidRDefault="007A6A39" w:rsidP="00856CFC">
      <w:pPr>
        <w:pStyle w:val="afd"/>
        <w:numPr>
          <w:ilvl w:val="0"/>
          <w:numId w:val="68"/>
        </w:numPr>
        <w:tabs>
          <w:tab w:val="clear" w:pos="9360"/>
        </w:tabs>
        <w:suppressAutoHyphens w:val="0"/>
        <w:ind w:left="0" w:firstLine="709"/>
        <w:jc w:val="both"/>
        <w:rPr>
          <w:sz w:val="24"/>
          <w:szCs w:val="24"/>
        </w:rPr>
      </w:pPr>
      <w:r w:rsidRPr="00287FD9">
        <w:rPr>
          <w:sz w:val="24"/>
          <w:szCs w:val="24"/>
        </w:rPr>
        <w:t>Настоящее соглашение составлено в двух экземплярах по одному для каждой Стороны.</w:t>
      </w:r>
    </w:p>
    <w:p w:rsidR="007A6A39" w:rsidRPr="00287FD9" w:rsidRDefault="007A6A39" w:rsidP="007A6A39">
      <w:pPr>
        <w:pStyle w:val="afd"/>
        <w:rPr>
          <w:sz w:val="24"/>
          <w:szCs w:val="24"/>
        </w:rPr>
      </w:pPr>
    </w:p>
    <w:p w:rsidR="007A6A39" w:rsidRPr="00287FD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287FD9" w:rsidTr="00311F48">
        <w:tc>
          <w:tcPr>
            <w:tcW w:w="4431" w:type="dxa"/>
          </w:tcPr>
          <w:p w:rsidR="007A6A39" w:rsidRPr="00287FD9" w:rsidRDefault="007A6A39" w:rsidP="007857E5">
            <w:pPr>
              <w:pStyle w:val="afd"/>
              <w:rPr>
                <w:sz w:val="24"/>
                <w:szCs w:val="24"/>
              </w:rPr>
            </w:pPr>
            <w:r w:rsidRPr="00287FD9">
              <w:rPr>
                <w:sz w:val="24"/>
                <w:szCs w:val="24"/>
              </w:rPr>
              <w:t>Участник</w:t>
            </w:r>
          </w:p>
        </w:tc>
        <w:tc>
          <w:tcPr>
            <w:tcW w:w="4431" w:type="dxa"/>
          </w:tcPr>
          <w:p w:rsidR="007A6A39" w:rsidRPr="00287FD9" w:rsidRDefault="007A6A39" w:rsidP="007857E5">
            <w:pPr>
              <w:pStyle w:val="afd"/>
              <w:rPr>
                <w:sz w:val="24"/>
                <w:szCs w:val="24"/>
              </w:rPr>
            </w:pPr>
            <w:r w:rsidRPr="00287FD9">
              <w:rPr>
                <w:sz w:val="24"/>
                <w:szCs w:val="24"/>
              </w:rPr>
              <w:t>Организатор закупки</w:t>
            </w:r>
          </w:p>
        </w:tc>
      </w:tr>
      <w:tr w:rsidR="007A6A39" w:rsidRPr="00287FD9" w:rsidTr="00311F48">
        <w:tc>
          <w:tcPr>
            <w:tcW w:w="4431" w:type="dxa"/>
          </w:tcPr>
          <w:p w:rsidR="007A6A39" w:rsidRPr="00287FD9" w:rsidRDefault="007A6A39" w:rsidP="007857E5">
            <w:pPr>
              <w:pStyle w:val="afd"/>
              <w:rPr>
                <w:sz w:val="24"/>
                <w:szCs w:val="24"/>
              </w:rPr>
            </w:pPr>
          </w:p>
          <w:p w:rsidR="007A6A39" w:rsidRPr="00287FD9" w:rsidRDefault="007A6A39" w:rsidP="007857E5">
            <w:pPr>
              <w:pStyle w:val="afd"/>
              <w:rPr>
                <w:sz w:val="24"/>
                <w:szCs w:val="24"/>
              </w:rPr>
            </w:pPr>
          </w:p>
          <w:p w:rsidR="007A6A39" w:rsidRPr="00287FD9" w:rsidRDefault="007A6A39" w:rsidP="007857E5">
            <w:pPr>
              <w:pStyle w:val="afd"/>
              <w:rPr>
                <w:sz w:val="24"/>
                <w:szCs w:val="24"/>
              </w:rPr>
            </w:pPr>
          </w:p>
          <w:p w:rsidR="007A6A39" w:rsidRPr="00287FD9" w:rsidRDefault="007A6A39" w:rsidP="007857E5">
            <w:pPr>
              <w:pStyle w:val="afd"/>
              <w:rPr>
                <w:sz w:val="24"/>
                <w:szCs w:val="24"/>
              </w:rPr>
            </w:pPr>
            <w:r w:rsidRPr="00287FD9">
              <w:rPr>
                <w:sz w:val="24"/>
                <w:szCs w:val="24"/>
              </w:rPr>
              <w:t>________________/_______________/</w:t>
            </w:r>
          </w:p>
          <w:p w:rsidR="007A6A39" w:rsidRPr="00287FD9" w:rsidRDefault="007A6A39" w:rsidP="007857E5">
            <w:pPr>
              <w:pStyle w:val="afd"/>
              <w:rPr>
                <w:sz w:val="24"/>
                <w:szCs w:val="24"/>
              </w:rPr>
            </w:pPr>
            <w:r w:rsidRPr="00287FD9">
              <w:rPr>
                <w:sz w:val="24"/>
                <w:szCs w:val="24"/>
              </w:rPr>
              <w:t>«___»______________20__года</w:t>
            </w:r>
          </w:p>
        </w:tc>
        <w:tc>
          <w:tcPr>
            <w:tcW w:w="4431" w:type="dxa"/>
          </w:tcPr>
          <w:p w:rsidR="007A6A39" w:rsidRPr="00287FD9" w:rsidRDefault="007A6A39" w:rsidP="007857E5">
            <w:pPr>
              <w:pStyle w:val="afd"/>
              <w:rPr>
                <w:sz w:val="24"/>
                <w:szCs w:val="24"/>
              </w:rPr>
            </w:pPr>
          </w:p>
          <w:p w:rsidR="007A6A39" w:rsidRPr="00287FD9" w:rsidRDefault="007A6A39" w:rsidP="007857E5">
            <w:pPr>
              <w:pStyle w:val="afd"/>
              <w:rPr>
                <w:sz w:val="24"/>
                <w:szCs w:val="24"/>
              </w:rPr>
            </w:pPr>
          </w:p>
          <w:p w:rsidR="007A6A39" w:rsidRPr="00287FD9" w:rsidRDefault="007A6A39" w:rsidP="007857E5">
            <w:pPr>
              <w:pStyle w:val="afd"/>
              <w:rPr>
                <w:sz w:val="24"/>
                <w:szCs w:val="24"/>
              </w:rPr>
            </w:pPr>
          </w:p>
          <w:p w:rsidR="007A6A39" w:rsidRPr="00287FD9" w:rsidRDefault="007A6A39" w:rsidP="007857E5">
            <w:pPr>
              <w:pStyle w:val="afd"/>
              <w:rPr>
                <w:sz w:val="24"/>
                <w:szCs w:val="24"/>
              </w:rPr>
            </w:pPr>
            <w:r w:rsidRPr="00287FD9">
              <w:rPr>
                <w:sz w:val="24"/>
                <w:szCs w:val="24"/>
              </w:rPr>
              <w:t>________________/_______________/</w:t>
            </w:r>
          </w:p>
          <w:p w:rsidR="007A6A39" w:rsidRPr="00287FD9" w:rsidRDefault="007A6A39" w:rsidP="007857E5">
            <w:pPr>
              <w:pStyle w:val="afd"/>
              <w:rPr>
                <w:sz w:val="24"/>
                <w:szCs w:val="24"/>
              </w:rPr>
            </w:pPr>
            <w:r w:rsidRPr="00287FD9">
              <w:rPr>
                <w:sz w:val="24"/>
                <w:szCs w:val="24"/>
              </w:rPr>
              <w:t>«___»______________20__года</w:t>
            </w:r>
          </w:p>
        </w:tc>
      </w:tr>
    </w:tbl>
    <w:p w:rsidR="00311F48" w:rsidRPr="00287FD9"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конец формы</w:t>
      </w:r>
    </w:p>
    <w:p w:rsidR="007A6A39" w:rsidRPr="00287FD9" w:rsidRDefault="007A6A39" w:rsidP="007A6A39">
      <w:pPr>
        <w:tabs>
          <w:tab w:val="left" w:pos="4757"/>
        </w:tabs>
        <w:ind w:firstLine="0"/>
        <w:rPr>
          <w:i/>
          <w:sz w:val="24"/>
          <w:szCs w:val="24"/>
        </w:rPr>
      </w:pPr>
    </w:p>
    <w:p w:rsidR="007857E5" w:rsidRPr="00287FD9" w:rsidRDefault="007857E5">
      <w:pPr>
        <w:suppressAutoHyphens w:val="0"/>
        <w:spacing w:line="240" w:lineRule="auto"/>
        <w:ind w:firstLine="0"/>
        <w:jc w:val="left"/>
        <w:rPr>
          <w:b/>
          <w:sz w:val="24"/>
          <w:szCs w:val="24"/>
        </w:rPr>
      </w:pPr>
      <w:r w:rsidRPr="00287FD9">
        <w:rPr>
          <w:szCs w:val="24"/>
        </w:rPr>
        <w:br w:type="page"/>
      </w:r>
    </w:p>
    <w:p w:rsidR="007A6A39" w:rsidRPr="00287FD9" w:rsidRDefault="007A6A39" w:rsidP="007857E5">
      <w:pPr>
        <w:pStyle w:val="3"/>
        <w:rPr>
          <w:szCs w:val="24"/>
        </w:rPr>
      </w:pPr>
      <w:bookmarkStart w:id="1595" w:name="_Toc439170716"/>
      <w:bookmarkStart w:id="1596" w:name="_Toc439172818"/>
      <w:bookmarkStart w:id="1597" w:name="_Toc439173260"/>
      <w:bookmarkStart w:id="1598" w:name="_Toc439238256"/>
      <w:bookmarkStart w:id="1599" w:name="_Toc439252804"/>
      <w:bookmarkStart w:id="1600" w:name="_Toc439323777"/>
      <w:bookmarkStart w:id="1601" w:name="_Toc440361412"/>
      <w:bookmarkStart w:id="1602" w:name="_Toc440376294"/>
      <w:bookmarkStart w:id="1603" w:name="_Toc440382552"/>
      <w:bookmarkStart w:id="1604" w:name="_Toc440447222"/>
      <w:bookmarkStart w:id="1605" w:name="_Toc440632383"/>
      <w:bookmarkStart w:id="1606" w:name="_Toc440875155"/>
      <w:bookmarkStart w:id="1607" w:name="_Toc441131142"/>
      <w:bookmarkStart w:id="1608" w:name="_Toc465774667"/>
      <w:bookmarkStart w:id="1609" w:name="_Toc465848896"/>
      <w:bookmarkStart w:id="1610" w:name="_Toc468875399"/>
      <w:bookmarkStart w:id="1611" w:name="_Toc469488451"/>
      <w:bookmarkStart w:id="1612" w:name="_Toc471894973"/>
      <w:r w:rsidRPr="00287FD9">
        <w:rPr>
          <w:szCs w:val="24"/>
        </w:rPr>
        <w:lastRenderedPageBreak/>
        <w:t>Инструкции по заполнению</w:t>
      </w:r>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p>
    <w:p w:rsidR="007857E5" w:rsidRPr="00287FD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 xml:space="preserve">Участник указывает дату и номер заявки в соответствии с письмом о подаче оферты </w:t>
      </w:r>
      <w:r w:rsidR="00D90031" w:rsidRPr="00287FD9">
        <w:rPr>
          <w:sz w:val="24"/>
          <w:szCs w:val="24"/>
        </w:rPr>
        <w:t xml:space="preserve">(подраздел </w:t>
      </w:r>
      <w:r w:rsidR="00B70851" w:rsidRPr="00287FD9">
        <w:rPr>
          <w:sz w:val="24"/>
          <w:szCs w:val="24"/>
        </w:rPr>
        <w:fldChar w:fldCharType="begin"/>
      </w:r>
      <w:r w:rsidR="00D90031"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D90031" w:rsidRPr="00287FD9">
        <w:rPr>
          <w:sz w:val="24"/>
          <w:szCs w:val="24"/>
        </w:rPr>
        <w:t>)</w:t>
      </w:r>
      <w:r w:rsidRPr="00287FD9">
        <w:rPr>
          <w:sz w:val="24"/>
          <w:szCs w:val="24"/>
        </w:rPr>
        <w:t>.</w:t>
      </w:r>
    </w:p>
    <w:p w:rsidR="007857E5" w:rsidRPr="00287FD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Участник указывает свое фирменное наименование (в т.ч. организационно-правовую форму) и свой адрес.</w:t>
      </w:r>
    </w:p>
    <w:p w:rsidR="00C5024F" w:rsidRPr="00287FD9" w:rsidRDefault="00C5024F" w:rsidP="007857E5">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AF12BB" w:rsidRPr="00287FD9" w:rsidRDefault="00AF12BB">
      <w:pPr>
        <w:suppressAutoHyphens w:val="0"/>
        <w:spacing w:line="240" w:lineRule="auto"/>
        <w:ind w:firstLine="0"/>
        <w:jc w:val="left"/>
        <w:rPr>
          <w:lang w:eastAsia="ru-RU"/>
        </w:rPr>
      </w:pPr>
    </w:p>
    <w:p w:rsidR="00AF12BB" w:rsidRPr="00287FD9" w:rsidRDefault="00AF12BB">
      <w:pPr>
        <w:suppressAutoHyphens w:val="0"/>
        <w:spacing w:line="240" w:lineRule="auto"/>
        <w:ind w:firstLine="0"/>
        <w:jc w:val="left"/>
        <w:rPr>
          <w:lang w:eastAsia="ru-RU"/>
        </w:rPr>
        <w:sectPr w:rsidR="00AF12BB" w:rsidRPr="00287FD9" w:rsidSect="00EA3F63">
          <w:headerReference w:type="even" r:id="rId49"/>
          <w:headerReference w:type="default" r:id="rId50"/>
          <w:footerReference w:type="even" r:id="rId51"/>
          <w:headerReference w:type="first" r:id="rId52"/>
          <w:footerReference w:type="first" r:id="rId53"/>
          <w:pgSz w:w="11906" w:h="16838" w:code="9"/>
          <w:pgMar w:top="680" w:right="567" w:bottom="539" w:left="1134" w:header="709" w:footer="709" w:gutter="0"/>
          <w:cols w:space="720"/>
          <w:docGrid w:linePitch="360"/>
        </w:sectPr>
      </w:pPr>
    </w:p>
    <w:p w:rsidR="00AF12BB" w:rsidRPr="00287FD9" w:rsidRDefault="00AF12BB" w:rsidP="00AF12BB">
      <w:pPr>
        <w:pStyle w:val="2"/>
        <w:pageBreakBefore/>
        <w:tabs>
          <w:tab w:val="clear" w:pos="0"/>
          <w:tab w:val="clear" w:pos="1700"/>
          <w:tab w:val="num" w:pos="1134"/>
          <w:tab w:val="num" w:pos="5104"/>
        </w:tabs>
        <w:spacing w:before="100" w:beforeAutospacing="1" w:after="100" w:afterAutospacing="1" w:line="240" w:lineRule="auto"/>
      </w:pPr>
      <w:bookmarkStart w:id="1613" w:name="_Ref465847449"/>
      <w:bookmarkStart w:id="1614" w:name="_Ref465847748"/>
      <w:bookmarkStart w:id="1615" w:name="_Ref465847768"/>
      <w:bookmarkStart w:id="1616" w:name="_Toc471894974"/>
      <w:r w:rsidRPr="00287FD9">
        <w:lastRenderedPageBreak/>
        <w:t>Расписка  сдачи-приемки соглашения о неустойке (форма 15)</w:t>
      </w:r>
      <w:bookmarkEnd w:id="1613"/>
      <w:bookmarkEnd w:id="1614"/>
      <w:bookmarkEnd w:id="1615"/>
      <w:bookmarkEnd w:id="1616"/>
    </w:p>
    <w:p w:rsidR="00AF12BB" w:rsidRPr="00287FD9" w:rsidRDefault="00AF12BB" w:rsidP="00AF12BB">
      <w:pPr>
        <w:pStyle w:val="3"/>
        <w:rPr>
          <w:szCs w:val="24"/>
        </w:rPr>
      </w:pPr>
      <w:bookmarkStart w:id="1617" w:name="_Toc465774669"/>
      <w:bookmarkStart w:id="1618" w:name="_Toc465848898"/>
      <w:bookmarkStart w:id="1619" w:name="_Toc468875401"/>
      <w:bookmarkStart w:id="1620" w:name="_Toc469488453"/>
      <w:bookmarkStart w:id="1621" w:name="_Toc471894975"/>
      <w:r w:rsidRPr="00287FD9">
        <w:rPr>
          <w:szCs w:val="24"/>
        </w:rPr>
        <w:t>Форма Расписки  сдачи-приемки соглашения о неустойке</w:t>
      </w:r>
      <w:bookmarkEnd w:id="1617"/>
      <w:bookmarkEnd w:id="1618"/>
      <w:bookmarkEnd w:id="1619"/>
      <w:bookmarkEnd w:id="1620"/>
      <w:bookmarkEnd w:id="1621"/>
    </w:p>
    <w:p w:rsidR="00AF12BB" w:rsidRPr="00287FD9" w:rsidRDefault="00AF12BB" w:rsidP="00AF12BB">
      <w:pPr>
        <w:pStyle w:val="26"/>
        <w:tabs>
          <w:tab w:val="clear" w:pos="4536"/>
        </w:tabs>
        <w:spacing w:before="100" w:beforeAutospacing="1" w:after="100" w:afterAutospacing="1"/>
        <w:ind w:firstLine="0"/>
        <w:jc w:val="center"/>
        <w:rPr>
          <w:sz w:val="24"/>
          <w:szCs w:val="24"/>
        </w:rPr>
      </w:pPr>
    </w:p>
    <w:p w:rsidR="00AF12BB" w:rsidRPr="00287FD9" w:rsidRDefault="00AF12BB" w:rsidP="00AF12BB">
      <w:pPr>
        <w:pBdr>
          <w:top w:val="single" w:sz="4" w:space="1" w:color="auto"/>
        </w:pBdr>
        <w:shd w:val="clear" w:color="auto" w:fill="E0E0E0"/>
        <w:ind w:right="21" w:firstLine="0"/>
        <w:jc w:val="center"/>
        <w:rPr>
          <w:b/>
          <w:color w:val="000000"/>
          <w:spacing w:val="36"/>
          <w:szCs w:val="24"/>
        </w:rPr>
      </w:pPr>
      <w:r w:rsidRPr="00287FD9">
        <w:rPr>
          <w:b/>
          <w:color w:val="000000"/>
          <w:spacing w:val="36"/>
          <w:szCs w:val="24"/>
        </w:rPr>
        <w:t>начало формы</w:t>
      </w:r>
    </w:p>
    <w:p w:rsidR="00AF12BB" w:rsidRPr="00287FD9" w:rsidRDefault="00AF12BB" w:rsidP="00AF12BB">
      <w:pPr>
        <w:ind w:firstLine="0"/>
        <w:jc w:val="center"/>
        <w:rPr>
          <w:b/>
          <w:sz w:val="24"/>
          <w:szCs w:val="24"/>
        </w:rPr>
      </w:pPr>
      <w:r w:rsidRPr="00287FD9">
        <w:rPr>
          <w:b/>
          <w:sz w:val="24"/>
          <w:szCs w:val="24"/>
        </w:rPr>
        <w:t>Расписка  сдачи-приемки соглашения о неустойке</w:t>
      </w:r>
    </w:p>
    <w:p w:rsidR="00AF12BB" w:rsidRPr="00287FD9" w:rsidRDefault="00AF12BB" w:rsidP="00AF12BB">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AF12BB" w:rsidRPr="00287FD9" w:rsidTr="00AF12BB">
        <w:tc>
          <w:tcPr>
            <w:tcW w:w="14863" w:type="dxa"/>
            <w:gridSpan w:val="7"/>
            <w:shd w:val="clear" w:color="auto" w:fill="auto"/>
          </w:tcPr>
          <w:p w:rsidR="00AF12BB" w:rsidRPr="00287FD9" w:rsidRDefault="00AF12BB" w:rsidP="00AF12BB">
            <w:pPr>
              <w:pStyle w:val="afd"/>
              <w:rPr>
                <w:sz w:val="24"/>
                <w:szCs w:val="24"/>
              </w:rPr>
            </w:pPr>
            <w:r w:rsidRPr="00287FD9">
              <w:rPr>
                <w:b/>
                <w:sz w:val="24"/>
                <w:szCs w:val="24"/>
              </w:rPr>
              <w:t>ПОЛУЧЕНИЕ</w:t>
            </w:r>
            <w:r w:rsidRPr="00287FD9">
              <w:rPr>
                <w:sz w:val="24"/>
                <w:szCs w:val="24"/>
              </w:rPr>
              <w:t>:</w:t>
            </w:r>
          </w:p>
        </w:tc>
      </w:tr>
      <w:tr w:rsidR="00AF12BB" w:rsidRPr="00287FD9" w:rsidTr="00AF12BB">
        <w:tc>
          <w:tcPr>
            <w:tcW w:w="2262" w:type="dxa"/>
            <w:shd w:val="clear" w:color="auto" w:fill="auto"/>
          </w:tcPr>
          <w:p w:rsidR="00AF12BB" w:rsidRPr="00287FD9" w:rsidRDefault="00AF12BB" w:rsidP="00AF12BB">
            <w:pPr>
              <w:pStyle w:val="afd"/>
              <w:ind w:right="754"/>
              <w:rPr>
                <w:sz w:val="24"/>
                <w:szCs w:val="24"/>
              </w:rPr>
            </w:pPr>
            <w:r w:rsidRPr="00287FD9">
              <w:rPr>
                <w:sz w:val="24"/>
                <w:szCs w:val="24"/>
              </w:rPr>
              <w:t>Участник</w:t>
            </w:r>
          </w:p>
        </w:tc>
        <w:tc>
          <w:tcPr>
            <w:tcW w:w="3800" w:type="dxa"/>
            <w:shd w:val="clear" w:color="auto" w:fill="auto"/>
          </w:tcPr>
          <w:p w:rsidR="00AF12BB" w:rsidRPr="00287FD9" w:rsidRDefault="00AF12BB" w:rsidP="00AF12BB">
            <w:pPr>
              <w:pStyle w:val="afd"/>
              <w:rPr>
                <w:sz w:val="24"/>
                <w:szCs w:val="24"/>
              </w:rPr>
            </w:pPr>
            <w:r w:rsidRPr="00287FD9">
              <w:rPr>
                <w:sz w:val="24"/>
                <w:szCs w:val="24"/>
              </w:rPr>
              <w:t>Наименование закупочной процедуры</w:t>
            </w:r>
          </w:p>
        </w:tc>
        <w:tc>
          <w:tcPr>
            <w:tcW w:w="1559" w:type="dxa"/>
            <w:shd w:val="clear" w:color="auto" w:fill="auto"/>
          </w:tcPr>
          <w:p w:rsidR="00AF12BB" w:rsidRPr="00287FD9" w:rsidRDefault="00AF12BB" w:rsidP="00AF12BB">
            <w:pPr>
              <w:pStyle w:val="afd"/>
              <w:tabs>
                <w:tab w:val="left" w:pos="2995"/>
              </w:tabs>
              <w:rPr>
                <w:sz w:val="24"/>
                <w:szCs w:val="24"/>
              </w:rPr>
            </w:pPr>
            <w:r w:rsidRPr="00287FD9">
              <w:rPr>
                <w:sz w:val="24"/>
                <w:szCs w:val="24"/>
              </w:rPr>
              <w:t>Номер на ЭТП</w:t>
            </w:r>
          </w:p>
        </w:tc>
        <w:tc>
          <w:tcPr>
            <w:tcW w:w="1418" w:type="dxa"/>
            <w:shd w:val="clear" w:color="auto" w:fill="auto"/>
          </w:tcPr>
          <w:p w:rsidR="00AF12BB" w:rsidRPr="00287FD9" w:rsidRDefault="00AF12BB" w:rsidP="00AF12BB">
            <w:pPr>
              <w:pStyle w:val="afd"/>
              <w:tabs>
                <w:tab w:val="left" w:pos="2995"/>
              </w:tabs>
              <w:rPr>
                <w:sz w:val="24"/>
                <w:szCs w:val="24"/>
              </w:rPr>
            </w:pPr>
            <w:r w:rsidRPr="00287FD9">
              <w:rPr>
                <w:sz w:val="24"/>
                <w:szCs w:val="24"/>
              </w:rPr>
              <w:t>Дата передачи</w:t>
            </w:r>
          </w:p>
        </w:tc>
        <w:tc>
          <w:tcPr>
            <w:tcW w:w="1299" w:type="dxa"/>
            <w:shd w:val="clear" w:color="auto" w:fill="auto"/>
          </w:tcPr>
          <w:p w:rsidR="00AF12BB" w:rsidRPr="00287FD9" w:rsidRDefault="00AF12BB" w:rsidP="00AF12BB">
            <w:pPr>
              <w:pStyle w:val="afd"/>
              <w:rPr>
                <w:sz w:val="24"/>
                <w:szCs w:val="24"/>
              </w:rPr>
            </w:pPr>
            <w:r w:rsidRPr="00287FD9">
              <w:rPr>
                <w:sz w:val="24"/>
                <w:szCs w:val="24"/>
              </w:rPr>
              <w:t>Время получения (МСК)</w:t>
            </w:r>
          </w:p>
        </w:tc>
        <w:tc>
          <w:tcPr>
            <w:tcW w:w="2262" w:type="dxa"/>
            <w:shd w:val="clear" w:color="auto" w:fill="auto"/>
          </w:tcPr>
          <w:p w:rsidR="00AF12BB" w:rsidRPr="00287FD9" w:rsidRDefault="00AF12BB" w:rsidP="00AF12BB">
            <w:pPr>
              <w:pStyle w:val="afd"/>
              <w:ind w:right="86"/>
              <w:rPr>
                <w:sz w:val="24"/>
                <w:szCs w:val="24"/>
              </w:rPr>
            </w:pPr>
            <w:r w:rsidRPr="00287FD9">
              <w:rPr>
                <w:sz w:val="24"/>
                <w:szCs w:val="24"/>
              </w:rPr>
              <w:t>Сдал</w:t>
            </w:r>
          </w:p>
          <w:p w:rsidR="00AF12BB" w:rsidRPr="00287FD9" w:rsidRDefault="00AF12BB" w:rsidP="00AF12BB">
            <w:pPr>
              <w:pStyle w:val="afd"/>
              <w:ind w:right="86"/>
              <w:rPr>
                <w:sz w:val="24"/>
                <w:szCs w:val="24"/>
              </w:rPr>
            </w:pPr>
            <w:r w:rsidRPr="00287FD9">
              <w:rPr>
                <w:sz w:val="24"/>
                <w:szCs w:val="24"/>
              </w:rPr>
              <w:t>(</w:t>
            </w:r>
            <w:r w:rsidRPr="00287FD9">
              <w:rPr>
                <w:b/>
                <w:sz w:val="24"/>
                <w:szCs w:val="24"/>
              </w:rPr>
              <w:t>представитель Участника</w:t>
            </w:r>
            <w:r w:rsidRPr="00287FD9">
              <w:rPr>
                <w:sz w:val="24"/>
                <w:szCs w:val="24"/>
              </w:rPr>
              <w:t>)</w:t>
            </w:r>
          </w:p>
          <w:p w:rsidR="00AF12BB" w:rsidRPr="00287FD9" w:rsidRDefault="00AF12BB" w:rsidP="00AF12BB">
            <w:pPr>
              <w:pStyle w:val="afd"/>
              <w:ind w:right="86"/>
              <w:rPr>
                <w:sz w:val="24"/>
                <w:szCs w:val="24"/>
              </w:rPr>
            </w:pPr>
            <w:r w:rsidRPr="00287FD9">
              <w:rPr>
                <w:sz w:val="24"/>
                <w:szCs w:val="24"/>
              </w:rPr>
              <w:t>ФИО/Подпись</w:t>
            </w:r>
          </w:p>
        </w:tc>
        <w:tc>
          <w:tcPr>
            <w:tcW w:w="2263" w:type="dxa"/>
            <w:shd w:val="clear" w:color="auto" w:fill="auto"/>
          </w:tcPr>
          <w:p w:rsidR="00AF12BB" w:rsidRPr="00287FD9" w:rsidRDefault="00AF12BB" w:rsidP="00AF12BB">
            <w:pPr>
              <w:pStyle w:val="afd"/>
              <w:ind w:right="86"/>
              <w:rPr>
                <w:sz w:val="24"/>
                <w:szCs w:val="24"/>
              </w:rPr>
            </w:pPr>
            <w:r w:rsidRPr="00287FD9">
              <w:rPr>
                <w:sz w:val="24"/>
                <w:szCs w:val="24"/>
              </w:rPr>
              <w:t>Получил</w:t>
            </w:r>
          </w:p>
          <w:p w:rsidR="00AF12BB" w:rsidRPr="00287FD9" w:rsidRDefault="00AF12BB" w:rsidP="00AF12BB">
            <w:pPr>
              <w:pStyle w:val="afd"/>
              <w:ind w:right="86"/>
              <w:rPr>
                <w:sz w:val="24"/>
                <w:szCs w:val="24"/>
              </w:rPr>
            </w:pPr>
            <w:r w:rsidRPr="00287FD9">
              <w:rPr>
                <w:sz w:val="24"/>
                <w:szCs w:val="24"/>
              </w:rPr>
              <w:t>(</w:t>
            </w:r>
            <w:r w:rsidRPr="00287FD9">
              <w:rPr>
                <w:b/>
                <w:sz w:val="24"/>
                <w:szCs w:val="24"/>
              </w:rPr>
              <w:t>представитель Организатора</w:t>
            </w:r>
            <w:r w:rsidRPr="00287FD9">
              <w:rPr>
                <w:sz w:val="24"/>
                <w:szCs w:val="24"/>
              </w:rPr>
              <w:t>)</w:t>
            </w:r>
          </w:p>
          <w:p w:rsidR="00AF12BB" w:rsidRPr="00287FD9" w:rsidRDefault="00AF12BB" w:rsidP="00AF12BB">
            <w:pPr>
              <w:pStyle w:val="afd"/>
              <w:ind w:right="86"/>
              <w:rPr>
                <w:sz w:val="24"/>
                <w:szCs w:val="24"/>
              </w:rPr>
            </w:pPr>
            <w:r w:rsidRPr="00287FD9">
              <w:rPr>
                <w:sz w:val="24"/>
                <w:szCs w:val="24"/>
              </w:rPr>
              <w:t>ФИО/Подпись</w:t>
            </w:r>
          </w:p>
        </w:tc>
      </w:tr>
      <w:tr w:rsidR="00AF12BB" w:rsidRPr="00287FD9" w:rsidTr="00AF12BB">
        <w:tc>
          <w:tcPr>
            <w:tcW w:w="2262" w:type="dxa"/>
            <w:shd w:val="clear" w:color="auto" w:fill="auto"/>
          </w:tcPr>
          <w:p w:rsidR="00AF12BB" w:rsidRPr="00287FD9" w:rsidRDefault="00AF12BB" w:rsidP="00AF12BB">
            <w:pPr>
              <w:pStyle w:val="afd"/>
              <w:rPr>
                <w:sz w:val="24"/>
                <w:szCs w:val="24"/>
              </w:rPr>
            </w:pPr>
          </w:p>
          <w:p w:rsidR="00AF12BB" w:rsidRPr="00287FD9" w:rsidRDefault="00AF12BB" w:rsidP="00AF12BB">
            <w:pPr>
              <w:pStyle w:val="afd"/>
              <w:rPr>
                <w:sz w:val="24"/>
                <w:szCs w:val="24"/>
              </w:rPr>
            </w:pPr>
          </w:p>
        </w:tc>
        <w:tc>
          <w:tcPr>
            <w:tcW w:w="3800" w:type="dxa"/>
            <w:shd w:val="clear" w:color="auto" w:fill="auto"/>
          </w:tcPr>
          <w:p w:rsidR="00AF12BB" w:rsidRPr="00287FD9" w:rsidRDefault="00AF12BB" w:rsidP="00AF12BB">
            <w:pPr>
              <w:pStyle w:val="afd"/>
              <w:rPr>
                <w:sz w:val="24"/>
                <w:szCs w:val="24"/>
              </w:rPr>
            </w:pPr>
          </w:p>
        </w:tc>
        <w:tc>
          <w:tcPr>
            <w:tcW w:w="1559" w:type="dxa"/>
            <w:shd w:val="clear" w:color="auto" w:fill="auto"/>
          </w:tcPr>
          <w:p w:rsidR="00AF12BB" w:rsidRPr="00287FD9" w:rsidRDefault="00AF12BB" w:rsidP="00AF12BB">
            <w:pPr>
              <w:pStyle w:val="afd"/>
              <w:rPr>
                <w:sz w:val="24"/>
                <w:szCs w:val="24"/>
              </w:rPr>
            </w:pPr>
          </w:p>
        </w:tc>
        <w:tc>
          <w:tcPr>
            <w:tcW w:w="1418" w:type="dxa"/>
            <w:shd w:val="clear" w:color="auto" w:fill="auto"/>
          </w:tcPr>
          <w:p w:rsidR="00AF12BB" w:rsidRPr="00287FD9" w:rsidRDefault="00AF12BB" w:rsidP="00AF12BB">
            <w:pPr>
              <w:pStyle w:val="afd"/>
              <w:rPr>
                <w:sz w:val="24"/>
                <w:szCs w:val="24"/>
              </w:rPr>
            </w:pPr>
          </w:p>
        </w:tc>
        <w:tc>
          <w:tcPr>
            <w:tcW w:w="1299" w:type="dxa"/>
            <w:shd w:val="clear" w:color="auto" w:fill="auto"/>
          </w:tcPr>
          <w:p w:rsidR="00AF12BB" w:rsidRPr="00287FD9" w:rsidRDefault="00AF12BB" w:rsidP="00AF12BB">
            <w:pPr>
              <w:pStyle w:val="afd"/>
              <w:rPr>
                <w:sz w:val="24"/>
                <w:szCs w:val="24"/>
              </w:rPr>
            </w:pPr>
          </w:p>
        </w:tc>
        <w:tc>
          <w:tcPr>
            <w:tcW w:w="2262" w:type="dxa"/>
            <w:shd w:val="clear" w:color="auto" w:fill="auto"/>
          </w:tcPr>
          <w:p w:rsidR="00AF12BB" w:rsidRPr="00287FD9" w:rsidRDefault="00AF12BB" w:rsidP="00AF12BB">
            <w:pPr>
              <w:pStyle w:val="afd"/>
              <w:rPr>
                <w:sz w:val="24"/>
                <w:szCs w:val="24"/>
              </w:rPr>
            </w:pPr>
          </w:p>
        </w:tc>
        <w:tc>
          <w:tcPr>
            <w:tcW w:w="2263" w:type="dxa"/>
            <w:shd w:val="clear" w:color="auto" w:fill="auto"/>
          </w:tcPr>
          <w:p w:rsidR="00AF12BB" w:rsidRPr="00287FD9" w:rsidRDefault="00AF12BB" w:rsidP="00AF12BB">
            <w:pPr>
              <w:pStyle w:val="afd"/>
              <w:rPr>
                <w:sz w:val="24"/>
                <w:szCs w:val="24"/>
              </w:rPr>
            </w:pPr>
          </w:p>
        </w:tc>
      </w:tr>
    </w:tbl>
    <w:p w:rsidR="00AF12BB" w:rsidRPr="00287FD9" w:rsidRDefault="00AF12BB" w:rsidP="00AF12BB">
      <w:pPr>
        <w:pStyle w:val="afd"/>
        <w:rPr>
          <w:szCs w:val="24"/>
        </w:rPr>
      </w:pPr>
    </w:p>
    <w:p w:rsidR="00AF12BB" w:rsidRPr="00287FD9" w:rsidRDefault="00AF12BB" w:rsidP="00AF12BB">
      <w:pPr>
        <w:jc w:val="center"/>
        <w:rPr>
          <w:b/>
          <w:bCs w:val="0"/>
          <w:szCs w:val="24"/>
          <w:u w:val="single"/>
        </w:rPr>
      </w:pPr>
    </w:p>
    <w:p w:rsidR="00AF12BB" w:rsidRPr="00287FD9" w:rsidRDefault="00AF12BB" w:rsidP="00AF12BB">
      <w:pPr>
        <w:jc w:val="center"/>
        <w:rPr>
          <w:b/>
          <w:bCs w:val="0"/>
          <w:szCs w:val="24"/>
          <w:u w:val="single"/>
        </w:rPr>
      </w:pPr>
    </w:p>
    <w:p w:rsidR="00AF12BB" w:rsidRPr="00287FD9" w:rsidRDefault="00AF12BB" w:rsidP="00AF12BB">
      <w:pPr>
        <w:pBdr>
          <w:bottom w:val="single" w:sz="4" w:space="1" w:color="auto"/>
        </w:pBdr>
        <w:shd w:val="clear" w:color="auto" w:fill="E0E0E0"/>
        <w:ind w:right="21" w:firstLine="0"/>
        <w:jc w:val="center"/>
        <w:rPr>
          <w:b/>
          <w:color w:val="000000"/>
          <w:spacing w:val="36"/>
          <w:szCs w:val="24"/>
        </w:rPr>
      </w:pPr>
      <w:r w:rsidRPr="00287FD9">
        <w:rPr>
          <w:b/>
          <w:color w:val="000000"/>
          <w:spacing w:val="36"/>
          <w:szCs w:val="24"/>
        </w:rPr>
        <w:t>конец формы</w:t>
      </w:r>
    </w:p>
    <w:p w:rsidR="00AF12BB" w:rsidRPr="00287FD9" w:rsidRDefault="00AF12BB" w:rsidP="00856CFC">
      <w:pPr>
        <w:pStyle w:val="26"/>
        <w:pageBreakBefore/>
        <w:numPr>
          <w:ilvl w:val="2"/>
          <w:numId w:val="78"/>
        </w:numPr>
        <w:tabs>
          <w:tab w:val="num" w:pos="1134"/>
        </w:tabs>
        <w:ind w:left="1134"/>
        <w:outlineLvl w:val="2"/>
        <w:rPr>
          <w:sz w:val="24"/>
          <w:szCs w:val="24"/>
        </w:rPr>
        <w:sectPr w:rsidR="00AF12BB" w:rsidRPr="00287FD9" w:rsidSect="005106E7">
          <w:pgSz w:w="16838" w:h="11906" w:orient="landscape" w:code="9"/>
          <w:pgMar w:top="1134" w:right="680" w:bottom="567" w:left="1134" w:header="680" w:footer="278" w:gutter="0"/>
          <w:cols w:space="708"/>
          <w:titlePg/>
          <w:docGrid w:linePitch="360"/>
        </w:sectPr>
      </w:pPr>
    </w:p>
    <w:p w:rsidR="00AF12BB" w:rsidRPr="00287FD9" w:rsidRDefault="00AF12BB" w:rsidP="00AF12BB">
      <w:pPr>
        <w:pStyle w:val="3"/>
        <w:rPr>
          <w:szCs w:val="24"/>
        </w:rPr>
      </w:pPr>
      <w:bookmarkStart w:id="1622" w:name="_Toc465774670"/>
      <w:bookmarkStart w:id="1623" w:name="_Toc465848899"/>
      <w:bookmarkStart w:id="1624" w:name="_Toc468875402"/>
      <w:bookmarkStart w:id="1625" w:name="_Toc469488454"/>
      <w:bookmarkStart w:id="1626" w:name="_Toc471894976"/>
      <w:r w:rsidRPr="00287FD9">
        <w:rPr>
          <w:szCs w:val="24"/>
        </w:rPr>
        <w:lastRenderedPageBreak/>
        <w:t>Инструкции по заполнению</w:t>
      </w:r>
      <w:bookmarkEnd w:id="1622"/>
      <w:bookmarkEnd w:id="1623"/>
      <w:bookmarkEnd w:id="1624"/>
      <w:bookmarkEnd w:id="1625"/>
      <w:bookmarkEnd w:id="1626"/>
    </w:p>
    <w:p w:rsidR="00AF12BB" w:rsidRPr="00287FD9" w:rsidRDefault="00AF12BB" w:rsidP="00AF12BB">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 предварительно заполняет графы:</w:t>
      </w:r>
    </w:p>
    <w:p w:rsidR="00AF12BB" w:rsidRPr="00287FD9" w:rsidRDefault="00AF12BB" w:rsidP="00856CFC">
      <w:pPr>
        <w:pStyle w:val="aff6"/>
        <w:numPr>
          <w:ilvl w:val="0"/>
          <w:numId w:val="86"/>
        </w:numPr>
        <w:tabs>
          <w:tab w:val="clear" w:pos="1134"/>
        </w:tabs>
        <w:suppressAutoHyphens w:val="0"/>
        <w:spacing w:before="100" w:beforeAutospacing="1" w:line="240" w:lineRule="auto"/>
        <w:rPr>
          <w:sz w:val="24"/>
          <w:szCs w:val="24"/>
        </w:rPr>
      </w:pPr>
      <w:r w:rsidRPr="00287FD9">
        <w:rPr>
          <w:sz w:val="24"/>
          <w:szCs w:val="24"/>
        </w:rPr>
        <w:t>«Участник», в которой указывает свое фирменное наименование (в т.ч. организационно-правовую форму) и свой адрес;</w:t>
      </w:r>
    </w:p>
    <w:p w:rsidR="00AF12BB" w:rsidRPr="00287FD9" w:rsidRDefault="00AF12BB" w:rsidP="00856CFC">
      <w:pPr>
        <w:pStyle w:val="aff6"/>
        <w:numPr>
          <w:ilvl w:val="0"/>
          <w:numId w:val="86"/>
        </w:numPr>
        <w:tabs>
          <w:tab w:val="clear" w:pos="1134"/>
        </w:tabs>
        <w:suppressAutoHyphens w:val="0"/>
        <w:spacing w:before="100" w:beforeAutospacing="1" w:line="240" w:lineRule="auto"/>
        <w:rPr>
          <w:sz w:val="24"/>
          <w:szCs w:val="24"/>
        </w:rPr>
      </w:pPr>
      <w:r w:rsidRPr="00287FD9">
        <w:rPr>
          <w:sz w:val="24"/>
          <w:szCs w:val="24"/>
        </w:rPr>
        <w:t>«Наименование закупочной процедуры», в которой указывает наименование процедуры в соответствии Извещением о проведении запроса предложений;</w:t>
      </w:r>
    </w:p>
    <w:p w:rsidR="00AF12BB" w:rsidRPr="00287FD9" w:rsidRDefault="00AF12BB" w:rsidP="00856CFC">
      <w:pPr>
        <w:pStyle w:val="aff6"/>
        <w:numPr>
          <w:ilvl w:val="0"/>
          <w:numId w:val="86"/>
        </w:numPr>
        <w:tabs>
          <w:tab w:val="clear" w:pos="1134"/>
        </w:tabs>
        <w:suppressAutoHyphens w:val="0"/>
        <w:spacing w:before="100" w:beforeAutospacing="1" w:line="240" w:lineRule="auto"/>
        <w:rPr>
          <w:sz w:val="24"/>
          <w:szCs w:val="24"/>
        </w:rPr>
      </w:pPr>
      <w:r w:rsidRPr="00287FD9">
        <w:rPr>
          <w:sz w:val="24"/>
          <w:szCs w:val="24"/>
        </w:rPr>
        <w:t>«Номер на ЭТП», в которой указывает номер закупочной процедуры на ЭТП.</w:t>
      </w:r>
    </w:p>
    <w:p w:rsidR="00AF12BB" w:rsidRPr="00287FD9" w:rsidRDefault="00AF12BB" w:rsidP="00AF12BB">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Графы «Дата передачи», «Время получения», «Сдал» - заполняются фактически в момент получения Представителями Организатора и Участника.</w:t>
      </w:r>
    </w:p>
    <w:p w:rsidR="00AF12BB" w:rsidRPr="00287FD9" w:rsidRDefault="00AF12BB" w:rsidP="00AF12BB">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Расписка составляется в двух экземплярах, один из которых остается у Организатора.</w:t>
      </w:r>
    </w:p>
    <w:p w:rsidR="00AF12BB" w:rsidRPr="00287FD9" w:rsidRDefault="00AF12BB" w:rsidP="00AF12BB">
      <w:pPr>
        <w:ind w:firstLine="0"/>
        <w:rPr>
          <w:bCs w:val="0"/>
          <w:szCs w:val="24"/>
        </w:rPr>
      </w:pPr>
    </w:p>
    <w:p w:rsidR="00AF12BB" w:rsidRPr="00287FD9" w:rsidRDefault="00AF12BB">
      <w:pPr>
        <w:suppressAutoHyphens w:val="0"/>
        <w:spacing w:line="240" w:lineRule="auto"/>
        <w:ind w:firstLine="0"/>
        <w:jc w:val="left"/>
        <w:rPr>
          <w:lang w:eastAsia="ru-RU"/>
        </w:rPr>
      </w:pPr>
    </w:p>
    <w:p w:rsidR="00AF12BB" w:rsidRPr="00287FD9" w:rsidRDefault="00AF12BB">
      <w:pPr>
        <w:suppressAutoHyphens w:val="0"/>
        <w:spacing w:line="240" w:lineRule="auto"/>
        <w:ind w:firstLine="0"/>
        <w:jc w:val="left"/>
        <w:rPr>
          <w:lang w:eastAsia="ru-RU"/>
        </w:rPr>
      </w:pPr>
    </w:p>
    <w:p w:rsidR="00AF12BB" w:rsidRPr="00287FD9" w:rsidRDefault="00AF12BB">
      <w:pPr>
        <w:suppressAutoHyphens w:val="0"/>
        <w:spacing w:line="240" w:lineRule="auto"/>
        <w:ind w:firstLine="0"/>
        <w:jc w:val="left"/>
        <w:rPr>
          <w:lang w:eastAsia="ru-RU"/>
        </w:rPr>
        <w:sectPr w:rsidR="00AF12BB" w:rsidRPr="00287FD9" w:rsidSect="00EA3F63">
          <w:pgSz w:w="11906" w:h="16838" w:code="9"/>
          <w:pgMar w:top="680" w:right="567" w:bottom="539" w:left="1134" w:header="709" w:footer="709" w:gutter="0"/>
          <w:cols w:space="720"/>
          <w:docGrid w:linePitch="360"/>
        </w:sectPr>
      </w:pPr>
    </w:p>
    <w:p w:rsidR="007857E5" w:rsidRPr="00287FD9" w:rsidRDefault="00E47073" w:rsidP="007857E5">
      <w:pPr>
        <w:pStyle w:val="2"/>
        <w:pageBreakBefore/>
        <w:tabs>
          <w:tab w:val="clear" w:pos="0"/>
          <w:tab w:val="clear" w:pos="1700"/>
          <w:tab w:val="num" w:pos="1134"/>
        </w:tabs>
        <w:spacing w:before="100" w:beforeAutospacing="1" w:after="100" w:afterAutospacing="1" w:line="240" w:lineRule="auto"/>
      </w:pPr>
      <w:bookmarkStart w:id="1627" w:name="_Ref440272274"/>
      <w:bookmarkStart w:id="1628" w:name="_Ref440274756"/>
      <w:bookmarkStart w:id="1629" w:name="_Toc471894977"/>
      <w:r w:rsidRPr="00287FD9">
        <w:lastRenderedPageBreak/>
        <w:t>Согласие Участника налоговым органам на разглашение сведений, составляющих налоговую тайну</w:t>
      </w:r>
      <w:r w:rsidR="007857E5" w:rsidRPr="00287FD9">
        <w:t xml:space="preserve"> (форма 1</w:t>
      </w:r>
      <w:r w:rsidR="00AF12BB" w:rsidRPr="00287FD9">
        <w:t>6</w:t>
      </w:r>
      <w:r w:rsidR="007857E5" w:rsidRPr="00287FD9">
        <w:t>)</w:t>
      </w:r>
      <w:bookmarkEnd w:id="1627"/>
      <w:bookmarkEnd w:id="1628"/>
      <w:bookmarkEnd w:id="1629"/>
    </w:p>
    <w:p w:rsidR="007857E5" w:rsidRPr="00287FD9" w:rsidRDefault="007857E5" w:rsidP="007857E5">
      <w:pPr>
        <w:pStyle w:val="3"/>
        <w:rPr>
          <w:szCs w:val="24"/>
        </w:rPr>
      </w:pPr>
      <w:bookmarkStart w:id="1630" w:name="_Toc439170718"/>
      <w:bookmarkStart w:id="1631" w:name="_Toc439172820"/>
      <w:bookmarkStart w:id="1632" w:name="_Toc439173262"/>
      <w:bookmarkStart w:id="1633" w:name="_Toc439238258"/>
      <w:bookmarkStart w:id="1634" w:name="_Toc439252806"/>
      <w:bookmarkStart w:id="1635" w:name="_Toc439323779"/>
      <w:bookmarkStart w:id="1636" w:name="_Toc440361414"/>
      <w:bookmarkStart w:id="1637" w:name="_Toc440376296"/>
      <w:bookmarkStart w:id="1638" w:name="_Toc440382554"/>
      <w:bookmarkStart w:id="1639" w:name="_Toc440447224"/>
      <w:bookmarkStart w:id="1640" w:name="_Toc440632385"/>
      <w:bookmarkStart w:id="1641" w:name="_Toc440875157"/>
      <w:bookmarkStart w:id="1642" w:name="_Toc441131144"/>
      <w:bookmarkStart w:id="1643" w:name="_Toc465774672"/>
      <w:bookmarkStart w:id="1644" w:name="_Toc465848901"/>
      <w:bookmarkStart w:id="1645" w:name="_Toc468875404"/>
      <w:bookmarkStart w:id="1646" w:name="_Toc469488456"/>
      <w:bookmarkStart w:id="1647" w:name="_Toc471894978"/>
      <w:r w:rsidRPr="00287FD9">
        <w:rPr>
          <w:szCs w:val="24"/>
        </w:rPr>
        <w:t xml:space="preserve">Форма </w:t>
      </w:r>
      <w:bookmarkEnd w:id="1630"/>
      <w:r w:rsidR="00E47073" w:rsidRPr="00287FD9">
        <w:rPr>
          <w:szCs w:val="24"/>
        </w:rPr>
        <w:t>согласия Участника налоговым органам на разглашение сведений, составляющих налоговую тайну</w:t>
      </w:r>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p>
    <w:p w:rsidR="007857E5" w:rsidRPr="00287FD9"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начало формы</w:t>
      </w:r>
    </w:p>
    <w:p w:rsidR="007857E5" w:rsidRPr="00287FD9" w:rsidRDefault="007857E5" w:rsidP="007857E5">
      <w:pPr>
        <w:tabs>
          <w:tab w:val="left" w:pos="4757"/>
        </w:tabs>
        <w:spacing w:line="240" w:lineRule="auto"/>
        <w:ind w:left="1134" w:firstLine="0"/>
        <w:jc w:val="left"/>
        <w:rPr>
          <w:sz w:val="24"/>
          <w:szCs w:val="24"/>
        </w:rPr>
      </w:pPr>
    </w:p>
    <w:p w:rsidR="007857E5" w:rsidRPr="00287FD9" w:rsidRDefault="007857E5" w:rsidP="007857E5">
      <w:pPr>
        <w:tabs>
          <w:tab w:val="left" w:pos="4757"/>
        </w:tabs>
        <w:spacing w:line="240" w:lineRule="auto"/>
        <w:ind w:left="1134" w:firstLine="0"/>
        <w:jc w:val="left"/>
        <w:rPr>
          <w:sz w:val="24"/>
          <w:szCs w:val="24"/>
        </w:rPr>
      </w:pPr>
      <w:r w:rsidRPr="00287FD9">
        <w:rPr>
          <w:sz w:val="24"/>
          <w:szCs w:val="24"/>
        </w:rPr>
        <w:t>Приложение 1</w:t>
      </w:r>
      <w:r w:rsidR="00553A57" w:rsidRPr="00287FD9">
        <w:rPr>
          <w:sz w:val="24"/>
          <w:szCs w:val="24"/>
        </w:rPr>
        <w:t>5</w:t>
      </w:r>
      <w:r w:rsidRPr="00287FD9">
        <w:rPr>
          <w:sz w:val="24"/>
          <w:szCs w:val="24"/>
        </w:rPr>
        <w:t xml:space="preserve"> к письму о подаче оферты</w:t>
      </w:r>
      <w:r w:rsidRPr="00287FD9">
        <w:rPr>
          <w:sz w:val="24"/>
          <w:szCs w:val="24"/>
        </w:rPr>
        <w:br/>
        <w:t>от «____»_____________ г. №__________</w:t>
      </w:r>
    </w:p>
    <w:p w:rsidR="007857E5" w:rsidRPr="00287FD9" w:rsidRDefault="007857E5" w:rsidP="007857E5">
      <w:pPr>
        <w:contextualSpacing/>
        <w:jc w:val="right"/>
        <w:rPr>
          <w:sz w:val="24"/>
          <w:szCs w:val="24"/>
        </w:rPr>
      </w:pPr>
    </w:p>
    <w:p w:rsidR="007857E5" w:rsidRPr="00287FD9" w:rsidRDefault="007857E5" w:rsidP="007857E5">
      <w:pPr>
        <w:keepNext/>
        <w:spacing w:line="240" w:lineRule="auto"/>
        <w:jc w:val="center"/>
        <w:outlineLvl w:val="1"/>
        <w:rPr>
          <w:b/>
          <w:bCs w:val="0"/>
          <w:snapToGrid w:val="0"/>
          <w:sz w:val="24"/>
          <w:szCs w:val="24"/>
        </w:rPr>
      </w:pPr>
      <w:bookmarkStart w:id="1648" w:name="_Toc300142269"/>
      <w:bookmarkStart w:id="1649" w:name="_Toc309735391"/>
      <w:bookmarkStart w:id="1650" w:name="_Toc309985625"/>
      <w:r w:rsidRPr="00287FD9">
        <w:rPr>
          <w:b/>
          <w:bCs w:val="0"/>
          <w:snapToGrid w:val="0"/>
          <w:sz w:val="24"/>
          <w:szCs w:val="24"/>
        </w:rPr>
        <w:t>Согласие Участника налоговым органам на разглашение сведений, составляющих налоговую тайну</w:t>
      </w:r>
      <w:bookmarkEnd w:id="1648"/>
      <w:r w:rsidRPr="00287FD9">
        <w:rPr>
          <w:b/>
          <w:bCs w:val="0"/>
          <w:snapToGrid w:val="0"/>
          <w:sz w:val="24"/>
          <w:szCs w:val="24"/>
        </w:rPr>
        <w:t xml:space="preserve"> </w:t>
      </w:r>
      <w:bookmarkEnd w:id="1649"/>
      <w:bookmarkEnd w:id="1650"/>
    </w:p>
    <w:p w:rsidR="007857E5" w:rsidRPr="00287FD9" w:rsidRDefault="007857E5" w:rsidP="007857E5">
      <w:pPr>
        <w:jc w:val="center"/>
        <w:rPr>
          <w:b/>
          <w:bCs w:val="0"/>
          <w:snapToGrid w:val="0"/>
          <w:sz w:val="24"/>
          <w:szCs w:val="24"/>
        </w:rPr>
      </w:pPr>
      <w:r w:rsidRPr="00287FD9">
        <w:rPr>
          <w:b/>
          <w:bCs w:val="0"/>
          <w:snapToGrid w:val="0"/>
          <w:sz w:val="24"/>
          <w:szCs w:val="24"/>
        </w:rPr>
        <w:t>от «_____» ____________ 201____ г.</w:t>
      </w:r>
    </w:p>
    <w:p w:rsidR="007857E5" w:rsidRPr="00287FD9" w:rsidRDefault="007857E5" w:rsidP="007857E5">
      <w:pPr>
        <w:spacing w:line="240" w:lineRule="auto"/>
        <w:jc w:val="center"/>
        <w:rPr>
          <w:bCs w:val="0"/>
          <w:snapToGrid w:val="0"/>
          <w:sz w:val="24"/>
          <w:szCs w:val="24"/>
        </w:rPr>
      </w:pPr>
    </w:p>
    <w:p w:rsidR="007857E5" w:rsidRPr="00287FD9" w:rsidRDefault="007857E5" w:rsidP="007857E5">
      <w:pPr>
        <w:spacing w:line="240" w:lineRule="auto"/>
        <w:rPr>
          <w:sz w:val="24"/>
          <w:szCs w:val="24"/>
        </w:rPr>
      </w:pPr>
      <w:r w:rsidRPr="00287FD9">
        <w:rPr>
          <w:sz w:val="24"/>
          <w:szCs w:val="24"/>
        </w:rPr>
        <w:t xml:space="preserve">Настоящим </w:t>
      </w:r>
      <w:r w:rsidRPr="00287FD9">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287FD9">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предпринимателей) отчётности </w:t>
      </w:r>
      <w:r w:rsidRPr="00287FD9">
        <w:rPr>
          <w:sz w:val="24"/>
          <w:szCs w:val="24"/>
          <w:shd w:val="clear" w:color="auto" w:fill="FFFF99"/>
        </w:rPr>
        <w:t>{указывается полное наименование Участника закупочной процедуры, ИНН}</w:t>
      </w:r>
      <w:r w:rsidRPr="00287FD9">
        <w:rPr>
          <w:sz w:val="24"/>
          <w:szCs w:val="24"/>
        </w:rPr>
        <w:t xml:space="preserve"> за </w:t>
      </w:r>
      <w:r w:rsidRPr="00287FD9">
        <w:rPr>
          <w:sz w:val="24"/>
          <w:szCs w:val="24"/>
          <w:shd w:val="clear" w:color="auto" w:fill="FFFF99"/>
        </w:rPr>
        <w:t>{указываются налоговые периоды}</w:t>
      </w:r>
      <w:r w:rsidRPr="00287FD9">
        <w:rPr>
          <w:sz w:val="24"/>
          <w:szCs w:val="24"/>
        </w:rPr>
        <w:t xml:space="preserve"> общедоступными.</w:t>
      </w:r>
    </w:p>
    <w:p w:rsidR="007857E5" w:rsidRPr="00287FD9" w:rsidRDefault="007857E5" w:rsidP="007857E5">
      <w:pPr>
        <w:spacing w:line="240" w:lineRule="auto"/>
        <w:rPr>
          <w:bCs w:val="0"/>
          <w:snapToGrid w:val="0"/>
          <w:sz w:val="24"/>
          <w:szCs w:val="24"/>
        </w:rPr>
      </w:pPr>
      <w:r w:rsidRPr="00287FD9">
        <w:rPr>
          <w:sz w:val="24"/>
          <w:szCs w:val="24"/>
        </w:rPr>
        <w:t xml:space="preserve">Одновременно соглашаемся на представление налоговыми органами указанных сведений о </w:t>
      </w:r>
      <w:r w:rsidRPr="00287FD9">
        <w:rPr>
          <w:sz w:val="24"/>
          <w:szCs w:val="24"/>
          <w:shd w:val="clear" w:color="auto" w:fill="FFFF99"/>
        </w:rPr>
        <w:t>{указывается полное наименование Участника закупочной процедуры, ИНН}</w:t>
      </w:r>
      <w:r w:rsidRPr="00287FD9">
        <w:rPr>
          <w:sz w:val="24"/>
          <w:szCs w:val="24"/>
        </w:rPr>
        <w:t xml:space="preserve"> </w:t>
      </w:r>
      <w:r w:rsidR="00AF12BB" w:rsidRPr="00287FD9">
        <w:rPr>
          <w:sz w:val="24"/>
          <w:szCs w:val="24"/>
        </w:rPr>
        <w:t>в адрес ПАО «МРСК Центра» (ИНН 6901067107, ОГРН 1046900099498)</w:t>
      </w:r>
      <w:r w:rsidRPr="00287FD9">
        <w:rPr>
          <w:sz w:val="24"/>
          <w:szCs w:val="24"/>
        </w:rPr>
        <w:t>.</w:t>
      </w:r>
    </w:p>
    <w:p w:rsidR="007857E5" w:rsidRPr="00287FD9" w:rsidRDefault="007857E5" w:rsidP="007857E5">
      <w:pPr>
        <w:spacing w:line="240" w:lineRule="auto"/>
        <w:rPr>
          <w:bCs w:val="0"/>
          <w:snapToGrid w:val="0"/>
          <w:sz w:val="24"/>
          <w:szCs w:val="24"/>
        </w:rPr>
      </w:pPr>
    </w:p>
    <w:p w:rsidR="007857E5" w:rsidRPr="00287FD9" w:rsidRDefault="007857E5" w:rsidP="007857E5">
      <w:pPr>
        <w:spacing w:line="240" w:lineRule="auto"/>
        <w:rPr>
          <w:bCs w:val="0"/>
          <w:snapToGrid w:val="0"/>
          <w:sz w:val="24"/>
          <w:szCs w:val="24"/>
        </w:rPr>
      </w:pPr>
      <w:r w:rsidRPr="00287FD9">
        <w:rPr>
          <w:bCs w:val="0"/>
          <w:snapToGrid w:val="0"/>
          <w:sz w:val="24"/>
          <w:szCs w:val="24"/>
        </w:rPr>
        <w:t>____________________________________                 ______________________</w:t>
      </w:r>
    </w:p>
    <w:p w:rsidR="007857E5" w:rsidRPr="00287FD9" w:rsidRDefault="007857E5" w:rsidP="007857E5">
      <w:pPr>
        <w:spacing w:line="240" w:lineRule="auto"/>
        <w:rPr>
          <w:bCs w:val="0"/>
          <w:snapToGrid w:val="0"/>
          <w:sz w:val="24"/>
          <w:szCs w:val="24"/>
        </w:rPr>
      </w:pPr>
      <w:r w:rsidRPr="00287FD9">
        <w:rPr>
          <w:bCs w:val="0"/>
          <w:snapToGrid w:val="0"/>
          <w:sz w:val="24"/>
          <w:szCs w:val="24"/>
        </w:rPr>
        <w:t xml:space="preserve">       (Подпись уполномоченного представителя)                                     (Ф.И.О. и должность подписавшего)</w:t>
      </w:r>
    </w:p>
    <w:p w:rsidR="007857E5" w:rsidRPr="00287FD9" w:rsidRDefault="007857E5" w:rsidP="007857E5">
      <w:pPr>
        <w:spacing w:line="240" w:lineRule="auto"/>
        <w:rPr>
          <w:b/>
          <w:snapToGrid w:val="0"/>
          <w:sz w:val="24"/>
          <w:szCs w:val="24"/>
        </w:rPr>
      </w:pPr>
    </w:p>
    <w:p w:rsidR="007857E5" w:rsidRPr="00287FD9" w:rsidRDefault="007857E5" w:rsidP="007857E5">
      <w:pPr>
        <w:spacing w:line="240" w:lineRule="auto"/>
        <w:rPr>
          <w:b/>
          <w:snapToGrid w:val="0"/>
          <w:sz w:val="24"/>
          <w:szCs w:val="24"/>
        </w:rPr>
      </w:pPr>
      <w:r w:rsidRPr="00287FD9">
        <w:rPr>
          <w:b/>
          <w:snapToGrid w:val="0"/>
          <w:sz w:val="24"/>
          <w:szCs w:val="24"/>
        </w:rPr>
        <w:t>М.П.</w:t>
      </w:r>
    </w:p>
    <w:p w:rsidR="007857E5" w:rsidRPr="00287FD9" w:rsidRDefault="007857E5" w:rsidP="007857E5">
      <w:pPr>
        <w:spacing w:line="240" w:lineRule="auto"/>
        <w:rPr>
          <w:b/>
          <w:bCs w:val="0"/>
          <w:snapToGrid w:val="0"/>
          <w:sz w:val="24"/>
          <w:szCs w:val="24"/>
        </w:rPr>
      </w:pPr>
    </w:p>
    <w:p w:rsidR="007857E5" w:rsidRPr="00287FD9" w:rsidRDefault="007857E5" w:rsidP="007857E5">
      <w:pPr>
        <w:spacing w:line="240" w:lineRule="auto"/>
        <w:rPr>
          <w:b/>
          <w:bCs w:val="0"/>
          <w:snapToGrid w:val="0"/>
          <w:sz w:val="24"/>
          <w:szCs w:val="24"/>
        </w:rPr>
      </w:pPr>
    </w:p>
    <w:p w:rsidR="007857E5" w:rsidRPr="00287FD9" w:rsidRDefault="007857E5" w:rsidP="007857E5">
      <w:pPr>
        <w:autoSpaceDE w:val="0"/>
        <w:autoSpaceDN w:val="0"/>
        <w:adjustRightInd w:val="0"/>
        <w:spacing w:line="240" w:lineRule="auto"/>
        <w:rPr>
          <w:sz w:val="24"/>
          <w:szCs w:val="24"/>
        </w:rPr>
      </w:pPr>
      <w:r w:rsidRPr="00287FD9">
        <w:rPr>
          <w:sz w:val="24"/>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287FD9">
        <w:rPr>
          <w:b/>
          <w:bCs w:val="0"/>
          <w:sz w:val="24"/>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7857E5" w:rsidRPr="00287FD9" w:rsidTr="007857E5">
        <w:tc>
          <w:tcPr>
            <w:tcW w:w="4431" w:type="dxa"/>
          </w:tcPr>
          <w:p w:rsidR="007857E5" w:rsidRPr="00287FD9" w:rsidRDefault="007857E5" w:rsidP="007857E5">
            <w:pPr>
              <w:pStyle w:val="afd"/>
              <w:rPr>
                <w:sz w:val="24"/>
                <w:szCs w:val="24"/>
              </w:rPr>
            </w:pPr>
          </w:p>
        </w:tc>
        <w:tc>
          <w:tcPr>
            <w:tcW w:w="4431" w:type="dxa"/>
          </w:tcPr>
          <w:p w:rsidR="007857E5" w:rsidRPr="00287FD9" w:rsidRDefault="007857E5" w:rsidP="007857E5">
            <w:pPr>
              <w:pStyle w:val="afd"/>
              <w:rPr>
                <w:sz w:val="24"/>
                <w:szCs w:val="24"/>
              </w:rPr>
            </w:pPr>
          </w:p>
        </w:tc>
      </w:tr>
      <w:tr w:rsidR="007857E5" w:rsidRPr="00287FD9" w:rsidTr="007857E5">
        <w:tc>
          <w:tcPr>
            <w:tcW w:w="4431" w:type="dxa"/>
          </w:tcPr>
          <w:p w:rsidR="007857E5" w:rsidRPr="00287FD9" w:rsidRDefault="007857E5" w:rsidP="007857E5">
            <w:pPr>
              <w:pStyle w:val="afd"/>
              <w:rPr>
                <w:sz w:val="24"/>
                <w:szCs w:val="24"/>
              </w:rPr>
            </w:pPr>
          </w:p>
        </w:tc>
        <w:tc>
          <w:tcPr>
            <w:tcW w:w="4431" w:type="dxa"/>
          </w:tcPr>
          <w:p w:rsidR="007857E5" w:rsidRPr="00287FD9" w:rsidRDefault="007857E5" w:rsidP="007857E5">
            <w:pPr>
              <w:pStyle w:val="afd"/>
              <w:rPr>
                <w:sz w:val="24"/>
                <w:szCs w:val="24"/>
              </w:rPr>
            </w:pPr>
          </w:p>
        </w:tc>
      </w:tr>
    </w:tbl>
    <w:p w:rsidR="007857E5" w:rsidRPr="00287FD9"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конец формы</w:t>
      </w:r>
    </w:p>
    <w:p w:rsidR="007857E5" w:rsidRPr="00287FD9" w:rsidRDefault="007857E5" w:rsidP="007857E5">
      <w:pPr>
        <w:tabs>
          <w:tab w:val="left" w:pos="4757"/>
        </w:tabs>
        <w:ind w:firstLine="0"/>
        <w:rPr>
          <w:i/>
          <w:sz w:val="24"/>
          <w:szCs w:val="24"/>
        </w:rPr>
      </w:pPr>
    </w:p>
    <w:p w:rsidR="007857E5" w:rsidRPr="00287FD9" w:rsidRDefault="007857E5" w:rsidP="007857E5">
      <w:pPr>
        <w:suppressAutoHyphens w:val="0"/>
        <w:spacing w:line="240" w:lineRule="auto"/>
        <w:ind w:firstLine="0"/>
        <w:jc w:val="left"/>
        <w:rPr>
          <w:b/>
          <w:sz w:val="24"/>
          <w:szCs w:val="24"/>
        </w:rPr>
      </w:pPr>
      <w:r w:rsidRPr="00287FD9">
        <w:rPr>
          <w:szCs w:val="24"/>
        </w:rPr>
        <w:br w:type="page"/>
      </w:r>
    </w:p>
    <w:p w:rsidR="007857E5" w:rsidRPr="00287FD9" w:rsidRDefault="007857E5" w:rsidP="007857E5">
      <w:pPr>
        <w:pStyle w:val="3"/>
        <w:rPr>
          <w:szCs w:val="24"/>
        </w:rPr>
      </w:pPr>
      <w:bookmarkStart w:id="1651" w:name="_Toc439170719"/>
      <w:bookmarkStart w:id="1652" w:name="_Toc439172821"/>
      <w:bookmarkStart w:id="1653" w:name="_Toc439173263"/>
      <w:bookmarkStart w:id="1654" w:name="_Toc439238259"/>
      <w:bookmarkStart w:id="1655" w:name="_Toc439252807"/>
      <w:bookmarkStart w:id="1656" w:name="_Toc439323780"/>
      <w:bookmarkStart w:id="1657" w:name="_Toc440361415"/>
      <w:bookmarkStart w:id="1658" w:name="_Toc440376297"/>
      <w:bookmarkStart w:id="1659" w:name="_Toc440382555"/>
      <w:bookmarkStart w:id="1660" w:name="_Toc440447225"/>
      <w:bookmarkStart w:id="1661" w:name="_Toc440632386"/>
      <w:bookmarkStart w:id="1662" w:name="_Toc440875158"/>
      <w:bookmarkStart w:id="1663" w:name="_Toc441131145"/>
      <w:bookmarkStart w:id="1664" w:name="_Toc465774673"/>
      <w:bookmarkStart w:id="1665" w:name="_Toc465848902"/>
      <w:bookmarkStart w:id="1666" w:name="_Toc468875405"/>
      <w:bookmarkStart w:id="1667" w:name="_Toc469488457"/>
      <w:bookmarkStart w:id="1668" w:name="_Toc471894979"/>
      <w:r w:rsidRPr="00287FD9">
        <w:rPr>
          <w:szCs w:val="24"/>
        </w:rPr>
        <w:lastRenderedPageBreak/>
        <w:t>Инструкции по заполнению</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p>
    <w:p w:rsidR="007857E5" w:rsidRPr="00287FD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 xml:space="preserve">Участник указывает дату и номер заявки в соответствии с письмом о подаче оферты </w:t>
      </w:r>
      <w:r w:rsidR="00D90031" w:rsidRPr="00287FD9">
        <w:rPr>
          <w:sz w:val="24"/>
          <w:szCs w:val="24"/>
        </w:rPr>
        <w:t xml:space="preserve">(подраздел </w:t>
      </w:r>
      <w:r w:rsidR="00B70851" w:rsidRPr="00287FD9">
        <w:rPr>
          <w:sz w:val="24"/>
          <w:szCs w:val="24"/>
        </w:rPr>
        <w:fldChar w:fldCharType="begin"/>
      </w:r>
      <w:r w:rsidR="00D90031"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D90031" w:rsidRPr="00287FD9">
        <w:rPr>
          <w:sz w:val="24"/>
          <w:szCs w:val="24"/>
        </w:rPr>
        <w:t>)</w:t>
      </w:r>
      <w:r w:rsidRPr="00287FD9">
        <w:rPr>
          <w:sz w:val="24"/>
          <w:szCs w:val="24"/>
        </w:rPr>
        <w:t>.</w:t>
      </w:r>
    </w:p>
    <w:p w:rsidR="007857E5" w:rsidRPr="00287FD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Полное наименование Участника закупочной процедуры указывается в соответствии с уставными документами.</w:t>
      </w:r>
    </w:p>
    <w:p w:rsidR="007857E5" w:rsidRPr="00287FD9"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287FD9">
        <w:rPr>
          <w:sz w:val="24"/>
          <w:szCs w:val="24"/>
        </w:rPr>
        <w:t>При участии коллективных участников данная форма заполняется каждым Участником.</w:t>
      </w:r>
    </w:p>
    <w:p w:rsidR="00E47073" w:rsidRPr="00287FD9" w:rsidRDefault="00E47073">
      <w:pPr>
        <w:suppressAutoHyphens w:val="0"/>
        <w:spacing w:line="240" w:lineRule="auto"/>
        <w:ind w:firstLine="0"/>
        <w:jc w:val="left"/>
        <w:rPr>
          <w:lang w:eastAsia="ru-RU"/>
        </w:rPr>
      </w:pPr>
      <w:r w:rsidRPr="00287FD9">
        <w:rPr>
          <w:lang w:eastAsia="ru-RU"/>
        </w:rPr>
        <w:br w:type="page"/>
      </w:r>
    </w:p>
    <w:p w:rsidR="00E47073" w:rsidRPr="00287FD9" w:rsidRDefault="00E47073" w:rsidP="00E47073">
      <w:pPr>
        <w:pStyle w:val="2"/>
        <w:pageBreakBefore/>
        <w:tabs>
          <w:tab w:val="clear" w:pos="0"/>
          <w:tab w:val="clear" w:pos="1700"/>
          <w:tab w:val="num" w:pos="1134"/>
        </w:tabs>
        <w:spacing w:before="100" w:beforeAutospacing="1" w:after="100" w:afterAutospacing="1" w:line="240" w:lineRule="auto"/>
        <w:sectPr w:rsidR="00E47073" w:rsidRPr="00287FD9" w:rsidSect="00EA3F63">
          <w:pgSz w:w="11906" w:h="16838" w:code="9"/>
          <w:pgMar w:top="680" w:right="567" w:bottom="539" w:left="1134" w:header="709" w:footer="709" w:gutter="0"/>
          <w:cols w:space="720"/>
          <w:docGrid w:linePitch="360"/>
        </w:sectPr>
      </w:pPr>
    </w:p>
    <w:p w:rsidR="00635719" w:rsidRPr="00287FD9"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669" w:name="_Ref93268095"/>
      <w:bookmarkStart w:id="1670" w:name="_Ref93268099"/>
      <w:bookmarkStart w:id="1671" w:name="_Toc98253958"/>
      <w:bookmarkStart w:id="1672" w:name="_Toc165173884"/>
      <w:bookmarkStart w:id="1673" w:name="_Toc423423678"/>
      <w:bookmarkStart w:id="1674" w:name="_Ref440272510"/>
      <w:bookmarkStart w:id="1675" w:name="_Ref440274961"/>
      <w:bookmarkStart w:id="1676" w:name="_Ref90381141"/>
      <w:bookmarkStart w:id="1677" w:name="_Toc90385121"/>
      <w:bookmarkStart w:id="1678" w:name="_Toc98253952"/>
      <w:bookmarkStart w:id="1679" w:name="_Toc165173878"/>
      <w:bookmarkStart w:id="1680" w:name="_Toc423427449"/>
      <w:bookmarkStart w:id="1681" w:name="_Toc471894980"/>
      <w:r w:rsidRPr="00287FD9">
        <w:lastRenderedPageBreak/>
        <w:t xml:space="preserve">План распределения объемов </w:t>
      </w:r>
      <w:r w:rsidRPr="00287FD9">
        <w:rPr>
          <w:color w:val="000000"/>
        </w:rPr>
        <w:t>оказания услуг</w:t>
      </w:r>
      <w:r w:rsidRPr="00287FD9">
        <w:t xml:space="preserve"> между Участником и соисполнителями </w:t>
      </w:r>
      <w:r w:rsidRPr="00287FD9">
        <w:rPr>
          <w:color w:val="000000"/>
        </w:rPr>
        <w:t>(форма </w:t>
      </w:r>
      <w:r w:rsidRPr="00287FD9">
        <w:rPr>
          <w:noProof/>
          <w:color w:val="000000"/>
        </w:rPr>
        <w:t>1</w:t>
      </w:r>
      <w:r w:rsidR="00AF12BB" w:rsidRPr="00287FD9">
        <w:rPr>
          <w:noProof/>
          <w:color w:val="000000"/>
        </w:rPr>
        <w:t>7</w:t>
      </w:r>
      <w:r w:rsidRPr="00287FD9">
        <w:rPr>
          <w:color w:val="000000"/>
        </w:rPr>
        <w:t>)</w:t>
      </w:r>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635719" w:rsidRPr="00287FD9" w:rsidRDefault="00635719" w:rsidP="00635719">
      <w:r w:rsidRPr="00287FD9">
        <w:rPr>
          <w:sz w:val="24"/>
          <w:szCs w:val="24"/>
        </w:rPr>
        <w:t>(</w:t>
      </w:r>
      <w:r w:rsidRPr="00287FD9">
        <w:rPr>
          <w:sz w:val="24"/>
          <w:szCs w:val="24"/>
          <w:shd w:val="clear" w:color="auto" w:fill="FFFF99"/>
        </w:rPr>
        <w:t>заполняется отдельно по каждому из лотов с указанием номера и названия лота</w:t>
      </w:r>
      <w:r w:rsidRPr="00287FD9">
        <w:rPr>
          <w:sz w:val="24"/>
          <w:szCs w:val="24"/>
        </w:rPr>
        <w:t>)</w:t>
      </w:r>
    </w:p>
    <w:p w:rsidR="00635719" w:rsidRPr="00287FD9" w:rsidRDefault="00635719" w:rsidP="00635719">
      <w:pPr>
        <w:pStyle w:val="3"/>
        <w:rPr>
          <w:szCs w:val="24"/>
        </w:rPr>
      </w:pPr>
      <w:bookmarkStart w:id="1682" w:name="_Toc90385125"/>
      <w:bookmarkStart w:id="1683" w:name="_Toc439170705"/>
      <w:bookmarkStart w:id="1684" w:name="_Toc439172807"/>
      <w:bookmarkStart w:id="1685" w:name="_Toc439173268"/>
      <w:bookmarkStart w:id="1686" w:name="_Toc439238264"/>
      <w:bookmarkStart w:id="1687" w:name="_Toc439252812"/>
      <w:bookmarkStart w:id="1688" w:name="_Toc439323785"/>
      <w:bookmarkStart w:id="1689" w:name="_Toc440361420"/>
      <w:bookmarkStart w:id="1690" w:name="_Toc440376302"/>
      <w:bookmarkStart w:id="1691" w:name="_Toc440382560"/>
      <w:bookmarkStart w:id="1692" w:name="_Toc440447230"/>
      <w:bookmarkStart w:id="1693" w:name="_Toc440632391"/>
      <w:bookmarkStart w:id="1694" w:name="_Toc440875160"/>
      <w:bookmarkStart w:id="1695" w:name="_Toc441131147"/>
      <w:bookmarkStart w:id="1696" w:name="_Toc465774675"/>
      <w:bookmarkStart w:id="1697" w:name="_Toc465848904"/>
      <w:bookmarkStart w:id="1698" w:name="_Toc468875407"/>
      <w:bookmarkStart w:id="1699" w:name="_Toc469488459"/>
      <w:bookmarkStart w:id="1700" w:name="_Toc471894981"/>
      <w:r w:rsidRPr="00287FD9">
        <w:rPr>
          <w:szCs w:val="24"/>
        </w:rPr>
        <w:t xml:space="preserve">Форма </w:t>
      </w:r>
      <w:bookmarkEnd w:id="1682"/>
      <w:bookmarkEnd w:id="1683"/>
      <w:bookmarkEnd w:id="1684"/>
      <w:bookmarkEnd w:id="1685"/>
      <w:bookmarkEnd w:id="1686"/>
      <w:bookmarkEnd w:id="1687"/>
      <w:bookmarkEnd w:id="1688"/>
      <w:bookmarkEnd w:id="1689"/>
      <w:r w:rsidR="00C718E2" w:rsidRPr="00287FD9">
        <w:rPr>
          <w:szCs w:val="24"/>
        </w:rPr>
        <w:t xml:space="preserve">Плана распределения объемов </w:t>
      </w:r>
      <w:r w:rsidR="00C718E2" w:rsidRPr="00287FD9">
        <w:rPr>
          <w:color w:val="000000"/>
          <w:szCs w:val="24"/>
        </w:rPr>
        <w:t>оказания услуг</w:t>
      </w:r>
      <w:r w:rsidR="00C718E2" w:rsidRPr="00287FD9">
        <w:rPr>
          <w:szCs w:val="24"/>
        </w:rPr>
        <w:t xml:space="preserve"> между </w:t>
      </w:r>
      <w:r w:rsidR="00C718E2" w:rsidRPr="00287FD9">
        <w:t>Участником</w:t>
      </w:r>
      <w:r w:rsidR="00C718E2" w:rsidRPr="00287FD9">
        <w:rPr>
          <w:szCs w:val="24"/>
        </w:rPr>
        <w:t xml:space="preserve"> и соисполнителями</w:t>
      </w:r>
      <w:bookmarkEnd w:id="1690"/>
      <w:bookmarkEnd w:id="1691"/>
      <w:bookmarkEnd w:id="1692"/>
      <w:bookmarkEnd w:id="1693"/>
      <w:bookmarkEnd w:id="1694"/>
      <w:bookmarkEnd w:id="1695"/>
      <w:bookmarkEnd w:id="1696"/>
      <w:bookmarkEnd w:id="1697"/>
      <w:bookmarkEnd w:id="1698"/>
      <w:bookmarkEnd w:id="1699"/>
      <w:bookmarkEnd w:id="1700"/>
    </w:p>
    <w:p w:rsidR="00635719" w:rsidRPr="00287FD9"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начало формы</w:t>
      </w:r>
    </w:p>
    <w:p w:rsidR="00635719" w:rsidRPr="00287FD9" w:rsidRDefault="00635719" w:rsidP="00635719">
      <w:pPr>
        <w:spacing w:line="240" w:lineRule="auto"/>
        <w:ind w:firstLine="0"/>
        <w:jc w:val="left"/>
        <w:rPr>
          <w:color w:val="000000"/>
          <w:sz w:val="24"/>
          <w:szCs w:val="24"/>
        </w:rPr>
      </w:pPr>
      <w:r w:rsidRPr="00287FD9">
        <w:rPr>
          <w:color w:val="000000"/>
          <w:sz w:val="24"/>
          <w:szCs w:val="24"/>
        </w:rPr>
        <w:t xml:space="preserve">Приложение </w:t>
      </w:r>
      <w:r w:rsidRPr="00287FD9">
        <w:rPr>
          <w:noProof/>
          <w:color w:val="000000"/>
          <w:sz w:val="24"/>
          <w:szCs w:val="24"/>
        </w:rPr>
        <w:t>1</w:t>
      </w:r>
      <w:r w:rsidR="005347FA" w:rsidRPr="00287FD9">
        <w:rPr>
          <w:noProof/>
          <w:color w:val="000000"/>
          <w:sz w:val="24"/>
          <w:szCs w:val="24"/>
        </w:rPr>
        <w:t>6</w:t>
      </w:r>
      <w:r w:rsidRPr="00287FD9">
        <w:rPr>
          <w:color w:val="000000"/>
          <w:sz w:val="24"/>
          <w:szCs w:val="24"/>
        </w:rPr>
        <w:t xml:space="preserve"> к письму о подаче оферты</w:t>
      </w:r>
      <w:r w:rsidRPr="00287FD9">
        <w:rPr>
          <w:color w:val="000000"/>
          <w:sz w:val="24"/>
          <w:szCs w:val="24"/>
        </w:rPr>
        <w:br/>
        <w:t>от «____»_____________ г. №__________</w:t>
      </w:r>
    </w:p>
    <w:p w:rsidR="00635719" w:rsidRPr="00287FD9" w:rsidRDefault="00635719" w:rsidP="00635719">
      <w:pPr>
        <w:spacing w:line="240" w:lineRule="auto"/>
        <w:ind w:firstLine="0"/>
        <w:rPr>
          <w:color w:val="000000"/>
          <w:sz w:val="24"/>
          <w:szCs w:val="24"/>
        </w:rPr>
      </w:pPr>
    </w:p>
    <w:p w:rsidR="00635719" w:rsidRPr="00287FD9" w:rsidRDefault="00C718E2" w:rsidP="00635719">
      <w:pPr>
        <w:spacing w:line="240" w:lineRule="auto"/>
        <w:ind w:firstLine="0"/>
        <w:jc w:val="center"/>
        <w:rPr>
          <w:b/>
          <w:sz w:val="24"/>
          <w:szCs w:val="24"/>
        </w:rPr>
      </w:pPr>
      <w:r w:rsidRPr="00287FD9">
        <w:rPr>
          <w:b/>
          <w:sz w:val="24"/>
          <w:szCs w:val="24"/>
        </w:rPr>
        <w:t>План распределения объемов оказания услуг между Участником и соисполнителями</w:t>
      </w:r>
    </w:p>
    <w:p w:rsidR="00635719" w:rsidRPr="00287FD9" w:rsidRDefault="00635719" w:rsidP="00635719">
      <w:pPr>
        <w:spacing w:line="240" w:lineRule="auto"/>
        <w:ind w:firstLine="0"/>
        <w:rPr>
          <w:color w:val="000000"/>
          <w:sz w:val="24"/>
          <w:szCs w:val="24"/>
        </w:rPr>
      </w:pPr>
    </w:p>
    <w:p w:rsidR="00635719" w:rsidRPr="00287FD9" w:rsidRDefault="00635719" w:rsidP="00635719">
      <w:pPr>
        <w:spacing w:line="240" w:lineRule="auto"/>
        <w:ind w:firstLine="0"/>
        <w:rPr>
          <w:color w:val="000000"/>
          <w:sz w:val="24"/>
          <w:szCs w:val="24"/>
        </w:rPr>
      </w:pPr>
      <w:r w:rsidRPr="00287FD9">
        <w:rPr>
          <w:color w:val="000000"/>
          <w:sz w:val="24"/>
          <w:szCs w:val="24"/>
        </w:rPr>
        <w:t>Наименование и адрес Участника: _______________________</w:t>
      </w:r>
    </w:p>
    <w:p w:rsidR="00635719" w:rsidRPr="00287FD9"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287FD9" w:rsidTr="00C718E2">
        <w:trPr>
          <w:trHeight w:val="256"/>
        </w:trPr>
        <w:tc>
          <w:tcPr>
            <w:tcW w:w="633" w:type="dxa"/>
            <w:vMerge w:val="restart"/>
            <w:vAlign w:val="center"/>
          </w:tcPr>
          <w:p w:rsidR="00635719" w:rsidRPr="00287FD9" w:rsidRDefault="00635719" w:rsidP="00635719">
            <w:pPr>
              <w:spacing w:line="240" w:lineRule="auto"/>
              <w:ind w:firstLine="0"/>
              <w:jc w:val="center"/>
              <w:rPr>
                <w:b/>
              </w:rPr>
            </w:pPr>
            <w:r w:rsidRPr="00287FD9">
              <w:rPr>
                <w:b/>
              </w:rPr>
              <w:t>№ п/п</w:t>
            </w:r>
          </w:p>
        </w:tc>
        <w:tc>
          <w:tcPr>
            <w:tcW w:w="2594" w:type="dxa"/>
            <w:vMerge w:val="restart"/>
            <w:vAlign w:val="center"/>
          </w:tcPr>
          <w:p w:rsidR="00635719" w:rsidRPr="00287FD9" w:rsidRDefault="00635719" w:rsidP="00C718E2">
            <w:pPr>
              <w:pStyle w:val="aff0"/>
              <w:spacing w:before="0" w:after="0"/>
              <w:ind w:left="0" w:right="0"/>
              <w:jc w:val="center"/>
              <w:rPr>
                <w:b/>
              </w:rPr>
            </w:pPr>
            <w:r w:rsidRPr="00287FD9">
              <w:rPr>
                <w:b/>
              </w:rPr>
              <w:t xml:space="preserve">Наименование </w:t>
            </w:r>
            <w:r w:rsidR="00C718E2" w:rsidRPr="00287FD9">
              <w:rPr>
                <w:b/>
              </w:rPr>
              <w:t>услуг</w:t>
            </w:r>
          </w:p>
        </w:tc>
        <w:tc>
          <w:tcPr>
            <w:tcW w:w="2288" w:type="dxa"/>
            <w:vMerge w:val="restart"/>
            <w:vAlign w:val="center"/>
          </w:tcPr>
          <w:p w:rsidR="00635719" w:rsidRPr="00287FD9" w:rsidRDefault="00635719" w:rsidP="00635719">
            <w:pPr>
              <w:pStyle w:val="aff0"/>
              <w:spacing w:before="0" w:after="0"/>
              <w:ind w:left="0" w:right="0"/>
              <w:jc w:val="center"/>
              <w:rPr>
                <w:b/>
              </w:rPr>
            </w:pPr>
            <w:r w:rsidRPr="00287FD9">
              <w:rPr>
                <w:b/>
              </w:rPr>
              <w:t>Наименование организации,</w:t>
            </w:r>
            <w:r w:rsidR="00C718E2" w:rsidRPr="00287FD9">
              <w:rPr>
                <w:b/>
              </w:rPr>
              <w:t xml:space="preserve"> оказывающей данный объем услуг</w:t>
            </w:r>
          </w:p>
        </w:tc>
        <w:tc>
          <w:tcPr>
            <w:tcW w:w="2707" w:type="dxa"/>
            <w:gridSpan w:val="2"/>
            <w:vAlign w:val="center"/>
          </w:tcPr>
          <w:p w:rsidR="00635719" w:rsidRPr="00287FD9" w:rsidRDefault="00635719" w:rsidP="000F5F2B">
            <w:pPr>
              <w:pStyle w:val="aff0"/>
              <w:spacing w:before="0" w:after="0"/>
              <w:ind w:left="0" w:right="0"/>
              <w:jc w:val="center"/>
              <w:rPr>
                <w:b/>
              </w:rPr>
            </w:pPr>
            <w:r w:rsidRPr="00287FD9">
              <w:rPr>
                <w:b/>
              </w:rPr>
              <w:t xml:space="preserve">Стоимость </w:t>
            </w:r>
            <w:r w:rsidR="000F5F2B" w:rsidRPr="00287FD9">
              <w:rPr>
                <w:b/>
              </w:rPr>
              <w:t>услуг</w:t>
            </w:r>
          </w:p>
        </w:tc>
        <w:tc>
          <w:tcPr>
            <w:tcW w:w="1349" w:type="dxa"/>
            <w:vMerge w:val="restart"/>
            <w:vAlign w:val="center"/>
          </w:tcPr>
          <w:p w:rsidR="00635719" w:rsidRPr="00287FD9" w:rsidRDefault="00635719" w:rsidP="00CC3DAD">
            <w:pPr>
              <w:pStyle w:val="aff0"/>
              <w:spacing w:before="0" w:after="0"/>
              <w:ind w:left="0" w:right="0"/>
              <w:jc w:val="center"/>
              <w:rPr>
                <w:b/>
              </w:rPr>
            </w:pPr>
            <w:r w:rsidRPr="00287FD9">
              <w:rPr>
                <w:b/>
              </w:rPr>
              <w:t xml:space="preserve">Сроки </w:t>
            </w:r>
            <w:r w:rsidR="00CC3DAD" w:rsidRPr="00287FD9">
              <w:rPr>
                <w:b/>
              </w:rPr>
              <w:t>оказания услуг</w:t>
            </w:r>
            <w:r w:rsidRPr="00287FD9">
              <w:rPr>
                <w:b/>
              </w:rPr>
              <w:t xml:space="preserve"> (начало и окончание)</w:t>
            </w:r>
          </w:p>
        </w:tc>
      </w:tr>
      <w:tr w:rsidR="00635719" w:rsidRPr="00287FD9" w:rsidTr="00C718E2">
        <w:trPr>
          <w:trHeight w:val="147"/>
        </w:trPr>
        <w:tc>
          <w:tcPr>
            <w:tcW w:w="633" w:type="dxa"/>
            <w:vMerge/>
            <w:vAlign w:val="center"/>
          </w:tcPr>
          <w:p w:rsidR="00635719" w:rsidRPr="00287FD9" w:rsidRDefault="00635719" w:rsidP="00635719">
            <w:pPr>
              <w:pStyle w:val="aff0"/>
              <w:spacing w:before="0" w:after="0"/>
              <w:ind w:left="0" w:right="0"/>
              <w:jc w:val="center"/>
            </w:pPr>
          </w:p>
        </w:tc>
        <w:tc>
          <w:tcPr>
            <w:tcW w:w="2594" w:type="dxa"/>
            <w:vMerge/>
            <w:vAlign w:val="center"/>
          </w:tcPr>
          <w:p w:rsidR="00635719" w:rsidRPr="00287FD9" w:rsidRDefault="00635719" w:rsidP="00635719">
            <w:pPr>
              <w:pStyle w:val="aff0"/>
              <w:spacing w:before="0" w:after="0"/>
              <w:ind w:left="0" w:right="0"/>
              <w:jc w:val="center"/>
            </w:pPr>
          </w:p>
        </w:tc>
        <w:tc>
          <w:tcPr>
            <w:tcW w:w="2288" w:type="dxa"/>
            <w:vMerge/>
            <w:vAlign w:val="center"/>
          </w:tcPr>
          <w:p w:rsidR="00635719" w:rsidRPr="00287FD9" w:rsidRDefault="00635719" w:rsidP="00635719">
            <w:pPr>
              <w:pStyle w:val="aff0"/>
              <w:spacing w:before="0" w:after="0"/>
              <w:ind w:left="0" w:right="0"/>
              <w:jc w:val="center"/>
            </w:pPr>
          </w:p>
        </w:tc>
        <w:tc>
          <w:tcPr>
            <w:tcW w:w="1432" w:type="dxa"/>
            <w:vAlign w:val="center"/>
          </w:tcPr>
          <w:p w:rsidR="00635719" w:rsidRPr="00287FD9" w:rsidRDefault="00635719" w:rsidP="00635719">
            <w:pPr>
              <w:pStyle w:val="aff0"/>
              <w:spacing w:before="0" w:after="0"/>
              <w:ind w:left="0" w:right="0"/>
              <w:jc w:val="center"/>
              <w:rPr>
                <w:b/>
              </w:rPr>
            </w:pPr>
            <w:r w:rsidRPr="00287FD9">
              <w:rPr>
                <w:b/>
              </w:rPr>
              <w:t>в денежном выражении, руб. (без НДС)</w:t>
            </w:r>
          </w:p>
        </w:tc>
        <w:tc>
          <w:tcPr>
            <w:tcW w:w="1275" w:type="dxa"/>
            <w:vAlign w:val="center"/>
          </w:tcPr>
          <w:p w:rsidR="00635719" w:rsidRPr="00287FD9" w:rsidRDefault="00635719" w:rsidP="00635719">
            <w:pPr>
              <w:pStyle w:val="aff0"/>
              <w:spacing w:before="0" w:after="0"/>
              <w:ind w:left="0" w:right="0"/>
              <w:jc w:val="center"/>
              <w:rPr>
                <w:b/>
              </w:rPr>
            </w:pPr>
            <w:r w:rsidRPr="00287FD9">
              <w:rPr>
                <w:b/>
              </w:rPr>
              <w:t>в % от общей стоимости</w:t>
            </w:r>
          </w:p>
        </w:tc>
        <w:tc>
          <w:tcPr>
            <w:tcW w:w="1349" w:type="dxa"/>
            <w:vMerge/>
            <w:vAlign w:val="center"/>
          </w:tcPr>
          <w:p w:rsidR="00635719" w:rsidRPr="00287FD9" w:rsidRDefault="00635719" w:rsidP="00635719">
            <w:pPr>
              <w:pStyle w:val="aff0"/>
              <w:spacing w:before="0" w:after="0"/>
              <w:ind w:left="0" w:right="0"/>
              <w:jc w:val="center"/>
            </w:pPr>
          </w:p>
        </w:tc>
      </w:tr>
      <w:tr w:rsidR="00635719" w:rsidRPr="00287FD9" w:rsidTr="00C718E2">
        <w:trPr>
          <w:trHeight w:val="256"/>
        </w:trPr>
        <w:tc>
          <w:tcPr>
            <w:tcW w:w="633" w:type="dxa"/>
            <w:vAlign w:val="center"/>
          </w:tcPr>
          <w:p w:rsidR="00635719" w:rsidRPr="00287FD9"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87FD9" w:rsidRDefault="00635719" w:rsidP="00635719">
            <w:pPr>
              <w:pStyle w:val="aff1"/>
              <w:spacing w:before="0" w:after="0"/>
              <w:ind w:left="0" w:right="0"/>
              <w:jc w:val="center"/>
              <w:rPr>
                <w:sz w:val="22"/>
              </w:rPr>
            </w:pPr>
          </w:p>
        </w:tc>
        <w:tc>
          <w:tcPr>
            <w:tcW w:w="2288" w:type="dxa"/>
            <w:vAlign w:val="center"/>
          </w:tcPr>
          <w:p w:rsidR="00635719" w:rsidRPr="00287FD9" w:rsidRDefault="00635719" w:rsidP="00635719">
            <w:pPr>
              <w:pStyle w:val="aff1"/>
              <w:spacing w:before="0" w:after="0"/>
              <w:ind w:left="0" w:right="0"/>
              <w:jc w:val="center"/>
              <w:rPr>
                <w:sz w:val="22"/>
              </w:rPr>
            </w:pPr>
          </w:p>
        </w:tc>
        <w:tc>
          <w:tcPr>
            <w:tcW w:w="1432" w:type="dxa"/>
            <w:vAlign w:val="center"/>
          </w:tcPr>
          <w:p w:rsidR="00635719" w:rsidRPr="00287FD9" w:rsidRDefault="00635719" w:rsidP="00635719">
            <w:pPr>
              <w:pStyle w:val="aff1"/>
              <w:spacing w:before="0" w:after="0"/>
              <w:ind w:left="0" w:right="0"/>
              <w:jc w:val="center"/>
              <w:rPr>
                <w:sz w:val="22"/>
              </w:rPr>
            </w:pPr>
          </w:p>
        </w:tc>
        <w:tc>
          <w:tcPr>
            <w:tcW w:w="1275" w:type="dxa"/>
            <w:vAlign w:val="center"/>
          </w:tcPr>
          <w:p w:rsidR="00635719" w:rsidRPr="00287FD9" w:rsidRDefault="00635719" w:rsidP="00635719">
            <w:pPr>
              <w:pStyle w:val="aff1"/>
              <w:spacing w:before="0" w:after="0"/>
              <w:ind w:left="0" w:right="0"/>
              <w:jc w:val="center"/>
              <w:rPr>
                <w:sz w:val="22"/>
              </w:rPr>
            </w:pPr>
          </w:p>
        </w:tc>
        <w:tc>
          <w:tcPr>
            <w:tcW w:w="1349" w:type="dxa"/>
            <w:vAlign w:val="center"/>
          </w:tcPr>
          <w:p w:rsidR="00635719" w:rsidRPr="00287FD9" w:rsidRDefault="00635719" w:rsidP="00635719">
            <w:pPr>
              <w:pStyle w:val="aff1"/>
              <w:spacing w:before="0" w:after="0"/>
              <w:ind w:left="0" w:right="0"/>
              <w:jc w:val="center"/>
              <w:rPr>
                <w:sz w:val="22"/>
              </w:rPr>
            </w:pPr>
          </w:p>
        </w:tc>
      </w:tr>
      <w:tr w:rsidR="00635719" w:rsidRPr="00287FD9" w:rsidTr="00C718E2">
        <w:trPr>
          <w:trHeight w:val="256"/>
        </w:trPr>
        <w:tc>
          <w:tcPr>
            <w:tcW w:w="633" w:type="dxa"/>
            <w:vAlign w:val="center"/>
          </w:tcPr>
          <w:p w:rsidR="00635719" w:rsidRPr="00287FD9"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87FD9" w:rsidRDefault="00635719" w:rsidP="00635719">
            <w:pPr>
              <w:pStyle w:val="aff1"/>
              <w:spacing w:before="0" w:after="0"/>
              <w:ind w:left="0" w:right="0"/>
              <w:jc w:val="center"/>
              <w:rPr>
                <w:sz w:val="22"/>
              </w:rPr>
            </w:pPr>
          </w:p>
        </w:tc>
        <w:tc>
          <w:tcPr>
            <w:tcW w:w="2288" w:type="dxa"/>
            <w:vAlign w:val="center"/>
          </w:tcPr>
          <w:p w:rsidR="00635719" w:rsidRPr="00287FD9" w:rsidRDefault="00635719" w:rsidP="00635719">
            <w:pPr>
              <w:pStyle w:val="aff1"/>
              <w:spacing w:before="0" w:after="0"/>
              <w:ind w:left="0" w:right="0"/>
              <w:jc w:val="center"/>
              <w:rPr>
                <w:sz w:val="22"/>
              </w:rPr>
            </w:pPr>
          </w:p>
        </w:tc>
        <w:tc>
          <w:tcPr>
            <w:tcW w:w="1432" w:type="dxa"/>
            <w:vAlign w:val="center"/>
          </w:tcPr>
          <w:p w:rsidR="00635719" w:rsidRPr="00287FD9" w:rsidRDefault="00635719" w:rsidP="00635719">
            <w:pPr>
              <w:pStyle w:val="aff1"/>
              <w:spacing w:before="0" w:after="0"/>
              <w:ind w:left="0" w:right="0"/>
              <w:jc w:val="center"/>
              <w:rPr>
                <w:sz w:val="22"/>
              </w:rPr>
            </w:pPr>
          </w:p>
        </w:tc>
        <w:tc>
          <w:tcPr>
            <w:tcW w:w="1275" w:type="dxa"/>
            <w:vAlign w:val="center"/>
          </w:tcPr>
          <w:p w:rsidR="00635719" w:rsidRPr="00287FD9" w:rsidRDefault="00635719" w:rsidP="00635719">
            <w:pPr>
              <w:pStyle w:val="aff1"/>
              <w:spacing w:before="0" w:after="0"/>
              <w:ind w:left="0" w:right="0"/>
              <w:jc w:val="center"/>
              <w:rPr>
                <w:sz w:val="22"/>
              </w:rPr>
            </w:pPr>
          </w:p>
        </w:tc>
        <w:tc>
          <w:tcPr>
            <w:tcW w:w="1349" w:type="dxa"/>
            <w:vAlign w:val="center"/>
          </w:tcPr>
          <w:p w:rsidR="00635719" w:rsidRPr="00287FD9" w:rsidRDefault="00635719" w:rsidP="00635719">
            <w:pPr>
              <w:pStyle w:val="aff1"/>
              <w:spacing w:before="0" w:after="0"/>
              <w:ind w:left="0" w:right="0"/>
              <w:jc w:val="center"/>
              <w:rPr>
                <w:sz w:val="22"/>
              </w:rPr>
            </w:pPr>
          </w:p>
        </w:tc>
      </w:tr>
      <w:tr w:rsidR="00635719" w:rsidRPr="00287FD9" w:rsidTr="00C718E2">
        <w:trPr>
          <w:trHeight w:val="256"/>
        </w:trPr>
        <w:tc>
          <w:tcPr>
            <w:tcW w:w="633" w:type="dxa"/>
            <w:vAlign w:val="center"/>
          </w:tcPr>
          <w:p w:rsidR="00635719" w:rsidRPr="00287FD9" w:rsidRDefault="00635719" w:rsidP="00856CFC">
            <w:pPr>
              <w:pStyle w:val="aff1"/>
              <w:numPr>
                <w:ilvl w:val="0"/>
                <w:numId w:val="62"/>
              </w:numPr>
              <w:suppressAutoHyphens w:val="0"/>
              <w:spacing w:before="0" w:after="0"/>
              <w:ind w:left="0" w:right="0"/>
              <w:jc w:val="center"/>
              <w:rPr>
                <w:color w:val="000000"/>
                <w:sz w:val="22"/>
              </w:rPr>
            </w:pPr>
          </w:p>
        </w:tc>
        <w:tc>
          <w:tcPr>
            <w:tcW w:w="2594" w:type="dxa"/>
            <w:vAlign w:val="center"/>
          </w:tcPr>
          <w:p w:rsidR="00635719" w:rsidRPr="00287FD9" w:rsidRDefault="00635719" w:rsidP="00635719">
            <w:pPr>
              <w:pStyle w:val="aff1"/>
              <w:spacing w:before="0" w:after="0"/>
              <w:ind w:left="0" w:right="0"/>
              <w:jc w:val="center"/>
              <w:rPr>
                <w:sz w:val="22"/>
              </w:rPr>
            </w:pPr>
          </w:p>
        </w:tc>
        <w:tc>
          <w:tcPr>
            <w:tcW w:w="2288" w:type="dxa"/>
            <w:vAlign w:val="center"/>
          </w:tcPr>
          <w:p w:rsidR="00635719" w:rsidRPr="00287FD9" w:rsidRDefault="00635719" w:rsidP="00635719">
            <w:pPr>
              <w:pStyle w:val="aff1"/>
              <w:spacing w:before="0" w:after="0"/>
              <w:ind w:left="0" w:right="0"/>
              <w:jc w:val="center"/>
              <w:rPr>
                <w:sz w:val="22"/>
              </w:rPr>
            </w:pPr>
          </w:p>
        </w:tc>
        <w:tc>
          <w:tcPr>
            <w:tcW w:w="1432" w:type="dxa"/>
            <w:vAlign w:val="center"/>
          </w:tcPr>
          <w:p w:rsidR="00635719" w:rsidRPr="00287FD9" w:rsidRDefault="00635719" w:rsidP="00635719">
            <w:pPr>
              <w:pStyle w:val="aff1"/>
              <w:spacing w:before="0" w:after="0"/>
              <w:ind w:left="0" w:right="0"/>
              <w:jc w:val="center"/>
              <w:rPr>
                <w:sz w:val="22"/>
              </w:rPr>
            </w:pPr>
          </w:p>
        </w:tc>
        <w:tc>
          <w:tcPr>
            <w:tcW w:w="1275" w:type="dxa"/>
            <w:vAlign w:val="center"/>
          </w:tcPr>
          <w:p w:rsidR="00635719" w:rsidRPr="00287FD9" w:rsidRDefault="00635719" w:rsidP="00635719">
            <w:pPr>
              <w:pStyle w:val="aff1"/>
              <w:spacing w:before="0" w:after="0"/>
              <w:ind w:left="0" w:right="0"/>
              <w:jc w:val="center"/>
              <w:rPr>
                <w:sz w:val="22"/>
              </w:rPr>
            </w:pPr>
          </w:p>
        </w:tc>
        <w:tc>
          <w:tcPr>
            <w:tcW w:w="1349" w:type="dxa"/>
            <w:vAlign w:val="center"/>
          </w:tcPr>
          <w:p w:rsidR="00635719" w:rsidRPr="00287FD9" w:rsidRDefault="00635719" w:rsidP="00635719">
            <w:pPr>
              <w:pStyle w:val="aff1"/>
              <w:spacing w:before="0" w:after="0"/>
              <w:ind w:left="0" w:right="0"/>
              <w:jc w:val="center"/>
              <w:rPr>
                <w:sz w:val="22"/>
              </w:rPr>
            </w:pPr>
          </w:p>
        </w:tc>
      </w:tr>
      <w:tr w:rsidR="00635719" w:rsidRPr="00287FD9" w:rsidTr="00C718E2">
        <w:trPr>
          <w:trHeight w:val="256"/>
        </w:trPr>
        <w:tc>
          <w:tcPr>
            <w:tcW w:w="633" w:type="dxa"/>
            <w:vAlign w:val="center"/>
          </w:tcPr>
          <w:p w:rsidR="00635719" w:rsidRPr="00287FD9" w:rsidRDefault="00635719" w:rsidP="00635719">
            <w:pPr>
              <w:pStyle w:val="aff1"/>
              <w:spacing w:before="0" w:after="0"/>
              <w:ind w:left="0" w:right="0"/>
              <w:jc w:val="center"/>
              <w:rPr>
                <w:color w:val="000000"/>
                <w:sz w:val="22"/>
              </w:rPr>
            </w:pPr>
            <w:r w:rsidRPr="00287FD9">
              <w:rPr>
                <w:color w:val="000000"/>
                <w:sz w:val="22"/>
              </w:rPr>
              <w:t>…</w:t>
            </w:r>
          </w:p>
        </w:tc>
        <w:tc>
          <w:tcPr>
            <w:tcW w:w="2594" w:type="dxa"/>
            <w:vAlign w:val="center"/>
          </w:tcPr>
          <w:p w:rsidR="00635719" w:rsidRPr="00287FD9" w:rsidRDefault="00635719" w:rsidP="00635719">
            <w:pPr>
              <w:pStyle w:val="aff1"/>
              <w:spacing w:before="0" w:after="0"/>
              <w:ind w:left="0" w:right="0"/>
              <w:jc w:val="center"/>
              <w:rPr>
                <w:sz w:val="22"/>
              </w:rPr>
            </w:pPr>
          </w:p>
        </w:tc>
        <w:tc>
          <w:tcPr>
            <w:tcW w:w="2288" w:type="dxa"/>
            <w:vAlign w:val="center"/>
          </w:tcPr>
          <w:p w:rsidR="00635719" w:rsidRPr="00287FD9" w:rsidRDefault="00635719" w:rsidP="00635719">
            <w:pPr>
              <w:pStyle w:val="aff1"/>
              <w:spacing w:before="0" w:after="0"/>
              <w:ind w:left="0" w:right="0"/>
              <w:jc w:val="center"/>
              <w:rPr>
                <w:sz w:val="22"/>
              </w:rPr>
            </w:pPr>
          </w:p>
        </w:tc>
        <w:tc>
          <w:tcPr>
            <w:tcW w:w="1432" w:type="dxa"/>
            <w:vAlign w:val="center"/>
          </w:tcPr>
          <w:p w:rsidR="00635719" w:rsidRPr="00287FD9" w:rsidRDefault="00635719" w:rsidP="00635719">
            <w:pPr>
              <w:pStyle w:val="aff1"/>
              <w:spacing w:before="0" w:after="0"/>
              <w:ind w:left="0" w:right="0"/>
              <w:jc w:val="center"/>
              <w:rPr>
                <w:sz w:val="22"/>
              </w:rPr>
            </w:pPr>
          </w:p>
        </w:tc>
        <w:tc>
          <w:tcPr>
            <w:tcW w:w="1275" w:type="dxa"/>
            <w:vAlign w:val="center"/>
          </w:tcPr>
          <w:p w:rsidR="00635719" w:rsidRPr="00287FD9" w:rsidRDefault="00635719" w:rsidP="00635719">
            <w:pPr>
              <w:pStyle w:val="aff1"/>
              <w:spacing w:before="0" w:after="0"/>
              <w:ind w:left="0" w:right="0"/>
              <w:jc w:val="center"/>
              <w:rPr>
                <w:sz w:val="22"/>
              </w:rPr>
            </w:pPr>
          </w:p>
        </w:tc>
        <w:tc>
          <w:tcPr>
            <w:tcW w:w="1349" w:type="dxa"/>
            <w:vAlign w:val="center"/>
          </w:tcPr>
          <w:p w:rsidR="00635719" w:rsidRPr="00287FD9" w:rsidRDefault="00635719" w:rsidP="00635719">
            <w:pPr>
              <w:pStyle w:val="aff1"/>
              <w:spacing w:before="0" w:after="0"/>
              <w:ind w:left="0" w:right="0"/>
              <w:jc w:val="center"/>
              <w:rPr>
                <w:sz w:val="22"/>
              </w:rPr>
            </w:pPr>
          </w:p>
        </w:tc>
      </w:tr>
      <w:tr w:rsidR="00635719" w:rsidRPr="00287FD9" w:rsidTr="00C718E2">
        <w:trPr>
          <w:trHeight w:val="269"/>
        </w:trPr>
        <w:tc>
          <w:tcPr>
            <w:tcW w:w="5515" w:type="dxa"/>
            <w:gridSpan w:val="3"/>
            <w:vAlign w:val="center"/>
          </w:tcPr>
          <w:p w:rsidR="00635719" w:rsidRPr="00287FD9" w:rsidRDefault="00635719" w:rsidP="00635719">
            <w:pPr>
              <w:pStyle w:val="aff1"/>
              <w:spacing w:before="0" w:after="0"/>
              <w:ind w:left="0" w:right="0"/>
              <w:rPr>
                <w:b/>
                <w:sz w:val="22"/>
              </w:rPr>
            </w:pPr>
            <w:r w:rsidRPr="00287FD9">
              <w:rPr>
                <w:b/>
                <w:sz w:val="22"/>
              </w:rPr>
              <w:t>ИТОГО</w:t>
            </w:r>
          </w:p>
        </w:tc>
        <w:tc>
          <w:tcPr>
            <w:tcW w:w="1432" w:type="dxa"/>
            <w:vAlign w:val="center"/>
          </w:tcPr>
          <w:p w:rsidR="00635719" w:rsidRPr="00287FD9" w:rsidRDefault="00635719" w:rsidP="00635719">
            <w:pPr>
              <w:pStyle w:val="aff1"/>
              <w:spacing w:before="0" w:after="0"/>
              <w:ind w:left="0" w:right="0"/>
              <w:jc w:val="center"/>
              <w:rPr>
                <w:b/>
                <w:sz w:val="22"/>
              </w:rPr>
            </w:pPr>
          </w:p>
        </w:tc>
        <w:tc>
          <w:tcPr>
            <w:tcW w:w="1275" w:type="dxa"/>
            <w:vAlign w:val="center"/>
          </w:tcPr>
          <w:p w:rsidR="00635719" w:rsidRPr="00287FD9" w:rsidRDefault="00635719" w:rsidP="00635719">
            <w:pPr>
              <w:pStyle w:val="aff1"/>
              <w:spacing w:before="0" w:after="0"/>
              <w:ind w:left="0" w:right="0"/>
              <w:jc w:val="center"/>
              <w:rPr>
                <w:b/>
                <w:sz w:val="22"/>
              </w:rPr>
            </w:pPr>
            <w:r w:rsidRPr="00287FD9">
              <w:rPr>
                <w:b/>
                <w:sz w:val="22"/>
              </w:rPr>
              <w:t>100%</w:t>
            </w:r>
          </w:p>
        </w:tc>
        <w:tc>
          <w:tcPr>
            <w:tcW w:w="1349" w:type="dxa"/>
            <w:vAlign w:val="center"/>
          </w:tcPr>
          <w:p w:rsidR="00635719" w:rsidRPr="00287FD9" w:rsidRDefault="00635719" w:rsidP="00635719">
            <w:pPr>
              <w:pStyle w:val="aff1"/>
              <w:spacing w:before="0" w:after="0"/>
              <w:ind w:left="0" w:right="0"/>
              <w:jc w:val="center"/>
              <w:rPr>
                <w:b/>
                <w:sz w:val="22"/>
              </w:rPr>
            </w:pPr>
            <w:r w:rsidRPr="00287FD9">
              <w:rPr>
                <w:b/>
                <w:sz w:val="22"/>
              </w:rPr>
              <w:t>Х</w:t>
            </w:r>
          </w:p>
        </w:tc>
      </w:tr>
    </w:tbl>
    <w:p w:rsidR="00635719" w:rsidRPr="00287FD9" w:rsidRDefault="00635719" w:rsidP="00635719">
      <w:pPr>
        <w:spacing w:line="240" w:lineRule="auto"/>
        <w:rPr>
          <w:color w:val="000000"/>
          <w:sz w:val="24"/>
          <w:szCs w:val="24"/>
        </w:rPr>
      </w:pPr>
    </w:p>
    <w:p w:rsidR="00635719" w:rsidRPr="00287FD9" w:rsidRDefault="00635719" w:rsidP="00635719">
      <w:pPr>
        <w:spacing w:line="240" w:lineRule="auto"/>
        <w:rPr>
          <w:color w:val="000000"/>
          <w:sz w:val="24"/>
          <w:szCs w:val="24"/>
        </w:rPr>
      </w:pPr>
      <w:r w:rsidRPr="00287FD9">
        <w:rPr>
          <w:color w:val="000000"/>
          <w:sz w:val="24"/>
          <w:szCs w:val="24"/>
        </w:rPr>
        <w:t>____________________________________</w:t>
      </w:r>
    </w:p>
    <w:p w:rsidR="00635719" w:rsidRPr="00287FD9" w:rsidRDefault="00635719" w:rsidP="00635719">
      <w:pPr>
        <w:spacing w:line="240" w:lineRule="auto"/>
        <w:ind w:right="3684"/>
        <w:jc w:val="center"/>
        <w:rPr>
          <w:color w:val="000000"/>
          <w:sz w:val="24"/>
          <w:szCs w:val="24"/>
          <w:vertAlign w:val="superscript"/>
        </w:rPr>
      </w:pPr>
      <w:r w:rsidRPr="00287FD9">
        <w:rPr>
          <w:color w:val="000000"/>
          <w:sz w:val="24"/>
          <w:szCs w:val="24"/>
          <w:vertAlign w:val="superscript"/>
        </w:rPr>
        <w:t>(подпись, М.П.)</w:t>
      </w:r>
    </w:p>
    <w:p w:rsidR="00635719" w:rsidRPr="00287FD9" w:rsidRDefault="00635719" w:rsidP="00635719">
      <w:pPr>
        <w:spacing w:line="240" w:lineRule="auto"/>
        <w:rPr>
          <w:color w:val="000000"/>
          <w:sz w:val="24"/>
          <w:szCs w:val="24"/>
        </w:rPr>
      </w:pPr>
      <w:r w:rsidRPr="00287FD9">
        <w:rPr>
          <w:color w:val="000000"/>
          <w:sz w:val="24"/>
          <w:szCs w:val="24"/>
        </w:rPr>
        <w:t>____________________________________</w:t>
      </w:r>
    </w:p>
    <w:p w:rsidR="00635719" w:rsidRPr="00287FD9" w:rsidRDefault="00635719" w:rsidP="00635719">
      <w:pPr>
        <w:spacing w:line="240" w:lineRule="auto"/>
        <w:ind w:right="3684"/>
        <w:jc w:val="center"/>
        <w:rPr>
          <w:color w:val="000000"/>
          <w:sz w:val="24"/>
          <w:szCs w:val="24"/>
          <w:vertAlign w:val="superscript"/>
        </w:rPr>
      </w:pPr>
      <w:r w:rsidRPr="00287FD9">
        <w:rPr>
          <w:color w:val="000000"/>
          <w:sz w:val="24"/>
          <w:szCs w:val="24"/>
          <w:vertAlign w:val="superscript"/>
        </w:rPr>
        <w:t>(фамилия, имя, отчество подписавшего, должность)</w:t>
      </w:r>
    </w:p>
    <w:p w:rsidR="00635719" w:rsidRPr="00287FD9"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конец формы</w:t>
      </w:r>
    </w:p>
    <w:p w:rsidR="00635719" w:rsidRPr="00287FD9" w:rsidRDefault="00635719" w:rsidP="00635719">
      <w:pPr>
        <w:suppressAutoHyphens w:val="0"/>
        <w:spacing w:line="240" w:lineRule="auto"/>
        <w:ind w:firstLine="0"/>
        <w:jc w:val="left"/>
        <w:rPr>
          <w:sz w:val="24"/>
          <w:szCs w:val="24"/>
        </w:rPr>
      </w:pPr>
      <w:bookmarkStart w:id="1701" w:name="_Toc90385126"/>
      <w:bookmarkStart w:id="1702" w:name="_Toc98253959"/>
      <w:bookmarkStart w:id="1703" w:name="_Toc157248211"/>
      <w:bookmarkStart w:id="1704" w:name="_Toc157496580"/>
      <w:bookmarkStart w:id="1705" w:name="_Toc158206119"/>
      <w:bookmarkStart w:id="1706" w:name="_Toc164057804"/>
      <w:bookmarkStart w:id="1707" w:name="_Toc164137154"/>
      <w:bookmarkStart w:id="1708" w:name="_Toc164161314"/>
      <w:bookmarkStart w:id="1709" w:name="_Toc165173885"/>
      <w:r w:rsidRPr="00287FD9">
        <w:rPr>
          <w:b/>
          <w:szCs w:val="24"/>
        </w:rPr>
        <w:br w:type="page"/>
      </w:r>
    </w:p>
    <w:p w:rsidR="00635719" w:rsidRPr="00287FD9" w:rsidRDefault="00635719" w:rsidP="00635719">
      <w:pPr>
        <w:pStyle w:val="3"/>
        <w:rPr>
          <w:szCs w:val="24"/>
        </w:rPr>
      </w:pPr>
      <w:bookmarkStart w:id="1710" w:name="_Toc439170706"/>
      <w:bookmarkStart w:id="1711" w:name="_Toc439172808"/>
      <w:bookmarkStart w:id="1712" w:name="_Toc439173269"/>
      <w:bookmarkStart w:id="1713" w:name="_Toc439238265"/>
      <w:bookmarkStart w:id="1714" w:name="_Toc439252813"/>
      <w:bookmarkStart w:id="1715" w:name="_Toc439323786"/>
      <w:bookmarkStart w:id="1716" w:name="_Toc440361421"/>
      <w:bookmarkStart w:id="1717" w:name="_Toc440376303"/>
      <w:bookmarkStart w:id="1718" w:name="_Toc440382561"/>
      <w:bookmarkStart w:id="1719" w:name="_Toc440447231"/>
      <w:bookmarkStart w:id="1720" w:name="_Toc440632392"/>
      <w:bookmarkStart w:id="1721" w:name="_Toc440875161"/>
      <w:bookmarkStart w:id="1722" w:name="_Toc441131148"/>
      <w:bookmarkStart w:id="1723" w:name="_Toc465774676"/>
      <w:bookmarkStart w:id="1724" w:name="_Toc465848905"/>
      <w:bookmarkStart w:id="1725" w:name="_Toc468875408"/>
      <w:bookmarkStart w:id="1726" w:name="_Toc469488460"/>
      <w:bookmarkStart w:id="1727" w:name="_Toc471894982"/>
      <w:r w:rsidRPr="00287FD9">
        <w:rPr>
          <w:szCs w:val="24"/>
        </w:rPr>
        <w:lastRenderedPageBreak/>
        <w:t>Инструкции по заполнению</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rsidR="00635719" w:rsidRPr="00287FD9" w:rsidRDefault="00635719" w:rsidP="00635719">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Данная форма заполняется только в том случае, если Заявка подается Участником </w:t>
      </w:r>
      <w:r w:rsidR="00C718E2" w:rsidRPr="00287FD9">
        <w:rPr>
          <w:sz w:val="24"/>
          <w:szCs w:val="24"/>
        </w:rPr>
        <w:t xml:space="preserve">с привлечением соисполнителей </w:t>
      </w:r>
      <w:r w:rsidRPr="00287FD9">
        <w:rPr>
          <w:sz w:val="24"/>
          <w:szCs w:val="24"/>
        </w:rPr>
        <w:t xml:space="preserve">(подраздел </w:t>
      </w:r>
      <w:r w:rsidR="00B70851" w:rsidRPr="00287FD9">
        <w:rPr>
          <w:sz w:val="24"/>
          <w:szCs w:val="24"/>
        </w:rPr>
        <w:fldChar w:fldCharType="begin"/>
      </w:r>
      <w:r w:rsidR="00C718E2" w:rsidRPr="00287FD9">
        <w:rPr>
          <w:sz w:val="24"/>
          <w:szCs w:val="24"/>
        </w:rPr>
        <w:instrText xml:space="preserve"> REF _Ref440271628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3.3.9</w:t>
      </w:r>
      <w:r w:rsidR="00B70851" w:rsidRPr="00287FD9">
        <w:rPr>
          <w:sz w:val="24"/>
          <w:szCs w:val="24"/>
        </w:rPr>
        <w:fldChar w:fldCharType="end"/>
      </w:r>
      <w:r w:rsidRPr="00287FD9">
        <w:rPr>
          <w:sz w:val="24"/>
          <w:szCs w:val="24"/>
        </w:rPr>
        <w:t>).</w:t>
      </w:r>
    </w:p>
    <w:p w:rsidR="00635719" w:rsidRPr="00287FD9" w:rsidRDefault="00635719" w:rsidP="00635719">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Участник указывает дату и номер Заявки в соответствии с письмом о подаче оферты </w:t>
      </w:r>
      <w:r w:rsidR="00D90031" w:rsidRPr="00287FD9">
        <w:rPr>
          <w:sz w:val="24"/>
          <w:szCs w:val="24"/>
        </w:rPr>
        <w:t xml:space="preserve">(подраздел </w:t>
      </w:r>
      <w:r w:rsidR="00B70851" w:rsidRPr="00287FD9">
        <w:rPr>
          <w:sz w:val="24"/>
          <w:szCs w:val="24"/>
        </w:rPr>
        <w:fldChar w:fldCharType="begin"/>
      </w:r>
      <w:r w:rsidR="00D90031"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00D90031" w:rsidRPr="00287FD9">
        <w:rPr>
          <w:sz w:val="24"/>
          <w:szCs w:val="24"/>
        </w:rPr>
        <w:t>)</w:t>
      </w:r>
      <w:r w:rsidRPr="00287FD9">
        <w:rPr>
          <w:sz w:val="24"/>
          <w:szCs w:val="24"/>
        </w:rPr>
        <w:t>.</w:t>
      </w:r>
    </w:p>
    <w:p w:rsidR="00635719" w:rsidRPr="00287FD9" w:rsidRDefault="00635719" w:rsidP="00635719">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 указывает свое фирменное наименование (в т.ч. организационно-правовую форму) и свой адрес.</w:t>
      </w:r>
    </w:p>
    <w:p w:rsidR="00635719" w:rsidRPr="00287FD9" w:rsidRDefault="00635719" w:rsidP="00635719">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В данной форме Участник указывает:</w:t>
      </w:r>
    </w:p>
    <w:p w:rsidR="00635719" w:rsidRPr="00287FD9" w:rsidRDefault="00C718E2" w:rsidP="00635719">
      <w:pPr>
        <w:pStyle w:val="a0"/>
        <w:numPr>
          <w:ilvl w:val="4"/>
          <w:numId w:val="1"/>
        </w:numPr>
        <w:tabs>
          <w:tab w:val="num" w:pos="1701"/>
        </w:tabs>
        <w:suppressAutoHyphens w:val="0"/>
        <w:spacing w:before="100" w:beforeAutospacing="1" w:line="240" w:lineRule="auto"/>
        <w:rPr>
          <w:sz w:val="24"/>
          <w:szCs w:val="24"/>
        </w:rPr>
      </w:pPr>
      <w:r w:rsidRPr="00287FD9">
        <w:rPr>
          <w:sz w:val="24"/>
          <w:szCs w:val="24"/>
        </w:rPr>
        <w:t xml:space="preserve">перечень </w:t>
      </w:r>
      <w:r w:rsidR="00DB05D8" w:rsidRPr="00287FD9">
        <w:rPr>
          <w:sz w:val="24"/>
          <w:szCs w:val="24"/>
        </w:rPr>
        <w:t>оказва</w:t>
      </w:r>
      <w:r w:rsidRPr="00287FD9">
        <w:rPr>
          <w:sz w:val="24"/>
          <w:szCs w:val="24"/>
        </w:rPr>
        <w:t>емых Участником и каждым соисполнителем услуг</w:t>
      </w:r>
      <w:r w:rsidR="00635719" w:rsidRPr="00287FD9">
        <w:rPr>
          <w:sz w:val="24"/>
          <w:szCs w:val="24"/>
        </w:rPr>
        <w:t>;</w:t>
      </w:r>
    </w:p>
    <w:p w:rsidR="00635719" w:rsidRPr="00287FD9" w:rsidRDefault="00C718E2" w:rsidP="00635719">
      <w:pPr>
        <w:pStyle w:val="a0"/>
        <w:numPr>
          <w:ilvl w:val="4"/>
          <w:numId w:val="1"/>
        </w:numPr>
        <w:tabs>
          <w:tab w:val="num" w:pos="1701"/>
        </w:tabs>
        <w:suppressAutoHyphens w:val="0"/>
        <w:spacing w:before="100" w:beforeAutospacing="1" w:line="240" w:lineRule="auto"/>
        <w:rPr>
          <w:sz w:val="24"/>
          <w:szCs w:val="24"/>
        </w:rPr>
      </w:pPr>
      <w:r w:rsidRPr="00287FD9">
        <w:rPr>
          <w:sz w:val="24"/>
          <w:szCs w:val="24"/>
        </w:rPr>
        <w:t>стоимость услуг по Участнику и соисполнителям в денежном и процентном выражении в соответствии со</w:t>
      </w:r>
      <w:r w:rsidR="00635719" w:rsidRPr="00287FD9">
        <w:rPr>
          <w:sz w:val="24"/>
          <w:szCs w:val="24"/>
        </w:rPr>
        <w:t xml:space="preserve"> </w:t>
      </w:r>
      <w:r w:rsidR="00841A6F" w:rsidRPr="00287FD9">
        <w:rPr>
          <w:sz w:val="24"/>
          <w:szCs w:val="24"/>
        </w:rPr>
        <w:t>Сводной таблицей стоимости</w:t>
      </w:r>
      <w:r w:rsidR="00525723" w:rsidRPr="00287FD9">
        <w:rPr>
          <w:sz w:val="24"/>
          <w:szCs w:val="24"/>
        </w:rPr>
        <w:t xml:space="preserve"> </w:t>
      </w:r>
      <w:r w:rsidR="00525723" w:rsidRPr="00287FD9">
        <w:rPr>
          <w:bCs w:val="0"/>
          <w:sz w:val="24"/>
          <w:szCs w:val="24"/>
        </w:rPr>
        <w:t>услуг</w:t>
      </w:r>
      <w:r w:rsidR="00841A6F" w:rsidRPr="00287FD9">
        <w:rPr>
          <w:sz w:val="24"/>
          <w:szCs w:val="24"/>
        </w:rPr>
        <w:t xml:space="preserve"> </w:t>
      </w:r>
      <w:r w:rsidR="00635719" w:rsidRPr="00287FD9">
        <w:rPr>
          <w:sz w:val="24"/>
          <w:szCs w:val="24"/>
        </w:rPr>
        <w:t>(</w:t>
      </w:r>
      <w:r w:rsidR="00D90031" w:rsidRPr="00287FD9">
        <w:rPr>
          <w:sz w:val="24"/>
          <w:szCs w:val="24"/>
        </w:rPr>
        <w:t>подраздел</w:t>
      </w:r>
      <w:r w:rsidR="00841A6F" w:rsidRPr="00287FD9">
        <w:rPr>
          <w:sz w:val="24"/>
          <w:szCs w:val="24"/>
        </w:rPr>
        <w:t xml:space="preserve"> </w:t>
      </w:r>
      <w:r w:rsidR="00B70851" w:rsidRPr="00287FD9">
        <w:rPr>
          <w:sz w:val="24"/>
          <w:szCs w:val="24"/>
        </w:rPr>
        <w:fldChar w:fldCharType="begin"/>
      </w:r>
      <w:r w:rsidR="00D90031" w:rsidRPr="00287FD9">
        <w:rPr>
          <w:sz w:val="24"/>
          <w:szCs w:val="24"/>
        </w:rPr>
        <w:instrText xml:space="preserve"> REF _Ref440274337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5.2</w:t>
      </w:r>
      <w:r w:rsidR="00B70851" w:rsidRPr="00287FD9">
        <w:rPr>
          <w:sz w:val="24"/>
          <w:szCs w:val="24"/>
        </w:rPr>
        <w:fldChar w:fldCharType="end"/>
      </w:r>
      <w:r w:rsidR="00635719" w:rsidRPr="00287FD9">
        <w:rPr>
          <w:sz w:val="24"/>
          <w:szCs w:val="24"/>
        </w:rPr>
        <w:t>);</w:t>
      </w:r>
    </w:p>
    <w:p w:rsidR="00635719" w:rsidRPr="00287FD9" w:rsidRDefault="00C718E2" w:rsidP="00635719">
      <w:pPr>
        <w:pStyle w:val="a0"/>
        <w:numPr>
          <w:ilvl w:val="4"/>
          <w:numId w:val="1"/>
        </w:numPr>
        <w:tabs>
          <w:tab w:val="num" w:pos="1701"/>
        </w:tabs>
        <w:suppressAutoHyphens w:val="0"/>
        <w:spacing w:before="100" w:beforeAutospacing="1" w:line="240" w:lineRule="auto"/>
        <w:rPr>
          <w:sz w:val="24"/>
          <w:szCs w:val="24"/>
        </w:rPr>
      </w:pPr>
      <w:r w:rsidRPr="00287FD9">
        <w:rPr>
          <w:sz w:val="24"/>
          <w:szCs w:val="24"/>
        </w:rPr>
        <w:t xml:space="preserve">сроки оказания услуг </w:t>
      </w:r>
      <w:r w:rsidR="00FC4C06" w:rsidRPr="00287FD9">
        <w:rPr>
          <w:sz w:val="24"/>
          <w:szCs w:val="24"/>
        </w:rPr>
        <w:t>Участником</w:t>
      </w:r>
      <w:r w:rsidRPr="00287FD9">
        <w:rPr>
          <w:sz w:val="24"/>
          <w:szCs w:val="24"/>
        </w:rPr>
        <w:t xml:space="preserve"> и каждым соисполнителем в соответствии с Графиком оказания услуг</w:t>
      </w:r>
      <w:r w:rsidR="00635719" w:rsidRPr="00287FD9">
        <w:rPr>
          <w:sz w:val="24"/>
          <w:szCs w:val="24"/>
        </w:rPr>
        <w:t xml:space="preserve"> (подраздел </w:t>
      </w:r>
      <w:r w:rsidR="00B70851" w:rsidRPr="00287FD9">
        <w:rPr>
          <w:sz w:val="24"/>
          <w:szCs w:val="24"/>
        </w:rPr>
        <w:fldChar w:fldCharType="begin"/>
      </w:r>
      <w:r w:rsidR="00D90031" w:rsidRPr="00287FD9">
        <w:rPr>
          <w:sz w:val="24"/>
          <w:szCs w:val="24"/>
        </w:rPr>
        <w:instrText xml:space="preserve"> REF _Ref440274366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5.4</w:t>
      </w:r>
      <w:r w:rsidR="00B70851" w:rsidRPr="00287FD9">
        <w:rPr>
          <w:sz w:val="24"/>
          <w:szCs w:val="24"/>
        </w:rPr>
        <w:fldChar w:fldCharType="end"/>
      </w:r>
      <w:r w:rsidR="00635719" w:rsidRPr="00287FD9">
        <w:rPr>
          <w:sz w:val="24"/>
          <w:szCs w:val="24"/>
        </w:rPr>
        <w:t>).</w:t>
      </w:r>
    </w:p>
    <w:p w:rsidR="00635719" w:rsidRPr="00287FD9" w:rsidRDefault="00635719" w:rsidP="00635719">
      <w:pPr>
        <w:rPr>
          <w:sz w:val="24"/>
          <w:szCs w:val="24"/>
        </w:rPr>
      </w:pPr>
    </w:p>
    <w:p w:rsidR="00635719" w:rsidRPr="00287FD9" w:rsidRDefault="00635719" w:rsidP="00635719"/>
    <w:p w:rsidR="00635719" w:rsidRPr="00287FD9" w:rsidRDefault="00635719" w:rsidP="00635719"/>
    <w:p w:rsidR="00CA1534" w:rsidRPr="00287FD9" w:rsidRDefault="00CA1534">
      <w:pPr>
        <w:suppressAutoHyphens w:val="0"/>
        <w:spacing w:line="240" w:lineRule="auto"/>
        <w:ind w:firstLine="0"/>
        <w:jc w:val="left"/>
        <w:rPr>
          <w:lang w:eastAsia="ru-RU"/>
        </w:rPr>
      </w:pPr>
      <w:r w:rsidRPr="00287FD9">
        <w:rPr>
          <w:lang w:eastAsia="ru-RU"/>
        </w:rPr>
        <w:br w:type="page"/>
      </w:r>
    </w:p>
    <w:p w:rsidR="00CA1534" w:rsidRPr="00287FD9"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28" w:name="_Ref440376324"/>
      <w:bookmarkStart w:id="1729" w:name="_Ref440376401"/>
      <w:bookmarkStart w:id="1730" w:name="_Toc471894983"/>
      <w:r w:rsidRPr="00287FD9">
        <w:lastRenderedPageBreak/>
        <w:t xml:space="preserve">План распределения объемов </w:t>
      </w:r>
      <w:r w:rsidR="00C718E2" w:rsidRPr="00287FD9">
        <w:t>оказания услуг</w:t>
      </w:r>
      <w:r w:rsidRPr="00287FD9">
        <w:t xml:space="preserve"> внутри коллективного Участника </w:t>
      </w:r>
      <w:r w:rsidRPr="00287FD9">
        <w:rPr>
          <w:color w:val="000000"/>
        </w:rPr>
        <w:t>(форма 1</w:t>
      </w:r>
      <w:r w:rsidR="00AF12BB" w:rsidRPr="00287FD9">
        <w:rPr>
          <w:color w:val="000000"/>
        </w:rPr>
        <w:t>8</w:t>
      </w:r>
      <w:r w:rsidRPr="00287FD9">
        <w:rPr>
          <w:color w:val="000000"/>
        </w:rPr>
        <w:t>)</w:t>
      </w:r>
      <w:bookmarkEnd w:id="1728"/>
      <w:bookmarkEnd w:id="1729"/>
      <w:bookmarkEnd w:id="1730"/>
    </w:p>
    <w:p w:rsidR="00CA1534" w:rsidRPr="00287FD9" w:rsidRDefault="00CA1534" w:rsidP="00CA1534">
      <w:r w:rsidRPr="00287FD9">
        <w:rPr>
          <w:sz w:val="24"/>
          <w:szCs w:val="24"/>
        </w:rPr>
        <w:t>(</w:t>
      </w:r>
      <w:r w:rsidRPr="00287FD9">
        <w:rPr>
          <w:sz w:val="24"/>
          <w:szCs w:val="24"/>
          <w:shd w:val="clear" w:color="auto" w:fill="FFFF99"/>
        </w:rPr>
        <w:t>заполняется отдельно по каждому из лотов с указанием номера и названия лота</w:t>
      </w:r>
      <w:r w:rsidRPr="00287FD9">
        <w:rPr>
          <w:sz w:val="24"/>
          <w:szCs w:val="24"/>
        </w:rPr>
        <w:t>)</w:t>
      </w:r>
    </w:p>
    <w:p w:rsidR="00CA1534" w:rsidRPr="00287FD9" w:rsidRDefault="00CA1534" w:rsidP="00CA1534">
      <w:pPr>
        <w:pStyle w:val="3"/>
        <w:rPr>
          <w:szCs w:val="24"/>
        </w:rPr>
      </w:pPr>
      <w:bookmarkStart w:id="1731" w:name="_Toc440376305"/>
      <w:bookmarkStart w:id="1732" w:name="_Toc440382563"/>
      <w:bookmarkStart w:id="1733" w:name="_Toc440447233"/>
      <w:bookmarkStart w:id="1734" w:name="_Toc440632394"/>
      <w:bookmarkStart w:id="1735" w:name="_Toc440875163"/>
      <w:bookmarkStart w:id="1736" w:name="_Toc441131150"/>
      <w:bookmarkStart w:id="1737" w:name="_Toc465774678"/>
      <w:bookmarkStart w:id="1738" w:name="_Toc465848907"/>
      <w:bookmarkStart w:id="1739" w:name="_Toc468875410"/>
      <w:bookmarkStart w:id="1740" w:name="_Toc469488462"/>
      <w:bookmarkStart w:id="1741" w:name="_Toc471894984"/>
      <w:r w:rsidRPr="00287FD9">
        <w:rPr>
          <w:szCs w:val="24"/>
        </w:rPr>
        <w:t xml:space="preserve">Форма плана распределения объемов </w:t>
      </w:r>
      <w:r w:rsidR="00C718E2" w:rsidRPr="00287FD9">
        <w:rPr>
          <w:szCs w:val="24"/>
        </w:rPr>
        <w:t>оказания услуг</w:t>
      </w:r>
      <w:r w:rsidRPr="00287FD9">
        <w:rPr>
          <w:szCs w:val="24"/>
        </w:rPr>
        <w:t xml:space="preserve"> внутри коллективного Участника</w:t>
      </w:r>
      <w:bookmarkEnd w:id="1731"/>
      <w:bookmarkEnd w:id="1732"/>
      <w:bookmarkEnd w:id="1733"/>
      <w:bookmarkEnd w:id="1734"/>
      <w:bookmarkEnd w:id="1735"/>
      <w:bookmarkEnd w:id="1736"/>
      <w:bookmarkEnd w:id="1737"/>
      <w:bookmarkEnd w:id="1738"/>
      <w:bookmarkEnd w:id="1739"/>
      <w:bookmarkEnd w:id="1740"/>
      <w:bookmarkEnd w:id="1741"/>
    </w:p>
    <w:p w:rsidR="00CA1534" w:rsidRPr="00287FD9"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начало формы</w:t>
      </w:r>
    </w:p>
    <w:p w:rsidR="00CA1534" w:rsidRPr="00287FD9" w:rsidRDefault="00CA1534" w:rsidP="00CA1534">
      <w:pPr>
        <w:spacing w:line="240" w:lineRule="auto"/>
        <w:ind w:firstLine="0"/>
        <w:jc w:val="left"/>
        <w:rPr>
          <w:color w:val="000000"/>
          <w:sz w:val="24"/>
          <w:szCs w:val="24"/>
        </w:rPr>
      </w:pPr>
      <w:r w:rsidRPr="00287FD9">
        <w:rPr>
          <w:color w:val="000000"/>
          <w:sz w:val="24"/>
          <w:szCs w:val="24"/>
        </w:rPr>
        <w:t xml:space="preserve">Приложение </w:t>
      </w:r>
      <w:r w:rsidRPr="00287FD9">
        <w:rPr>
          <w:noProof/>
          <w:color w:val="000000"/>
          <w:sz w:val="24"/>
          <w:szCs w:val="24"/>
        </w:rPr>
        <w:t>1</w:t>
      </w:r>
      <w:r w:rsidR="005347FA" w:rsidRPr="00287FD9">
        <w:rPr>
          <w:noProof/>
          <w:color w:val="000000"/>
          <w:sz w:val="24"/>
          <w:szCs w:val="24"/>
        </w:rPr>
        <w:t>7</w:t>
      </w:r>
      <w:r w:rsidRPr="00287FD9">
        <w:rPr>
          <w:color w:val="000000"/>
          <w:sz w:val="24"/>
          <w:szCs w:val="24"/>
        </w:rPr>
        <w:t xml:space="preserve"> к письму о подаче оферты</w:t>
      </w:r>
      <w:r w:rsidRPr="00287FD9">
        <w:rPr>
          <w:color w:val="000000"/>
          <w:sz w:val="24"/>
          <w:szCs w:val="24"/>
        </w:rPr>
        <w:br/>
        <w:t>от «____»_____________ г. №__________</w:t>
      </w:r>
    </w:p>
    <w:p w:rsidR="00CA1534" w:rsidRPr="00287FD9" w:rsidRDefault="00CA1534" w:rsidP="00CA1534">
      <w:pPr>
        <w:spacing w:line="240" w:lineRule="auto"/>
        <w:ind w:firstLine="0"/>
        <w:rPr>
          <w:color w:val="000000"/>
          <w:sz w:val="24"/>
          <w:szCs w:val="24"/>
        </w:rPr>
      </w:pPr>
    </w:p>
    <w:p w:rsidR="00CA1534" w:rsidRPr="00287FD9" w:rsidRDefault="00CA1534" w:rsidP="00CA1534">
      <w:pPr>
        <w:spacing w:line="240" w:lineRule="auto"/>
        <w:ind w:firstLine="0"/>
        <w:jc w:val="center"/>
        <w:rPr>
          <w:b/>
          <w:sz w:val="24"/>
          <w:szCs w:val="24"/>
        </w:rPr>
      </w:pPr>
      <w:r w:rsidRPr="00287FD9">
        <w:rPr>
          <w:b/>
          <w:sz w:val="24"/>
          <w:szCs w:val="24"/>
        </w:rPr>
        <w:t xml:space="preserve">План распределения объемов </w:t>
      </w:r>
      <w:r w:rsidR="00C718E2" w:rsidRPr="00287FD9">
        <w:rPr>
          <w:b/>
          <w:sz w:val="24"/>
          <w:szCs w:val="24"/>
        </w:rPr>
        <w:t>оказания услуг</w:t>
      </w:r>
      <w:r w:rsidRPr="00287FD9">
        <w:rPr>
          <w:b/>
          <w:sz w:val="24"/>
          <w:szCs w:val="24"/>
        </w:rPr>
        <w:t xml:space="preserve"> внутри коллективного Участника</w:t>
      </w:r>
    </w:p>
    <w:p w:rsidR="00CA1534" w:rsidRPr="00287FD9" w:rsidRDefault="00CA1534" w:rsidP="00CA1534">
      <w:pPr>
        <w:spacing w:line="240" w:lineRule="auto"/>
        <w:ind w:firstLine="0"/>
        <w:rPr>
          <w:color w:val="000000"/>
          <w:sz w:val="24"/>
          <w:szCs w:val="24"/>
        </w:rPr>
      </w:pPr>
    </w:p>
    <w:p w:rsidR="00CA1534" w:rsidRPr="00287FD9" w:rsidRDefault="00CA1534" w:rsidP="00CA1534">
      <w:pPr>
        <w:spacing w:line="240" w:lineRule="auto"/>
        <w:ind w:firstLine="0"/>
        <w:rPr>
          <w:color w:val="000000"/>
          <w:sz w:val="24"/>
          <w:szCs w:val="24"/>
        </w:rPr>
      </w:pPr>
      <w:r w:rsidRPr="00287FD9">
        <w:rPr>
          <w:color w:val="000000"/>
          <w:sz w:val="24"/>
          <w:szCs w:val="24"/>
        </w:rPr>
        <w:t>Наименование и адрес лидера коллективного Участника: _______________________</w:t>
      </w:r>
    </w:p>
    <w:p w:rsidR="00CA1534" w:rsidRPr="00287FD9"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736"/>
        <w:gridCol w:w="2146"/>
        <w:gridCol w:w="1432"/>
        <w:gridCol w:w="1275"/>
        <w:gridCol w:w="1349"/>
      </w:tblGrid>
      <w:tr w:rsidR="00CA1534" w:rsidRPr="00287FD9" w:rsidTr="00C718E2">
        <w:trPr>
          <w:trHeight w:val="256"/>
        </w:trPr>
        <w:tc>
          <w:tcPr>
            <w:tcW w:w="633" w:type="dxa"/>
            <w:vMerge w:val="restart"/>
            <w:vAlign w:val="center"/>
          </w:tcPr>
          <w:p w:rsidR="00CA1534" w:rsidRPr="00287FD9" w:rsidRDefault="00CA1534" w:rsidP="00D50E8D">
            <w:pPr>
              <w:spacing w:line="240" w:lineRule="auto"/>
              <w:ind w:firstLine="0"/>
              <w:jc w:val="center"/>
              <w:rPr>
                <w:b/>
              </w:rPr>
            </w:pPr>
            <w:r w:rsidRPr="00287FD9">
              <w:rPr>
                <w:b/>
              </w:rPr>
              <w:t>№ п/п</w:t>
            </w:r>
          </w:p>
        </w:tc>
        <w:tc>
          <w:tcPr>
            <w:tcW w:w="2736" w:type="dxa"/>
            <w:vMerge w:val="restart"/>
            <w:vAlign w:val="center"/>
          </w:tcPr>
          <w:p w:rsidR="00CA1534" w:rsidRPr="00287FD9" w:rsidRDefault="00CA1534" w:rsidP="000F5F2B">
            <w:pPr>
              <w:pStyle w:val="aff0"/>
              <w:spacing w:before="0" w:after="0"/>
              <w:ind w:left="0" w:right="0"/>
              <w:jc w:val="center"/>
              <w:rPr>
                <w:b/>
              </w:rPr>
            </w:pPr>
            <w:r w:rsidRPr="00287FD9">
              <w:rPr>
                <w:b/>
              </w:rPr>
              <w:t xml:space="preserve">Наименование </w:t>
            </w:r>
            <w:r w:rsidR="000F5F2B" w:rsidRPr="00287FD9">
              <w:rPr>
                <w:b/>
              </w:rPr>
              <w:t>услуг</w:t>
            </w:r>
          </w:p>
        </w:tc>
        <w:tc>
          <w:tcPr>
            <w:tcW w:w="2146" w:type="dxa"/>
            <w:vMerge w:val="restart"/>
            <w:vAlign w:val="center"/>
          </w:tcPr>
          <w:p w:rsidR="00CA1534" w:rsidRPr="00287FD9" w:rsidRDefault="00C718E2" w:rsidP="00C718E2">
            <w:pPr>
              <w:pStyle w:val="aff0"/>
              <w:spacing w:before="0" w:after="0"/>
              <w:ind w:left="0" w:right="0"/>
              <w:jc w:val="center"/>
              <w:rPr>
                <w:b/>
              </w:rPr>
            </w:pPr>
            <w:r w:rsidRPr="00287FD9">
              <w:rPr>
                <w:b/>
              </w:rPr>
              <w:t>Наименование организации, оказывающей данный объем услуг</w:t>
            </w:r>
          </w:p>
        </w:tc>
        <w:tc>
          <w:tcPr>
            <w:tcW w:w="2707" w:type="dxa"/>
            <w:gridSpan w:val="2"/>
            <w:vAlign w:val="center"/>
          </w:tcPr>
          <w:p w:rsidR="00CA1534" w:rsidRPr="00287FD9" w:rsidRDefault="00CA1534" w:rsidP="000F5F2B">
            <w:pPr>
              <w:pStyle w:val="aff0"/>
              <w:spacing w:before="0" w:after="0"/>
              <w:ind w:left="0" w:right="0"/>
              <w:jc w:val="center"/>
              <w:rPr>
                <w:b/>
              </w:rPr>
            </w:pPr>
            <w:r w:rsidRPr="00287FD9">
              <w:rPr>
                <w:b/>
              </w:rPr>
              <w:t xml:space="preserve">Стоимость </w:t>
            </w:r>
            <w:r w:rsidR="000F5F2B" w:rsidRPr="00287FD9">
              <w:rPr>
                <w:b/>
              </w:rPr>
              <w:t>услуг</w:t>
            </w:r>
          </w:p>
        </w:tc>
        <w:tc>
          <w:tcPr>
            <w:tcW w:w="1349" w:type="dxa"/>
            <w:vMerge w:val="restart"/>
            <w:vAlign w:val="center"/>
          </w:tcPr>
          <w:p w:rsidR="00CA1534" w:rsidRPr="00287FD9" w:rsidRDefault="00CA1534" w:rsidP="00CC3DAD">
            <w:pPr>
              <w:pStyle w:val="aff0"/>
              <w:spacing w:before="0" w:after="0"/>
              <w:ind w:left="0" w:right="0"/>
              <w:jc w:val="center"/>
              <w:rPr>
                <w:b/>
              </w:rPr>
            </w:pPr>
            <w:r w:rsidRPr="00287FD9">
              <w:rPr>
                <w:b/>
              </w:rPr>
              <w:t xml:space="preserve">Сроки </w:t>
            </w:r>
            <w:r w:rsidR="00CC3DAD" w:rsidRPr="00287FD9">
              <w:rPr>
                <w:b/>
              </w:rPr>
              <w:t>оказания услуг</w:t>
            </w:r>
            <w:r w:rsidRPr="00287FD9">
              <w:rPr>
                <w:b/>
              </w:rPr>
              <w:t xml:space="preserve"> (начало и окончание)</w:t>
            </w:r>
          </w:p>
        </w:tc>
      </w:tr>
      <w:tr w:rsidR="00CA1534" w:rsidRPr="00287FD9" w:rsidTr="00C718E2">
        <w:trPr>
          <w:trHeight w:val="147"/>
        </w:trPr>
        <w:tc>
          <w:tcPr>
            <w:tcW w:w="633" w:type="dxa"/>
            <w:vMerge/>
            <w:vAlign w:val="center"/>
          </w:tcPr>
          <w:p w:rsidR="00CA1534" w:rsidRPr="00287FD9" w:rsidRDefault="00CA1534" w:rsidP="00D50E8D">
            <w:pPr>
              <w:pStyle w:val="aff0"/>
              <w:spacing w:before="0" w:after="0"/>
              <w:ind w:left="0" w:right="0"/>
              <w:jc w:val="center"/>
            </w:pPr>
          </w:p>
        </w:tc>
        <w:tc>
          <w:tcPr>
            <w:tcW w:w="2736" w:type="dxa"/>
            <w:vMerge/>
            <w:vAlign w:val="center"/>
          </w:tcPr>
          <w:p w:rsidR="00CA1534" w:rsidRPr="00287FD9" w:rsidRDefault="00CA1534" w:rsidP="00D50E8D">
            <w:pPr>
              <w:pStyle w:val="aff0"/>
              <w:spacing w:before="0" w:after="0"/>
              <w:ind w:left="0" w:right="0"/>
              <w:jc w:val="center"/>
            </w:pPr>
          </w:p>
        </w:tc>
        <w:tc>
          <w:tcPr>
            <w:tcW w:w="2146" w:type="dxa"/>
            <w:vMerge/>
            <w:vAlign w:val="center"/>
          </w:tcPr>
          <w:p w:rsidR="00CA1534" w:rsidRPr="00287FD9" w:rsidRDefault="00CA1534" w:rsidP="00D50E8D">
            <w:pPr>
              <w:pStyle w:val="aff0"/>
              <w:spacing w:before="0" w:after="0"/>
              <w:ind w:left="0" w:right="0"/>
              <w:jc w:val="center"/>
            </w:pPr>
          </w:p>
        </w:tc>
        <w:tc>
          <w:tcPr>
            <w:tcW w:w="1432" w:type="dxa"/>
            <w:vAlign w:val="center"/>
          </w:tcPr>
          <w:p w:rsidR="00CA1534" w:rsidRPr="00287FD9" w:rsidRDefault="00CA1534" w:rsidP="00D50E8D">
            <w:pPr>
              <w:pStyle w:val="aff0"/>
              <w:spacing w:before="0" w:after="0"/>
              <w:ind w:left="0" w:right="0"/>
              <w:jc w:val="center"/>
              <w:rPr>
                <w:b/>
              </w:rPr>
            </w:pPr>
            <w:r w:rsidRPr="00287FD9">
              <w:rPr>
                <w:b/>
              </w:rPr>
              <w:t>в денежном выражении, руб. (без НДС)</w:t>
            </w:r>
          </w:p>
        </w:tc>
        <w:tc>
          <w:tcPr>
            <w:tcW w:w="1275" w:type="dxa"/>
            <w:vAlign w:val="center"/>
          </w:tcPr>
          <w:p w:rsidR="00CA1534" w:rsidRPr="00287FD9" w:rsidRDefault="00CA1534" w:rsidP="00D50E8D">
            <w:pPr>
              <w:pStyle w:val="aff0"/>
              <w:spacing w:before="0" w:after="0"/>
              <w:ind w:left="0" w:right="0"/>
              <w:jc w:val="center"/>
              <w:rPr>
                <w:b/>
              </w:rPr>
            </w:pPr>
            <w:r w:rsidRPr="00287FD9">
              <w:rPr>
                <w:b/>
              </w:rPr>
              <w:t>в % от общей стоимости</w:t>
            </w:r>
          </w:p>
        </w:tc>
        <w:tc>
          <w:tcPr>
            <w:tcW w:w="1349" w:type="dxa"/>
            <w:vMerge/>
            <w:vAlign w:val="center"/>
          </w:tcPr>
          <w:p w:rsidR="00CA1534" w:rsidRPr="00287FD9" w:rsidRDefault="00CA1534" w:rsidP="00D50E8D">
            <w:pPr>
              <w:pStyle w:val="aff0"/>
              <w:spacing w:before="0" w:after="0"/>
              <w:ind w:left="0" w:right="0"/>
              <w:jc w:val="center"/>
            </w:pPr>
          </w:p>
        </w:tc>
      </w:tr>
      <w:tr w:rsidR="00CA1534" w:rsidRPr="00287FD9" w:rsidTr="00C718E2">
        <w:trPr>
          <w:trHeight w:val="256"/>
        </w:trPr>
        <w:tc>
          <w:tcPr>
            <w:tcW w:w="633" w:type="dxa"/>
            <w:vAlign w:val="center"/>
          </w:tcPr>
          <w:p w:rsidR="00CA1534" w:rsidRPr="00287FD9"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87FD9" w:rsidRDefault="00CA1534" w:rsidP="00D50E8D">
            <w:pPr>
              <w:pStyle w:val="aff1"/>
              <w:spacing w:before="0" w:after="0"/>
              <w:ind w:left="0" w:right="0"/>
              <w:jc w:val="center"/>
              <w:rPr>
                <w:sz w:val="22"/>
              </w:rPr>
            </w:pPr>
          </w:p>
        </w:tc>
        <w:tc>
          <w:tcPr>
            <w:tcW w:w="2146" w:type="dxa"/>
            <w:vAlign w:val="center"/>
          </w:tcPr>
          <w:p w:rsidR="00CA1534" w:rsidRPr="00287FD9" w:rsidRDefault="00CA1534" w:rsidP="00D50E8D">
            <w:pPr>
              <w:pStyle w:val="aff1"/>
              <w:spacing w:before="0" w:after="0"/>
              <w:ind w:left="0" w:right="0"/>
              <w:jc w:val="center"/>
              <w:rPr>
                <w:sz w:val="22"/>
              </w:rPr>
            </w:pPr>
          </w:p>
        </w:tc>
        <w:tc>
          <w:tcPr>
            <w:tcW w:w="1432" w:type="dxa"/>
            <w:vAlign w:val="center"/>
          </w:tcPr>
          <w:p w:rsidR="00CA1534" w:rsidRPr="00287FD9" w:rsidRDefault="00CA1534" w:rsidP="00D50E8D">
            <w:pPr>
              <w:pStyle w:val="aff1"/>
              <w:spacing w:before="0" w:after="0"/>
              <w:ind w:left="0" w:right="0"/>
              <w:jc w:val="center"/>
              <w:rPr>
                <w:sz w:val="22"/>
              </w:rPr>
            </w:pPr>
          </w:p>
        </w:tc>
        <w:tc>
          <w:tcPr>
            <w:tcW w:w="1275" w:type="dxa"/>
            <w:vAlign w:val="center"/>
          </w:tcPr>
          <w:p w:rsidR="00CA1534" w:rsidRPr="00287FD9" w:rsidRDefault="00CA1534" w:rsidP="00D50E8D">
            <w:pPr>
              <w:pStyle w:val="aff1"/>
              <w:spacing w:before="0" w:after="0"/>
              <w:ind w:left="0" w:right="0"/>
              <w:jc w:val="center"/>
              <w:rPr>
                <w:sz w:val="22"/>
              </w:rPr>
            </w:pPr>
          </w:p>
        </w:tc>
        <w:tc>
          <w:tcPr>
            <w:tcW w:w="1349" w:type="dxa"/>
            <w:vAlign w:val="center"/>
          </w:tcPr>
          <w:p w:rsidR="00CA1534" w:rsidRPr="00287FD9" w:rsidRDefault="00CA1534" w:rsidP="00D50E8D">
            <w:pPr>
              <w:pStyle w:val="aff1"/>
              <w:spacing w:before="0" w:after="0"/>
              <w:ind w:left="0" w:right="0"/>
              <w:jc w:val="center"/>
              <w:rPr>
                <w:sz w:val="22"/>
              </w:rPr>
            </w:pPr>
          </w:p>
        </w:tc>
      </w:tr>
      <w:tr w:rsidR="00CA1534" w:rsidRPr="00287FD9" w:rsidTr="00C718E2">
        <w:trPr>
          <w:trHeight w:val="256"/>
        </w:trPr>
        <w:tc>
          <w:tcPr>
            <w:tcW w:w="633" w:type="dxa"/>
            <w:vAlign w:val="center"/>
          </w:tcPr>
          <w:p w:rsidR="00CA1534" w:rsidRPr="00287FD9"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87FD9" w:rsidRDefault="00CA1534" w:rsidP="00D50E8D">
            <w:pPr>
              <w:pStyle w:val="aff1"/>
              <w:spacing w:before="0" w:after="0"/>
              <w:ind w:left="0" w:right="0"/>
              <w:jc w:val="center"/>
              <w:rPr>
                <w:sz w:val="22"/>
              </w:rPr>
            </w:pPr>
          </w:p>
        </w:tc>
        <w:tc>
          <w:tcPr>
            <w:tcW w:w="2146" w:type="dxa"/>
            <w:vAlign w:val="center"/>
          </w:tcPr>
          <w:p w:rsidR="00CA1534" w:rsidRPr="00287FD9" w:rsidRDefault="00CA1534" w:rsidP="00D50E8D">
            <w:pPr>
              <w:pStyle w:val="aff1"/>
              <w:spacing w:before="0" w:after="0"/>
              <w:ind w:left="0" w:right="0"/>
              <w:jc w:val="center"/>
              <w:rPr>
                <w:sz w:val="22"/>
              </w:rPr>
            </w:pPr>
          </w:p>
        </w:tc>
        <w:tc>
          <w:tcPr>
            <w:tcW w:w="1432" w:type="dxa"/>
            <w:vAlign w:val="center"/>
          </w:tcPr>
          <w:p w:rsidR="00CA1534" w:rsidRPr="00287FD9" w:rsidRDefault="00CA1534" w:rsidP="00D50E8D">
            <w:pPr>
              <w:pStyle w:val="aff1"/>
              <w:spacing w:before="0" w:after="0"/>
              <w:ind w:left="0" w:right="0"/>
              <w:jc w:val="center"/>
              <w:rPr>
                <w:sz w:val="22"/>
              </w:rPr>
            </w:pPr>
          </w:p>
        </w:tc>
        <w:tc>
          <w:tcPr>
            <w:tcW w:w="1275" w:type="dxa"/>
            <w:vAlign w:val="center"/>
          </w:tcPr>
          <w:p w:rsidR="00CA1534" w:rsidRPr="00287FD9" w:rsidRDefault="00CA1534" w:rsidP="00D50E8D">
            <w:pPr>
              <w:pStyle w:val="aff1"/>
              <w:spacing w:before="0" w:after="0"/>
              <w:ind w:left="0" w:right="0"/>
              <w:jc w:val="center"/>
              <w:rPr>
                <w:sz w:val="22"/>
              </w:rPr>
            </w:pPr>
          </w:p>
        </w:tc>
        <w:tc>
          <w:tcPr>
            <w:tcW w:w="1349" w:type="dxa"/>
            <w:vAlign w:val="center"/>
          </w:tcPr>
          <w:p w:rsidR="00CA1534" w:rsidRPr="00287FD9" w:rsidRDefault="00CA1534" w:rsidP="00D50E8D">
            <w:pPr>
              <w:pStyle w:val="aff1"/>
              <w:spacing w:before="0" w:after="0"/>
              <w:ind w:left="0" w:right="0"/>
              <w:jc w:val="center"/>
              <w:rPr>
                <w:sz w:val="22"/>
              </w:rPr>
            </w:pPr>
          </w:p>
        </w:tc>
      </w:tr>
      <w:tr w:rsidR="00CA1534" w:rsidRPr="00287FD9" w:rsidTr="00C718E2">
        <w:trPr>
          <w:trHeight w:val="256"/>
        </w:trPr>
        <w:tc>
          <w:tcPr>
            <w:tcW w:w="633" w:type="dxa"/>
            <w:vAlign w:val="center"/>
          </w:tcPr>
          <w:p w:rsidR="00CA1534" w:rsidRPr="00287FD9" w:rsidRDefault="00CA1534" w:rsidP="00856CFC">
            <w:pPr>
              <w:pStyle w:val="aff1"/>
              <w:numPr>
                <w:ilvl w:val="0"/>
                <w:numId w:val="62"/>
              </w:numPr>
              <w:suppressAutoHyphens w:val="0"/>
              <w:spacing w:before="0" w:after="0"/>
              <w:ind w:left="0" w:right="0"/>
              <w:jc w:val="center"/>
              <w:rPr>
                <w:color w:val="000000"/>
                <w:sz w:val="22"/>
              </w:rPr>
            </w:pPr>
          </w:p>
        </w:tc>
        <w:tc>
          <w:tcPr>
            <w:tcW w:w="2736" w:type="dxa"/>
            <w:vAlign w:val="center"/>
          </w:tcPr>
          <w:p w:rsidR="00CA1534" w:rsidRPr="00287FD9" w:rsidRDefault="00CA1534" w:rsidP="00D50E8D">
            <w:pPr>
              <w:pStyle w:val="aff1"/>
              <w:spacing w:before="0" w:after="0"/>
              <w:ind w:left="0" w:right="0"/>
              <w:jc w:val="center"/>
              <w:rPr>
                <w:sz w:val="22"/>
              </w:rPr>
            </w:pPr>
          </w:p>
        </w:tc>
        <w:tc>
          <w:tcPr>
            <w:tcW w:w="2146" w:type="dxa"/>
            <w:vAlign w:val="center"/>
          </w:tcPr>
          <w:p w:rsidR="00CA1534" w:rsidRPr="00287FD9" w:rsidRDefault="00CA1534" w:rsidP="00D50E8D">
            <w:pPr>
              <w:pStyle w:val="aff1"/>
              <w:spacing w:before="0" w:after="0"/>
              <w:ind w:left="0" w:right="0"/>
              <w:jc w:val="center"/>
              <w:rPr>
                <w:sz w:val="22"/>
              </w:rPr>
            </w:pPr>
          </w:p>
        </w:tc>
        <w:tc>
          <w:tcPr>
            <w:tcW w:w="1432" w:type="dxa"/>
            <w:vAlign w:val="center"/>
          </w:tcPr>
          <w:p w:rsidR="00CA1534" w:rsidRPr="00287FD9" w:rsidRDefault="00CA1534" w:rsidP="00D50E8D">
            <w:pPr>
              <w:pStyle w:val="aff1"/>
              <w:spacing w:before="0" w:after="0"/>
              <w:ind w:left="0" w:right="0"/>
              <w:jc w:val="center"/>
              <w:rPr>
                <w:sz w:val="22"/>
              </w:rPr>
            </w:pPr>
          </w:p>
        </w:tc>
        <w:tc>
          <w:tcPr>
            <w:tcW w:w="1275" w:type="dxa"/>
            <w:vAlign w:val="center"/>
          </w:tcPr>
          <w:p w:rsidR="00CA1534" w:rsidRPr="00287FD9" w:rsidRDefault="00CA1534" w:rsidP="00D50E8D">
            <w:pPr>
              <w:pStyle w:val="aff1"/>
              <w:spacing w:before="0" w:after="0"/>
              <w:ind w:left="0" w:right="0"/>
              <w:jc w:val="center"/>
              <w:rPr>
                <w:sz w:val="22"/>
              </w:rPr>
            </w:pPr>
          </w:p>
        </w:tc>
        <w:tc>
          <w:tcPr>
            <w:tcW w:w="1349" w:type="dxa"/>
            <w:vAlign w:val="center"/>
          </w:tcPr>
          <w:p w:rsidR="00CA1534" w:rsidRPr="00287FD9" w:rsidRDefault="00CA1534" w:rsidP="00D50E8D">
            <w:pPr>
              <w:pStyle w:val="aff1"/>
              <w:spacing w:before="0" w:after="0"/>
              <w:ind w:left="0" w:right="0"/>
              <w:jc w:val="center"/>
              <w:rPr>
                <w:sz w:val="22"/>
              </w:rPr>
            </w:pPr>
          </w:p>
        </w:tc>
      </w:tr>
      <w:tr w:rsidR="00CA1534" w:rsidRPr="00287FD9" w:rsidTr="00C718E2">
        <w:trPr>
          <w:trHeight w:val="256"/>
        </w:trPr>
        <w:tc>
          <w:tcPr>
            <w:tcW w:w="633" w:type="dxa"/>
            <w:vAlign w:val="center"/>
          </w:tcPr>
          <w:p w:rsidR="00CA1534" w:rsidRPr="00287FD9" w:rsidRDefault="00CA1534" w:rsidP="00D50E8D">
            <w:pPr>
              <w:pStyle w:val="aff1"/>
              <w:spacing w:before="0" w:after="0"/>
              <w:ind w:left="0" w:right="0"/>
              <w:jc w:val="center"/>
              <w:rPr>
                <w:color w:val="000000"/>
                <w:sz w:val="22"/>
              </w:rPr>
            </w:pPr>
            <w:r w:rsidRPr="00287FD9">
              <w:rPr>
                <w:color w:val="000000"/>
                <w:sz w:val="22"/>
              </w:rPr>
              <w:t>…</w:t>
            </w:r>
          </w:p>
        </w:tc>
        <w:tc>
          <w:tcPr>
            <w:tcW w:w="2736" w:type="dxa"/>
            <w:vAlign w:val="center"/>
          </w:tcPr>
          <w:p w:rsidR="00CA1534" w:rsidRPr="00287FD9" w:rsidRDefault="00CA1534" w:rsidP="00D50E8D">
            <w:pPr>
              <w:pStyle w:val="aff1"/>
              <w:spacing w:before="0" w:after="0"/>
              <w:ind w:left="0" w:right="0"/>
              <w:jc w:val="center"/>
              <w:rPr>
                <w:sz w:val="22"/>
              </w:rPr>
            </w:pPr>
          </w:p>
        </w:tc>
        <w:tc>
          <w:tcPr>
            <w:tcW w:w="2146" w:type="dxa"/>
            <w:vAlign w:val="center"/>
          </w:tcPr>
          <w:p w:rsidR="00CA1534" w:rsidRPr="00287FD9" w:rsidRDefault="00CA1534" w:rsidP="00D50E8D">
            <w:pPr>
              <w:pStyle w:val="aff1"/>
              <w:spacing w:before="0" w:after="0"/>
              <w:ind w:left="0" w:right="0"/>
              <w:jc w:val="center"/>
              <w:rPr>
                <w:sz w:val="22"/>
              </w:rPr>
            </w:pPr>
          </w:p>
        </w:tc>
        <w:tc>
          <w:tcPr>
            <w:tcW w:w="1432" w:type="dxa"/>
            <w:vAlign w:val="center"/>
          </w:tcPr>
          <w:p w:rsidR="00CA1534" w:rsidRPr="00287FD9" w:rsidRDefault="00CA1534" w:rsidP="00D50E8D">
            <w:pPr>
              <w:pStyle w:val="aff1"/>
              <w:spacing w:before="0" w:after="0"/>
              <w:ind w:left="0" w:right="0"/>
              <w:jc w:val="center"/>
              <w:rPr>
                <w:sz w:val="22"/>
              </w:rPr>
            </w:pPr>
          </w:p>
        </w:tc>
        <w:tc>
          <w:tcPr>
            <w:tcW w:w="1275" w:type="dxa"/>
            <w:vAlign w:val="center"/>
          </w:tcPr>
          <w:p w:rsidR="00CA1534" w:rsidRPr="00287FD9" w:rsidRDefault="00CA1534" w:rsidP="00D50E8D">
            <w:pPr>
              <w:pStyle w:val="aff1"/>
              <w:spacing w:before="0" w:after="0"/>
              <w:ind w:left="0" w:right="0"/>
              <w:jc w:val="center"/>
              <w:rPr>
                <w:sz w:val="22"/>
              </w:rPr>
            </w:pPr>
          </w:p>
        </w:tc>
        <w:tc>
          <w:tcPr>
            <w:tcW w:w="1349" w:type="dxa"/>
            <w:vAlign w:val="center"/>
          </w:tcPr>
          <w:p w:rsidR="00CA1534" w:rsidRPr="00287FD9" w:rsidRDefault="00CA1534" w:rsidP="00D50E8D">
            <w:pPr>
              <w:pStyle w:val="aff1"/>
              <w:spacing w:before="0" w:after="0"/>
              <w:ind w:left="0" w:right="0"/>
              <w:jc w:val="center"/>
              <w:rPr>
                <w:sz w:val="22"/>
              </w:rPr>
            </w:pPr>
          </w:p>
        </w:tc>
      </w:tr>
      <w:tr w:rsidR="00CA1534" w:rsidRPr="00287FD9" w:rsidTr="00C718E2">
        <w:trPr>
          <w:trHeight w:val="269"/>
        </w:trPr>
        <w:tc>
          <w:tcPr>
            <w:tcW w:w="5515" w:type="dxa"/>
            <w:gridSpan w:val="3"/>
            <w:vAlign w:val="center"/>
          </w:tcPr>
          <w:p w:rsidR="00CA1534" w:rsidRPr="00287FD9" w:rsidRDefault="00CA1534" w:rsidP="00D50E8D">
            <w:pPr>
              <w:pStyle w:val="aff1"/>
              <w:spacing w:before="0" w:after="0"/>
              <w:ind w:left="0" w:right="0"/>
              <w:rPr>
                <w:b/>
                <w:sz w:val="22"/>
              </w:rPr>
            </w:pPr>
            <w:r w:rsidRPr="00287FD9">
              <w:rPr>
                <w:b/>
                <w:sz w:val="22"/>
              </w:rPr>
              <w:t>ИТОГО</w:t>
            </w:r>
          </w:p>
        </w:tc>
        <w:tc>
          <w:tcPr>
            <w:tcW w:w="1432" w:type="dxa"/>
            <w:vAlign w:val="center"/>
          </w:tcPr>
          <w:p w:rsidR="00CA1534" w:rsidRPr="00287FD9" w:rsidRDefault="00CA1534" w:rsidP="00D50E8D">
            <w:pPr>
              <w:pStyle w:val="aff1"/>
              <w:spacing w:before="0" w:after="0"/>
              <w:ind w:left="0" w:right="0"/>
              <w:jc w:val="center"/>
              <w:rPr>
                <w:b/>
                <w:sz w:val="22"/>
              </w:rPr>
            </w:pPr>
          </w:p>
        </w:tc>
        <w:tc>
          <w:tcPr>
            <w:tcW w:w="1275" w:type="dxa"/>
            <w:vAlign w:val="center"/>
          </w:tcPr>
          <w:p w:rsidR="00CA1534" w:rsidRPr="00287FD9" w:rsidRDefault="00CA1534" w:rsidP="00D50E8D">
            <w:pPr>
              <w:pStyle w:val="aff1"/>
              <w:spacing w:before="0" w:after="0"/>
              <w:ind w:left="0" w:right="0"/>
              <w:jc w:val="center"/>
              <w:rPr>
                <w:b/>
                <w:sz w:val="22"/>
              </w:rPr>
            </w:pPr>
            <w:r w:rsidRPr="00287FD9">
              <w:rPr>
                <w:b/>
                <w:sz w:val="22"/>
              </w:rPr>
              <w:t>100%</w:t>
            </w:r>
          </w:p>
        </w:tc>
        <w:tc>
          <w:tcPr>
            <w:tcW w:w="1349" w:type="dxa"/>
            <w:vAlign w:val="center"/>
          </w:tcPr>
          <w:p w:rsidR="00CA1534" w:rsidRPr="00287FD9" w:rsidRDefault="00CA1534" w:rsidP="00D50E8D">
            <w:pPr>
              <w:pStyle w:val="aff1"/>
              <w:spacing w:before="0" w:after="0"/>
              <w:ind w:left="0" w:right="0"/>
              <w:jc w:val="center"/>
              <w:rPr>
                <w:b/>
                <w:sz w:val="22"/>
              </w:rPr>
            </w:pPr>
            <w:r w:rsidRPr="00287FD9">
              <w:rPr>
                <w:b/>
                <w:sz w:val="22"/>
              </w:rPr>
              <w:t>Х</w:t>
            </w:r>
          </w:p>
        </w:tc>
      </w:tr>
    </w:tbl>
    <w:p w:rsidR="00CA1534" w:rsidRPr="00287FD9" w:rsidRDefault="00CA1534" w:rsidP="00CA1534">
      <w:pPr>
        <w:spacing w:line="240" w:lineRule="auto"/>
        <w:rPr>
          <w:color w:val="000000"/>
          <w:sz w:val="24"/>
          <w:szCs w:val="24"/>
        </w:rPr>
      </w:pPr>
    </w:p>
    <w:p w:rsidR="00CA1534" w:rsidRPr="00287FD9" w:rsidRDefault="00CA1534" w:rsidP="00CA1534">
      <w:pPr>
        <w:spacing w:line="240" w:lineRule="auto"/>
        <w:rPr>
          <w:color w:val="000000"/>
          <w:sz w:val="24"/>
          <w:szCs w:val="24"/>
        </w:rPr>
      </w:pPr>
      <w:r w:rsidRPr="00287FD9">
        <w:rPr>
          <w:color w:val="000000"/>
          <w:sz w:val="24"/>
          <w:szCs w:val="24"/>
        </w:rPr>
        <w:t>____________________________________</w:t>
      </w:r>
    </w:p>
    <w:p w:rsidR="00CA1534" w:rsidRPr="00287FD9" w:rsidRDefault="00CA1534" w:rsidP="00CA1534">
      <w:pPr>
        <w:spacing w:line="240" w:lineRule="auto"/>
        <w:ind w:right="3684"/>
        <w:jc w:val="center"/>
        <w:rPr>
          <w:color w:val="000000"/>
          <w:sz w:val="24"/>
          <w:szCs w:val="24"/>
          <w:vertAlign w:val="superscript"/>
        </w:rPr>
      </w:pPr>
      <w:r w:rsidRPr="00287FD9">
        <w:rPr>
          <w:color w:val="000000"/>
          <w:sz w:val="24"/>
          <w:szCs w:val="24"/>
          <w:vertAlign w:val="superscript"/>
        </w:rPr>
        <w:t>(подпись, М.П.)</w:t>
      </w:r>
    </w:p>
    <w:p w:rsidR="00CA1534" w:rsidRPr="00287FD9" w:rsidRDefault="00CA1534" w:rsidP="00CA1534">
      <w:pPr>
        <w:spacing w:line="240" w:lineRule="auto"/>
        <w:rPr>
          <w:color w:val="000000"/>
          <w:sz w:val="24"/>
          <w:szCs w:val="24"/>
        </w:rPr>
      </w:pPr>
      <w:r w:rsidRPr="00287FD9">
        <w:rPr>
          <w:color w:val="000000"/>
          <w:sz w:val="24"/>
          <w:szCs w:val="24"/>
        </w:rPr>
        <w:t>____________________________________</w:t>
      </w:r>
    </w:p>
    <w:p w:rsidR="00CA1534" w:rsidRPr="00287FD9" w:rsidRDefault="00CA1534" w:rsidP="00CA1534">
      <w:pPr>
        <w:spacing w:line="240" w:lineRule="auto"/>
        <w:ind w:right="3684"/>
        <w:jc w:val="center"/>
        <w:rPr>
          <w:color w:val="000000"/>
          <w:sz w:val="24"/>
          <w:szCs w:val="24"/>
          <w:vertAlign w:val="superscript"/>
        </w:rPr>
      </w:pPr>
      <w:r w:rsidRPr="00287FD9">
        <w:rPr>
          <w:color w:val="000000"/>
          <w:sz w:val="24"/>
          <w:szCs w:val="24"/>
          <w:vertAlign w:val="superscript"/>
        </w:rPr>
        <w:t>(фамилия, имя, отчество подписавшего, должность)</w:t>
      </w:r>
    </w:p>
    <w:p w:rsidR="00CA1534" w:rsidRPr="00287FD9"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287FD9">
        <w:rPr>
          <w:b/>
          <w:color w:val="000000"/>
          <w:spacing w:val="36"/>
          <w:sz w:val="24"/>
          <w:szCs w:val="24"/>
        </w:rPr>
        <w:t>конец формы</w:t>
      </w:r>
    </w:p>
    <w:p w:rsidR="00CA1534" w:rsidRPr="00287FD9" w:rsidRDefault="00CA1534" w:rsidP="00CA1534">
      <w:pPr>
        <w:suppressAutoHyphens w:val="0"/>
        <w:spacing w:line="240" w:lineRule="auto"/>
        <w:ind w:firstLine="0"/>
        <w:jc w:val="left"/>
        <w:rPr>
          <w:sz w:val="24"/>
          <w:szCs w:val="24"/>
        </w:rPr>
      </w:pPr>
      <w:r w:rsidRPr="00287FD9">
        <w:rPr>
          <w:b/>
          <w:szCs w:val="24"/>
        </w:rPr>
        <w:br w:type="page"/>
      </w:r>
    </w:p>
    <w:p w:rsidR="00CA1534" w:rsidRPr="00287FD9" w:rsidRDefault="00CA1534" w:rsidP="00CA1534">
      <w:pPr>
        <w:pStyle w:val="3"/>
        <w:rPr>
          <w:szCs w:val="24"/>
        </w:rPr>
      </w:pPr>
      <w:bookmarkStart w:id="1742" w:name="_Toc440376306"/>
      <w:bookmarkStart w:id="1743" w:name="_Toc440382564"/>
      <w:bookmarkStart w:id="1744" w:name="_Toc440447234"/>
      <w:bookmarkStart w:id="1745" w:name="_Toc440632395"/>
      <w:bookmarkStart w:id="1746" w:name="_Toc440875164"/>
      <w:bookmarkStart w:id="1747" w:name="_Toc441131151"/>
      <w:bookmarkStart w:id="1748" w:name="_Toc465774679"/>
      <w:bookmarkStart w:id="1749" w:name="_Toc465848908"/>
      <w:bookmarkStart w:id="1750" w:name="_Toc468875411"/>
      <w:bookmarkStart w:id="1751" w:name="_Toc469488463"/>
      <w:bookmarkStart w:id="1752" w:name="_Toc471894985"/>
      <w:r w:rsidRPr="00287FD9">
        <w:rPr>
          <w:szCs w:val="24"/>
        </w:rPr>
        <w:lastRenderedPageBreak/>
        <w:t>Инструкции по заполнению</w:t>
      </w:r>
      <w:bookmarkEnd w:id="1742"/>
      <w:bookmarkEnd w:id="1743"/>
      <w:bookmarkEnd w:id="1744"/>
      <w:bookmarkEnd w:id="1745"/>
      <w:bookmarkEnd w:id="1746"/>
      <w:bookmarkEnd w:id="1747"/>
      <w:bookmarkEnd w:id="1748"/>
      <w:bookmarkEnd w:id="1749"/>
      <w:bookmarkEnd w:id="1750"/>
      <w:bookmarkEnd w:id="1751"/>
      <w:bookmarkEnd w:id="1752"/>
    </w:p>
    <w:p w:rsidR="00CA1534" w:rsidRPr="00287FD9" w:rsidRDefault="00CA1534" w:rsidP="00CA1534">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Данная форма заполняется только в том случае, если Заявка подается коллективным Участником (подраздел </w:t>
      </w:r>
      <w:r w:rsidR="00B70851" w:rsidRPr="00287FD9">
        <w:rPr>
          <w:sz w:val="24"/>
          <w:szCs w:val="24"/>
        </w:rPr>
        <w:fldChar w:fldCharType="begin"/>
      </w:r>
      <w:r w:rsidR="001A63D5" w:rsidRPr="00287FD9">
        <w:rPr>
          <w:sz w:val="24"/>
          <w:szCs w:val="24"/>
        </w:rPr>
        <w:instrText xml:space="preserve"> REF _Ref440876660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3.3.10</w:t>
      </w:r>
      <w:r w:rsidR="00B70851" w:rsidRPr="00287FD9">
        <w:rPr>
          <w:sz w:val="24"/>
          <w:szCs w:val="24"/>
        </w:rPr>
        <w:fldChar w:fldCharType="end"/>
      </w:r>
      <w:r w:rsidRPr="00287FD9">
        <w:rPr>
          <w:sz w:val="24"/>
          <w:szCs w:val="24"/>
        </w:rPr>
        <w:t>).</w:t>
      </w:r>
    </w:p>
    <w:p w:rsidR="00CA1534" w:rsidRPr="00287FD9" w:rsidRDefault="00CA1534" w:rsidP="00CA1534">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 xml:space="preserve">Участник указывает дату и номер Заявки в соответствии с письмом о подаче оферты (подраздел </w:t>
      </w:r>
      <w:r w:rsidR="00B70851" w:rsidRPr="00287FD9">
        <w:rPr>
          <w:sz w:val="24"/>
          <w:szCs w:val="24"/>
        </w:rPr>
        <w:fldChar w:fldCharType="begin"/>
      </w:r>
      <w:r w:rsidRPr="00287FD9">
        <w:rPr>
          <w:sz w:val="24"/>
          <w:szCs w:val="24"/>
        </w:rPr>
        <w:instrText xml:space="preserve"> REF _Ref55336310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5.1</w:t>
      </w:r>
      <w:r w:rsidR="00B70851" w:rsidRPr="00287FD9">
        <w:rPr>
          <w:sz w:val="24"/>
          <w:szCs w:val="24"/>
        </w:rPr>
        <w:fldChar w:fldCharType="end"/>
      </w:r>
      <w:r w:rsidRPr="00287FD9">
        <w:rPr>
          <w:sz w:val="24"/>
          <w:szCs w:val="24"/>
        </w:rPr>
        <w:t>).</w:t>
      </w:r>
    </w:p>
    <w:p w:rsidR="00CA1534" w:rsidRPr="00287FD9" w:rsidRDefault="00CA1534" w:rsidP="00CA1534">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Участник указывает свое фирменное наименование (в т.ч. организационно-правовую форму) и свой адрес.</w:t>
      </w:r>
    </w:p>
    <w:p w:rsidR="00CA1534" w:rsidRPr="00287FD9" w:rsidRDefault="00CA1534" w:rsidP="00CA1534">
      <w:pPr>
        <w:pStyle w:val="aff6"/>
        <w:numPr>
          <w:ilvl w:val="3"/>
          <w:numId w:val="1"/>
        </w:numPr>
        <w:tabs>
          <w:tab w:val="num" w:pos="1134"/>
        </w:tabs>
        <w:suppressAutoHyphens w:val="0"/>
        <w:spacing w:before="100" w:beforeAutospacing="1" w:line="240" w:lineRule="auto"/>
        <w:rPr>
          <w:sz w:val="24"/>
          <w:szCs w:val="24"/>
        </w:rPr>
      </w:pPr>
      <w:r w:rsidRPr="00287FD9">
        <w:rPr>
          <w:sz w:val="24"/>
          <w:szCs w:val="24"/>
        </w:rPr>
        <w:t>В данной форме лидер коллективного Участника указывает:</w:t>
      </w:r>
    </w:p>
    <w:p w:rsidR="00CA1534" w:rsidRPr="00287FD9" w:rsidRDefault="00C718E2" w:rsidP="00CA1534">
      <w:pPr>
        <w:pStyle w:val="a0"/>
        <w:numPr>
          <w:ilvl w:val="4"/>
          <w:numId w:val="1"/>
        </w:numPr>
        <w:tabs>
          <w:tab w:val="num" w:pos="1701"/>
        </w:tabs>
        <w:suppressAutoHyphens w:val="0"/>
        <w:spacing w:before="100" w:beforeAutospacing="1" w:line="240" w:lineRule="auto"/>
        <w:rPr>
          <w:sz w:val="24"/>
          <w:szCs w:val="24"/>
        </w:rPr>
      </w:pPr>
      <w:r w:rsidRPr="00287FD9">
        <w:rPr>
          <w:sz w:val="24"/>
          <w:szCs w:val="24"/>
        </w:rPr>
        <w:t>перечень оказываемых каждым членом коллективного Участника услуг</w:t>
      </w:r>
      <w:r w:rsidR="00CA1534" w:rsidRPr="00287FD9">
        <w:rPr>
          <w:sz w:val="24"/>
          <w:szCs w:val="24"/>
        </w:rPr>
        <w:t>;</w:t>
      </w:r>
    </w:p>
    <w:p w:rsidR="00CA1534" w:rsidRPr="00287FD9" w:rsidRDefault="00566071" w:rsidP="00CA1534">
      <w:pPr>
        <w:pStyle w:val="a0"/>
        <w:numPr>
          <w:ilvl w:val="4"/>
          <w:numId w:val="1"/>
        </w:numPr>
        <w:tabs>
          <w:tab w:val="num" w:pos="1701"/>
        </w:tabs>
        <w:suppressAutoHyphens w:val="0"/>
        <w:spacing w:before="100" w:beforeAutospacing="1" w:line="240" w:lineRule="auto"/>
        <w:rPr>
          <w:sz w:val="24"/>
          <w:szCs w:val="24"/>
        </w:rPr>
      </w:pPr>
      <w:r w:rsidRPr="00287FD9">
        <w:rPr>
          <w:sz w:val="24"/>
          <w:szCs w:val="24"/>
        </w:rPr>
        <w:t xml:space="preserve">стоимость услуг по каждому члену коллективного Участника в денежном и процентном выражении в соответствии со </w:t>
      </w:r>
      <w:r w:rsidR="00CA1534" w:rsidRPr="00287FD9">
        <w:rPr>
          <w:sz w:val="24"/>
          <w:szCs w:val="24"/>
        </w:rPr>
        <w:t>Сводной таблицей стоимости</w:t>
      </w:r>
      <w:r w:rsidR="00525723" w:rsidRPr="00287FD9">
        <w:rPr>
          <w:sz w:val="24"/>
          <w:szCs w:val="24"/>
        </w:rPr>
        <w:t xml:space="preserve"> </w:t>
      </w:r>
      <w:r w:rsidR="00525723" w:rsidRPr="00287FD9">
        <w:rPr>
          <w:bCs w:val="0"/>
          <w:sz w:val="24"/>
          <w:szCs w:val="24"/>
        </w:rPr>
        <w:t>услуг</w:t>
      </w:r>
      <w:r w:rsidR="00CA1534" w:rsidRPr="00287FD9">
        <w:rPr>
          <w:sz w:val="24"/>
          <w:szCs w:val="24"/>
        </w:rPr>
        <w:t xml:space="preserve"> (подраздел </w:t>
      </w:r>
      <w:r w:rsidR="00B70851" w:rsidRPr="00287FD9">
        <w:rPr>
          <w:sz w:val="24"/>
          <w:szCs w:val="24"/>
        </w:rPr>
        <w:fldChar w:fldCharType="begin"/>
      </w:r>
      <w:r w:rsidR="00CA1534" w:rsidRPr="00287FD9">
        <w:rPr>
          <w:sz w:val="24"/>
          <w:szCs w:val="24"/>
        </w:rPr>
        <w:instrText xml:space="preserve"> REF _Ref440274337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5.2</w:t>
      </w:r>
      <w:r w:rsidR="00B70851" w:rsidRPr="00287FD9">
        <w:rPr>
          <w:sz w:val="24"/>
          <w:szCs w:val="24"/>
        </w:rPr>
        <w:fldChar w:fldCharType="end"/>
      </w:r>
      <w:r w:rsidR="00CA1534" w:rsidRPr="00287FD9">
        <w:rPr>
          <w:sz w:val="24"/>
          <w:szCs w:val="24"/>
        </w:rPr>
        <w:t>);</w:t>
      </w:r>
    </w:p>
    <w:p w:rsidR="00CA1534" w:rsidRPr="00287FD9" w:rsidRDefault="00566071" w:rsidP="00CA1534">
      <w:pPr>
        <w:pStyle w:val="a0"/>
        <w:numPr>
          <w:ilvl w:val="4"/>
          <w:numId w:val="1"/>
        </w:numPr>
        <w:tabs>
          <w:tab w:val="num" w:pos="1701"/>
        </w:tabs>
        <w:suppressAutoHyphens w:val="0"/>
        <w:spacing w:before="100" w:beforeAutospacing="1" w:line="240" w:lineRule="auto"/>
        <w:rPr>
          <w:sz w:val="24"/>
          <w:szCs w:val="24"/>
        </w:rPr>
      </w:pPr>
      <w:r w:rsidRPr="00287FD9">
        <w:rPr>
          <w:sz w:val="24"/>
          <w:szCs w:val="24"/>
        </w:rPr>
        <w:t>сроки оказания услуг каждым членом коллективного Участника в соответствии с</w:t>
      </w:r>
      <w:r w:rsidR="00CA1534" w:rsidRPr="00287FD9">
        <w:rPr>
          <w:sz w:val="24"/>
          <w:szCs w:val="24"/>
        </w:rPr>
        <w:t xml:space="preserve"> Графиком </w:t>
      </w:r>
      <w:r w:rsidR="000F5F2B" w:rsidRPr="00287FD9">
        <w:rPr>
          <w:sz w:val="24"/>
          <w:szCs w:val="24"/>
        </w:rPr>
        <w:t>оказания услуг</w:t>
      </w:r>
      <w:r w:rsidR="00CA1534" w:rsidRPr="00287FD9">
        <w:rPr>
          <w:sz w:val="24"/>
          <w:szCs w:val="24"/>
        </w:rPr>
        <w:t xml:space="preserve"> (подраздел </w:t>
      </w:r>
      <w:r w:rsidR="00B70851" w:rsidRPr="00287FD9">
        <w:rPr>
          <w:sz w:val="24"/>
          <w:szCs w:val="24"/>
        </w:rPr>
        <w:fldChar w:fldCharType="begin"/>
      </w:r>
      <w:r w:rsidR="00CA1534" w:rsidRPr="00287FD9">
        <w:rPr>
          <w:sz w:val="24"/>
          <w:szCs w:val="24"/>
        </w:rPr>
        <w:instrText xml:space="preserve"> REF _Ref440274366 \r \h </w:instrText>
      </w:r>
      <w:r w:rsidR="00B70851" w:rsidRPr="00287FD9">
        <w:rPr>
          <w:sz w:val="24"/>
          <w:szCs w:val="24"/>
        </w:rPr>
      </w:r>
      <w:r w:rsidR="00287FD9">
        <w:rPr>
          <w:sz w:val="24"/>
          <w:szCs w:val="24"/>
        </w:rPr>
        <w:instrText xml:space="preserve"> \* MERGEFORMAT </w:instrText>
      </w:r>
      <w:r w:rsidR="00B70851" w:rsidRPr="00287FD9">
        <w:rPr>
          <w:sz w:val="24"/>
          <w:szCs w:val="24"/>
        </w:rPr>
        <w:fldChar w:fldCharType="separate"/>
      </w:r>
      <w:r w:rsidR="00093638" w:rsidRPr="00287FD9">
        <w:rPr>
          <w:sz w:val="24"/>
          <w:szCs w:val="24"/>
        </w:rPr>
        <w:t>5.4</w:t>
      </w:r>
      <w:r w:rsidR="00B70851" w:rsidRPr="00287FD9">
        <w:rPr>
          <w:sz w:val="24"/>
          <w:szCs w:val="24"/>
        </w:rPr>
        <w:fldChar w:fldCharType="end"/>
      </w:r>
      <w:r w:rsidR="00CA1534" w:rsidRPr="00287FD9">
        <w:rPr>
          <w:sz w:val="24"/>
          <w:szCs w:val="24"/>
        </w:rPr>
        <w:t>).</w:t>
      </w:r>
    </w:p>
    <w:p w:rsidR="00CA1534" w:rsidRPr="00566071" w:rsidRDefault="00CA1534" w:rsidP="00CA1534">
      <w:pPr>
        <w:rPr>
          <w:sz w:val="24"/>
          <w:szCs w:val="24"/>
        </w:rPr>
      </w:pPr>
    </w:p>
    <w:sectPr w:rsidR="00CA1534" w:rsidRPr="00566071" w:rsidSect="00EA3F63">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2E7B" w:rsidRDefault="00112E7B">
      <w:pPr>
        <w:spacing w:line="240" w:lineRule="auto"/>
      </w:pPr>
      <w:r>
        <w:separator/>
      </w:r>
    </w:p>
  </w:endnote>
  <w:endnote w:type="continuationSeparator" w:id="0">
    <w:p w:rsidR="00112E7B" w:rsidRDefault="00112E7B">
      <w:pPr>
        <w:spacing w:line="240" w:lineRule="auto"/>
      </w:pPr>
      <w:r>
        <w:continuationSeparator/>
      </w:r>
    </w:p>
  </w:endnote>
  <w:endnote w:id="1">
    <w:p w:rsidR="00A23FE4" w:rsidRDefault="00A23FE4" w:rsidP="00A23FE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0000000000000000000"/>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B70851">
    <w:pPr>
      <w:pStyle w:val="aff2"/>
      <w:framePr w:wrap="around" w:vAnchor="text" w:hAnchor="margin" w:xAlign="right" w:y="1"/>
      <w:rPr>
        <w:rStyle w:val="a6"/>
      </w:rPr>
    </w:pPr>
    <w:r>
      <w:rPr>
        <w:rStyle w:val="a6"/>
      </w:rPr>
      <w:fldChar w:fldCharType="begin"/>
    </w:r>
    <w:r w:rsidR="00DB05D8">
      <w:rPr>
        <w:rStyle w:val="a6"/>
      </w:rPr>
      <w:instrText xml:space="preserve">PAGE  </w:instrText>
    </w:r>
    <w:r>
      <w:rPr>
        <w:rStyle w:val="a6"/>
      </w:rPr>
      <w:fldChar w:fldCharType="end"/>
    </w:r>
  </w:p>
  <w:p w:rsidR="00DB05D8" w:rsidRDefault="00DB05D8">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Pr="00FA0376" w:rsidRDefault="00DB05D8"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00B70851" w:rsidRPr="00FA0376">
      <w:rPr>
        <w:sz w:val="16"/>
        <w:szCs w:val="16"/>
        <w:lang w:eastAsia="ru-RU"/>
      </w:rPr>
      <w:fldChar w:fldCharType="begin"/>
    </w:r>
    <w:r w:rsidRPr="00FA0376">
      <w:rPr>
        <w:sz w:val="16"/>
        <w:szCs w:val="16"/>
        <w:lang w:eastAsia="ru-RU"/>
      </w:rPr>
      <w:instrText xml:space="preserve"> PAGE </w:instrText>
    </w:r>
    <w:r w:rsidR="00B70851" w:rsidRPr="00FA0376">
      <w:rPr>
        <w:sz w:val="16"/>
        <w:szCs w:val="16"/>
        <w:lang w:eastAsia="ru-RU"/>
      </w:rPr>
      <w:fldChar w:fldCharType="separate"/>
    </w:r>
    <w:r w:rsidR="00287FD9">
      <w:rPr>
        <w:noProof/>
        <w:sz w:val="16"/>
        <w:szCs w:val="16"/>
        <w:lang w:eastAsia="ru-RU"/>
      </w:rPr>
      <w:t>2</w:t>
    </w:r>
    <w:r w:rsidR="00B70851" w:rsidRPr="00FA0376">
      <w:rPr>
        <w:sz w:val="16"/>
        <w:szCs w:val="16"/>
        <w:lang w:eastAsia="ru-RU"/>
      </w:rPr>
      <w:fldChar w:fldCharType="end"/>
    </w:r>
  </w:p>
  <w:p w:rsidR="00DB05D8" w:rsidRPr="00EE0539" w:rsidRDefault="00DB05D8" w:rsidP="00832D0A">
    <w:pPr>
      <w:pStyle w:val="aff2"/>
      <w:jc w:val="center"/>
      <w:rPr>
        <w:sz w:val="18"/>
        <w:szCs w:val="18"/>
      </w:rPr>
    </w:pPr>
    <w:r>
      <w:rPr>
        <w:sz w:val="18"/>
        <w:szCs w:val="18"/>
      </w:rPr>
      <w:t xml:space="preserve">Открытый запрос предложений на </w:t>
    </w:r>
    <w:r w:rsidRPr="00C12FA4">
      <w:rPr>
        <w:sz w:val="18"/>
        <w:szCs w:val="18"/>
      </w:rPr>
      <w:t xml:space="preserve">право заключения </w:t>
    </w:r>
    <w:r w:rsidR="00B820C2" w:rsidRPr="00B820C2">
      <w:rPr>
        <w:sz w:val="18"/>
        <w:szCs w:val="18"/>
      </w:rPr>
      <w:t>Договора на оказание услуг на разработку стандарта организации в области технического регулирования «Объем и нормы испытаний электрооборудования» для нужд ПАО «МРСК Центра»</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2E7B" w:rsidRDefault="00112E7B">
      <w:pPr>
        <w:spacing w:line="240" w:lineRule="auto"/>
      </w:pPr>
      <w:r>
        <w:separator/>
      </w:r>
    </w:p>
  </w:footnote>
  <w:footnote w:type="continuationSeparator" w:id="0">
    <w:p w:rsidR="00112E7B" w:rsidRDefault="00112E7B">
      <w:pPr>
        <w:spacing w:line="240" w:lineRule="auto"/>
      </w:pPr>
      <w:r>
        <w:continuationSeparator/>
      </w:r>
    </w:p>
  </w:footnote>
  <w:footnote w:id="1">
    <w:p w:rsidR="00DB05D8" w:rsidRPr="00B36685"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DB05D8" w:rsidRDefault="00DB05D8" w:rsidP="00886100">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DB05D8" w:rsidRDefault="00DB05D8" w:rsidP="00886100">
      <w:pPr>
        <w:pStyle w:val="1ff4"/>
        <w:rPr>
          <w:rFonts w:ascii="Times New Roman" w:eastAsia="Times New Roman" w:hAnsi="Times New Roman" w:cs="Times New Roman"/>
          <w:lang w:eastAsia="ru-RU"/>
        </w:rPr>
      </w:pPr>
    </w:p>
  </w:footnote>
  <w:footnote w:id="3">
    <w:p w:rsidR="00DB05D8" w:rsidRDefault="00DB05D8" w:rsidP="004937CA">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Pr="00930031" w:rsidRDefault="00DB05D8"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05D8" w:rsidRDefault="00DB05D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A4420A84"/>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4"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15:restartNumberingAfterBreak="0">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15:restartNumberingAfterBreak="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15:restartNumberingAfterBreak="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15:restartNumberingAfterBreak="0">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1"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2"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3"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4"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15:restartNumberingAfterBreak="0">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15:restartNumberingAfterBreak="0">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15:restartNumberingAfterBreak="0">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15:restartNumberingAfterBreak="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0" w15:restartNumberingAfterBreak="0">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2" w15:restartNumberingAfterBreak="0">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15:restartNumberingAfterBreak="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6" w15:restartNumberingAfterBreak="0">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7" w15:restartNumberingAfterBreak="0">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8" w15:restartNumberingAfterBreak="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9" w15:restartNumberingAfterBreak="0">
    <w:nsid w:val="187F7110"/>
    <w:multiLevelType w:val="hybridMultilevel"/>
    <w:tmpl w:val="AB485D60"/>
    <w:lvl w:ilvl="0" w:tplc="FFFFFFFF">
      <w:start w:val="1"/>
      <w:numFmt w:val="decimal"/>
      <w:lvlText w:val="%1."/>
      <w:lvlJc w:val="left"/>
      <w:pPr>
        <w:tabs>
          <w:tab w:val="num" w:pos="567"/>
        </w:tabs>
        <w:ind w:left="567" w:hanging="567"/>
      </w:pPr>
      <w:rPr>
        <w:rFonts w:hint="default"/>
      </w:rPr>
    </w:lvl>
    <w:lvl w:ilvl="1" w:tplc="04190019" w:tentative="1">
      <w:start w:val="1"/>
      <w:numFmt w:val="lowerLetter"/>
      <w:lvlText w:val="%2."/>
      <w:lvlJc w:val="left"/>
      <w:pPr>
        <w:tabs>
          <w:tab w:val="num" w:pos="873"/>
        </w:tabs>
        <w:ind w:left="873" w:hanging="360"/>
      </w:pPr>
    </w:lvl>
    <w:lvl w:ilvl="2" w:tplc="0419001B" w:tentative="1">
      <w:start w:val="1"/>
      <w:numFmt w:val="lowerRoman"/>
      <w:lvlText w:val="%3."/>
      <w:lvlJc w:val="right"/>
      <w:pPr>
        <w:tabs>
          <w:tab w:val="num" w:pos="1593"/>
        </w:tabs>
        <w:ind w:left="1593" w:hanging="180"/>
      </w:pPr>
    </w:lvl>
    <w:lvl w:ilvl="3" w:tplc="0419000F" w:tentative="1">
      <w:start w:val="1"/>
      <w:numFmt w:val="decimal"/>
      <w:lvlText w:val="%4."/>
      <w:lvlJc w:val="left"/>
      <w:pPr>
        <w:tabs>
          <w:tab w:val="num" w:pos="2313"/>
        </w:tabs>
        <w:ind w:left="2313" w:hanging="360"/>
      </w:pPr>
    </w:lvl>
    <w:lvl w:ilvl="4" w:tplc="04190019" w:tentative="1">
      <w:start w:val="1"/>
      <w:numFmt w:val="lowerLetter"/>
      <w:lvlText w:val="%5."/>
      <w:lvlJc w:val="left"/>
      <w:pPr>
        <w:tabs>
          <w:tab w:val="num" w:pos="3033"/>
        </w:tabs>
        <w:ind w:left="3033" w:hanging="360"/>
      </w:pPr>
    </w:lvl>
    <w:lvl w:ilvl="5" w:tplc="0419001B" w:tentative="1">
      <w:start w:val="1"/>
      <w:numFmt w:val="lowerRoman"/>
      <w:lvlText w:val="%6."/>
      <w:lvlJc w:val="right"/>
      <w:pPr>
        <w:tabs>
          <w:tab w:val="num" w:pos="3753"/>
        </w:tabs>
        <w:ind w:left="3753" w:hanging="180"/>
      </w:pPr>
    </w:lvl>
    <w:lvl w:ilvl="6" w:tplc="0419000F" w:tentative="1">
      <w:start w:val="1"/>
      <w:numFmt w:val="decimal"/>
      <w:lvlText w:val="%7."/>
      <w:lvlJc w:val="left"/>
      <w:pPr>
        <w:tabs>
          <w:tab w:val="num" w:pos="4473"/>
        </w:tabs>
        <w:ind w:left="4473" w:hanging="360"/>
      </w:pPr>
    </w:lvl>
    <w:lvl w:ilvl="7" w:tplc="04190019" w:tentative="1">
      <w:start w:val="1"/>
      <w:numFmt w:val="lowerLetter"/>
      <w:lvlText w:val="%8."/>
      <w:lvlJc w:val="left"/>
      <w:pPr>
        <w:tabs>
          <w:tab w:val="num" w:pos="5193"/>
        </w:tabs>
        <w:ind w:left="5193" w:hanging="360"/>
      </w:pPr>
    </w:lvl>
    <w:lvl w:ilvl="8" w:tplc="0419001B" w:tentative="1">
      <w:start w:val="1"/>
      <w:numFmt w:val="lowerRoman"/>
      <w:lvlText w:val="%9."/>
      <w:lvlJc w:val="right"/>
      <w:pPr>
        <w:tabs>
          <w:tab w:val="num" w:pos="5913"/>
        </w:tabs>
        <w:ind w:left="5913" w:hanging="180"/>
      </w:pPr>
    </w:lvl>
  </w:abstractNum>
  <w:abstractNum w:abstractNumId="90" w15:restartNumberingAfterBreak="0">
    <w:nsid w:val="1A487C0F"/>
    <w:multiLevelType w:val="multilevel"/>
    <w:tmpl w:val="2E3E71E8"/>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3"/>
      <w:numFmt w:val="decimal"/>
      <w:lvlText w:val="3.3.12.%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1"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2"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93" w15:restartNumberingAfterBreak="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15:restartNumberingAfterBreak="0">
    <w:nsid w:val="2123001A"/>
    <w:multiLevelType w:val="multilevel"/>
    <w:tmpl w:val="0E86A2E0"/>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5" w15:restartNumberingAfterBreak="0">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15:restartNumberingAfterBreak="0">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15:restartNumberingAfterBreak="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15:restartNumberingAfterBreak="0">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15:restartNumberingAfterBreak="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15:restartNumberingAfterBreak="0">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15:restartNumberingAfterBreak="0">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15:restartNumberingAfterBreak="0">
    <w:nsid w:val="318D3771"/>
    <w:multiLevelType w:val="multilevel"/>
    <w:tmpl w:val="FEE6430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6" w15:restartNumberingAfterBreak="0">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7" w15:restartNumberingAfterBreak="0">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8"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9" w15:restartNumberingAfterBreak="0">
    <w:nsid w:val="34B41C95"/>
    <w:multiLevelType w:val="multilevel"/>
    <w:tmpl w:val="9C4EEC86"/>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5"/>
      <w:numFmt w:val="bullet"/>
      <w:lvlText w:val="-"/>
      <w:lvlJc w:val="left"/>
      <w:pPr>
        <w:ind w:left="3240" w:hanging="1080"/>
      </w:pPr>
      <w:rPr>
        <w:rFonts w:ascii="Times New Roman" w:hAnsi="Times New Roman" w:cs="Times New Roman" w:hint="default"/>
      </w:rPr>
    </w:lvl>
    <w:lvl w:ilvl="5">
      <w:start w:val="3"/>
      <w:numFmt w:val="decimal"/>
      <w:lvlText w:val="3.3.14.3.%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10" w15:restartNumberingAfterBreak="0">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111" w15:restartNumberingAfterBreak="0">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2" w15:restartNumberingAfterBreak="0">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3" w15:restartNumberingAfterBreak="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4" w15:restartNumberingAfterBreak="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5" w15:restartNumberingAfterBreak="0">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6" w15:restartNumberingAfterBreak="0">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17" w15:restartNumberingAfterBreak="0">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8" w15:restartNumberingAfterBreak="0">
    <w:nsid w:val="478A395C"/>
    <w:multiLevelType w:val="multilevel"/>
    <w:tmpl w:val="855EE882"/>
    <w:lvl w:ilvl="0">
      <w:start w:val="3"/>
      <w:numFmt w:val="decimal"/>
      <w:lvlText w:val="%1."/>
      <w:lvlJc w:val="left"/>
      <w:pPr>
        <w:ind w:left="660" w:hanging="660"/>
      </w:pPr>
      <w:rPr>
        <w:rFonts w:hint="default"/>
        <w:b w:val="0"/>
        <w:i/>
      </w:rPr>
    </w:lvl>
    <w:lvl w:ilvl="1">
      <w:start w:val="10"/>
      <w:numFmt w:val="decimal"/>
      <w:lvlText w:val="%1.%2."/>
      <w:lvlJc w:val="left"/>
      <w:pPr>
        <w:ind w:left="1383" w:hanging="660"/>
      </w:pPr>
      <w:rPr>
        <w:rFonts w:hint="default"/>
        <w:b w:val="0"/>
        <w:i/>
      </w:rPr>
    </w:lvl>
    <w:lvl w:ilvl="2">
      <w:start w:val="1"/>
      <w:numFmt w:val="decimal"/>
      <w:lvlText w:val="%1.11.%3."/>
      <w:lvlJc w:val="left"/>
      <w:pPr>
        <w:ind w:left="2166" w:hanging="720"/>
      </w:pPr>
      <w:rPr>
        <w:rFonts w:hint="default"/>
        <w:b w:val="0"/>
        <w:i w:val="0"/>
        <w:sz w:val="24"/>
        <w:szCs w:val="24"/>
      </w:rPr>
    </w:lvl>
    <w:lvl w:ilvl="3">
      <w:start w:val="1"/>
      <w:numFmt w:val="decimal"/>
      <w:lvlText w:val="%1.%2.%3.%4."/>
      <w:lvlJc w:val="left"/>
      <w:pPr>
        <w:ind w:left="2889" w:hanging="720"/>
      </w:pPr>
      <w:rPr>
        <w:rFonts w:hint="default"/>
        <w:b w:val="0"/>
        <w:i/>
        <w:sz w:val="22"/>
        <w:szCs w:val="22"/>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19" w15:restartNumberingAfterBreak="0">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15:restartNumberingAfterBreak="0">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2" w15:restartNumberingAfterBreak="0">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23" w15:restartNumberingAfterBreak="0">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15:restartNumberingAfterBreak="0">
    <w:nsid w:val="52CD3B65"/>
    <w:multiLevelType w:val="multilevel"/>
    <w:tmpl w:val="43B616D8"/>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6" w15:restartNumberingAfterBreak="0">
    <w:nsid w:val="55AE4F40"/>
    <w:multiLevelType w:val="hybridMultilevel"/>
    <w:tmpl w:val="33825E1A"/>
    <w:lvl w:ilvl="0" w:tplc="780E556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7" w15:restartNumberingAfterBreak="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8" w15:restartNumberingAfterBreak="0">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9" w15:restartNumberingAfterBreak="0">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30"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31"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32" w15:restartNumberingAfterBreak="0">
    <w:nsid w:val="619605C4"/>
    <w:multiLevelType w:val="multilevel"/>
    <w:tmpl w:val="520CFE84"/>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13.%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3" w15:restartNumberingAfterBreak="0">
    <w:nsid w:val="61BB1411"/>
    <w:multiLevelType w:val="multilevel"/>
    <w:tmpl w:val="EF52D468"/>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4" w15:restartNumberingAfterBreak="0">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5"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15:restartNumberingAfterBreak="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7" w15:restartNumberingAfterBreak="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8" w15:restartNumberingAfterBreak="0">
    <w:nsid w:val="64A30632"/>
    <w:multiLevelType w:val="multilevel"/>
    <w:tmpl w:val="D478AF40"/>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1.8.%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40" w15:restartNumberingAfterBreak="0">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41"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2" w15:restartNumberingAfterBreak="0">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43" w15:restartNumberingAfterBreak="0">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4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5" w15:restartNumberingAfterBreak="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6" w15:restartNumberingAfterBreak="0">
    <w:nsid w:val="74CD350B"/>
    <w:multiLevelType w:val="multilevel"/>
    <w:tmpl w:val="6F0C85F6"/>
    <w:lvl w:ilvl="0">
      <w:start w:val="1"/>
      <w:numFmt w:val="lowerLetter"/>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7"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6"/>
  </w:num>
  <w:num w:numId="18">
    <w:abstractNumId w:val="96"/>
  </w:num>
  <w:num w:numId="19">
    <w:abstractNumId w:val="76"/>
  </w:num>
  <w:num w:numId="20">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9"/>
  </w:num>
  <w:num w:numId="22">
    <w:abstractNumId w:val="134"/>
  </w:num>
  <w:num w:numId="23">
    <w:abstractNumId w:val="102"/>
  </w:num>
  <w:num w:numId="24">
    <w:abstractNumId w:val="136"/>
  </w:num>
  <w:num w:numId="25">
    <w:abstractNumId w:val="123"/>
  </w:num>
  <w:num w:numId="26">
    <w:abstractNumId w:val="115"/>
  </w:num>
  <w:num w:numId="27">
    <w:abstractNumId w:val="77"/>
  </w:num>
  <w:num w:numId="28">
    <w:abstractNumId w:val="101"/>
  </w:num>
  <w:num w:numId="29">
    <w:abstractNumId w:val="137"/>
  </w:num>
  <w:num w:numId="30">
    <w:abstractNumId w:val="97"/>
  </w:num>
  <w:num w:numId="31">
    <w:abstractNumId w:val="98"/>
  </w:num>
  <w:num w:numId="32">
    <w:abstractNumId w:val="121"/>
  </w:num>
  <w:num w:numId="33">
    <w:abstractNumId w:val="142"/>
  </w:num>
  <w:num w:numId="34">
    <w:abstractNumId w:val="127"/>
  </w:num>
  <w:num w:numId="35">
    <w:abstractNumId w:val="114"/>
  </w:num>
  <w:num w:numId="36">
    <w:abstractNumId w:val="80"/>
  </w:num>
  <w:num w:numId="37">
    <w:abstractNumId w:val="82"/>
  </w:num>
  <w:num w:numId="38">
    <w:abstractNumId w:val="90"/>
  </w:num>
  <w:num w:numId="39">
    <w:abstractNumId w:val="99"/>
  </w:num>
  <w:num w:numId="40">
    <w:abstractNumId w:val="112"/>
  </w:num>
  <w:num w:numId="41">
    <w:abstractNumId w:val="84"/>
  </w:num>
  <w:num w:numId="42">
    <w:abstractNumId w:val="79"/>
  </w:num>
  <w:num w:numId="43">
    <w:abstractNumId w:val="140"/>
  </w:num>
  <w:num w:numId="44">
    <w:abstractNumId w:val="104"/>
  </w:num>
  <w:num w:numId="45">
    <w:abstractNumId w:val="132"/>
  </w:num>
  <w:num w:numId="46">
    <w:abstractNumId w:val="0"/>
  </w:num>
  <w:num w:numId="47">
    <w:abstractNumId w:val="116"/>
  </w:num>
  <w:num w:numId="48">
    <w:abstractNumId w:val="130"/>
  </w:num>
  <w:num w:numId="49">
    <w:abstractNumId w:val="133"/>
  </w:num>
  <w:num w:numId="50">
    <w:abstractNumId w:val="124"/>
  </w:num>
  <w:num w:numId="51">
    <w:abstractNumId w:val="147"/>
  </w:num>
  <w:num w:numId="52">
    <w:abstractNumId w:val="95"/>
  </w:num>
  <w:num w:numId="53">
    <w:abstractNumId w:val="81"/>
  </w:num>
  <w:num w:numId="54">
    <w:abstractNumId w:val="135"/>
  </w:num>
  <w:num w:numId="55">
    <w:abstractNumId w:val="105"/>
  </w:num>
  <w:num w:numId="56">
    <w:abstractNumId w:val="103"/>
  </w:num>
  <w:num w:numId="57">
    <w:abstractNumId w:val="83"/>
  </w:num>
  <w:num w:numId="58">
    <w:abstractNumId w:val="85"/>
  </w:num>
  <w:num w:numId="59">
    <w:abstractNumId w:val="73"/>
  </w:num>
  <w:num w:numId="60">
    <w:abstractNumId w:val="108"/>
  </w:num>
  <w:num w:numId="61">
    <w:abstractNumId w:val="120"/>
  </w:num>
  <w:num w:numId="62">
    <w:abstractNumId w:val="74"/>
  </w:num>
  <w:num w:numId="63">
    <w:abstractNumId w:val="93"/>
  </w:num>
  <w:num w:numId="64">
    <w:abstractNumId w:val="75"/>
  </w:num>
  <w:num w:numId="65">
    <w:abstractNumId w:val="143"/>
  </w:num>
  <w:num w:numId="66">
    <w:abstractNumId w:val="1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39"/>
    <w:lvlOverride w:ilvl="0">
      <w:startOverride w:val="1"/>
    </w:lvlOverride>
  </w:num>
  <w:num w:numId="68">
    <w:abstractNumId w:val="78"/>
  </w:num>
  <w:num w:numId="69">
    <w:abstractNumId w:val="145"/>
  </w:num>
  <w:num w:numId="70">
    <w:abstractNumId w:val="87"/>
  </w:num>
  <w:num w:numId="71">
    <w:abstractNumId w:val="117"/>
  </w:num>
  <w:num w:numId="72">
    <w:abstractNumId w:val="100"/>
  </w:num>
  <w:num w:numId="73">
    <w:abstractNumId w:val="119"/>
  </w:num>
  <w:num w:numId="74">
    <w:abstractNumId w:val="1"/>
    <w:lvlOverride w:ilvl="0">
      <w:startOverride w:val="6"/>
    </w:lvlOverride>
    <w:lvlOverride w:ilvl="1">
      <w:startOverride w:val="4"/>
    </w:lvlOverride>
    <w:lvlOverride w:ilvl="2">
      <w:startOverride w:val="3"/>
    </w:lvlOverride>
    <w:lvlOverride w:ilvl="3">
      <w:startOverride w:val="1"/>
    </w:lvlOverride>
  </w:num>
  <w:num w:numId="75">
    <w:abstractNumId w:val="131"/>
  </w:num>
  <w:num w:numId="76">
    <w:abstractNumId w:val="144"/>
  </w:num>
  <w:num w:numId="77">
    <w:abstractNumId w:val="91"/>
  </w:num>
  <w:num w:numId="78">
    <w:abstractNumId w:val="118"/>
  </w:num>
  <w:num w:numId="79">
    <w:abstractNumId w:val="89"/>
  </w:num>
  <w:num w:numId="80">
    <w:abstractNumId w:val="141"/>
  </w:num>
  <w:num w:numId="81">
    <w:abstractNumId w:val="13"/>
  </w:num>
  <w:num w:numId="82">
    <w:abstractNumId w:val="20"/>
  </w:num>
  <w:num w:numId="83">
    <w:abstractNumId w:val="70"/>
  </w:num>
  <w:num w:numId="84">
    <w:abstractNumId w:val="125"/>
  </w:num>
  <w:num w:numId="85">
    <w:abstractNumId w:val="92"/>
  </w:num>
  <w:num w:numId="86">
    <w:abstractNumId w:val="113"/>
  </w:num>
  <w:num w:numId="87">
    <w:abstractNumId w:val="122"/>
  </w:num>
  <w:num w:numId="88">
    <w:abstractNumId w:val="126"/>
  </w:num>
  <w:num w:numId="89">
    <w:abstractNumId w:val="110"/>
  </w:num>
  <w:num w:numId="90">
    <w:abstractNumId w:val="94"/>
  </w:num>
  <w:num w:numId="91">
    <w:abstractNumId w:val="109"/>
  </w:num>
  <w:num w:numId="92">
    <w:abstractNumId w:val="111"/>
  </w:num>
  <w:num w:numId="93">
    <w:abstractNumId w:val="128"/>
  </w:num>
  <w:num w:numId="94">
    <w:abstractNumId w:val="146"/>
  </w:num>
  <w:num w:numId="95">
    <w:abstractNumId w:val="107"/>
  </w:num>
  <w:num w:numId="96">
    <w:abstractNumId w:val="138"/>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AA1"/>
    <w:rsid w:val="00006EAA"/>
    <w:rsid w:val="00016C74"/>
    <w:rsid w:val="000172FE"/>
    <w:rsid w:val="00022797"/>
    <w:rsid w:val="00027446"/>
    <w:rsid w:val="00027C2B"/>
    <w:rsid w:val="00032368"/>
    <w:rsid w:val="000326CF"/>
    <w:rsid w:val="000333D4"/>
    <w:rsid w:val="00033D13"/>
    <w:rsid w:val="00033F16"/>
    <w:rsid w:val="00035287"/>
    <w:rsid w:val="00036006"/>
    <w:rsid w:val="000364DC"/>
    <w:rsid w:val="00037B8B"/>
    <w:rsid w:val="00040EC0"/>
    <w:rsid w:val="000417CE"/>
    <w:rsid w:val="00043768"/>
    <w:rsid w:val="00043F1B"/>
    <w:rsid w:val="000443F3"/>
    <w:rsid w:val="00046356"/>
    <w:rsid w:val="00046691"/>
    <w:rsid w:val="00047253"/>
    <w:rsid w:val="000475C3"/>
    <w:rsid w:val="000506A1"/>
    <w:rsid w:val="00055C84"/>
    <w:rsid w:val="00056D43"/>
    <w:rsid w:val="00065ED6"/>
    <w:rsid w:val="0007043F"/>
    <w:rsid w:val="00076D8B"/>
    <w:rsid w:val="00077FB6"/>
    <w:rsid w:val="00084FE0"/>
    <w:rsid w:val="00086686"/>
    <w:rsid w:val="0009087F"/>
    <w:rsid w:val="00090CBD"/>
    <w:rsid w:val="00092967"/>
    <w:rsid w:val="00093638"/>
    <w:rsid w:val="00093734"/>
    <w:rsid w:val="00096E9D"/>
    <w:rsid w:val="000A00E6"/>
    <w:rsid w:val="000A2261"/>
    <w:rsid w:val="000A5636"/>
    <w:rsid w:val="000A6857"/>
    <w:rsid w:val="000A7A8E"/>
    <w:rsid w:val="000B19F3"/>
    <w:rsid w:val="000B291A"/>
    <w:rsid w:val="000B2C06"/>
    <w:rsid w:val="000C1107"/>
    <w:rsid w:val="000C14F5"/>
    <w:rsid w:val="000C60B4"/>
    <w:rsid w:val="000C6DCF"/>
    <w:rsid w:val="000D4ABD"/>
    <w:rsid w:val="000D62FB"/>
    <w:rsid w:val="000D67B1"/>
    <w:rsid w:val="000D70B6"/>
    <w:rsid w:val="000E024A"/>
    <w:rsid w:val="000E2758"/>
    <w:rsid w:val="000E37A8"/>
    <w:rsid w:val="000E41FA"/>
    <w:rsid w:val="000E5AC7"/>
    <w:rsid w:val="000E746F"/>
    <w:rsid w:val="000F0CD3"/>
    <w:rsid w:val="000F1F86"/>
    <w:rsid w:val="000F4365"/>
    <w:rsid w:val="000F4625"/>
    <w:rsid w:val="000F5F2B"/>
    <w:rsid w:val="000F73E2"/>
    <w:rsid w:val="00102081"/>
    <w:rsid w:val="00104B1E"/>
    <w:rsid w:val="00111C79"/>
    <w:rsid w:val="001124F8"/>
    <w:rsid w:val="00112E7B"/>
    <w:rsid w:val="0011547D"/>
    <w:rsid w:val="00117068"/>
    <w:rsid w:val="00123C70"/>
    <w:rsid w:val="0012590A"/>
    <w:rsid w:val="001324A1"/>
    <w:rsid w:val="0013328C"/>
    <w:rsid w:val="00134962"/>
    <w:rsid w:val="00137C0D"/>
    <w:rsid w:val="001519E9"/>
    <w:rsid w:val="00155DAF"/>
    <w:rsid w:val="00157A6B"/>
    <w:rsid w:val="0016246B"/>
    <w:rsid w:val="00162A8F"/>
    <w:rsid w:val="00166CFA"/>
    <w:rsid w:val="001702EE"/>
    <w:rsid w:val="00170C72"/>
    <w:rsid w:val="001716DB"/>
    <w:rsid w:val="0017646C"/>
    <w:rsid w:val="0017774F"/>
    <w:rsid w:val="0018103F"/>
    <w:rsid w:val="00185F8B"/>
    <w:rsid w:val="00187728"/>
    <w:rsid w:val="00192F71"/>
    <w:rsid w:val="00193067"/>
    <w:rsid w:val="0019725C"/>
    <w:rsid w:val="00197954"/>
    <w:rsid w:val="001A1D23"/>
    <w:rsid w:val="001A3C31"/>
    <w:rsid w:val="001A63D5"/>
    <w:rsid w:val="001A6511"/>
    <w:rsid w:val="001C01F9"/>
    <w:rsid w:val="001C325A"/>
    <w:rsid w:val="001C3F34"/>
    <w:rsid w:val="001C53D9"/>
    <w:rsid w:val="001D3EAC"/>
    <w:rsid w:val="001E0693"/>
    <w:rsid w:val="001E200B"/>
    <w:rsid w:val="001E3137"/>
    <w:rsid w:val="001E3577"/>
    <w:rsid w:val="001E4152"/>
    <w:rsid w:val="001E5FE8"/>
    <w:rsid w:val="001E7E46"/>
    <w:rsid w:val="001F0858"/>
    <w:rsid w:val="001F0956"/>
    <w:rsid w:val="001F15DE"/>
    <w:rsid w:val="001F34BB"/>
    <w:rsid w:val="001F3569"/>
    <w:rsid w:val="001F5A31"/>
    <w:rsid w:val="001F7317"/>
    <w:rsid w:val="002037C3"/>
    <w:rsid w:val="00203D2A"/>
    <w:rsid w:val="00205559"/>
    <w:rsid w:val="00206836"/>
    <w:rsid w:val="0021113E"/>
    <w:rsid w:val="00212D09"/>
    <w:rsid w:val="002136D6"/>
    <w:rsid w:val="00215918"/>
    <w:rsid w:val="00216641"/>
    <w:rsid w:val="0021751A"/>
    <w:rsid w:val="00222B6E"/>
    <w:rsid w:val="0022360B"/>
    <w:rsid w:val="0022579F"/>
    <w:rsid w:val="0023118A"/>
    <w:rsid w:val="00232E7C"/>
    <w:rsid w:val="00232FD8"/>
    <w:rsid w:val="002350E5"/>
    <w:rsid w:val="0023626C"/>
    <w:rsid w:val="00236A91"/>
    <w:rsid w:val="0023759A"/>
    <w:rsid w:val="0023778A"/>
    <w:rsid w:val="00240E62"/>
    <w:rsid w:val="00242D62"/>
    <w:rsid w:val="00243AE6"/>
    <w:rsid w:val="00243D8F"/>
    <w:rsid w:val="00246801"/>
    <w:rsid w:val="00251220"/>
    <w:rsid w:val="002514DE"/>
    <w:rsid w:val="00251B75"/>
    <w:rsid w:val="00254926"/>
    <w:rsid w:val="00260F79"/>
    <w:rsid w:val="00263B47"/>
    <w:rsid w:val="002652D9"/>
    <w:rsid w:val="00270E02"/>
    <w:rsid w:val="00273EB7"/>
    <w:rsid w:val="00274F25"/>
    <w:rsid w:val="002762F8"/>
    <w:rsid w:val="00280464"/>
    <w:rsid w:val="002848CF"/>
    <w:rsid w:val="00287FD9"/>
    <w:rsid w:val="0029211F"/>
    <w:rsid w:val="002946EF"/>
    <w:rsid w:val="0029675A"/>
    <w:rsid w:val="00297FA1"/>
    <w:rsid w:val="002A08A6"/>
    <w:rsid w:val="002A0DBC"/>
    <w:rsid w:val="002A47D1"/>
    <w:rsid w:val="002A5B42"/>
    <w:rsid w:val="002B0606"/>
    <w:rsid w:val="002B456C"/>
    <w:rsid w:val="002B5044"/>
    <w:rsid w:val="002B76A5"/>
    <w:rsid w:val="002C589F"/>
    <w:rsid w:val="002D2587"/>
    <w:rsid w:val="002D41BC"/>
    <w:rsid w:val="002D4BC6"/>
    <w:rsid w:val="002E6387"/>
    <w:rsid w:val="002F273A"/>
    <w:rsid w:val="002F3EB0"/>
    <w:rsid w:val="003032B6"/>
    <w:rsid w:val="00304CD0"/>
    <w:rsid w:val="0031026C"/>
    <w:rsid w:val="00311F48"/>
    <w:rsid w:val="003129D4"/>
    <w:rsid w:val="00312D09"/>
    <w:rsid w:val="00314F66"/>
    <w:rsid w:val="00317667"/>
    <w:rsid w:val="00321E72"/>
    <w:rsid w:val="00322BB8"/>
    <w:rsid w:val="003260D1"/>
    <w:rsid w:val="003303E9"/>
    <w:rsid w:val="00330669"/>
    <w:rsid w:val="003311F3"/>
    <w:rsid w:val="00332B6A"/>
    <w:rsid w:val="00334232"/>
    <w:rsid w:val="003345FE"/>
    <w:rsid w:val="003416BE"/>
    <w:rsid w:val="003417F7"/>
    <w:rsid w:val="00341A84"/>
    <w:rsid w:val="0034341A"/>
    <w:rsid w:val="00344FCF"/>
    <w:rsid w:val="00345CCA"/>
    <w:rsid w:val="0035097E"/>
    <w:rsid w:val="00355099"/>
    <w:rsid w:val="0035708A"/>
    <w:rsid w:val="00357BE8"/>
    <w:rsid w:val="00362EA4"/>
    <w:rsid w:val="00365234"/>
    <w:rsid w:val="00366652"/>
    <w:rsid w:val="0037230F"/>
    <w:rsid w:val="00375A91"/>
    <w:rsid w:val="003776BB"/>
    <w:rsid w:val="003803A7"/>
    <w:rsid w:val="0038211D"/>
    <w:rsid w:val="003832F6"/>
    <w:rsid w:val="0039141F"/>
    <w:rsid w:val="00395BC1"/>
    <w:rsid w:val="003A31F0"/>
    <w:rsid w:val="003A3E35"/>
    <w:rsid w:val="003A6583"/>
    <w:rsid w:val="003A7B62"/>
    <w:rsid w:val="003B0905"/>
    <w:rsid w:val="003B23E0"/>
    <w:rsid w:val="003B2BFB"/>
    <w:rsid w:val="003B3362"/>
    <w:rsid w:val="003B5575"/>
    <w:rsid w:val="003C090C"/>
    <w:rsid w:val="003C164F"/>
    <w:rsid w:val="003C1FE1"/>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1DBD"/>
    <w:rsid w:val="00412590"/>
    <w:rsid w:val="00414AB1"/>
    <w:rsid w:val="00414CAF"/>
    <w:rsid w:val="00415D77"/>
    <w:rsid w:val="00416F2A"/>
    <w:rsid w:val="00420F24"/>
    <w:rsid w:val="00421F58"/>
    <w:rsid w:val="00424437"/>
    <w:rsid w:val="00425F34"/>
    <w:rsid w:val="0042632C"/>
    <w:rsid w:val="00426B53"/>
    <w:rsid w:val="0043025E"/>
    <w:rsid w:val="004323E0"/>
    <w:rsid w:val="00435355"/>
    <w:rsid w:val="004360F5"/>
    <w:rsid w:val="004406A6"/>
    <w:rsid w:val="00440928"/>
    <w:rsid w:val="00443E0B"/>
    <w:rsid w:val="00461F58"/>
    <w:rsid w:val="00472FCD"/>
    <w:rsid w:val="00473053"/>
    <w:rsid w:val="0047380C"/>
    <w:rsid w:val="00473DEB"/>
    <w:rsid w:val="00474F01"/>
    <w:rsid w:val="004753D3"/>
    <w:rsid w:val="0048021C"/>
    <w:rsid w:val="004816F5"/>
    <w:rsid w:val="004834EF"/>
    <w:rsid w:val="00485506"/>
    <w:rsid w:val="00486F2D"/>
    <w:rsid w:val="00487FFC"/>
    <w:rsid w:val="004925B9"/>
    <w:rsid w:val="00492C8B"/>
    <w:rsid w:val="00492CA3"/>
    <w:rsid w:val="004937CA"/>
    <w:rsid w:val="00496CB3"/>
    <w:rsid w:val="004A1CBC"/>
    <w:rsid w:val="004A3882"/>
    <w:rsid w:val="004A3A59"/>
    <w:rsid w:val="004B027C"/>
    <w:rsid w:val="004B4126"/>
    <w:rsid w:val="004B5EB3"/>
    <w:rsid w:val="004C0F1F"/>
    <w:rsid w:val="004C2695"/>
    <w:rsid w:val="004C347E"/>
    <w:rsid w:val="004C5164"/>
    <w:rsid w:val="004C5DD3"/>
    <w:rsid w:val="004C7D00"/>
    <w:rsid w:val="004D17BD"/>
    <w:rsid w:val="004D19A8"/>
    <w:rsid w:val="004D431C"/>
    <w:rsid w:val="004D49AB"/>
    <w:rsid w:val="004E1D0C"/>
    <w:rsid w:val="004E26AE"/>
    <w:rsid w:val="004E3ED2"/>
    <w:rsid w:val="004E4D11"/>
    <w:rsid w:val="004E7491"/>
    <w:rsid w:val="004E7EA4"/>
    <w:rsid w:val="004E7FE3"/>
    <w:rsid w:val="004F2A16"/>
    <w:rsid w:val="004F3685"/>
    <w:rsid w:val="004F3DEE"/>
    <w:rsid w:val="004F4D80"/>
    <w:rsid w:val="004F577B"/>
    <w:rsid w:val="004F5D95"/>
    <w:rsid w:val="004F657D"/>
    <w:rsid w:val="004F67C9"/>
    <w:rsid w:val="005031D0"/>
    <w:rsid w:val="005036EF"/>
    <w:rsid w:val="005063FE"/>
    <w:rsid w:val="005106E7"/>
    <w:rsid w:val="0051704E"/>
    <w:rsid w:val="00517550"/>
    <w:rsid w:val="00517D87"/>
    <w:rsid w:val="0052048F"/>
    <w:rsid w:val="00520586"/>
    <w:rsid w:val="0052231C"/>
    <w:rsid w:val="00523C23"/>
    <w:rsid w:val="00524B92"/>
    <w:rsid w:val="00525723"/>
    <w:rsid w:val="005335FE"/>
    <w:rsid w:val="005347FA"/>
    <w:rsid w:val="00534967"/>
    <w:rsid w:val="00534CB8"/>
    <w:rsid w:val="00534DFA"/>
    <w:rsid w:val="00535237"/>
    <w:rsid w:val="00541FAB"/>
    <w:rsid w:val="00546518"/>
    <w:rsid w:val="00546583"/>
    <w:rsid w:val="00547466"/>
    <w:rsid w:val="00552FBF"/>
    <w:rsid w:val="00553A57"/>
    <w:rsid w:val="00553B6E"/>
    <w:rsid w:val="00556C74"/>
    <w:rsid w:val="00557C01"/>
    <w:rsid w:val="005631D9"/>
    <w:rsid w:val="00565317"/>
    <w:rsid w:val="00566071"/>
    <w:rsid w:val="00570124"/>
    <w:rsid w:val="0057169D"/>
    <w:rsid w:val="00572EA1"/>
    <w:rsid w:val="005818B2"/>
    <w:rsid w:val="005832CD"/>
    <w:rsid w:val="00584DFA"/>
    <w:rsid w:val="005878D5"/>
    <w:rsid w:val="00591831"/>
    <w:rsid w:val="00594922"/>
    <w:rsid w:val="00595528"/>
    <w:rsid w:val="00596921"/>
    <w:rsid w:val="005A2CAE"/>
    <w:rsid w:val="005A3827"/>
    <w:rsid w:val="005A3F4B"/>
    <w:rsid w:val="005A708D"/>
    <w:rsid w:val="005B074F"/>
    <w:rsid w:val="005B75A6"/>
    <w:rsid w:val="005C08CA"/>
    <w:rsid w:val="005C0B25"/>
    <w:rsid w:val="005C10C6"/>
    <w:rsid w:val="005C22A4"/>
    <w:rsid w:val="005C3F93"/>
    <w:rsid w:val="005C5D3E"/>
    <w:rsid w:val="005C5E1A"/>
    <w:rsid w:val="005C6F5D"/>
    <w:rsid w:val="005D16BC"/>
    <w:rsid w:val="005D4A00"/>
    <w:rsid w:val="005D7AA7"/>
    <w:rsid w:val="005E099B"/>
    <w:rsid w:val="005E12FD"/>
    <w:rsid w:val="005E3DD2"/>
    <w:rsid w:val="005E56EA"/>
    <w:rsid w:val="005E7B4E"/>
    <w:rsid w:val="005F06B6"/>
    <w:rsid w:val="005F2732"/>
    <w:rsid w:val="005F2CCE"/>
    <w:rsid w:val="005F3722"/>
    <w:rsid w:val="005F514D"/>
    <w:rsid w:val="005F566D"/>
    <w:rsid w:val="005F5F20"/>
    <w:rsid w:val="005F7167"/>
    <w:rsid w:val="006008A2"/>
    <w:rsid w:val="00603444"/>
    <w:rsid w:val="0060721D"/>
    <w:rsid w:val="00620D7C"/>
    <w:rsid w:val="00623429"/>
    <w:rsid w:val="006238AF"/>
    <w:rsid w:val="00630B39"/>
    <w:rsid w:val="006311EE"/>
    <w:rsid w:val="00631318"/>
    <w:rsid w:val="006318E6"/>
    <w:rsid w:val="00631F54"/>
    <w:rsid w:val="00632F4B"/>
    <w:rsid w:val="00634B85"/>
    <w:rsid w:val="006353B1"/>
    <w:rsid w:val="00635719"/>
    <w:rsid w:val="00635B3F"/>
    <w:rsid w:val="00636BE4"/>
    <w:rsid w:val="006371C4"/>
    <w:rsid w:val="006373F6"/>
    <w:rsid w:val="00641C20"/>
    <w:rsid w:val="00643C66"/>
    <w:rsid w:val="0064580D"/>
    <w:rsid w:val="0064770F"/>
    <w:rsid w:val="00651B7D"/>
    <w:rsid w:val="00652223"/>
    <w:rsid w:val="00653830"/>
    <w:rsid w:val="006561C2"/>
    <w:rsid w:val="0066072F"/>
    <w:rsid w:val="00661C17"/>
    <w:rsid w:val="006625DF"/>
    <w:rsid w:val="00665BA0"/>
    <w:rsid w:val="0066755B"/>
    <w:rsid w:val="00667DA0"/>
    <w:rsid w:val="00667F31"/>
    <w:rsid w:val="0067090F"/>
    <w:rsid w:val="00673C22"/>
    <w:rsid w:val="00673C59"/>
    <w:rsid w:val="0067458D"/>
    <w:rsid w:val="00676A76"/>
    <w:rsid w:val="00680B79"/>
    <w:rsid w:val="00684527"/>
    <w:rsid w:val="00685336"/>
    <w:rsid w:val="00685381"/>
    <w:rsid w:val="00691FB1"/>
    <w:rsid w:val="00696966"/>
    <w:rsid w:val="006B0604"/>
    <w:rsid w:val="006B08E2"/>
    <w:rsid w:val="006B3CF3"/>
    <w:rsid w:val="006B43A1"/>
    <w:rsid w:val="006B4939"/>
    <w:rsid w:val="006B7986"/>
    <w:rsid w:val="006C6116"/>
    <w:rsid w:val="006C6F82"/>
    <w:rsid w:val="006D58F3"/>
    <w:rsid w:val="006D7440"/>
    <w:rsid w:val="006E1884"/>
    <w:rsid w:val="006E2E3F"/>
    <w:rsid w:val="006E4BA1"/>
    <w:rsid w:val="006E78FA"/>
    <w:rsid w:val="006F17EF"/>
    <w:rsid w:val="006F457F"/>
    <w:rsid w:val="006F5FD5"/>
    <w:rsid w:val="006F758C"/>
    <w:rsid w:val="0070025A"/>
    <w:rsid w:val="007011E2"/>
    <w:rsid w:val="00702B2C"/>
    <w:rsid w:val="007044CB"/>
    <w:rsid w:val="00705286"/>
    <w:rsid w:val="0070627A"/>
    <w:rsid w:val="0070668D"/>
    <w:rsid w:val="00711000"/>
    <w:rsid w:val="00711BC4"/>
    <w:rsid w:val="00715D0F"/>
    <w:rsid w:val="0071761C"/>
    <w:rsid w:val="00717F60"/>
    <w:rsid w:val="00721B30"/>
    <w:rsid w:val="00725F9C"/>
    <w:rsid w:val="00726465"/>
    <w:rsid w:val="00726DAC"/>
    <w:rsid w:val="007321D4"/>
    <w:rsid w:val="0074526A"/>
    <w:rsid w:val="007502E0"/>
    <w:rsid w:val="00750D4A"/>
    <w:rsid w:val="00751A4B"/>
    <w:rsid w:val="00751AF7"/>
    <w:rsid w:val="00752B37"/>
    <w:rsid w:val="007556FF"/>
    <w:rsid w:val="0075787E"/>
    <w:rsid w:val="00761011"/>
    <w:rsid w:val="007628EE"/>
    <w:rsid w:val="007638F4"/>
    <w:rsid w:val="00766900"/>
    <w:rsid w:val="007705A5"/>
    <w:rsid w:val="00771E29"/>
    <w:rsid w:val="0077289C"/>
    <w:rsid w:val="007729B8"/>
    <w:rsid w:val="007738A8"/>
    <w:rsid w:val="007767E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F1C"/>
    <w:rsid w:val="007C18F1"/>
    <w:rsid w:val="007C46AD"/>
    <w:rsid w:val="007C47E3"/>
    <w:rsid w:val="007D07A7"/>
    <w:rsid w:val="007D0EA7"/>
    <w:rsid w:val="007D7C50"/>
    <w:rsid w:val="007E216D"/>
    <w:rsid w:val="007E4290"/>
    <w:rsid w:val="007E5B2E"/>
    <w:rsid w:val="007E756B"/>
    <w:rsid w:val="007F3FB7"/>
    <w:rsid w:val="007F7125"/>
    <w:rsid w:val="0080108A"/>
    <w:rsid w:val="00804801"/>
    <w:rsid w:val="00813F81"/>
    <w:rsid w:val="008176AA"/>
    <w:rsid w:val="00826D29"/>
    <w:rsid w:val="00832D0A"/>
    <w:rsid w:val="00837110"/>
    <w:rsid w:val="00841A6F"/>
    <w:rsid w:val="00845803"/>
    <w:rsid w:val="00847BAA"/>
    <w:rsid w:val="008515B6"/>
    <w:rsid w:val="00854CC7"/>
    <w:rsid w:val="00855B41"/>
    <w:rsid w:val="00856CFC"/>
    <w:rsid w:val="00857518"/>
    <w:rsid w:val="008579C8"/>
    <w:rsid w:val="00861499"/>
    <w:rsid w:val="00862664"/>
    <w:rsid w:val="00863188"/>
    <w:rsid w:val="00864850"/>
    <w:rsid w:val="0087274F"/>
    <w:rsid w:val="0087407B"/>
    <w:rsid w:val="008749DE"/>
    <w:rsid w:val="008843D2"/>
    <w:rsid w:val="00884D4A"/>
    <w:rsid w:val="00886100"/>
    <w:rsid w:val="0088633C"/>
    <w:rsid w:val="00886684"/>
    <w:rsid w:val="008907A8"/>
    <w:rsid w:val="00890D00"/>
    <w:rsid w:val="0089163E"/>
    <w:rsid w:val="00892301"/>
    <w:rsid w:val="00897894"/>
    <w:rsid w:val="008A2F24"/>
    <w:rsid w:val="008A38B3"/>
    <w:rsid w:val="008A4155"/>
    <w:rsid w:val="008A61E3"/>
    <w:rsid w:val="008B09A4"/>
    <w:rsid w:val="008B0CEB"/>
    <w:rsid w:val="008B15FF"/>
    <w:rsid w:val="008B28CE"/>
    <w:rsid w:val="008B3329"/>
    <w:rsid w:val="008B3DF0"/>
    <w:rsid w:val="008B5A00"/>
    <w:rsid w:val="008B5C43"/>
    <w:rsid w:val="008C0FB2"/>
    <w:rsid w:val="008C1016"/>
    <w:rsid w:val="008C4223"/>
    <w:rsid w:val="008C5006"/>
    <w:rsid w:val="008C5B09"/>
    <w:rsid w:val="008C6979"/>
    <w:rsid w:val="008C7536"/>
    <w:rsid w:val="008D121B"/>
    <w:rsid w:val="008D2928"/>
    <w:rsid w:val="008D3021"/>
    <w:rsid w:val="008D6280"/>
    <w:rsid w:val="008E2945"/>
    <w:rsid w:val="008E3E14"/>
    <w:rsid w:val="008E6130"/>
    <w:rsid w:val="008E6AA9"/>
    <w:rsid w:val="008F389C"/>
    <w:rsid w:val="008F465A"/>
    <w:rsid w:val="008F7BD0"/>
    <w:rsid w:val="00900494"/>
    <w:rsid w:val="009027A3"/>
    <w:rsid w:val="0090331E"/>
    <w:rsid w:val="00905DFC"/>
    <w:rsid w:val="00907CB8"/>
    <w:rsid w:val="0091017C"/>
    <w:rsid w:val="009108F5"/>
    <w:rsid w:val="0091430E"/>
    <w:rsid w:val="009146DD"/>
    <w:rsid w:val="00920CB0"/>
    <w:rsid w:val="00923B27"/>
    <w:rsid w:val="00924172"/>
    <w:rsid w:val="009268AD"/>
    <w:rsid w:val="009270B7"/>
    <w:rsid w:val="00930031"/>
    <w:rsid w:val="00932C0A"/>
    <w:rsid w:val="00936252"/>
    <w:rsid w:val="00940200"/>
    <w:rsid w:val="009411D6"/>
    <w:rsid w:val="00941C95"/>
    <w:rsid w:val="00945E91"/>
    <w:rsid w:val="009469A6"/>
    <w:rsid w:val="0094713A"/>
    <w:rsid w:val="00952932"/>
    <w:rsid w:val="00953802"/>
    <w:rsid w:val="00962A7A"/>
    <w:rsid w:val="00963295"/>
    <w:rsid w:val="00965713"/>
    <w:rsid w:val="00965F6F"/>
    <w:rsid w:val="00971C9F"/>
    <w:rsid w:val="00972AAA"/>
    <w:rsid w:val="00975C64"/>
    <w:rsid w:val="009820FB"/>
    <w:rsid w:val="00983F8A"/>
    <w:rsid w:val="0098480C"/>
    <w:rsid w:val="0098672B"/>
    <w:rsid w:val="0099066F"/>
    <w:rsid w:val="00992089"/>
    <w:rsid w:val="009948B4"/>
    <w:rsid w:val="00995D58"/>
    <w:rsid w:val="0099627D"/>
    <w:rsid w:val="009A7166"/>
    <w:rsid w:val="009A7733"/>
    <w:rsid w:val="009B140B"/>
    <w:rsid w:val="009B21B2"/>
    <w:rsid w:val="009B23DA"/>
    <w:rsid w:val="009B33B6"/>
    <w:rsid w:val="009B380E"/>
    <w:rsid w:val="009B5731"/>
    <w:rsid w:val="009B7767"/>
    <w:rsid w:val="009B77D1"/>
    <w:rsid w:val="009C08E6"/>
    <w:rsid w:val="009C4439"/>
    <w:rsid w:val="009C744E"/>
    <w:rsid w:val="009C7620"/>
    <w:rsid w:val="009D30D6"/>
    <w:rsid w:val="009D4440"/>
    <w:rsid w:val="009D532D"/>
    <w:rsid w:val="009D59A4"/>
    <w:rsid w:val="009D7F01"/>
    <w:rsid w:val="009E049A"/>
    <w:rsid w:val="009E24FD"/>
    <w:rsid w:val="009E319E"/>
    <w:rsid w:val="009E3750"/>
    <w:rsid w:val="009E5AF9"/>
    <w:rsid w:val="009E7216"/>
    <w:rsid w:val="009F03AB"/>
    <w:rsid w:val="009F10B1"/>
    <w:rsid w:val="009F2BF9"/>
    <w:rsid w:val="009F4858"/>
    <w:rsid w:val="009F4DA0"/>
    <w:rsid w:val="009F5821"/>
    <w:rsid w:val="009F593B"/>
    <w:rsid w:val="009F7119"/>
    <w:rsid w:val="00A01EBE"/>
    <w:rsid w:val="00A0540E"/>
    <w:rsid w:val="00A1227A"/>
    <w:rsid w:val="00A135CC"/>
    <w:rsid w:val="00A13E63"/>
    <w:rsid w:val="00A140F7"/>
    <w:rsid w:val="00A154B7"/>
    <w:rsid w:val="00A15A79"/>
    <w:rsid w:val="00A23FE4"/>
    <w:rsid w:val="00A2572E"/>
    <w:rsid w:val="00A316B7"/>
    <w:rsid w:val="00A33B7C"/>
    <w:rsid w:val="00A4059F"/>
    <w:rsid w:val="00A40714"/>
    <w:rsid w:val="00A40BDF"/>
    <w:rsid w:val="00A41B88"/>
    <w:rsid w:val="00A44B30"/>
    <w:rsid w:val="00A5705A"/>
    <w:rsid w:val="00A5754C"/>
    <w:rsid w:val="00A577D5"/>
    <w:rsid w:val="00A600E3"/>
    <w:rsid w:val="00A6266B"/>
    <w:rsid w:val="00A639E3"/>
    <w:rsid w:val="00A66D84"/>
    <w:rsid w:val="00A72612"/>
    <w:rsid w:val="00A73BFA"/>
    <w:rsid w:val="00A773C9"/>
    <w:rsid w:val="00A77A16"/>
    <w:rsid w:val="00A805FF"/>
    <w:rsid w:val="00A8505C"/>
    <w:rsid w:val="00A900CC"/>
    <w:rsid w:val="00A904B4"/>
    <w:rsid w:val="00A92723"/>
    <w:rsid w:val="00A9405F"/>
    <w:rsid w:val="00A94355"/>
    <w:rsid w:val="00A956F6"/>
    <w:rsid w:val="00A95FEE"/>
    <w:rsid w:val="00A96E27"/>
    <w:rsid w:val="00AA02AB"/>
    <w:rsid w:val="00AB401A"/>
    <w:rsid w:val="00AB4714"/>
    <w:rsid w:val="00AB54F8"/>
    <w:rsid w:val="00AC1995"/>
    <w:rsid w:val="00AC2737"/>
    <w:rsid w:val="00AD0D57"/>
    <w:rsid w:val="00AD3EBC"/>
    <w:rsid w:val="00AD4A9B"/>
    <w:rsid w:val="00AD4F60"/>
    <w:rsid w:val="00AD553C"/>
    <w:rsid w:val="00AE0F91"/>
    <w:rsid w:val="00AE107C"/>
    <w:rsid w:val="00AE1136"/>
    <w:rsid w:val="00AE1D21"/>
    <w:rsid w:val="00AE54F9"/>
    <w:rsid w:val="00AE556B"/>
    <w:rsid w:val="00AE6158"/>
    <w:rsid w:val="00AF12BB"/>
    <w:rsid w:val="00AF70A9"/>
    <w:rsid w:val="00B012FE"/>
    <w:rsid w:val="00B016D1"/>
    <w:rsid w:val="00B01A77"/>
    <w:rsid w:val="00B033E2"/>
    <w:rsid w:val="00B068E7"/>
    <w:rsid w:val="00B12653"/>
    <w:rsid w:val="00B20653"/>
    <w:rsid w:val="00B21EC0"/>
    <w:rsid w:val="00B22B2F"/>
    <w:rsid w:val="00B23F4C"/>
    <w:rsid w:val="00B24E19"/>
    <w:rsid w:val="00B26A26"/>
    <w:rsid w:val="00B27CCD"/>
    <w:rsid w:val="00B32859"/>
    <w:rsid w:val="00B37046"/>
    <w:rsid w:val="00B42DA0"/>
    <w:rsid w:val="00B47890"/>
    <w:rsid w:val="00B51A18"/>
    <w:rsid w:val="00B5307E"/>
    <w:rsid w:val="00B5344A"/>
    <w:rsid w:val="00B56312"/>
    <w:rsid w:val="00B618BA"/>
    <w:rsid w:val="00B67C78"/>
    <w:rsid w:val="00B70851"/>
    <w:rsid w:val="00B71B9D"/>
    <w:rsid w:val="00B72AA3"/>
    <w:rsid w:val="00B76768"/>
    <w:rsid w:val="00B8118F"/>
    <w:rsid w:val="00B820C2"/>
    <w:rsid w:val="00B91F40"/>
    <w:rsid w:val="00B924FC"/>
    <w:rsid w:val="00B93617"/>
    <w:rsid w:val="00B95138"/>
    <w:rsid w:val="00BA1AEC"/>
    <w:rsid w:val="00BA366E"/>
    <w:rsid w:val="00BA41D1"/>
    <w:rsid w:val="00BA5DEA"/>
    <w:rsid w:val="00BA7D87"/>
    <w:rsid w:val="00BB0961"/>
    <w:rsid w:val="00BB27D7"/>
    <w:rsid w:val="00BB6553"/>
    <w:rsid w:val="00BB6F06"/>
    <w:rsid w:val="00BC11B7"/>
    <w:rsid w:val="00BC2E05"/>
    <w:rsid w:val="00BC3DAC"/>
    <w:rsid w:val="00BD05FA"/>
    <w:rsid w:val="00BD21D7"/>
    <w:rsid w:val="00BD2FD1"/>
    <w:rsid w:val="00BD40A3"/>
    <w:rsid w:val="00BD51DF"/>
    <w:rsid w:val="00BD5A0D"/>
    <w:rsid w:val="00BD6D03"/>
    <w:rsid w:val="00BD7161"/>
    <w:rsid w:val="00BD74DF"/>
    <w:rsid w:val="00BD7AD3"/>
    <w:rsid w:val="00BE00F3"/>
    <w:rsid w:val="00BE2DFB"/>
    <w:rsid w:val="00BE3CE1"/>
    <w:rsid w:val="00BE62BA"/>
    <w:rsid w:val="00BE6319"/>
    <w:rsid w:val="00BE6AD1"/>
    <w:rsid w:val="00BE7342"/>
    <w:rsid w:val="00BE7D79"/>
    <w:rsid w:val="00BF0EA6"/>
    <w:rsid w:val="00BF4CA0"/>
    <w:rsid w:val="00C00B95"/>
    <w:rsid w:val="00C04FF9"/>
    <w:rsid w:val="00C05396"/>
    <w:rsid w:val="00C05EF6"/>
    <w:rsid w:val="00C12145"/>
    <w:rsid w:val="00C12B9A"/>
    <w:rsid w:val="00C12FA4"/>
    <w:rsid w:val="00C21FA7"/>
    <w:rsid w:val="00C236C0"/>
    <w:rsid w:val="00C2544E"/>
    <w:rsid w:val="00C30AF4"/>
    <w:rsid w:val="00C318B5"/>
    <w:rsid w:val="00C33106"/>
    <w:rsid w:val="00C3704B"/>
    <w:rsid w:val="00C41228"/>
    <w:rsid w:val="00C421E1"/>
    <w:rsid w:val="00C42716"/>
    <w:rsid w:val="00C4420E"/>
    <w:rsid w:val="00C47845"/>
    <w:rsid w:val="00C5024F"/>
    <w:rsid w:val="00C50CD1"/>
    <w:rsid w:val="00C5118D"/>
    <w:rsid w:val="00C521DF"/>
    <w:rsid w:val="00C52CCB"/>
    <w:rsid w:val="00C55B59"/>
    <w:rsid w:val="00C56955"/>
    <w:rsid w:val="00C606DE"/>
    <w:rsid w:val="00C6609A"/>
    <w:rsid w:val="00C67781"/>
    <w:rsid w:val="00C70F61"/>
    <w:rsid w:val="00C718E2"/>
    <w:rsid w:val="00C74146"/>
    <w:rsid w:val="00C75A9A"/>
    <w:rsid w:val="00C8364E"/>
    <w:rsid w:val="00C83EB1"/>
    <w:rsid w:val="00C84FF2"/>
    <w:rsid w:val="00C85C4D"/>
    <w:rsid w:val="00C865CB"/>
    <w:rsid w:val="00C86793"/>
    <w:rsid w:val="00C87A34"/>
    <w:rsid w:val="00C94B16"/>
    <w:rsid w:val="00C95F76"/>
    <w:rsid w:val="00C96484"/>
    <w:rsid w:val="00C96CE2"/>
    <w:rsid w:val="00C97FDB"/>
    <w:rsid w:val="00CA1534"/>
    <w:rsid w:val="00CA2539"/>
    <w:rsid w:val="00CA3D88"/>
    <w:rsid w:val="00CA64E5"/>
    <w:rsid w:val="00CA6C37"/>
    <w:rsid w:val="00CA7209"/>
    <w:rsid w:val="00CA72C1"/>
    <w:rsid w:val="00CA7861"/>
    <w:rsid w:val="00CB6141"/>
    <w:rsid w:val="00CC3810"/>
    <w:rsid w:val="00CC3DAD"/>
    <w:rsid w:val="00CC4C3A"/>
    <w:rsid w:val="00CC6D7C"/>
    <w:rsid w:val="00CD07F7"/>
    <w:rsid w:val="00CD0A76"/>
    <w:rsid w:val="00CD4105"/>
    <w:rsid w:val="00CD50EF"/>
    <w:rsid w:val="00CE3146"/>
    <w:rsid w:val="00CE3C78"/>
    <w:rsid w:val="00CE4D51"/>
    <w:rsid w:val="00CF3523"/>
    <w:rsid w:val="00CF39D0"/>
    <w:rsid w:val="00CF531D"/>
    <w:rsid w:val="00CF6A0E"/>
    <w:rsid w:val="00D0215E"/>
    <w:rsid w:val="00D05065"/>
    <w:rsid w:val="00D139C3"/>
    <w:rsid w:val="00D15047"/>
    <w:rsid w:val="00D168A4"/>
    <w:rsid w:val="00D20928"/>
    <w:rsid w:val="00D2154A"/>
    <w:rsid w:val="00D273DE"/>
    <w:rsid w:val="00D275BB"/>
    <w:rsid w:val="00D34C63"/>
    <w:rsid w:val="00D36977"/>
    <w:rsid w:val="00D421AA"/>
    <w:rsid w:val="00D50C7F"/>
    <w:rsid w:val="00D50E8D"/>
    <w:rsid w:val="00D51A0B"/>
    <w:rsid w:val="00D52133"/>
    <w:rsid w:val="00D536DC"/>
    <w:rsid w:val="00D5461D"/>
    <w:rsid w:val="00D560EA"/>
    <w:rsid w:val="00D562AE"/>
    <w:rsid w:val="00D56F8C"/>
    <w:rsid w:val="00D57D88"/>
    <w:rsid w:val="00D60828"/>
    <w:rsid w:val="00D60982"/>
    <w:rsid w:val="00D63966"/>
    <w:rsid w:val="00D63BD4"/>
    <w:rsid w:val="00D642DF"/>
    <w:rsid w:val="00D663E3"/>
    <w:rsid w:val="00D700B1"/>
    <w:rsid w:val="00D71BB9"/>
    <w:rsid w:val="00D71E6D"/>
    <w:rsid w:val="00D75CA2"/>
    <w:rsid w:val="00D77DCB"/>
    <w:rsid w:val="00D80639"/>
    <w:rsid w:val="00D82D37"/>
    <w:rsid w:val="00D84AC7"/>
    <w:rsid w:val="00D90031"/>
    <w:rsid w:val="00D904EF"/>
    <w:rsid w:val="00D92448"/>
    <w:rsid w:val="00D933BA"/>
    <w:rsid w:val="00DA481F"/>
    <w:rsid w:val="00DA48E1"/>
    <w:rsid w:val="00DA4ADE"/>
    <w:rsid w:val="00DA5A22"/>
    <w:rsid w:val="00DA5FAE"/>
    <w:rsid w:val="00DB05D8"/>
    <w:rsid w:val="00DB109A"/>
    <w:rsid w:val="00DB1BF4"/>
    <w:rsid w:val="00DB3F27"/>
    <w:rsid w:val="00DC0DB5"/>
    <w:rsid w:val="00DC141A"/>
    <w:rsid w:val="00DC15DC"/>
    <w:rsid w:val="00DC2470"/>
    <w:rsid w:val="00DC552A"/>
    <w:rsid w:val="00DC5BAE"/>
    <w:rsid w:val="00DC6125"/>
    <w:rsid w:val="00DC7643"/>
    <w:rsid w:val="00DD0524"/>
    <w:rsid w:val="00DD297F"/>
    <w:rsid w:val="00DE2870"/>
    <w:rsid w:val="00DE4CCA"/>
    <w:rsid w:val="00DE5F20"/>
    <w:rsid w:val="00DE7AB5"/>
    <w:rsid w:val="00DF3778"/>
    <w:rsid w:val="00DF4A13"/>
    <w:rsid w:val="00DF639D"/>
    <w:rsid w:val="00E02350"/>
    <w:rsid w:val="00E03690"/>
    <w:rsid w:val="00E06C31"/>
    <w:rsid w:val="00E10AB1"/>
    <w:rsid w:val="00E1124E"/>
    <w:rsid w:val="00E11A58"/>
    <w:rsid w:val="00E1357C"/>
    <w:rsid w:val="00E15F4F"/>
    <w:rsid w:val="00E17CEB"/>
    <w:rsid w:val="00E21378"/>
    <w:rsid w:val="00E21C52"/>
    <w:rsid w:val="00E250E3"/>
    <w:rsid w:val="00E26DA0"/>
    <w:rsid w:val="00E30916"/>
    <w:rsid w:val="00E30B66"/>
    <w:rsid w:val="00E31722"/>
    <w:rsid w:val="00E328F2"/>
    <w:rsid w:val="00E335C6"/>
    <w:rsid w:val="00E33F4F"/>
    <w:rsid w:val="00E33FCD"/>
    <w:rsid w:val="00E35404"/>
    <w:rsid w:val="00E35BB7"/>
    <w:rsid w:val="00E35E44"/>
    <w:rsid w:val="00E41F8E"/>
    <w:rsid w:val="00E420A2"/>
    <w:rsid w:val="00E44300"/>
    <w:rsid w:val="00E45FB8"/>
    <w:rsid w:val="00E47073"/>
    <w:rsid w:val="00E52245"/>
    <w:rsid w:val="00E523D9"/>
    <w:rsid w:val="00E539E3"/>
    <w:rsid w:val="00E54225"/>
    <w:rsid w:val="00E56332"/>
    <w:rsid w:val="00E567D4"/>
    <w:rsid w:val="00E57C24"/>
    <w:rsid w:val="00E6083F"/>
    <w:rsid w:val="00E60F8E"/>
    <w:rsid w:val="00E61708"/>
    <w:rsid w:val="00E639AE"/>
    <w:rsid w:val="00E63F0A"/>
    <w:rsid w:val="00E64AEC"/>
    <w:rsid w:val="00E6743A"/>
    <w:rsid w:val="00E7061A"/>
    <w:rsid w:val="00E71628"/>
    <w:rsid w:val="00E71A48"/>
    <w:rsid w:val="00E74632"/>
    <w:rsid w:val="00E749E5"/>
    <w:rsid w:val="00E80768"/>
    <w:rsid w:val="00E832A4"/>
    <w:rsid w:val="00E837F8"/>
    <w:rsid w:val="00E84ECF"/>
    <w:rsid w:val="00E87CB8"/>
    <w:rsid w:val="00E91F3E"/>
    <w:rsid w:val="00E922BA"/>
    <w:rsid w:val="00E963D9"/>
    <w:rsid w:val="00E969AA"/>
    <w:rsid w:val="00EA1723"/>
    <w:rsid w:val="00EA2DBD"/>
    <w:rsid w:val="00EA3F63"/>
    <w:rsid w:val="00EB1E0C"/>
    <w:rsid w:val="00EB1E5E"/>
    <w:rsid w:val="00EB5268"/>
    <w:rsid w:val="00EB7BE2"/>
    <w:rsid w:val="00EC1043"/>
    <w:rsid w:val="00EC2E49"/>
    <w:rsid w:val="00EC73BD"/>
    <w:rsid w:val="00ED01BF"/>
    <w:rsid w:val="00ED30BB"/>
    <w:rsid w:val="00ED5414"/>
    <w:rsid w:val="00ED5C7C"/>
    <w:rsid w:val="00ED6E97"/>
    <w:rsid w:val="00EE0539"/>
    <w:rsid w:val="00EE0AB0"/>
    <w:rsid w:val="00EE2EFB"/>
    <w:rsid w:val="00EF05C8"/>
    <w:rsid w:val="00EF1559"/>
    <w:rsid w:val="00EF5165"/>
    <w:rsid w:val="00EF5BD1"/>
    <w:rsid w:val="00EF675E"/>
    <w:rsid w:val="00F00D29"/>
    <w:rsid w:val="00F017EB"/>
    <w:rsid w:val="00F01881"/>
    <w:rsid w:val="00F030B1"/>
    <w:rsid w:val="00F056E4"/>
    <w:rsid w:val="00F1041E"/>
    <w:rsid w:val="00F11A50"/>
    <w:rsid w:val="00F11F8A"/>
    <w:rsid w:val="00F12F62"/>
    <w:rsid w:val="00F14993"/>
    <w:rsid w:val="00F15392"/>
    <w:rsid w:val="00F174F4"/>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55E6B"/>
    <w:rsid w:val="00F56BF5"/>
    <w:rsid w:val="00F62C5C"/>
    <w:rsid w:val="00F64A8B"/>
    <w:rsid w:val="00F664BF"/>
    <w:rsid w:val="00F67CDE"/>
    <w:rsid w:val="00F76429"/>
    <w:rsid w:val="00F76FAB"/>
    <w:rsid w:val="00F80910"/>
    <w:rsid w:val="00F80C03"/>
    <w:rsid w:val="00F810AA"/>
    <w:rsid w:val="00F8138D"/>
    <w:rsid w:val="00F81E4D"/>
    <w:rsid w:val="00F82225"/>
    <w:rsid w:val="00F82FF8"/>
    <w:rsid w:val="00F83011"/>
    <w:rsid w:val="00F83832"/>
    <w:rsid w:val="00F85A96"/>
    <w:rsid w:val="00F85CCF"/>
    <w:rsid w:val="00F86B89"/>
    <w:rsid w:val="00F92373"/>
    <w:rsid w:val="00F93610"/>
    <w:rsid w:val="00F974F9"/>
    <w:rsid w:val="00FA0376"/>
    <w:rsid w:val="00FA2656"/>
    <w:rsid w:val="00FA2CC0"/>
    <w:rsid w:val="00FA2FD5"/>
    <w:rsid w:val="00FA523F"/>
    <w:rsid w:val="00FA5339"/>
    <w:rsid w:val="00FA7326"/>
    <w:rsid w:val="00FB00C0"/>
    <w:rsid w:val="00FB1839"/>
    <w:rsid w:val="00FB34FA"/>
    <w:rsid w:val="00FB55B8"/>
    <w:rsid w:val="00FB666F"/>
    <w:rsid w:val="00FB7C04"/>
    <w:rsid w:val="00FC1D5F"/>
    <w:rsid w:val="00FC4C06"/>
    <w:rsid w:val="00FC66C7"/>
    <w:rsid w:val="00FD0E28"/>
    <w:rsid w:val="00FE0052"/>
    <w:rsid w:val="00FE1CA6"/>
    <w:rsid w:val="00FE239E"/>
    <w:rsid w:val="00FE5731"/>
    <w:rsid w:val="00FE630F"/>
    <w:rsid w:val="00FE6C1A"/>
    <w:rsid w:val="00FF1DEA"/>
    <w:rsid w:val="00FF447A"/>
    <w:rsid w:val="00FF4BD0"/>
    <w:rsid w:val="00FF4DAF"/>
    <w:rsid w:val="00FF6A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5:docId w15:val="{2C6EB4D1-B00F-41A4-A2A1-4276A3FAE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4"/>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5"/>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70627A"/>
    <w:rPr>
      <w:sz w:val="28"/>
      <w:szCs w:val="28"/>
      <w:lang w:eastAsia="ar-SA"/>
    </w:rPr>
  </w:style>
  <w:style w:type="paragraph" w:styleId="afffffff7">
    <w:name w:val="endnote text"/>
    <w:basedOn w:val="a2"/>
    <w:link w:val="afffffff8"/>
    <w:uiPriority w:val="99"/>
    <w:rsid w:val="004937CA"/>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4937CA"/>
  </w:style>
  <w:style w:type="character" w:styleId="afffffff9">
    <w:name w:val="endnote reference"/>
    <w:basedOn w:val="a3"/>
    <w:uiPriority w:val="99"/>
    <w:rsid w:val="004937CA"/>
    <w:rPr>
      <w:rFonts w:cs="Times New Roman"/>
      <w:vertAlign w:val="superscript"/>
    </w:rPr>
  </w:style>
  <w:style w:type="paragraph" w:customStyle="1" w:styleId="1ff4">
    <w:name w:val="Текст сноски1"/>
    <w:basedOn w:val="a2"/>
    <w:next w:val="afff0"/>
    <w:uiPriority w:val="99"/>
    <w:semiHidden/>
    <w:unhideWhenUsed/>
    <w:rsid w:val="00886100"/>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mailto:Tsirkova.LV@mrsk-1.ru" TargetMode="External"/><Relationship Id="rId26" Type="http://schemas.openxmlformats.org/officeDocument/2006/relationships/footer" Target="footer5.xml"/><Relationship Id="rId39" Type="http://schemas.openxmlformats.org/officeDocument/2006/relationships/footer" Target="footer9.xml"/><Relationship Id="rId21" Type="http://schemas.openxmlformats.org/officeDocument/2006/relationships/hyperlink" Target="http://www.b2b-mrsk.ru/" TargetMode="External"/><Relationship Id="rId34" Type="http://schemas.openxmlformats.org/officeDocument/2006/relationships/hyperlink" Target="mailto:Lazareva.TV@mrsk-1.ru" TargetMode="External"/><Relationship Id="rId42" Type="http://schemas.openxmlformats.org/officeDocument/2006/relationships/footer" Target="footer10.xml"/><Relationship Id="rId47" Type="http://schemas.openxmlformats.org/officeDocument/2006/relationships/hyperlink" Target="consultantplus://offline/ref=86C855FF9931DA9E8282C60C4DADA77D6E3EF501C72B67668DFC4D0EA1y5xAN" TargetMode="External"/><Relationship Id="rId50" Type="http://schemas.openxmlformats.org/officeDocument/2006/relationships/header" Target="header14.xml"/><Relationship Id="rId55"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Lazareva.TV@mrsk-1.ru" TargetMode="External"/><Relationship Id="rId25" Type="http://schemas.openxmlformats.org/officeDocument/2006/relationships/header" Target="header6.xml"/><Relationship Id="rId33" Type="http://schemas.openxmlformats.org/officeDocument/2006/relationships/hyperlink" Target="consultantplus://offline/main?base=LAW;n=115717;fld=134;dst=100014" TargetMode="External"/><Relationship Id="rId38" Type="http://schemas.openxmlformats.org/officeDocument/2006/relationships/header" Target="header12.xml"/><Relationship Id="rId46" Type="http://schemas.openxmlformats.org/officeDocument/2006/relationships/hyperlink" Target="consultantplus://offline/ref=86C855FF9931DA9E8282C60C4DADA77D6E3EF501C72B67668DFC4D0EA1y5xAN" TargetMode="Externa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http://www.mrsk-1.ru" TargetMode="External"/><Relationship Id="rId29" Type="http://schemas.openxmlformats.org/officeDocument/2006/relationships/header" Target="header8.xml"/><Relationship Id="rId41" Type="http://schemas.openxmlformats.org/officeDocument/2006/relationships/hyperlink" Target="mailto:doverie@mrsk-1.ru" TargetMode="External"/><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oter" Target="footer4.xml"/><Relationship Id="rId32" Type="http://schemas.openxmlformats.org/officeDocument/2006/relationships/footer" Target="footer7.xml"/><Relationship Id="rId37" Type="http://schemas.openxmlformats.org/officeDocument/2006/relationships/footer" Target="footer8.xml"/><Relationship Id="rId40" Type="http://schemas.openxmlformats.org/officeDocument/2006/relationships/hyperlink" Target="http://www.rosseti.ru/about/contacts/opinion/" TargetMode="External"/><Relationship Id="rId45" Type="http://schemas.openxmlformats.org/officeDocument/2006/relationships/hyperlink" Target="consultantplus://offline/ref=86C855FF9931DA9E8282C60C4DADA77D6D37F30BC92667668DFC4D0EA1y5xAN" TargetMode="External"/><Relationship Id="rId53" Type="http://schemas.openxmlformats.org/officeDocument/2006/relationships/footer" Target="footer1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5.xml"/><Relationship Id="rId28" Type="http://schemas.openxmlformats.org/officeDocument/2006/relationships/header" Target="header7.xml"/><Relationship Id="rId36" Type="http://schemas.openxmlformats.org/officeDocument/2006/relationships/header" Target="header11.xml"/><Relationship Id="rId49" Type="http://schemas.openxmlformats.org/officeDocument/2006/relationships/header" Target="header13.xml"/><Relationship Id="rId10" Type="http://schemas.openxmlformats.org/officeDocument/2006/relationships/image" Target="media/image1.png"/><Relationship Id="rId19" Type="http://schemas.openxmlformats.org/officeDocument/2006/relationships/hyperlink" Target="http://www.zakupki.gov.ru" TargetMode="External"/><Relationship Id="rId31" Type="http://schemas.openxmlformats.org/officeDocument/2006/relationships/header" Target="header9.xml"/><Relationship Id="rId44" Type="http://schemas.openxmlformats.org/officeDocument/2006/relationships/hyperlink" Target="consultantplus://offline/ref=86C855FF9931DA9E8282C60C4DADA77D6E3EFB01C62B67668DFC4D0EA1y5xAN" TargetMode="External"/><Relationship Id="rId52" Type="http://schemas.openxmlformats.org/officeDocument/2006/relationships/header" Target="header15.xml"/><Relationship Id="rId4" Type="http://schemas.openxmlformats.org/officeDocument/2006/relationships/settings" Target="settings.xml"/><Relationship Id="rId9" Type="http://schemas.openxmlformats.org/officeDocument/2006/relationships/hyperlink" Target="http://www.mrsk-1.ru" TargetMode="External"/><Relationship Id="rId14" Type="http://schemas.openxmlformats.org/officeDocument/2006/relationships/footer" Target="footer2.xml"/><Relationship Id="rId22" Type="http://schemas.openxmlformats.org/officeDocument/2006/relationships/header" Target="header4.xml"/><Relationship Id="rId27" Type="http://schemas.openxmlformats.org/officeDocument/2006/relationships/hyperlink" Target="http://www.rosseti.ru/about/anticorruptionpolicy/policy/index.php" TargetMode="External"/><Relationship Id="rId30" Type="http://schemas.openxmlformats.org/officeDocument/2006/relationships/footer" Target="footer6.xml"/><Relationship Id="rId35" Type="http://schemas.openxmlformats.org/officeDocument/2006/relationships/header" Target="header10.xml"/><Relationship Id="rId43" Type="http://schemas.openxmlformats.org/officeDocument/2006/relationships/hyperlink" Target="consultantplus://offline/ref=86C855FF9931DA9E8282C60C4DADA77D6E3FF20BC62667668DFC4D0EA1y5xAN" TargetMode="External"/><Relationship Id="rId48" Type="http://schemas.openxmlformats.org/officeDocument/2006/relationships/hyperlink" Target="consultantplus://offline/ref=86C855FF9931DA9E8282C60C4DADA77D6D37F30BC92667668DFC4D0EA1y5xAN" TargetMode="External"/><Relationship Id="rId8" Type="http://schemas.openxmlformats.org/officeDocument/2006/relationships/hyperlink" Target="mailto:posta@mrsk-1.ru" TargetMode="External"/><Relationship Id="rId51" Type="http://schemas.openxmlformats.org/officeDocument/2006/relationships/footer" Target="footer11.xm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1A911-3185-4DEB-9FD8-A1086CBA3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1</Pages>
  <Words>27330</Words>
  <Characters>155787</Characters>
  <Application>Microsoft Office Word</Application>
  <DocSecurity>0</DocSecurity>
  <Lines>1298</Lines>
  <Paragraphs>365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182752</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Циркова Людмила Валерьевна</cp:lastModifiedBy>
  <cp:revision>129</cp:revision>
  <cp:lastPrinted>2015-12-29T14:27:00Z</cp:lastPrinted>
  <dcterms:created xsi:type="dcterms:W3CDTF">2016-01-13T12:36:00Z</dcterms:created>
  <dcterms:modified xsi:type="dcterms:W3CDTF">2017-08-18T08:54:00Z</dcterms:modified>
</cp:coreProperties>
</file>